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473600" w14:textId="77777777" w:rsidR="00DF656B" w:rsidRPr="00F24B3F" w:rsidRDefault="00DF656B" w:rsidP="00DF656B">
      <w:pPr>
        <w:jc w:val="center"/>
        <w:rPr>
          <w:sz w:val="28"/>
          <w:szCs w:val="28"/>
        </w:rPr>
      </w:pPr>
      <w:r w:rsidRPr="00F24B3F">
        <w:rPr>
          <w:sz w:val="28"/>
          <w:szCs w:val="28"/>
        </w:rPr>
        <w:t xml:space="preserve">Министерство строительства Новосибирской области </w:t>
      </w:r>
    </w:p>
    <w:p w14:paraId="08EF5ED1" w14:textId="77777777" w:rsidR="00DF656B" w:rsidRPr="00F24B3F" w:rsidRDefault="00DF656B" w:rsidP="00DF656B">
      <w:pPr>
        <w:jc w:val="center"/>
        <w:rPr>
          <w:sz w:val="28"/>
          <w:szCs w:val="28"/>
        </w:rPr>
      </w:pPr>
      <w:r w:rsidRPr="00F24B3F">
        <w:rPr>
          <w:caps/>
          <w:color w:val="000000"/>
          <w:sz w:val="28"/>
          <w:szCs w:val="28"/>
        </w:rPr>
        <w:t>МИНСТРОЙ НСО</w:t>
      </w:r>
    </w:p>
    <w:p w14:paraId="62152FF8" w14:textId="77777777" w:rsidR="00DF656B" w:rsidRPr="00F24B3F" w:rsidRDefault="00DF656B" w:rsidP="00DF656B">
      <w:pPr>
        <w:pStyle w:val="af1"/>
        <w:spacing w:after="0"/>
        <w:jc w:val="center"/>
        <w:rPr>
          <w:sz w:val="28"/>
          <w:szCs w:val="28"/>
        </w:rPr>
      </w:pPr>
      <w:r w:rsidRPr="00F24B3F">
        <w:rPr>
          <w:color w:val="000000"/>
          <w:sz w:val="28"/>
          <w:szCs w:val="28"/>
        </w:rPr>
        <w:t>Государственное бюджетное учреждение Новосибирской области</w:t>
      </w:r>
    </w:p>
    <w:p w14:paraId="61DE3833" w14:textId="77777777" w:rsidR="00DF656B" w:rsidRPr="00F24B3F" w:rsidRDefault="00DF656B" w:rsidP="00DF656B">
      <w:pPr>
        <w:pStyle w:val="af1"/>
        <w:spacing w:after="0"/>
        <w:jc w:val="center"/>
        <w:rPr>
          <w:sz w:val="28"/>
          <w:szCs w:val="28"/>
        </w:rPr>
      </w:pPr>
      <w:r w:rsidRPr="00F24B3F">
        <w:rPr>
          <w:color w:val="000000"/>
          <w:sz w:val="28"/>
          <w:szCs w:val="28"/>
        </w:rPr>
        <w:t>«Фонд пространственных данных</w:t>
      </w:r>
    </w:p>
    <w:p w14:paraId="251EE714" w14:textId="77777777" w:rsidR="00DF656B" w:rsidRPr="00F24B3F" w:rsidRDefault="00DF656B" w:rsidP="00DF656B">
      <w:pPr>
        <w:pStyle w:val="af1"/>
        <w:spacing w:after="0"/>
        <w:jc w:val="center"/>
        <w:rPr>
          <w:sz w:val="28"/>
          <w:szCs w:val="28"/>
        </w:rPr>
      </w:pPr>
      <w:r w:rsidRPr="00F24B3F">
        <w:rPr>
          <w:color w:val="000000"/>
          <w:sz w:val="28"/>
          <w:szCs w:val="28"/>
        </w:rPr>
        <w:t>Новосибирской области»</w:t>
      </w:r>
    </w:p>
    <w:p w14:paraId="2D93A8FB" w14:textId="77777777" w:rsidR="00DF656B" w:rsidRPr="00F24B3F" w:rsidRDefault="00DF656B" w:rsidP="00DF656B">
      <w:pPr>
        <w:pStyle w:val="af1"/>
        <w:spacing w:after="0"/>
        <w:jc w:val="center"/>
        <w:rPr>
          <w:sz w:val="28"/>
          <w:szCs w:val="28"/>
        </w:rPr>
      </w:pPr>
      <w:r w:rsidRPr="00F24B3F">
        <w:rPr>
          <w:b/>
          <w:bCs/>
          <w:color w:val="000000"/>
          <w:sz w:val="28"/>
          <w:szCs w:val="28"/>
        </w:rPr>
        <w:t>ГБУ НСО «Геофонд НСО»</w:t>
      </w:r>
    </w:p>
    <w:p w14:paraId="14C6804D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1E34B8A8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679CBEB9" w14:textId="77777777" w:rsidR="00DF656B" w:rsidRPr="00F24B3F" w:rsidRDefault="00243138" w:rsidP="00DF656B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object w:dxaOrig="1440" w:dyaOrig="1440" w14:anchorId="6E549C3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77.2pt;margin-top:7.1pt;width:115.15pt;height:141.05pt;z-index:251658240;mso-position-horizontal:absolute;mso-position-vertical:absolute">
            <v:imagedata r:id="rId8" o:title=""/>
          </v:shape>
          <o:OLEObject Type="Embed" ProgID="CorelPHOTOPAINT.Image.13" ShapeID="_x0000_s1026" DrawAspect="Content" ObjectID="_1680889876" r:id="rId9"/>
        </w:object>
      </w:r>
    </w:p>
    <w:p w14:paraId="034DBA2B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57EBB9DE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094666FA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6CE92975" w14:textId="77777777" w:rsidR="00DF656B" w:rsidRPr="00F24B3F" w:rsidRDefault="00DF656B" w:rsidP="00DF656B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47E866E3" w14:textId="77777777" w:rsidR="00DF656B" w:rsidRPr="00F24B3F" w:rsidRDefault="00DF656B" w:rsidP="00DF656B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39BFF632" w14:textId="77777777" w:rsidR="00DF656B" w:rsidRPr="00F24B3F" w:rsidRDefault="00DF656B" w:rsidP="00DF656B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1454ACF1" w14:textId="77777777" w:rsidR="00DF656B" w:rsidRPr="00F24B3F" w:rsidRDefault="00DF656B" w:rsidP="00DF656B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0F7B45B0" w14:textId="77777777" w:rsidR="00DF656B" w:rsidRPr="00F24B3F" w:rsidRDefault="00DF656B" w:rsidP="00DF656B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072D23E4" w14:textId="77777777" w:rsidR="00DF656B" w:rsidRPr="00F24B3F" w:rsidRDefault="00DF656B" w:rsidP="00DF656B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69C6A915" w14:textId="2F28BB9E" w:rsidR="00DF656B" w:rsidRPr="00F24B3F" w:rsidRDefault="00DF656B" w:rsidP="00DF656B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  <w:r w:rsidRPr="00F24B3F">
        <w:rPr>
          <w:b/>
          <w:sz w:val="36"/>
          <w:szCs w:val="36"/>
        </w:rPr>
        <w:t xml:space="preserve">ПРОЕКТ ПЛАНИРОВКИ ТЕРРИТОРИИ </w:t>
      </w:r>
      <w:r w:rsidR="004369C8" w:rsidRPr="0051533F">
        <w:rPr>
          <w:b/>
          <w:sz w:val="36"/>
          <w:szCs w:val="36"/>
        </w:rPr>
        <w:t>МИКРОРАЙОНА «</w:t>
      </w:r>
      <w:r w:rsidR="004369C8">
        <w:rPr>
          <w:b/>
          <w:sz w:val="36"/>
          <w:szCs w:val="36"/>
        </w:rPr>
        <w:t>РАДУЖНЫЙ</w:t>
      </w:r>
      <w:r w:rsidR="004369C8" w:rsidRPr="0051533F">
        <w:rPr>
          <w:b/>
          <w:sz w:val="36"/>
          <w:szCs w:val="36"/>
        </w:rPr>
        <w:t xml:space="preserve">» И </w:t>
      </w:r>
      <w:r w:rsidR="004369C8">
        <w:rPr>
          <w:b/>
          <w:sz w:val="36"/>
          <w:szCs w:val="36"/>
        </w:rPr>
        <w:t xml:space="preserve">ТЕРРИТОРИИ </w:t>
      </w:r>
      <w:r w:rsidR="004369C8" w:rsidRPr="0051533F">
        <w:rPr>
          <w:b/>
          <w:sz w:val="36"/>
          <w:szCs w:val="36"/>
        </w:rPr>
        <w:t>МИКРОРАЙОНА «</w:t>
      </w:r>
      <w:r w:rsidR="004369C8">
        <w:rPr>
          <w:b/>
          <w:sz w:val="36"/>
          <w:szCs w:val="36"/>
        </w:rPr>
        <w:t>МИРНЫЙ</w:t>
      </w:r>
      <w:r w:rsidR="004369C8" w:rsidRPr="0051533F">
        <w:rPr>
          <w:b/>
          <w:sz w:val="36"/>
          <w:szCs w:val="36"/>
        </w:rPr>
        <w:t xml:space="preserve">» В ГРАНИЦАХ </w:t>
      </w:r>
      <w:r w:rsidR="004369C8">
        <w:rPr>
          <w:b/>
          <w:sz w:val="36"/>
          <w:szCs w:val="36"/>
        </w:rPr>
        <w:t>СЕЛА</w:t>
      </w:r>
      <w:r w:rsidR="00D83ECA">
        <w:rPr>
          <w:b/>
          <w:sz w:val="36"/>
          <w:szCs w:val="36"/>
        </w:rPr>
        <w:t xml:space="preserve"> </w:t>
      </w:r>
      <w:r w:rsidR="004369C8">
        <w:rPr>
          <w:b/>
          <w:sz w:val="36"/>
          <w:szCs w:val="36"/>
        </w:rPr>
        <w:t>ВЕРХ-ТУЛА ВЕРХ-ТУЛИНСКОГО</w:t>
      </w:r>
      <w:r w:rsidR="004369C8" w:rsidRPr="0051533F">
        <w:rPr>
          <w:b/>
          <w:sz w:val="36"/>
          <w:szCs w:val="36"/>
        </w:rPr>
        <w:t xml:space="preserve"> СЕЛЬСОВЕТА НОВОСИБИРСКОГО РАЙОНА</w:t>
      </w:r>
      <w:r w:rsidR="004369C8">
        <w:rPr>
          <w:b/>
          <w:sz w:val="36"/>
          <w:szCs w:val="36"/>
        </w:rPr>
        <w:t xml:space="preserve"> </w:t>
      </w:r>
      <w:r w:rsidR="00873DE2">
        <w:rPr>
          <w:b/>
          <w:sz w:val="36"/>
          <w:szCs w:val="36"/>
        </w:rPr>
        <w:t>И ПРОЕКТ МЕЖЕВАНИЯ ТЕРРИТОРИИ В ЕГО СОСТАВЕ</w:t>
      </w:r>
    </w:p>
    <w:p w14:paraId="055180DF" w14:textId="77777777" w:rsidR="00DF656B" w:rsidRPr="00F24B3F" w:rsidRDefault="00DF656B" w:rsidP="00DF656B">
      <w:pPr>
        <w:shd w:val="clear" w:color="auto" w:fill="FFFFFF" w:themeFill="background1"/>
        <w:suppressAutoHyphens/>
        <w:ind w:firstLine="709"/>
        <w:jc w:val="center"/>
        <w:rPr>
          <w:sz w:val="36"/>
          <w:szCs w:val="36"/>
        </w:rPr>
      </w:pPr>
    </w:p>
    <w:p w14:paraId="22C99041" w14:textId="77777777" w:rsidR="00DF656B" w:rsidRPr="00F24B3F" w:rsidRDefault="00DF656B" w:rsidP="00DF656B">
      <w:pPr>
        <w:jc w:val="center"/>
        <w:rPr>
          <w:b/>
          <w:sz w:val="28"/>
          <w:szCs w:val="28"/>
          <w:lang w:val="x-none"/>
        </w:rPr>
      </w:pPr>
    </w:p>
    <w:p w14:paraId="29AFCBA8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Текстовая</w:t>
      </w:r>
      <w:r w:rsidRPr="00F24B3F">
        <w:rPr>
          <w:b/>
          <w:sz w:val="28"/>
          <w:szCs w:val="28"/>
        </w:rPr>
        <w:t xml:space="preserve"> часть проекта </w:t>
      </w:r>
      <w:r>
        <w:rPr>
          <w:b/>
          <w:sz w:val="28"/>
          <w:szCs w:val="28"/>
        </w:rPr>
        <w:t xml:space="preserve">межевания </w:t>
      </w:r>
      <w:r w:rsidRPr="00F24B3F">
        <w:rPr>
          <w:b/>
          <w:sz w:val="28"/>
          <w:szCs w:val="28"/>
        </w:rPr>
        <w:t>территории</w:t>
      </w:r>
    </w:p>
    <w:p w14:paraId="5824AECB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12527585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007325A5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5C77D281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7BD3751B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7A4074BB" w14:textId="77777777" w:rsidR="00DF656B" w:rsidRPr="00F24B3F" w:rsidRDefault="00DF656B" w:rsidP="00DF656B">
      <w:pPr>
        <w:jc w:val="center"/>
        <w:rPr>
          <w:b/>
        </w:rPr>
      </w:pPr>
    </w:p>
    <w:p w14:paraId="15CB27BE" w14:textId="77777777" w:rsidR="00DF656B" w:rsidRPr="00F24B3F" w:rsidRDefault="00DF656B" w:rsidP="00DF656B">
      <w:pPr>
        <w:jc w:val="center"/>
        <w:rPr>
          <w:b/>
        </w:rPr>
      </w:pPr>
    </w:p>
    <w:p w14:paraId="2DC0569A" w14:textId="77777777" w:rsidR="00DF656B" w:rsidRPr="00F24B3F" w:rsidRDefault="00DF656B" w:rsidP="00DF656B">
      <w:pPr>
        <w:jc w:val="center"/>
        <w:rPr>
          <w:b/>
        </w:rPr>
      </w:pPr>
    </w:p>
    <w:p w14:paraId="46C71CB9" w14:textId="77777777" w:rsidR="00DF656B" w:rsidRPr="00F24B3F" w:rsidRDefault="00DF656B" w:rsidP="00DF656B">
      <w:pPr>
        <w:jc w:val="center"/>
        <w:rPr>
          <w:b/>
        </w:rPr>
      </w:pPr>
    </w:p>
    <w:p w14:paraId="5FA5C9AF" w14:textId="77777777" w:rsidR="00DF656B" w:rsidRPr="00F24B3F" w:rsidRDefault="00DF656B" w:rsidP="00DF656B">
      <w:pPr>
        <w:jc w:val="center"/>
        <w:rPr>
          <w:b/>
        </w:rPr>
      </w:pPr>
    </w:p>
    <w:p w14:paraId="76372EAA" w14:textId="77777777" w:rsidR="00DF656B" w:rsidRPr="00F24B3F" w:rsidRDefault="00DF656B" w:rsidP="00DF656B">
      <w:pPr>
        <w:jc w:val="center"/>
        <w:rPr>
          <w:b/>
        </w:rPr>
      </w:pPr>
    </w:p>
    <w:p w14:paraId="3E0625C5" w14:textId="77777777" w:rsidR="00DF656B" w:rsidRPr="00F24B3F" w:rsidRDefault="00DF656B" w:rsidP="00DF656B">
      <w:pPr>
        <w:jc w:val="center"/>
        <w:rPr>
          <w:b/>
        </w:rPr>
      </w:pPr>
    </w:p>
    <w:p w14:paraId="0CE3D3B5" w14:textId="77777777" w:rsidR="00DF656B" w:rsidRPr="00F24B3F" w:rsidRDefault="00DF656B" w:rsidP="00DF656B">
      <w:pPr>
        <w:jc w:val="center"/>
        <w:rPr>
          <w:b/>
        </w:rPr>
      </w:pPr>
    </w:p>
    <w:p w14:paraId="1B3D71C4" w14:textId="77777777" w:rsidR="00DF656B" w:rsidRPr="00F24B3F" w:rsidRDefault="00DF656B" w:rsidP="00DF656B">
      <w:pPr>
        <w:jc w:val="center"/>
        <w:rPr>
          <w:b/>
        </w:rPr>
      </w:pPr>
      <w:r w:rsidRPr="00F24B3F">
        <w:rPr>
          <w:b/>
        </w:rPr>
        <w:t>Новосибирск 2020</w:t>
      </w:r>
    </w:p>
    <w:p w14:paraId="1F4229B9" w14:textId="77777777" w:rsidR="00DF656B" w:rsidRPr="00F24B3F" w:rsidRDefault="00DF656B" w:rsidP="00DF656B">
      <w:pPr>
        <w:rPr>
          <w:b/>
          <w:sz w:val="28"/>
          <w:szCs w:val="28"/>
        </w:rPr>
        <w:sectPr w:rsidR="00DF656B" w:rsidRPr="00F24B3F" w:rsidSect="00DF656B">
          <w:headerReference w:type="default" r:id="rId10"/>
          <w:footerReference w:type="first" r:id="rId1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14:paraId="4847568E" w14:textId="77777777" w:rsidR="00DF656B" w:rsidRPr="00F24B3F" w:rsidRDefault="00DF656B" w:rsidP="00DF656B">
      <w:pPr>
        <w:jc w:val="center"/>
        <w:rPr>
          <w:sz w:val="28"/>
          <w:szCs w:val="28"/>
        </w:rPr>
      </w:pPr>
      <w:r w:rsidRPr="00F24B3F">
        <w:rPr>
          <w:sz w:val="28"/>
          <w:szCs w:val="28"/>
        </w:rPr>
        <w:lastRenderedPageBreak/>
        <w:t xml:space="preserve">Министерство строительства Новосибирской области </w:t>
      </w:r>
    </w:p>
    <w:p w14:paraId="73D04FD6" w14:textId="77777777" w:rsidR="00DF656B" w:rsidRPr="00F24B3F" w:rsidRDefault="00DF656B" w:rsidP="00DF656B">
      <w:pPr>
        <w:jc w:val="center"/>
        <w:rPr>
          <w:sz w:val="28"/>
          <w:szCs w:val="28"/>
        </w:rPr>
      </w:pPr>
      <w:r w:rsidRPr="00F24B3F">
        <w:rPr>
          <w:caps/>
          <w:color w:val="000000"/>
          <w:sz w:val="28"/>
          <w:szCs w:val="28"/>
        </w:rPr>
        <w:t>МИНСТРОЙ НСО</w:t>
      </w:r>
    </w:p>
    <w:p w14:paraId="1993C52C" w14:textId="77777777" w:rsidR="00DF656B" w:rsidRPr="00F24B3F" w:rsidRDefault="00DF656B" w:rsidP="00DF656B">
      <w:pPr>
        <w:pStyle w:val="af1"/>
        <w:spacing w:after="0"/>
        <w:jc w:val="center"/>
        <w:rPr>
          <w:sz w:val="28"/>
          <w:szCs w:val="28"/>
        </w:rPr>
      </w:pPr>
      <w:r w:rsidRPr="00F24B3F">
        <w:rPr>
          <w:color w:val="000000"/>
          <w:sz w:val="28"/>
          <w:szCs w:val="28"/>
        </w:rPr>
        <w:t>Государственное бюджетное учреждение Новосибирской области</w:t>
      </w:r>
    </w:p>
    <w:p w14:paraId="54FFE959" w14:textId="77777777" w:rsidR="00DF656B" w:rsidRPr="00F24B3F" w:rsidRDefault="00DF656B" w:rsidP="00DF656B">
      <w:pPr>
        <w:pStyle w:val="af1"/>
        <w:spacing w:after="0"/>
        <w:jc w:val="center"/>
        <w:rPr>
          <w:sz w:val="28"/>
          <w:szCs w:val="28"/>
        </w:rPr>
      </w:pPr>
      <w:r w:rsidRPr="00F24B3F">
        <w:rPr>
          <w:color w:val="000000"/>
          <w:sz w:val="28"/>
          <w:szCs w:val="28"/>
        </w:rPr>
        <w:t>«Фонд пространственных данных</w:t>
      </w:r>
    </w:p>
    <w:p w14:paraId="78A7D64B" w14:textId="77777777" w:rsidR="00DF656B" w:rsidRPr="00F24B3F" w:rsidRDefault="00DF656B" w:rsidP="00DF656B">
      <w:pPr>
        <w:pStyle w:val="af1"/>
        <w:spacing w:after="0"/>
        <w:jc w:val="center"/>
        <w:rPr>
          <w:sz w:val="28"/>
          <w:szCs w:val="28"/>
        </w:rPr>
      </w:pPr>
      <w:r w:rsidRPr="00F24B3F">
        <w:rPr>
          <w:color w:val="000000"/>
          <w:sz w:val="28"/>
          <w:szCs w:val="28"/>
        </w:rPr>
        <w:t>Новосибирской области»</w:t>
      </w:r>
    </w:p>
    <w:p w14:paraId="59D4E8B7" w14:textId="77777777" w:rsidR="00DF656B" w:rsidRPr="00F24B3F" w:rsidRDefault="00DF656B" w:rsidP="00DF656B">
      <w:pPr>
        <w:pStyle w:val="af1"/>
        <w:spacing w:after="0"/>
        <w:jc w:val="center"/>
        <w:rPr>
          <w:sz w:val="28"/>
          <w:szCs w:val="28"/>
        </w:rPr>
      </w:pPr>
      <w:r w:rsidRPr="00F24B3F">
        <w:rPr>
          <w:b/>
          <w:bCs/>
          <w:color w:val="000000"/>
          <w:sz w:val="28"/>
          <w:szCs w:val="28"/>
        </w:rPr>
        <w:t>ГБУ НСО «Геофонд НСО»</w:t>
      </w:r>
    </w:p>
    <w:p w14:paraId="57F09CDB" w14:textId="77777777" w:rsidR="00DF656B" w:rsidRPr="00F24B3F" w:rsidRDefault="00DF656B" w:rsidP="00DF656B">
      <w:pPr>
        <w:rPr>
          <w:b/>
          <w:sz w:val="28"/>
          <w:szCs w:val="28"/>
          <w:lang w:val="x-none"/>
        </w:rPr>
      </w:pPr>
    </w:p>
    <w:p w14:paraId="44BE585F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5551140B" w14:textId="77777777" w:rsidR="00DF656B" w:rsidRPr="00F24B3F" w:rsidRDefault="00DF656B" w:rsidP="00DF656B">
      <w:pPr>
        <w:jc w:val="right"/>
        <w:rPr>
          <w:b/>
          <w:sz w:val="28"/>
          <w:szCs w:val="28"/>
        </w:rPr>
      </w:pPr>
      <w:r w:rsidRPr="00F24B3F">
        <w:rPr>
          <w:b/>
          <w:sz w:val="28"/>
          <w:szCs w:val="28"/>
        </w:rPr>
        <w:t xml:space="preserve">Шифр проекта: </w:t>
      </w:r>
      <w:r w:rsidRPr="00F24B3F">
        <w:rPr>
          <w:rFonts w:eastAsia="Calibri"/>
          <w:b/>
          <w:sz w:val="28"/>
          <w:szCs w:val="28"/>
        </w:rPr>
        <w:t>ПП-00</w:t>
      </w:r>
      <w:r w:rsidRPr="00F24B3F">
        <w:rPr>
          <w:b/>
          <w:sz w:val="28"/>
          <w:szCs w:val="28"/>
        </w:rPr>
        <w:t>1</w:t>
      </w:r>
      <w:r w:rsidRPr="00F24B3F">
        <w:rPr>
          <w:rFonts w:eastAsia="Calibri"/>
          <w:b/>
          <w:sz w:val="28"/>
          <w:szCs w:val="28"/>
        </w:rPr>
        <w:t>-Г/20</w:t>
      </w:r>
    </w:p>
    <w:p w14:paraId="227ADA8A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5E1EB33A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5ACEA2C4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79783336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13519AC7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3CAB7705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1901D389" w14:textId="11CB770F" w:rsidR="00DF656B" w:rsidRPr="00F24B3F" w:rsidRDefault="00DF656B" w:rsidP="00DF656B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  <w:r w:rsidRPr="00F24B3F">
        <w:rPr>
          <w:b/>
          <w:sz w:val="36"/>
          <w:szCs w:val="36"/>
        </w:rPr>
        <w:t xml:space="preserve">ПРОЕКТ ПЛАНИРОВКИ ТЕРРИТОРИИ </w:t>
      </w:r>
      <w:r w:rsidR="004369C8" w:rsidRPr="0051533F">
        <w:rPr>
          <w:b/>
          <w:sz w:val="36"/>
          <w:szCs w:val="36"/>
        </w:rPr>
        <w:t>МИКРОРАЙОНА «</w:t>
      </w:r>
      <w:r w:rsidR="004369C8">
        <w:rPr>
          <w:b/>
          <w:sz w:val="36"/>
          <w:szCs w:val="36"/>
        </w:rPr>
        <w:t>РАДУЖНЫЙ</w:t>
      </w:r>
      <w:r w:rsidR="004369C8" w:rsidRPr="0051533F">
        <w:rPr>
          <w:b/>
          <w:sz w:val="36"/>
          <w:szCs w:val="36"/>
        </w:rPr>
        <w:t xml:space="preserve">» И </w:t>
      </w:r>
      <w:r w:rsidR="004369C8">
        <w:rPr>
          <w:b/>
          <w:sz w:val="36"/>
          <w:szCs w:val="36"/>
        </w:rPr>
        <w:t xml:space="preserve">ТЕРРИТОРИИ </w:t>
      </w:r>
      <w:r w:rsidR="004369C8" w:rsidRPr="0051533F">
        <w:rPr>
          <w:b/>
          <w:sz w:val="36"/>
          <w:szCs w:val="36"/>
        </w:rPr>
        <w:t>МИКРОРАЙОНА «</w:t>
      </w:r>
      <w:r w:rsidR="004369C8">
        <w:rPr>
          <w:b/>
          <w:sz w:val="36"/>
          <w:szCs w:val="36"/>
        </w:rPr>
        <w:t>МИРНЫЙ</w:t>
      </w:r>
      <w:r w:rsidR="004369C8" w:rsidRPr="0051533F">
        <w:rPr>
          <w:b/>
          <w:sz w:val="36"/>
          <w:szCs w:val="36"/>
        </w:rPr>
        <w:t xml:space="preserve">» В ГРАНИЦАХ </w:t>
      </w:r>
      <w:r w:rsidR="004369C8">
        <w:rPr>
          <w:b/>
          <w:sz w:val="36"/>
          <w:szCs w:val="36"/>
        </w:rPr>
        <w:t>СЕЛАВЕРХ-ТУЛА ВЕРХ-ТУЛИНСКОГО</w:t>
      </w:r>
      <w:r w:rsidR="004369C8" w:rsidRPr="0051533F">
        <w:rPr>
          <w:b/>
          <w:sz w:val="36"/>
          <w:szCs w:val="36"/>
        </w:rPr>
        <w:t xml:space="preserve"> СЕЛЬСОВЕТА НОВОСИБИРСКОГО РАЙОНА</w:t>
      </w:r>
      <w:r w:rsidR="004369C8">
        <w:rPr>
          <w:b/>
          <w:sz w:val="36"/>
          <w:szCs w:val="36"/>
        </w:rPr>
        <w:t xml:space="preserve"> </w:t>
      </w:r>
      <w:r>
        <w:rPr>
          <w:b/>
          <w:sz w:val="36"/>
          <w:szCs w:val="36"/>
        </w:rPr>
        <w:t>И ПРОЕКТ МЕЖЕВАНИЯ ТЕРРИТОРИИ В ЕГО СОСТАВЕ</w:t>
      </w:r>
    </w:p>
    <w:p w14:paraId="761CE4A4" w14:textId="77777777" w:rsidR="00DF656B" w:rsidRPr="00F24B3F" w:rsidRDefault="00DF656B" w:rsidP="00DF656B">
      <w:pPr>
        <w:shd w:val="clear" w:color="auto" w:fill="FFFFFF" w:themeFill="background1"/>
        <w:suppressAutoHyphens/>
        <w:ind w:firstLine="709"/>
        <w:jc w:val="center"/>
        <w:rPr>
          <w:sz w:val="36"/>
          <w:szCs w:val="36"/>
        </w:rPr>
      </w:pPr>
    </w:p>
    <w:p w14:paraId="4D7C586B" w14:textId="77777777" w:rsidR="00DF656B" w:rsidRPr="00F24B3F" w:rsidRDefault="00DF656B" w:rsidP="00DF656B">
      <w:pPr>
        <w:jc w:val="center"/>
        <w:rPr>
          <w:b/>
          <w:sz w:val="28"/>
          <w:szCs w:val="28"/>
          <w:lang w:val="x-none"/>
        </w:rPr>
      </w:pPr>
    </w:p>
    <w:p w14:paraId="3658EFFE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Текстовая</w:t>
      </w:r>
      <w:r w:rsidRPr="00F24B3F">
        <w:rPr>
          <w:b/>
          <w:sz w:val="28"/>
          <w:szCs w:val="28"/>
        </w:rPr>
        <w:t xml:space="preserve"> часть проекта </w:t>
      </w:r>
      <w:r>
        <w:rPr>
          <w:b/>
          <w:sz w:val="28"/>
          <w:szCs w:val="28"/>
        </w:rPr>
        <w:t xml:space="preserve">межевания </w:t>
      </w:r>
      <w:r w:rsidRPr="00F24B3F">
        <w:rPr>
          <w:b/>
          <w:sz w:val="28"/>
          <w:szCs w:val="28"/>
        </w:rPr>
        <w:t>территории</w:t>
      </w:r>
    </w:p>
    <w:p w14:paraId="0CFBA510" w14:textId="77777777" w:rsidR="00DF656B" w:rsidRPr="00F24B3F" w:rsidRDefault="00DF656B" w:rsidP="00DF656B">
      <w:pPr>
        <w:jc w:val="center"/>
        <w:rPr>
          <w:b/>
          <w:sz w:val="28"/>
          <w:szCs w:val="28"/>
        </w:rPr>
      </w:pPr>
    </w:p>
    <w:p w14:paraId="2CF81CB9" w14:textId="77777777" w:rsidR="00DF656B" w:rsidRPr="00F24B3F" w:rsidRDefault="00DF656B" w:rsidP="00DF656B">
      <w:pPr>
        <w:jc w:val="center"/>
        <w:rPr>
          <w:sz w:val="28"/>
          <w:szCs w:val="28"/>
        </w:rPr>
      </w:pPr>
      <w:r w:rsidRPr="00F24B3F">
        <w:rPr>
          <w:sz w:val="28"/>
          <w:szCs w:val="28"/>
        </w:rPr>
        <w:t>Заказчик: Министерство строительства Новосибирской области</w:t>
      </w:r>
    </w:p>
    <w:p w14:paraId="4572AABE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5B0D0414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1D6250EE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5FC76FE2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011C1E80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2ECACF78" w14:textId="77777777" w:rsidR="00DF656B" w:rsidRPr="00F24B3F" w:rsidRDefault="00DF656B" w:rsidP="00DF656B">
      <w:pPr>
        <w:rPr>
          <w:b/>
          <w:sz w:val="28"/>
          <w:szCs w:val="28"/>
        </w:rPr>
      </w:pPr>
      <w:r w:rsidRPr="00F24B3F">
        <w:rPr>
          <w:b/>
          <w:sz w:val="28"/>
          <w:szCs w:val="28"/>
        </w:rPr>
        <w:t>Директор                                                                                              А. И. Дяков</w:t>
      </w:r>
    </w:p>
    <w:p w14:paraId="35860690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71B68ABA" w14:textId="77777777" w:rsidR="00DF656B" w:rsidRPr="00F24B3F" w:rsidRDefault="00DF656B" w:rsidP="00DF656B">
      <w:pPr>
        <w:rPr>
          <w:b/>
          <w:sz w:val="28"/>
          <w:szCs w:val="28"/>
        </w:rPr>
      </w:pPr>
      <w:r w:rsidRPr="00F24B3F">
        <w:rPr>
          <w:b/>
          <w:sz w:val="28"/>
          <w:szCs w:val="28"/>
        </w:rPr>
        <w:t>Начальник технического отдела                                           Н. А. Щетникова</w:t>
      </w:r>
    </w:p>
    <w:p w14:paraId="02F503F3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0CA536DB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39361E2B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6C302157" w14:textId="77777777" w:rsidR="00DF656B" w:rsidRPr="00F24B3F" w:rsidRDefault="00DF656B" w:rsidP="00DF656B">
      <w:pPr>
        <w:rPr>
          <w:b/>
          <w:sz w:val="28"/>
          <w:szCs w:val="28"/>
        </w:rPr>
      </w:pPr>
    </w:p>
    <w:p w14:paraId="0D7BED56" w14:textId="77777777" w:rsidR="00DF656B" w:rsidRPr="00F24B3F" w:rsidRDefault="00DF656B" w:rsidP="00DF656B">
      <w:pPr>
        <w:jc w:val="center"/>
      </w:pPr>
    </w:p>
    <w:p w14:paraId="664CB0EA" w14:textId="77777777" w:rsidR="00DF656B" w:rsidRPr="00F24B3F" w:rsidRDefault="00DF656B" w:rsidP="00DF656B">
      <w:pPr>
        <w:jc w:val="center"/>
      </w:pPr>
    </w:p>
    <w:p w14:paraId="272BF573" w14:textId="77777777" w:rsidR="00DF656B" w:rsidRPr="00F24B3F" w:rsidRDefault="00DF656B" w:rsidP="00DF656B">
      <w:pPr>
        <w:jc w:val="center"/>
      </w:pPr>
    </w:p>
    <w:p w14:paraId="5C73FA97" w14:textId="77777777" w:rsidR="00DF656B" w:rsidRPr="00F24B3F" w:rsidRDefault="00DF656B" w:rsidP="00DF656B">
      <w:pPr>
        <w:jc w:val="center"/>
        <w:sectPr w:rsidR="00DF656B" w:rsidRPr="00F24B3F" w:rsidSect="00DF656B">
          <w:footnotePr>
            <w:numRestart w:val="eachPage"/>
          </w:footnotePr>
          <w:pgSz w:w="11900" w:h="16820"/>
          <w:pgMar w:top="1135" w:right="701" w:bottom="1135" w:left="1418" w:header="142" w:footer="255" w:gutter="0"/>
          <w:cols w:space="60"/>
          <w:noEndnote/>
          <w:docGrid w:linePitch="299"/>
        </w:sectPr>
      </w:pPr>
      <w:r w:rsidRPr="00F24B3F">
        <w:t>Новосибирск 2020</w:t>
      </w:r>
    </w:p>
    <w:p w14:paraId="68616D70" w14:textId="77777777" w:rsidR="00D50A59" w:rsidRDefault="00D50A59" w:rsidP="00D50A59">
      <w:pPr>
        <w:pStyle w:val="19"/>
      </w:pPr>
      <w:r w:rsidRPr="00D50A59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14:paraId="7CB041D1" w14:textId="77777777" w:rsidR="00D50A59" w:rsidRPr="00D50A59" w:rsidRDefault="00D50A59" w:rsidP="003E31BB">
      <w:pPr>
        <w:pStyle w:val="19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D50A59">
        <w:rPr>
          <w:rFonts w:ascii="Times New Roman" w:hAnsi="Times New Roman" w:cs="Times New Roman"/>
          <w:noProof/>
          <w:sz w:val="28"/>
          <w:szCs w:val="28"/>
        </w:rPr>
        <w:t>Введение</w:t>
      </w:r>
      <w:r w:rsidRPr="00D50A59">
        <w:rPr>
          <w:rFonts w:ascii="Times New Roman" w:hAnsi="Times New Roman" w:cs="Times New Roman"/>
          <w:noProof/>
          <w:webHidden/>
          <w:sz w:val="28"/>
          <w:szCs w:val="28"/>
        </w:rPr>
        <w:tab/>
      </w:r>
      <w:r w:rsidR="00B85973">
        <w:rPr>
          <w:rFonts w:ascii="Times New Roman" w:hAnsi="Times New Roman" w:cs="Times New Roman"/>
          <w:noProof/>
          <w:webHidden/>
          <w:sz w:val="28"/>
          <w:szCs w:val="28"/>
        </w:rPr>
        <w:t>4</w:t>
      </w:r>
    </w:p>
    <w:p w14:paraId="10D9F0DB" w14:textId="77777777" w:rsidR="00D50A59" w:rsidRPr="0007050A" w:rsidRDefault="00D50A59" w:rsidP="003E31BB">
      <w:pPr>
        <w:pStyle w:val="19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D50A59">
        <w:rPr>
          <w:rFonts w:ascii="Times New Roman" w:hAnsi="Times New Roman" w:cs="Times New Roman"/>
          <w:noProof/>
          <w:sz w:val="28"/>
          <w:szCs w:val="28"/>
        </w:rPr>
        <w:t>1. </w:t>
      </w:r>
      <w:r w:rsidR="0007050A" w:rsidRPr="0007050A">
        <w:rPr>
          <w:rFonts w:ascii="Times New Roman" w:hAnsi="Times New Roman" w:cs="Times New Roman"/>
          <w:noProof/>
          <w:sz w:val="28"/>
          <w:szCs w:val="28"/>
        </w:rPr>
        <w:t xml:space="preserve">Сведения о границах территории, в отношении которой утвержден проект межевания </w:t>
      </w:r>
      <w:r w:rsidRPr="0007050A">
        <w:rPr>
          <w:rFonts w:ascii="Times New Roman" w:hAnsi="Times New Roman" w:cs="Times New Roman"/>
          <w:noProof/>
          <w:webHidden/>
          <w:sz w:val="28"/>
          <w:szCs w:val="28"/>
        </w:rPr>
        <w:tab/>
      </w:r>
      <w:r w:rsidR="00B85973">
        <w:rPr>
          <w:rFonts w:ascii="Times New Roman" w:hAnsi="Times New Roman" w:cs="Times New Roman"/>
          <w:noProof/>
          <w:webHidden/>
          <w:sz w:val="28"/>
          <w:szCs w:val="28"/>
        </w:rPr>
        <w:t>5</w:t>
      </w:r>
    </w:p>
    <w:p w14:paraId="13F9B3D7" w14:textId="77777777" w:rsidR="00D50A59" w:rsidRPr="003E31BB" w:rsidRDefault="00D50A59" w:rsidP="003E31BB">
      <w:pPr>
        <w:pStyle w:val="19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07050A">
        <w:rPr>
          <w:rFonts w:ascii="Times New Roman" w:hAnsi="Times New Roman" w:cs="Times New Roman"/>
          <w:noProof/>
          <w:sz w:val="28"/>
          <w:szCs w:val="28"/>
        </w:rPr>
        <w:t>2. </w:t>
      </w:r>
      <w:r w:rsidR="0007050A" w:rsidRPr="0007050A">
        <w:rPr>
          <w:rFonts w:ascii="Times New Roman" w:hAnsi="Times New Roman" w:cs="Times New Roman"/>
          <w:sz w:val="28"/>
          <w:szCs w:val="28"/>
        </w:rPr>
        <w:t xml:space="preserve">Перечень и сведения о площади образуемых земельных участков и о виде их </w:t>
      </w:r>
      <w:r w:rsidR="0007050A" w:rsidRPr="003E31BB">
        <w:rPr>
          <w:rFonts w:ascii="Times New Roman" w:hAnsi="Times New Roman" w:cs="Times New Roman"/>
          <w:sz w:val="28"/>
          <w:szCs w:val="28"/>
        </w:rPr>
        <w:t>разрешенного использования, в том числе возможные способы их образования</w:t>
      </w:r>
      <w:r w:rsidRPr="003E31BB">
        <w:rPr>
          <w:rFonts w:ascii="Times New Roman" w:hAnsi="Times New Roman" w:cs="Times New Roman"/>
          <w:noProof/>
          <w:webHidden/>
          <w:sz w:val="28"/>
          <w:szCs w:val="28"/>
        </w:rPr>
        <w:tab/>
      </w:r>
      <w:r w:rsidR="003E31BB">
        <w:rPr>
          <w:rFonts w:ascii="Times New Roman" w:hAnsi="Times New Roman" w:cs="Times New Roman"/>
          <w:noProof/>
          <w:webHidden/>
          <w:sz w:val="28"/>
          <w:szCs w:val="28"/>
        </w:rPr>
        <w:t>1</w:t>
      </w:r>
      <w:r w:rsidR="00B85973">
        <w:rPr>
          <w:rFonts w:ascii="Times New Roman" w:hAnsi="Times New Roman" w:cs="Times New Roman"/>
          <w:noProof/>
          <w:webHidden/>
          <w:sz w:val="28"/>
          <w:szCs w:val="28"/>
        </w:rPr>
        <w:t>2</w:t>
      </w:r>
    </w:p>
    <w:p w14:paraId="6D74EE02" w14:textId="77777777" w:rsidR="00D50A59" w:rsidRDefault="00D50A59" w:rsidP="003E31BB">
      <w:pPr>
        <w:pStyle w:val="19"/>
        <w:jc w:val="both"/>
        <w:rPr>
          <w:rFonts w:ascii="Times New Roman" w:hAnsi="Times New Roman" w:cs="Times New Roman"/>
          <w:noProof/>
          <w:webHidden/>
          <w:sz w:val="28"/>
          <w:szCs w:val="28"/>
        </w:rPr>
      </w:pPr>
      <w:r w:rsidRPr="003E31BB">
        <w:rPr>
          <w:rFonts w:ascii="Times New Roman" w:hAnsi="Times New Roman" w:cs="Times New Roman"/>
          <w:noProof/>
          <w:sz w:val="28"/>
          <w:szCs w:val="28"/>
        </w:rPr>
        <w:t>3. </w:t>
      </w:r>
      <w:r w:rsidR="003E31BB" w:rsidRPr="003E31BB">
        <w:rPr>
          <w:rFonts w:ascii="Times New Roman" w:hAnsi="Times New Roman" w:cs="Times New Roman"/>
          <w:sz w:val="28"/>
          <w:szCs w:val="28"/>
        </w:rPr>
        <w:t>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</w:t>
      </w:r>
      <w:r w:rsidRPr="00D50A59">
        <w:rPr>
          <w:rFonts w:ascii="Times New Roman" w:hAnsi="Times New Roman" w:cs="Times New Roman"/>
          <w:noProof/>
          <w:webHidden/>
          <w:sz w:val="28"/>
          <w:szCs w:val="28"/>
        </w:rPr>
        <w:tab/>
      </w:r>
      <w:r w:rsidR="003E31BB">
        <w:rPr>
          <w:rFonts w:ascii="Times New Roman" w:hAnsi="Times New Roman" w:cs="Times New Roman"/>
          <w:noProof/>
          <w:webHidden/>
          <w:sz w:val="28"/>
          <w:szCs w:val="28"/>
        </w:rPr>
        <w:t>4</w:t>
      </w:r>
      <w:r w:rsidR="00B85973">
        <w:rPr>
          <w:rFonts w:ascii="Times New Roman" w:hAnsi="Times New Roman" w:cs="Times New Roman"/>
          <w:noProof/>
          <w:webHidden/>
          <w:sz w:val="28"/>
          <w:szCs w:val="28"/>
        </w:rPr>
        <w:t>5</w:t>
      </w:r>
    </w:p>
    <w:p w14:paraId="39DBB7B1" w14:textId="77777777" w:rsidR="003E31BB" w:rsidRDefault="003E31BB">
      <w:pPr>
        <w:rPr>
          <w:rFonts w:asciiTheme="minorHAnsi" w:eastAsiaTheme="minorEastAsia" w:hAnsiTheme="minorHAnsi" w:cstheme="minorBidi"/>
          <w:b/>
          <w:bCs/>
          <w:kern w:val="32"/>
          <w:sz w:val="28"/>
          <w:szCs w:val="28"/>
        </w:rPr>
      </w:pPr>
      <w:r>
        <w:rPr>
          <w:b/>
          <w:bCs/>
          <w:kern w:val="32"/>
          <w:sz w:val="28"/>
          <w:szCs w:val="28"/>
        </w:rPr>
        <w:br w:type="page"/>
      </w:r>
    </w:p>
    <w:p w14:paraId="3D22C99B" w14:textId="77777777" w:rsidR="00DF656B" w:rsidRPr="004C2386" w:rsidRDefault="00DF656B" w:rsidP="00DF656B">
      <w:pPr>
        <w:pStyle w:val="1"/>
        <w:jc w:val="center"/>
        <w:rPr>
          <w:rFonts w:ascii="Times New Roman" w:hAnsi="Times New Roman"/>
          <w:sz w:val="28"/>
          <w:szCs w:val="28"/>
        </w:rPr>
      </w:pPr>
      <w:bookmarkStart w:id="0" w:name="_Toc56571781"/>
      <w:bookmarkStart w:id="1" w:name="_Toc56572497"/>
      <w:r w:rsidRPr="004C2386">
        <w:rPr>
          <w:rFonts w:ascii="Times New Roman" w:hAnsi="Times New Roman"/>
          <w:sz w:val="28"/>
          <w:szCs w:val="28"/>
        </w:rPr>
        <w:lastRenderedPageBreak/>
        <w:t>Введение</w:t>
      </w:r>
      <w:bookmarkEnd w:id="0"/>
      <w:bookmarkEnd w:id="1"/>
    </w:p>
    <w:p w14:paraId="7A9D2402" w14:textId="32C6F615" w:rsidR="00DF656B" w:rsidRPr="004C2386" w:rsidRDefault="00DF656B" w:rsidP="00DF656B">
      <w:pPr>
        <w:ind w:firstLine="709"/>
        <w:jc w:val="both"/>
        <w:rPr>
          <w:sz w:val="28"/>
          <w:szCs w:val="28"/>
        </w:rPr>
      </w:pPr>
      <w:r w:rsidRPr="004C2386">
        <w:rPr>
          <w:sz w:val="28"/>
          <w:szCs w:val="28"/>
        </w:rPr>
        <w:t xml:space="preserve">Проект </w:t>
      </w:r>
      <w:r>
        <w:rPr>
          <w:sz w:val="28"/>
          <w:szCs w:val="28"/>
        </w:rPr>
        <w:t>межевания</w:t>
      </w:r>
      <w:r w:rsidRPr="004C2386">
        <w:rPr>
          <w:sz w:val="28"/>
          <w:szCs w:val="28"/>
        </w:rPr>
        <w:t xml:space="preserve"> территории в границах </w:t>
      </w:r>
      <w:r w:rsidR="008315CD">
        <w:rPr>
          <w:sz w:val="28"/>
          <w:szCs w:val="28"/>
        </w:rPr>
        <w:t>Верх-Тулинског</w:t>
      </w:r>
      <w:r w:rsidRPr="004C2386">
        <w:rPr>
          <w:sz w:val="28"/>
          <w:szCs w:val="28"/>
        </w:rPr>
        <w:t>о сельсовета Новосибирского района Новосибирской области, в границах квартал</w:t>
      </w:r>
      <w:r w:rsidR="008315CD">
        <w:rPr>
          <w:sz w:val="28"/>
          <w:szCs w:val="28"/>
        </w:rPr>
        <w:t>ов</w:t>
      </w:r>
      <w:r w:rsidRPr="004C2386">
        <w:rPr>
          <w:sz w:val="28"/>
          <w:szCs w:val="28"/>
        </w:rPr>
        <w:t xml:space="preserve"> с кадастровым</w:t>
      </w:r>
      <w:r w:rsidR="008315CD">
        <w:rPr>
          <w:sz w:val="28"/>
          <w:szCs w:val="28"/>
        </w:rPr>
        <w:t>и</w:t>
      </w:r>
      <w:r w:rsidRPr="004C2386">
        <w:rPr>
          <w:sz w:val="28"/>
          <w:szCs w:val="28"/>
        </w:rPr>
        <w:t xml:space="preserve"> номер</w:t>
      </w:r>
      <w:r w:rsidR="008315CD">
        <w:rPr>
          <w:sz w:val="28"/>
          <w:szCs w:val="28"/>
        </w:rPr>
        <w:t>ами:</w:t>
      </w:r>
      <w:r w:rsidRPr="004C2386">
        <w:rPr>
          <w:sz w:val="28"/>
          <w:szCs w:val="28"/>
        </w:rPr>
        <w:t xml:space="preserve"> 54:19:</w:t>
      </w:r>
      <w:r w:rsidR="008315CD">
        <w:rPr>
          <w:sz w:val="28"/>
          <w:szCs w:val="28"/>
        </w:rPr>
        <w:t>060103</w:t>
      </w:r>
      <w:r w:rsidRPr="004C2386">
        <w:rPr>
          <w:sz w:val="28"/>
          <w:szCs w:val="28"/>
        </w:rPr>
        <w:t xml:space="preserve">, </w:t>
      </w:r>
      <w:r w:rsidR="008315CD" w:rsidRPr="004C2386">
        <w:rPr>
          <w:sz w:val="28"/>
          <w:szCs w:val="28"/>
        </w:rPr>
        <w:t>54:19:</w:t>
      </w:r>
      <w:r w:rsidR="008315CD">
        <w:rPr>
          <w:sz w:val="28"/>
          <w:szCs w:val="28"/>
        </w:rPr>
        <w:t xml:space="preserve">062501, </w:t>
      </w:r>
      <w:r w:rsidRPr="004C2386">
        <w:rPr>
          <w:sz w:val="28"/>
          <w:szCs w:val="28"/>
        </w:rPr>
        <w:t xml:space="preserve">разработан в целях </w:t>
      </w:r>
      <w:r w:rsidRPr="00BD51BD">
        <w:rPr>
          <w:sz w:val="28"/>
          <w:szCs w:val="28"/>
        </w:rPr>
        <w:t xml:space="preserve">реализации положений генерального плана </w:t>
      </w:r>
      <w:r w:rsidR="00BD51BD" w:rsidRPr="00BD51BD">
        <w:rPr>
          <w:sz w:val="28"/>
          <w:szCs w:val="28"/>
        </w:rPr>
        <w:t>Верх-Тулинского</w:t>
      </w:r>
      <w:r w:rsidRPr="00BD51BD">
        <w:rPr>
          <w:sz w:val="28"/>
          <w:szCs w:val="28"/>
        </w:rPr>
        <w:t xml:space="preserve"> сельсовета Новосибирского района Новосибирской области, </w:t>
      </w:r>
      <w:r w:rsidR="00BD51BD" w:rsidRPr="00BD51BD">
        <w:rPr>
          <w:sz w:val="28"/>
          <w:szCs w:val="28"/>
        </w:rPr>
        <w:t xml:space="preserve">утвержденного решением 1-й сессии Совета депутатов Верх-Тулинского сельсовета Новосибирского района Новосибирской области от 27.02.2014 № 3 </w:t>
      </w:r>
      <w:r w:rsidRPr="00BD51BD">
        <w:rPr>
          <w:sz w:val="28"/>
          <w:szCs w:val="28"/>
        </w:rPr>
        <w:t>(далее – генеральный план).</w:t>
      </w:r>
    </w:p>
    <w:p w14:paraId="797B65B9" w14:textId="1EA09B56" w:rsidR="00DF656B" w:rsidRPr="004C2386" w:rsidRDefault="00DF656B" w:rsidP="00DF656B">
      <w:pPr>
        <w:ind w:firstLine="708"/>
        <w:jc w:val="both"/>
        <w:rPr>
          <w:sz w:val="28"/>
          <w:szCs w:val="28"/>
        </w:rPr>
      </w:pPr>
      <w:r w:rsidRPr="00037F38">
        <w:rPr>
          <w:sz w:val="28"/>
          <w:szCs w:val="28"/>
        </w:rPr>
        <w:t xml:space="preserve">Основанием для разработки предложений по подготовке документации по планировке территории в границах </w:t>
      </w:r>
      <w:r w:rsidR="00C524DF" w:rsidRPr="00037F38">
        <w:rPr>
          <w:sz w:val="28"/>
          <w:szCs w:val="28"/>
        </w:rPr>
        <w:t>Верх-Тулинского</w:t>
      </w:r>
      <w:r w:rsidRPr="00037F38">
        <w:rPr>
          <w:sz w:val="28"/>
          <w:szCs w:val="28"/>
        </w:rPr>
        <w:t xml:space="preserve"> сельсовета Новосибирского района Новосибирской области является государственное заданием № </w:t>
      </w:r>
      <w:r w:rsidRPr="00037F38">
        <w:rPr>
          <w:sz w:val="28"/>
          <w:szCs w:val="28"/>
          <w:highlight w:val="yellow"/>
        </w:rPr>
        <w:t>9</w:t>
      </w:r>
      <w:r w:rsidRPr="00037F38">
        <w:rPr>
          <w:sz w:val="28"/>
          <w:szCs w:val="28"/>
        </w:rPr>
        <w:t xml:space="preserve">, </w:t>
      </w:r>
      <w:bookmarkStart w:id="2" w:name="_Hlk59965349"/>
      <w:r w:rsidR="00C524DF" w:rsidRPr="00037F38">
        <w:rPr>
          <w:sz w:val="28"/>
          <w:szCs w:val="28"/>
        </w:rPr>
        <w:t>утвержденного приказом министерства строительства Новосибирской области от ….2020 №… на разработку проекта планировки территории микрорайона «Радужный» и микрорайона «Мирный» в границах села Верх-Тула Верх-Тулинского сельсовета Новосибирского района Новосибирской области</w:t>
      </w:r>
      <w:r w:rsidRPr="00037F38">
        <w:rPr>
          <w:sz w:val="28"/>
          <w:szCs w:val="28"/>
        </w:rPr>
        <w:t xml:space="preserve">, а также приказ министерства строительства Новосибирской области от </w:t>
      </w:r>
      <w:r w:rsidR="00C524DF" w:rsidRPr="00037F38">
        <w:rPr>
          <w:sz w:val="28"/>
          <w:szCs w:val="28"/>
        </w:rPr>
        <w:t>25</w:t>
      </w:r>
      <w:r w:rsidR="00FA11CC">
        <w:rPr>
          <w:sz w:val="28"/>
          <w:szCs w:val="28"/>
        </w:rPr>
        <w:t>.09.</w:t>
      </w:r>
      <w:r w:rsidRPr="00037F38">
        <w:rPr>
          <w:sz w:val="28"/>
          <w:szCs w:val="28"/>
        </w:rPr>
        <w:t>20</w:t>
      </w:r>
      <w:r w:rsidR="00C524DF" w:rsidRPr="00037F38">
        <w:rPr>
          <w:sz w:val="28"/>
          <w:szCs w:val="28"/>
        </w:rPr>
        <w:t>20</w:t>
      </w:r>
      <w:r w:rsidRPr="00037F38">
        <w:rPr>
          <w:sz w:val="28"/>
          <w:szCs w:val="28"/>
        </w:rPr>
        <w:t xml:space="preserve"> №5</w:t>
      </w:r>
      <w:r w:rsidR="00C524DF" w:rsidRPr="00037F38">
        <w:rPr>
          <w:sz w:val="28"/>
          <w:szCs w:val="28"/>
        </w:rPr>
        <w:t>16</w:t>
      </w:r>
      <w:r w:rsidRPr="00037F38">
        <w:rPr>
          <w:sz w:val="28"/>
          <w:szCs w:val="28"/>
        </w:rPr>
        <w:t xml:space="preserve"> «О подготовке проекта планировки территории </w:t>
      </w:r>
      <w:r w:rsidR="00C524DF" w:rsidRPr="00037F38">
        <w:rPr>
          <w:sz w:val="28"/>
          <w:szCs w:val="28"/>
        </w:rPr>
        <w:t xml:space="preserve">микрорайона «Радужный» и микрорайона «Мирный» в границах села Верх-Тула Верх-Тулинского сельсовета Новосибирского района Новосибирской области </w:t>
      </w:r>
      <w:r w:rsidR="008C1730" w:rsidRPr="00037F38">
        <w:rPr>
          <w:sz w:val="28"/>
          <w:szCs w:val="28"/>
        </w:rPr>
        <w:t>и проекта межевания территории в его составе</w:t>
      </w:r>
      <w:bookmarkEnd w:id="2"/>
      <w:r w:rsidRPr="00037F38">
        <w:rPr>
          <w:sz w:val="28"/>
          <w:szCs w:val="28"/>
        </w:rPr>
        <w:t>»</w:t>
      </w:r>
      <w:r w:rsidRPr="004C2386">
        <w:rPr>
          <w:sz w:val="28"/>
          <w:szCs w:val="28"/>
        </w:rPr>
        <w:t xml:space="preserve"> (далее – приказ о разработке)</w:t>
      </w:r>
      <w:r w:rsidR="00C524DF">
        <w:rPr>
          <w:sz w:val="28"/>
          <w:szCs w:val="28"/>
        </w:rPr>
        <w:t>.</w:t>
      </w:r>
    </w:p>
    <w:p w14:paraId="0DFA53EF" w14:textId="77777777" w:rsidR="00DF656B" w:rsidRPr="004C2386" w:rsidRDefault="00DF656B" w:rsidP="00DF656B">
      <w:pPr>
        <w:ind w:firstLine="709"/>
        <w:jc w:val="both"/>
        <w:rPr>
          <w:sz w:val="28"/>
          <w:szCs w:val="28"/>
        </w:rPr>
      </w:pPr>
      <w:r w:rsidRPr="004C2386">
        <w:rPr>
          <w:sz w:val="28"/>
          <w:szCs w:val="28"/>
        </w:rPr>
        <w:t>Целью подготовки документации по планировке территории, в соответствии со статьей 4</w:t>
      </w:r>
      <w:r w:rsidR="008C1730">
        <w:rPr>
          <w:sz w:val="28"/>
          <w:szCs w:val="28"/>
        </w:rPr>
        <w:t>3</w:t>
      </w:r>
      <w:r w:rsidRPr="004C2386">
        <w:rPr>
          <w:sz w:val="28"/>
          <w:szCs w:val="28"/>
        </w:rPr>
        <w:t xml:space="preserve"> Градостроительного кодекса Российской Федерации, является обеспечение устойчивого развития территорий, в том числе выделение элементов планировочной структуры, установление границ земельных участков, установление границ зон планируемого размещения объектов капитального строительства.</w:t>
      </w:r>
    </w:p>
    <w:p w14:paraId="5772B6B0" w14:textId="77777777" w:rsidR="008C1730" w:rsidRPr="008C1730" w:rsidRDefault="00DF656B" w:rsidP="008C1730">
      <w:pPr>
        <w:shd w:val="clear" w:color="auto" w:fill="FFFFFF"/>
        <w:spacing w:line="315" w:lineRule="atLeast"/>
        <w:ind w:firstLine="540"/>
        <w:jc w:val="both"/>
        <w:rPr>
          <w:color w:val="000000"/>
          <w:sz w:val="28"/>
          <w:szCs w:val="28"/>
        </w:rPr>
      </w:pPr>
      <w:r w:rsidRPr="008C1730">
        <w:rPr>
          <w:sz w:val="28"/>
          <w:szCs w:val="28"/>
        </w:rPr>
        <w:t xml:space="preserve">Подготовка проекта </w:t>
      </w:r>
      <w:r w:rsidR="008C1730" w:rsidRPr="008C1730">
        <w:rPr>
          <w:sz w:val="28"/>
          <w:szCs w:val="28"/>
        </w:rPr>
        <w:t>межевания</w:t>
      </w:r>
      <w:r w:rsidRPr="008C1730">
        <w:rPr>
          <w:sz w:val="28"/>
          <w:szCs w:val="28"/>
        </w:rPr>
        <w:t xml:space="preserve"> территории осуществляется для </w:t>
      </w:r>
      <w:r w:rsidR="008C1730" w:rsidRPr="008C1730">
        <w:rPr>
          <w:rStyle w:val="blk"/>
          <w:color w:val="000000"/>
          <w:sz w:val="28"/>
          <w:szCs w:val="28"/>
        </w:rPr>
        <w:t>определения местоположения границ образуемых и изменяемых земельных участков, а также</w:t>
      </w:r>
      <w:bookmarkStart w:id="3" w:name="dst1400"/>
      <w:bookmarkEnd w:id="3"/>
      <w:r w:rsidR="008C1730" w:rsidRPr="008C1730">
        <w:rPr>
          <w:rStyle w:val="blk"/>
          <w:color w:val="000000"/>
          <w:sz w:val="28"/>
          <w:szCs w:val="28"/>
        </w:rPr>
        <w:t xml:space="preserve"> установления, изменения, отмены красных линий для застроенных территорий, в границах которых не планируется размещение новых объектов капитального строительства, а также для установления, изменения, отмены красных линий в связи с образованием и (или) изменением земельного участка, расположенного в границах территории, применительно к которой не предусматривается осуществление деятельности по комплексному и устойчивому развитию территории, при условии, что такие установление, изменение, отмена влекут за собой исключительно изменение границ территории общего пользования.</w:t>
      </w:r>
    </w:p>
    <w:p w14:paraId="66D766FC" w14:textId="77777777" w:rsidR="00DF656B" w:rsidRPr="004C2386" w:rsidRDefault="00DF656B" w:rsidP="00DF656B">
      <w:pPr>
        <w:ind w:firstLine="709"/>
        <w:jc w:val="both"/>
        <w:rPr>
          <w:sz w:val="28"/>
          <w:szCs w:val="28"/>
        </w:rPr>
      </w:pPr>
    </w:p>
    <w:p w14:paraId="7096C4B6" w14:textId="77777777" w:rsidR="0000623F" w:rsidRDefault="0000623F" w:rsidP="0000623F">
      <w:pPr>
        <w:jc w:val="center"/>
        <w:rPr>
          <w:b/>
          <w:sz w:val="28"/>
          <w:szCs w:val="28"/>
        </w:rPr>
      </w:pPr>
    </w:p>
    <w:p w14:paraId="63055AEC" w14:textId="77777777" w:rsidR="00DF656B" w:rsidRDefault="00DF656B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5F7E03A6" w14:textId="77777777" w:rsidR="0000623F" w:rsidRPr="00DF656B" w:rsidRDefault="0099052A" w:rsidP="00DF656B">
      <w:pPr>
        <w:pStyle w:val="1fd"/>
      </w:pPr>
      <w:bookmarkStart w:id="4" w:name="_Toc415756088"/>
      <w:bookmarkStart w:id="5" w:name="_Toc56571782"/>
      <w:bookmarkStart w:id="6" w:name="_Toc56572498"/>
      <w:r w:rsidRPr="00DF656B">
        <w:lastRenderedPageBreak/>
        <w:t>1</w:t>
      </w:r>
      <w:r w:rsidR="00EF154B" w:rsidRPr="00DF656B">
        <w:t>. </w:t>
      </w:r>
      <w:bookmarkEnd w:id="4"/>
      <w:r w:rsidR="0000623F" w:rsidRPr="00DF656B">
        <w:t>Сведения о границах территории, в отношении которой утвержден проект межевания</w:t>
      </w:r>
      <w:bookmarkEnd w:id="5"/>
      <w:bookmarkEnd w:id="6"/>
    </w:p>
    <w:p w14:paraId="005ED113" w14:textId="77777777" w:rsidR="00EF154B" w:rsidRPr="00677317" w:rsidRDefault="00EF154B" w:rsidP="00677317">
      <w:pPr>
        <w:shd w:val="clear" w:color="auto" w:fill="FFFFFF" w:themeFill="background1"/>
        <w:jc w:val="both"/>
        <w:rPr>
          <w:sz w:val="28"/>
          <w:szCs w:val="28"/>
        </w:rPr>
      </w:pPr>
    </w:p>
    <w:p w14:paraId="059EF783" w14:textId="029D9F24" w:rsidR="00DF656B" w:rsidRDefault="0000623F" w:rsidP="008422B6">
      <w:pPr>
        <w:ind w:firstLine="709"/>
        <w:jc w:val="both"/>
        <w:rPr>
          <w:sz w:val="28"/>
          <w:szCs w:val="28"/>
        </w:rPr>
      </w:pPr>
      <w:bookmarkStart w:id="7" w:name="_Toc415756089"/>
      <w:r w:rsidRPr="000C5F61">
        <w:rPr>
          <w:sz w:val="28"/>
          <w:szCs w:val="28"/>
        </w:rPr>
        <w:t>Граница территории, в отношении которой утвержден проект межевания территории, с отображением характерных точек границ проекта межевания территории, представлен на Схеме № 1.</w:t>
      </w:r>
    </w:p>
    <w:bookmarkEnd w:id="7"/>
    <w:p w14:paraId="4F4CC83B" w14:textId="6378B160" w:rsidR="000F7781" w:rsidRDefault="000F7781" w:rsidP="00DF656B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t>Схема № 1</w:t>
      </w:r>
      <w:r w:rsidR="001A7C34">
        <w:rPr>
          <w:sz w:val="28"/>
          <w:szCs w:val="28"/>
        </w:rPr>
        <w:t xml:space="preserve"> </w:t>
      </w:r>
    </w:p>
    <w:p w14:paraId="28398B97" w14:textId="7DCB6666" w:rsidR="008422B6" w:rsidRDefault="008422B6" w:rsidP="008422B6">
      <w:pPr>
        <w:jc w:val="center"/>
        <w:rPr>
          <w:sz w:val="28"/>
          <w:szCs w:val="28"/>
        </w:rPr>
      </w:pPr>
      <w:r w:rsidRPr="007D6251">
        <w:rPr>
          <w:sz w:val="28"/>
          <w:szCs w:val="28"/>
        </w:rPr>
        <w:t>Схема границ проекта межевания территории</w:t>
      </w:r>
    </w:p>
    <w:p w14:paraId="6F0B32ED" w14:textId="0703F8A5" w:rsidR="001A7C34" w:rsidRPr="004E4736" w:rsidRDefault="001A7C34" w:rsidP="00DF656B">
      <w:pPr>
        <w:jc w:val="righ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951ABF1" wp14:editId="0465DE05">
            <wp:extent cx="5497612" cy="7219507"/>
            <wp:effectExtent l="0" t="0" r="8255" b="635"/>
            <wp:docPr id="2" name="Рисунок 2" descr="D:\ПП Верх-Тула\Проект межевания\Граница_геод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П Верх-Тула\Проект межевания\Граница_геодан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703" cy="7247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9FFD5" w14:textId="0F30BEEF" w:rsidR="000F7781" w:rsidRPr="000C5F61" w:rsidRDefault="000F7781" w:rsidP="000F7781">
      <w:pPr>
        <w:rPr>
          <w:sz w:val="28"/>
          <w:szCs w:val="28"/>
        </w:rPr>
        <w:sectPr w:rsidR="000F7781" w:rsidRPr="000C5F61" w:rsidSect="005D3266"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p w14:paraId="44A84A66" w14:textId="77777777" w:rsidR="00EB2E72" w:rsidRPr="000C5F61" w:rsidRDefault="000457EF" w:rsidP="00EB2E72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№ 1</w:t>
      </w:r>
    </w:p>
    <w:p w14:paraId="073AF17E" w14:textId="77777777" w:rsidR="00EB2E72" w:rsidRPr="000C5F61" w:rsidRDefault="00EB2E72" w:rsidP="00EB2E72">
      <w:pPr>
        <w:ind w:firstLine="709"/>
        <w:jc w:val="both"/>
        <w:rPr>
          <w:sz w:val="28"/>
          <w:szCs w:val="28"/>
        </w:rPr>
      </w:pPr>
    </w:p>
    <w:p w14:paraId="7B4F185B" w14:textId="77777777" w:rsidR="00EB2E72" w:rsidRPr="000C5F61" w:rsidRDefault="00EB2E72" w:rsidP="00EB2E72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 xml:space="preserve">Перечень координат характерных точек </w:t>
      </w:r>
      <w:r w:rsidR="000457EF">
        <w:rPr>
          <w:sz w:val="28"/>
          <w:szCs w:val="28"/>
        </w:rPr>
        <w:t>границы проекта межевания территории</w:t>
      </w:r>
    </w:p>
    <w:p w14:paraId="246653FF" w14:textId="480E2E7D" w:rsidR="00EB2E72" w:rsidRDefault="00EB2E72" w:rsidP="00EB2E72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(местная система координат Новосибирской области – МСК НСО)</w:t>
      </w:r>
    </w:p>
    <w:p w14:paraId="04B117B6" w14:textId="77777777" w:rsidR="002C48BE" w:rsidRPr="000C5F61" w:rsidRDefault="002C48BE" w:rsidP="00EB2E72">
      <w:pPr>
        <w:jc w:val="center"/>
        <w:rPr>
          <w:sz w:val="28"/>
          <w:szCs w:val="28"/>
        </w:rPr>
      </w:pPr>
    </w:p>
    <w:p w14:paraId="18E74BD4" w14:textId="77777777" w:rsidR="00B97BCB" w:rsidRDefault="00B97BCB" w:rsidP="00021DBD">
      <w:pPr>
        <w:autoSpaceDE w:val="0"/>
        <w:autoSpaceDN w:val="0"/>
        <w:adjustRightInd w:val="0"/>
        <w:jc w:val="center"/>
        <w:rPr>
          <w:b/>
          <w:color w:val="000000"/>
        </w:rPr>
        <w:sectPr w:rsidR="00B97BCB" w:rsidSect="005D3266">
          <w:headerReference w:type="even" r:id="rId13"/>
          <w:headerReference w:type="default" r:id="rId14"/>
          <w:headerReference w:type="first" r:id="rId15"/>
          <w:footerReference w:type="first" r:id="rId16"/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1701"/>
        <w:gridCol w:w="2126"/>
      </w:tblGrid>
      <w:tr w:rsidR="002C48BE" w:rsidRPr="005D27AA" w14:paraId="642FFAD8" w14:textId="77777777" w:rsidTr="002C48BE">
        <w:trPr>
          <w:trHeight w:val="330"/>
          <w:tblHeader/>
        </w:trPr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54CC05" w14:textId="77777777" w:rsidR="002C48BE" w:rsidRPr="000457EF" w:rsidRDefault="002C48BE" w:rsidP="000457EF">
            <w:pPr>
              <w:jc w:val="center"/>
              <w:outlineLvl w:val="0"/>
            </w:pPr>
            <w:bookmarkStart w:id="8" w:name="_Toc56571783"/>
            <w:bookmarkStart w:id="9" w:name="_Toc56572499"/>
            <w:r w:rsidRPr="00391DF2">
              <w:rPr>
                <w:b/>
                <w:color w:val="000000"/>
              </w:rPr>
              <w:t>Номер точки</w:t>
            </w:r>
            <w:bookmarkEnd w:id="8"/>
            <w:bookmarkEnd w:id="9"/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23CB02" w14:textId="77777777" w:rsidR="002C48BE" w:rsidRPr="000457EF" w:rsidRDefault="002C48BE" w:rsidP="000457EF">
            <w:pPr>
              <w:jc w:val="center"/>
              <w:outlineLvl w:val="0"/>
            </w:pPr>
            <w:bookmarkStart w:id="10" w:name="_Toc56571784"/>
            <w:bookmarkStart w:id="11" w:name="_Toc56572500"/>
            <w:r w:rsidRPr="00391DF2">
              <w:rPr>
                <w:b/>
                <w:color w:val="000000"/>
              </w:rPr>
              <w:t>Координаты</w:t>
            </w:r>
            <w:bookmarkEnd w:id="10"/>
            <w:bookmarkEnd w:id="11"/>
          </w:p>
        </w:tc>
      </w:tr>
      <w:tr w:rsidR="002C48BE" w:rsidRPr="005D27AA" w14:paraId="1DDAFDE0" w14:textId="77777777" w:rsidTr="002C48BE">
        <w:trPr>
          <w:trHeight w:val="330"/>
          <w:tblHeader/>
        </w:trPr>
        <w:tc>
          <w:tcPr>
            <w:tcW w:w="9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B7189F" w14:textId="77777777" w:rsidR="002C48BE" w:rsidRPr="000457EF" w:rsidRDefault="002C48BE" w:rsidP="000457EF">
            <w:pPr>
              <w:jc w:val="center"/>
              <w:outlineLvl w:val="0"/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3851AB" w14:textId="77777777" w:rsidR="002C48BE" w:rsidRPr="000457EF" w:rsidRDefault="002C48BE" w:rsidP="000457EF">
            <w:pPr>
              <w:jc w:val="center"/>
              <w:outlineLvl w:val="0"/>
            </w:pPr>
            <w:bookmarkStart w:id="12" w:name="_Toc56571785"/>
            <w:bookmarkStart w:id="13" w:name="_Toc56572501"/>
            <w:r w:rsidRPr="00391DF2">
              <w:rPr>
                <w:b/>
                <w:color w:val="000000"/>
              </w:rPr>
              <w:t>Х, м</w:t>
            </w:r>
            <w:bookmarkEnd w:id="12"/>
            <w:bookmarkEnd w:id="13"/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1F904" w14:textId="77777777" w:rsidR="002C48BE" w:rsidRPr="000457EF" w:rsidRDefault="002C48BE" w:rsidP="000457EF">
            <w:pPr>
              <w:jc w:val="center"/>
              <w:outlineLvl w:val="0"/>
            </w:pPr>
            <w:bookmarkStart w:id="14" w:name="_Toc56571786"/>
            <w:bookmarkStart w:id="15" w:name="_Toc56572502"/>
            <w:r w:rsidRPr="00391DF2">
              <w:rPr>
                <w:b/>
                <w:color w:val="000000"/>
                <w:lang w:val="en-US"/>
              </w:rPr>
              <w:t>Y</w:t>
            </w:r>
            <w:r w:rsidRPr="00391DF2">
              <w:rPr>
                <w:b/>
                <w:color w:val="000000"/>
              </w:rPr>
              <w:t>, м</w:t>
            </w:r>
            <w:bookmarkEnd w:id="14"/>
            <w:bookmarkEnd w:id="15"/>
          </w:p>
        </w:tc>
      </w:tr>
      <w:tr w:rsidR="001A7C34" w:rsidRPr="005D27AA" w14:paraId="3F574B1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A31AB" w14:textId="77777777" w:rsidR="001A7C34" w:rsidRPr="000457EF" w:rsidRDefault="001A7C34" w:rsidP="000457EF">
            <w:pPr>
              <w:jc w:val="center"/>
              <w:outlineLvl w:val="0"/>
            </w:pPr>
            <w:bookmarkStart w:id="16" w:name="_Toc56571787"/>
            <w:bookmarkStart w:id="17" w:name="_Toc56572503"/>
            <w:r w:rsidRPr="000457EF">
              <w:t>1</w:t>
            </w:r>
            <w:bookmarkEnd w:id="16"/>
            <w:bookmarkEnd w:id="1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606F46" w14:textId="4F1FB2C0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468299.48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99978A" w14:textId="0E195D73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4188593.13</w:t>
            </w:r>
          </w:p>
        </w:tc>
      </w:tr>
      <w:tr w:rsidR="001A7C34" w:rsidRPr="005D27AA" w14:paraId="70B1EC45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7C563" w14:textId="77777777" w:rsidR="001A7C34" w:rsidRPr="000457EF" w:rsidRDefault="001A7C34" w:rsidP="000457EF">
            <w:pPr>
              <w:jc w:val="center"/>
              <w:outlineLvl w:val="0"/>
            </w:pPr>
            <w:bookmarkStart w:id="18" w:name="_Toc56571790"/>
            <w:bookmarkStart w:id="19" w:name="_Toc56572506"/>
            <w:r w:rsidRPr="000457EF">
              <w:t>2</w:t>
            </w:r>
            <w:bookmarkEnd w:id="18"/>
            <w:bookmarkEnd w:id="1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8C2441" w14:textId="7E22B541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468982.52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57C1C7" w14:textId="14906C76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4188448.08</w:t>
            </w:r>
          </w:p>
        </w:tc>
      </w:tr>
      <w:tr w:rsidR="001A7C34" w:rsidRPr="005D27AA" w14:paraId="219A0B47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2125E" w14:textId="77777777" w:rsidR="001A7C34" w:rsidRPr="000457EF" w:rsidRDefault="001A7C34" w:rsidP="000457EF">
            <w:pPr>
              <w:jc w:val="center"/>
              <w:outlineLvl w:val="0"/>
            </w:pPr>
            <w:bookmarkStart w:id="20" w:name="_Toc56571793"/>
            <w:bookmarkStart w:id="21" w:name="_Toc56572509"/>
            <w:r w:rsidRPr="000457EF">
              <w:t>3</w:t>
            </w:r>
            <w:bookmarkEnd w:id="20"/>
            <w:bookmarkEnd w:id="2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47915D" w14:textId="039DA949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468913.06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A0884E" w14:textId="527414C2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4188361.05</w:t>
            </w:r>
          </w:p>
        </w:tc>
      </w:tr>
      <w:tr w:rsidR="001A7C34" w:rsidRPr="005D27AA" w14:paraId="400CF50D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F6EB2" w14:textId="77777777" w:rsidR="001A7C34" w:rsidRPr="000457EF" w:rsidRDefault="001A7C34" w:rsidP="000457EF">
            <w:pPr>
              <w:jc w:val="center"/>
              <w:outlineLvl w:val="0"/>
            </w:pPr>
            <w:bookmarkStart w:id="22" w:name="_Toc56571796"/>
            <w:bookmarkStart w:id="23" w:name="_Toc56572512"/>
            <w:r w:rsidRPr="000457EF">
              <w:t>4</w:t>
            </w:r>
            <w:bookmarkEnd w:id="22"/>
            <w:bookmarkEnd w:id="2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367C94" w14:textId="4A4D3C01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468914.59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561268" w14:textId="1003D0ED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4188346.93</w:t>
            </w:r>
          </w:p>
        </w:tc>
      </w:tr>
      <w:tr w:rsidR="001A7C34" w:rsidRPr="005D27AA" w14:paraId="7A67C0FF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1C252" w14:textId="77777777" w:rsidR="001A7C34" w:rsidRPr="000457EF" w:rsidRDefault="001A7C34" w:rsidP="000457EF">
            <w:pPr>
              <w:jc w:val="center"/>
              <w:outlineLvl w:val="0"/>
            </w:pPr>
            <w:bookmarkStart w:id="24" w:name="_Toc56571799"/>
            <w:bookmarkStart w:id="25" w:name="_Toc56572515"/>
            <w:r w:rsidRPr="000457EF">
              <w:t>5</w:t>
            </w:r>
            <w:bookmarkEnd w:id="24"/>
            <w:bookmarkEnd w:id="2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28B262" w14:textId="7D72D069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469131.49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503757" w14:textId="38B254D1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4188171.02</w:t>
            </w:r>
          </w:p>
        </w:tc>
      </w:tr>
      <w:tr w:rsidR="001A7C34" w:rsidRPr="005D27AA" w14:paraId="523F718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3DFE8" w14:textId="77777777" w:rsidR="001A7C34" w:rsidRPr="000457EF" w:rsidRDefault="001A7C34" w:rsidP="000457EF">
            <w:pPr>
              <w:jc w:val="center"/>
              <w:outlineLvl w:val="0"/>
            </w:pPr>
            <w:bookmarkStart w:id="26" w:name="_Toc56571802"/>
            <w:bookmarkStart w:id="27" w:name="_Toc56572518"/>
            <w:r w:rsidRPr="000457EF">
              <w:t>6</w:t>
            </w:r>
            <w:bookmarkEnd w:id="26"/>
            <w:bookmarkEnd w:id="2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91CF6E" w14:textId="2C6C956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469162.52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CF6415" w14:textId="5CABF165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4188169.18</w:t>
            </w:r>
          </w:p>
        </w:tc>
      </w:tr>
      <w:tr w:rsidR="001A7C34" w:rsidRPr="005D27AA" w14:paraId="0D8E16A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2A067" w14:textId="77777777" w:rsidR="001A7C34" w:rsidRPr="000457EF" w:rsidRDefault="001A7C34" w:rsidP="000457EF">
            <w:pPr>
              <w:jc w:val="center"/>
              <w:outlineLvl w:val="0"/>
            </w:pPr>
            <w:bookmarkStart w:id="28" w:name="_Toc56571805"/>
            <w:bookmarkStart w:id="29" w:name="_Toc56572521"/>
            <w:r w:rsidRPr="000457EF">
              <w:t>7</w:t>
            </w:r>
            <w:bookmarkEnd w:id="28"/>
            <w:bookmarkEnd w:id="2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008C41" w14:textId="4B58A840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469170.43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113E42" w14:textId="233B830E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4188141.61</w:t>
            </w:r>
          </w:p>
        </w:tc>
      </w:tr>
      <w:tr w:rsidR="001A7C34" w:rsidRPr="005D27AA" w14:paraId="6BBFF62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72896" w14:textId="77777777" w:rsidR="001A7C34" w:rsidRPr="000457EF" w:rsidRDefault="001A7C34" w:rsidP="000457EF">
            <w:pPr>
              <w:jc w:val="center"/>
              <w:outlineLvl w:val="0"/>
            </w:pPr>
            <w:bookmarkStart w:id="30" w:name="_Toc56571808"/>
            <w:bookmarkStart w:id="31" w:name="_Toc56572524"/>
            <w:r w:rsidRPr="000457EF">
              <w:t>8</w:t>
            </w:r>
            <w:bookmarkEnd w:id="30"/>
            <w:bookmarkEnd w:id="3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ACB867" w14:textId="3D1F87D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469170.99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2B2890" w14:textId="7DAA9E63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4188141.19</w:t>
            </w:r>
          </w:p>
        </w:tc>
      </w:tr>
      <w:tr w:rsidR="001A7C34" w:rsidRPr="005D27AA" w14:paraId="3102C95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307D7" w14:textId="77777777" w:rsidR="001A7C34" w:rsidRPr="000457EF" w:rsidRDefault="001A7C34" w:rsidP="000457EF">
            <w:pPr>
              <w:jc w:val="center"/>
              <w:outlineLvl w:val="0"/>
            </w:pPr>
            <w:bookmarkStart w:id="32" w:name="_Toc56571811"/>
            <w:bookmarkStart w:id="33" w:name="_Toc56572527"/>
            <w:r w:rsidRPr="000457EF">
              <w:t>9</w:t>
            </w:r>
            <w:bookmarkEnd w:id="32"/>
            <w:bookmarkEnd w:id="3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609CA6" w14:textId="158B3C05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469269.79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66421B" w14:textId="198A4FA1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4188115.45</w:t>
            </w:r>
          </w:p>
        </w:tc>
      </w:tr>
      <w:tr w:rsidR="001A7C34" w:rsidRPr="005D27AA" w14:paraId="6C2DFB4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21B84" w14:textId="77777777" w:rsidR="001A7C34" w:rsidRPr="000457EF" w:rsidRDefault="001A7C34" w:rsidP="000457EF">
            <w:pPr>
              <w:jc w:val="center"/>
              <w:outlineLvl w:val="0"/>
            </w:pPr>
            <w:bookmarkStart w:id="34" w:name="_Toc56571814"/>
            <w:bookmarkStart w:id="35" w:name="_Toc56572530"/>
            <w:r w:rsidRPr="000457EF">
              <w:t>10</w:t>
            </w:r>
            <w:bookmarkEnd w:id="34"/>
            <w:bookmarkEnd w:id="3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1670CB" w14:textId="6A1D95B9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469374.69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F1ED6B" w14:textId="0C05C9EE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4188108.19</w:t>
            </w:r>
          </w:p>
        </w:tc>
      </w:tr>
      <w:tr w:rsidR="001A7C34" w:rsidRPr="005D27AA" w14:paraId="2C1FFC39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D0791" w14:textId="77777777" w:rsidR="001A7C34" w:rsidRPr="000457EF" w:rsidRDefault="001A7C34" w:rsidP="000457EF">
            <w:pPr>
              <w:jc w:val="center"/>
              <w:outlineLvl w:val="0"/>
            </w:pPr>
            <w:bookmarkStart w:id="36" w:name="_Toc56571817"/>
            <w:bookmarkStart w:id="37" w:name="_Toc56572533"/>
            <w:r w:rsidRPr="000457EF">
              <w:t>11</w:t>
            </w:r>
            <w:bookmarkEnd w:id="36"/>
            <w:bookmarkEnd w:id="3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E8116D" w14:textId="55205C4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469472.77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F174F0" w14:textId="55808E5E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4188100.76</w:t>
            </w:r>
          </w:p>
        </w:tc>
      </w:tr>
      <w:tr w:rsidR="001A7C34" w:rsidRPr="005D27AA" w14:paraId="4AB1EDD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BD2CC" w14:textId="77777777" w:rsidR="001A7C34" w:rsidRPr="000457EF" w:rsidRDefault="001A7C34" w:rsidP="000457EF">
            <w:pPr>
              <w:jc w:val="center"/>
              <w:outlineLvl w:val="0"/>
            </w:pPr>
            <w:bookmarkStart w:id="38" w:name="_Toc56571820"/>
            <w:bookmarkStart w:id="39" w:name="_Toc56572536"/>
            <w:r w:rsidRPr="000457EF">
              <w:t>12</w:t>
            </w:r>
            <w:bookmarkEnd w:id="38"/>
            <w:bookmarkEnd w:id="3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72CFDF" w14:textId="3FE29B0B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469492.18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9D9034" w14:textId="7362C83D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4188098.90</w:t>
            </w:r>
          </w:p>
        </w:tc>
      </w:tr>
      <w:tr w:rsidR="001A7C34" w:rsidRPr="005D27AA" w14:paraId="5026F26B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E0781" w14:textId="77777777" w:rsidR="001A7C34" w:rsidRPr="000457EF" w:rsidRDefault="001A7C34" w:rsidP="000457EF">
            <w:pPr>
              <w:jc w:val="center"/>
              <w:outlineLvl w:val="0"/>
            </w:pPr>
            <w:bookmarkStart w:id="40" w:name="_Toc56571823"/>
            <w:bookmarkStart w:id="41" w:name="_Toc56572539"/>
            <w:r w:rsidRPr="000457EF">
              <w:t>13</w:t>
            </w:r>
            <w:bookmarkEnd w:id="40"/>
            <w:bookmarkEnd w:id="4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72B4C1" w14:textId="2FA8C4CC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469559.47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8D489A" w14:textId="78928A8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4188090.49</w:t>
            </w:r>
          </w:p>
        </w:tc>
      </w:tr>
      <w:tr w:rsidR="001A7C34" w:rsidRPr="005D27AA" w14:paraId="0713EC2C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ECEBD" w14:textId="77777777" w:rsidR="001A7C34" w:rsidRPr="000457EF" w:rsidRDefault="001A7C34" w:rsidP="000457EF">
            <w:pPr>
              <w:jc w:val="center"/>
              <w:outlineLvl w:val="0"/>
            </w:pPr>
            <w:bookmarkStart w:id="42" w:name="_Toc56571826"/>
            <w:bookmarkStart w:id="43" w:name="_Toc56572542"/>
            <w:r w:rsidRPr="000457EF">
              <w:t>14</w:t>
            </w:r>
            <w:bookmarkEnd w:id="42"/>
            <w:bookmarkEnd w:id="4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BDD04B" w14:textId="28D8E3F0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469568.52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ECD0D2" w14:textId="23AD3CF0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4188099.12</w:t>
            </w:r>
          </w:p>
        </w:tc>
      </w:tr>
      <w:tr w:rsidR="001A7C34" w:rsidRPr="005D27AA" w14:paraId="4C5BEE1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80C55" w14:textId="77777777" w:rsidR="001A7C34" w:rsidRPr="000457EF" w:rsidRDefault="001A7C34" w:rsidP="000457EF">
            <w:pPr>
              <w:jc w:val="center"/>
              <w:outlineLvl w:val="0"/>
            </w:pPr>
            <w:bookmarkStart w:id="44" w:name="_Toc56571829"/>
            <w:bookmarkStart w:id="45" w:name="_Toc56572545"/>
            <w:r w:rsidRPr="000457EF">
              <w:t>15</w:t>
            </w:r>
            <w:bookmarkEnd w:id="44"/>
            <w:bookmarkEnd w:id="4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DE322" w14:textId="4807995B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469581.36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5F696B" w14:textId="66930D8D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4188111.30</w:t>
            </w:r>
          </w:p>
        </w:tc>
      </w:tr>
      <w:tr w:rsidR="001A7C34" w:rsidRPr="005D27AA" w14:paraId="0573FBF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98F04" w14:textId="77777777" w:rsidR="001A7C34" w:rsidRPr="000457EF" w:rsidRDefault="001A7C34" w:rsidP="000457EF">
            <w:pPr>
              <w:jc w:val="center"/>
              <w:outlineLvl w:val="0"/>
            </w:pPr>
            <w:bookmarkStart w:id="46" w:name="_Toc56571832"/>
            <w:bookmarkStart w:id="47" w:name="_Toc56572548"/>
            <w:r w:rsidRPr="000457EF">
              <w:t>16</w:t>
            </w:r>
            <w:bookmarkEnd w:id="46"/>
            <w:bookmarkEnd w:id="4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80822B" w14:textId="327BBDBB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469585.72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0E6CE2" w14:textId="502A6ACD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4188115.43</w:t>
            </w:r>
          </w:p>
        </w:tc>
      </w:tr>
      <w:tr w:rsidR="001A7C34" w:rsidRPr="005D27AA" w14:paraId="0EFE71F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5C862" w14:textId="77777777" w:rsidR="001A7C34" w:rsidRPr="000457EF" w:rsidRDefault="001A7C34" w:rsidP="000457EF">
            <w:pPr>
              <w:jc w:val="center"/>
              <w:outlineLvl w:val="0"/>
            </w:pPr>
            <w:bookmarkStart w:id="48" w:name="_Toc56571835"/>
            <w:bookmarkStart w:id="49" w:name="_Toc56572551"/>
            <w:r w:rsidRPr="000457EF">
              <w:t>17</w:t>
            </w:r>
            <w:bookmarkEnd w:id="48"/>
            <w:bookmarkEnd w:id="4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354467" w14:textId="06501956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469650.48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8DCD01" w14:textId="49E8AA12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4188049.84</w:t>
            </w:r>
          </w:p>
        </w:tc>
      </w:tr>
      <w:tr w:rsidR="001A7C34" w:rsidRPr="005D27AA" w14:paraId="5E67935B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5BE1B" w14:textId="77777777" w:rsidR="001A7C34" w:rsidRPr="000457EF" w:rsidRDefault="001A7C34" w:rsidP="000457EF">
            <w:pPr>
              <w:jc w:val="center"/>
              <w:outlineLvl w:val="0"/>
            </w:pPr>
            <w:bookmarkStart w:id="50" w:name="_Toc56571838"/>
            <w:bookmarkStart w:id="51" w:name="_Toc56572554"/>
            <w:r w:rsidRPr="000457EF">
              <w:t>18</w:t>
            </w:r>
            <w:bookmarkEnd w:id="50"/>
            <w:bookmarkEnd w:id="5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3AFB4F" w14:textId="7DD1465B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469712.36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C7D5F4" w14:textId="60851EBF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4187985.13</w:t>
            </w:r>
          </w:p>
        </w:tc>
      </w:tr>
      <w:tr w:rsidR="001A7C34" w:rsidRPr="005D27AA" w14:paraId="4639CBBD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D0038" w14:textId="77777777" w:rsidR="001A7C34" w:rsidRPr="000457EF" w:rsidRDefault="001A7C34" w:rsidP="000457EF">
            <w:pPr>
              <w:jc w:val="center"/>
              <w:outlineLvl w:val="0"/>
            </w:pPr>
            <w:bookmarkStart w:id="52" w:name="_Toc56571841"/>
            <w:bookmarkStart w:id="53" w:name="_Toc56572557"/>
            <w:r w:rsidRPr="000457EF">
              <w:t>19</w:t>
            </w:r>
            <w:bookmarkEnd w:id="52"/>
            <w:bookmarkEnd w:id="5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4E4F58" w14:textId="6DF971CE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469708.01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46A522" w14:textId="158FE5AC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4187981.00</w:t>
            </w:r>
          </w:p>
        </w:tc>
      </w:tr>
      <w:tr w:rsidR="001A7C34" w:rsidRPr="005D27AA" w14:paraId="3BF82E35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9E8F4" w14:textId="77777777" w:rsidR="001A7C34" w:rsidRPr="000457EF" w:rsidRDefault="001A7C34" w:rsidP="000457EF">
            <w:pPr>
              <w:jc w:val="center"/>
              <w:outlineLvl w:val="0"/>
            </w:pPr>
            <w:bookmarkStart w:id="54" w:name="_Toc56571844"/>
            <w:bookmarkStart w:id="55" w:name="_Toc56572560"/>
            <w:r w:rsidRPr="000457EF">
              <w:t>20</w:t>
            </w:r>
            <w:bookmarkEnd w:id="54"/>
            <w:bookmarkEnd w:id="5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AA391" w14:textId="4C6AB84C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469742.33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E1E417" w14:textId="352D1A05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4187944.81</w:t>
            </w:r>
          </w:p>
        </w:tc>
      </w:tr>
      <w:tr w:rsidR="001A7C34" w:rsidRPr="005D27AA" w14:paraId="1830A7EE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177CD" w14:textId="77777777" w:rsidR="001A7C34" w:rsidRPr="000457EF" w:rsidRDefault="001A7C34" w:rsidP="000457EF">
            <w:pPr>
              <w:jc w:val="center"/>
              <w:outlineLvl w:val="0"/>
            </w:pPr>
            <w:bookmarkStart w:id="56" w:name="_Toc56571847"/>
            <w:bookmarkStart w:id="57" w:name="_Toc56572563"/>
            <w:r w:rsidRPr="000457EF">
              <w:t>21</w:t>
            </w:r>
            <w:bookmarkEnd w:id="56"/>
            <w:bookmarkEnd w:id="5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2DD76E" w14:textId="1E4C0690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469796.53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AE5648" w14:textId="65A4867F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4187916.80</w:t>
            </w:r>
          </w:p>
        </w:tc>
      </w:tr>
      <w:tr w:rsidR="001A7C34" w:rsidRPr="005D27AA" w14:paraId="600F6657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7098A" w14:textId="77777777" w:rsidR="001A7C34" w:rsidRPr="000457EF" w:rsidRDefault="001A7C34" w:rsidP="000457EF">
            <w:pPr>
              <w:jc w:val="center"/>
              <w:outlineLvl w:val="0"/>
            </w:pPr>
            <w:bookmarkStart w:id="58" w:name="_Toc56571850"/>
            <w:bookmarkStart w:id="59" w:name="_Toc56572566"/>
            <w:r w:rsidRPr="000457EF">
              <w:t>22</w:t>
            </w:r>
            <w:bookmarkEnd w:id="58"/>
            <w:bookmarkEnd w:id="5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25C6D4" w14:textId="73C89B36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469843.56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4988BC" w14:textId="71F76817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4187862.73</w:t>
            </w:r>
          </w:p>
        </w:tc>
      </w:tr>
      <w:tr w:rsidR="001A7C34" w:rsidRPr="005D27AA" w14:paraId="2EC5CFE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613D6" w14:textId="77777777" w:rsidR="001A7C34" w:rsidRPr="000457EF" w:rsidRDefault="001A7C34" w:rsidP="000457EF">
            <w:pPr>
              <w:jc w:val="center"/>
              <w:outlineLvl w:val="0"/>
            </w:pPr>
            <w:bookmarkStart w:id="60" w:name="_Toc56571853"/>
            <w:bookmarkStart w:id="61" w:name="_Toc56572569"/>
            <w:r w:rsidRPr="000457EF">
              <w:t>23</w:t>
            </w:r>
            <w:bookmarkEnd w:id="60"/>
            <w:bookmarkEnd w:id="6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C3D8BA" w14:textId="3B6135C3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469916.47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5E2532" w14:textId="1B5859FA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4187784.18</w:t>
            </w:r>
          </w:p>
        </w:tc>
      </w:tr>
      <w:tr w:rsidR="001A7C34" w:rsidRPr="005D27AA" w14:paraId="7E1D1554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57122" w14:textId="77777777" w:rsidR="001A7C34" w:rsidRPr="000457EF" w:rsidRDefault="001A7C34" w:rsidP="000457EF">
            <w:pPr>
              <w:jc w:val="center"/>
              <w:outlineLvl w:val="0"/>
            </w:pPr>
            <w:bookmarkStart w:id="62" w:name="_Toc56571856"/>
            <w:bookmarkStart w:id="63" w:name="_Toc56572572"/>
            <w:r w:rsidRPr="000457EF">
              <w:t>24</w:t>
            </w:r>
            <w:bookmarkEnd w:id="62"/>
            <w:bookmarkEnd w:id="6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92299A" w14:textId="27808105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469942.00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52C35A" w14:textId="07E2754F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4187762.38</w:t>
            </w:r>
          </w:p>
        </w:tc>
      </w:tr>
      <w:tr w:rsidR="001A7C34" w:rsidRPr="005D27AA" w14:paraId="326F484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83C37" w14:textId="77777777" w:rsidR="001A7C34" w:rsidRPr="000457EF" w:rsidRDefault="001A7C34" w:rsidP="000457EF">
            <w:pPr>
              <w:jc w:val="center"/>
              <w:outlineLvl w:val="0"/>
            </w:pPr>
            <w:bookmarkStart w:id="64" w:name="_Toc56571859"/>
            <w:bookmarkStart w:id="65" w:name="_Toc56572575"/>
            <w:r w:rsidRPr="000457EF">
              <w:t>25</w:t>
            </w:r>
            <w:bookmarkEnd w:id="64"/>
            <w:bookmarkEnd w:id="6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BAD7D4" w14:textId="15BB1F09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469947.66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F6D5A7" w14:textId="46A24CC0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4187759.35</w:t>
            </w:r>
          </w:p>
        </w:tc>
      </w:tr>
      <w:tr w:rsidR="001A7C34" w:rsidRPr="005D27AA" w14:paraId="0652AEEA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39E42" w14:textId="77777777" w:rsidR="001A7C34" w:rsidRPr="000457EF" w:rsidRDefault="001A7C34" w:rsidP="000457EF">
            <w:pPr>
              <w:jc w:val="center"/>
              <w:outlineLvl w:val="0"/>
            </w:pPr>
            <w:bookmarkStart w:id="66" w:name="_Toc56571862"/>
            <w:bookmarkStart w:id="67" w:name="_Toc56572578"/>
            <w:r w:rsidRPr="000457EF">
              <w:t>26</w:t>
            </w:r>
            <w:bookmarkEnd w:id="66"/>
            <w:bookmarkEnd w:id="6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4B301B" w14:textId="5B67293B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469959.03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814576" w14:textId="1FA5A137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4187748.15</w:t>
            </w:r>
          </w:p>
        </w:tc>
      </w:tr>
      <w:tr w:rsidR="001A7C34" w:rsidRPr="005D27AA" w14:paraId="6922544C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D01FA" w14:textId="77777777" w:rsidR="001A7C34" w:rsidRPr="000457EF" w:rsidRDefault="001A7C34" w:rsidP="000457EF">
            <w:pPr>
              <w:jc w:val="center"/>
              <w:outlineLvl w:val="0"/>
            </w:pPr>
            <w:bookmarkStart w:id="68" w:name="_Toc56571865"/>
            <w:bookmarkStart w:id="69" w:name="_Toc56572581"/>
            <w:r w:rsidRPr="000457EF">
              <w:t>27</w:t>
            </w:r>
            <w:bookmarkEnd w:id="68"/>
            <w:bookmarkEnd w:id="6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1ABC9" w14:textId="30267A39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469992.06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F8214D" w14:textId="4F2B9BDF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4187714.81</w:t>
            </w:r>
          </w:p>
        </w:tc>
      </w:tr>
      <w:tr w:rsidR="001A7C34" w:rsidRPr="005D27AA" w14:paraId="796C89E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8D2D4" w14:textId="77777777" w:rsidR="001A7C34" w:rsidRPr="000457EF" w:rsidRDefault="001A7C34" w:rsidP="000457EF">
            <w:pPr>
              <w:jc w:val="center"/>
              <w:outlineLvl w:val="0"/>
            </w:pPr>
            <w:bookmarkStart w:id="70" w:name="_Toc56571868"/>
            <w:bookmarkStart w:id="71" w:name="_Toc56572584"/>
            <w:r w:rsidRPr="000457EF">
              <w:t>28</w:t>
            </w:r>
            <w:bookmarkEnd w:id="70"/>
            <w:bookmarkEnd w:id="7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8D0C73" w14:textId="57079892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470006.83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234DCD" w14:textId="5974FBB8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4187703.18</w:t>
            </w:r>
          </w:p>
        </w:tc>
      </w:tr>
      <w:tr w:rsidR="001A7C34" w:rsidRPr="005D27AA" w14:paraId="7055A8E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2B031" w14:textId="77777777" w:rsidR="001A7C34" w:rsidRPr="000457EF" w:rsidRDefault="001A7C34" w:rsidP="000457EF">
            <w:pPr>
              <w:jc w:val="center"/>
              <w:outlineLvl w:val="0"/>
            </w:pPr>
            <w:bookmarkStart w:id="72" w:name="_Toc56571871"/>
            <w:bookmarkStart w:id="73" w:name="_Toc56572587"/>
            <w:r w:rsidRPr="000457EF">
              <w:t>29</w:t>
            </w:r>
            <w:bookmarkEnd w:id="72"/>
            <w:bookmarkEnd w:id="7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E22D7" w14:textId="77E9A426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470002.92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6B602E" w14:textId="594B2BA2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4187699.30</w:t>
            </w:r>
          </w:p>
        </w:tc>
      </w:tr>
      <w:tr w:rsidR="001A7C34" w:rsidRPr="005D27AA" w14:paraId="2BD993BC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D070D" w14:textId="77777777" w:rsidR="001A7C34" w:rsidRPr="000457EF" w:rsidRDefault="001A7C34" w:rsidP="000457EF">
            <w:pPr>
              <w:jc w:val="center"/>
              <w:outlineLvl w:val="0"/>
            </w:pPr>
            <w:bookmarkStart w:id="74" w:name="_Toc56571874"/>
            <w:bookmarkStart w:id="75" w:name="_Toc56572590"/>
            <w:r w:rsidRPr="000457EF">
              <w:t>30</w:t>
            </w:r>
            <w:bookmarkEnd w:id="74"/>
            <w:bookmarkEnd w:id="7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44377E" w14:textId="33D5B9FF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470100.78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11B855" w14:textId="294D44CE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4187604.16</w:t>
            </w:r>
          </w:p>
        </w:tc>
      </w:tr>
      <w:tr w:rsidR="001A7C34" w:rsidRPr="005D27AA" w14:paraId="290FA368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55AB4" w14:textId="77777777" w:rsidR="001A7C34" w:rsidRPr="000457EF" w:rsidRDefault="001A7C34" w:rsidP="000457EF">
            <w:pPr>
              <w:jc w:val="center"/>
              <w:outlineLvl w:val="0"/>
            </w:pPr>
            <w:bookmarkStart w:id="76" w:name="_Toc56571877"/>
            <w:bookmarkStart w:id="77" w:name="_Toc56572593"/>
            <w:r w:rsidRPr="000457EF">
              <w:t>31</w:t>
            </w:r>
            <w:bookmarkEnd w:id="76"/>
            <w:bookmarkEnd w:id="7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758933" w14:textId="14554C29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470103.84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1D5340" w14:textId="275772A6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4187601.37</w:t>
            </w:r>
          </w:p>
        </w:tc>
      </w:tr>
      <w:tr w:rsidR="001A7C34" w:rsidRPr="005D27AA" w14:paraId="0B7FC33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C887F" w14:textId="77777777" w:rsidR="001A7C34" w:rsidRPr="000457EF" w:rsidRDefault="001A7C34" w:rsidP="000457EF">
            <w:pPr>
              <w:jc w:val="center"/>
              <w:outlineLvl w:val="0"/>
            </w:pPr>
            <w:bookmarkStart w:id="78" w:name="_Toc56571880"/>
            <w:bookmarkStart w:id="79" w:name="_Toc56572596"/>
            <w:r w:rsidRPr="000457EF">
              <w:t>32</w:t>
            </w:r>
            <w:bookmarkEnd w:id="78"/>
            <w:bookmarkEnd w:id="7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0D676D" w14:textId="60D61528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470131.20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457AAB" w14:textId="0FF68AFB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4187572.66</w:t>
            </w:r>
          </w:p>
        </w:tc>
      </w:tr>
      <w:tr w:rsidR="001A7C34" w:rsidRPr="005D27AA" w14:paraId="70F75E5C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01D2C" w14:textId="77777777" w:rsidR="001A7C34" w:rsidRPr="000457EF" w:rsidRDefault="001A7C34" w:rsidP="000457EF">
            <w:pPr>
              <w:jc w:val="center"/>
              <w:outlineLvl w:val="0"/>
            </w:pPr>
            <w:bookmarkStart w:id="80" w:name="_Toc56571883"/>
            <w:bookmarkStart w:id="81" w:name="_Toc56572599"/>
            <w:r w:rsidRPr="000457EF">
              <w:t>33</w:t>
            </w:r>
            <w:bookmarkEnd w:id="80"/>
            <w:bookmarkEnd w:id="8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1BE9D0" w14:textId="003E84CC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470158.50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E5BFAF" w14:textId="79792FC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4187543.88</w:t>
            </w:r>
          </w:p>
        </w:tc>
      </w:tr>
      <w:tr w:rsidR="001A7C34" w:rsidRPr="005D27AA" w14:paraId="7BD8FDAD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BDBB1" w14:textId="77777777" w:rsidR="001A7C34" w:rsidRPr="000457EF" w:rsidRDefault="001A7C34" w:rsidP="000457EF">
            <w:pPr>
              <w:jc w:val="center"/>
              <w:outlineLvl w:val="0"/>
            </w:pPr>
            <w:bookmarkStart w:id="82" w:name="_Toc56571886"/>
            <w:bookmarkStart w:id="83" w:name="_Toc56572602"/>
            <w:r w:rsidRPr="000457EF">
              <w:t>34</w:t>
            </w:r>
            <w:bookmarkEnd w:id="82"/>
            <w:bookmarkEnd w:id="8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580145" w14:textId="392A721C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470175.08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35AA74" w14:textId="2C686049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4187532.84</w:t>
            </w:r>
          </w:p>
        </w:tc>
      </w:tr>
      <w:tr w:rsidR="001A7C34" w:rsidRPr="005D27AA" w14:paraId="11951C1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8D85F" w14:textId="77777777" w:rsidR="001A7C34" w:rsidRPr="000457EF" w:rsidRDefault="001A7C34" w:rsidP="000457EF">
            <w:pPr>
              <w:jc w:val="center"/>
              <w:outlineLvl w:val="0"/>
            </w:pPr>
            <w:bookmarkStart w:id="84" w:name="_Toc56571889"/>
            <w:bookmarkStart w:id="85" w:name="_Toc56572605"/>
            <w:r w:rsidRPr="000457EF">
              <w:t>35</w:t>
            </w:r>
            <w:bookmarkEnd w:id="84"/>
            <w:bookmarkEnd w:id="8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19E88" w14:textId="3B42884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470206.38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8BC86F" w14:textId="027277F1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4187498.89</w:t>
            </w:r>
          </w:p>
        </w:tc>
      </w:tr>
      <w:tr w:rsidR="001A7C34" w:rsidRPr="005D27AA" w14:paraId="3B08DF2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2BEE6" w14:textId="77777777" w:rsidR="001A7C34" w:rsidRPr="000457EF" w:rsidRDefault="001A7C34" w:rsidP="000457EF">
            <w:pPr>
              <w:jc w:val="center"/>
              <w:outlineLvl w:val="0"/>
            </w:pPr>
            <w:bookmarkStart w:id="86" w:name="_Toc56571892"/>
            <w:bookmarkStart w:id="87" w:name="_Toc56572608"/>
            <w:r w:rsidRPr="000457EF">
              <w:t>36</w:t>
            </w:r>
            <w:bookmarkEnd w:id="86"/>
            <w:bookmarkEnd w:id="8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4247AA" w14:textId="7C7006DA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470245.33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C3EA86" w14:textId="70C3E323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4187464.30</w:t>
            </w:r>
          </w:p>
        </w:tc>
      </w:tr>
      <w:tr w:rsidR="001A7C34" w:rsidRPr="005D27AA" w14:paraId="34C300AD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50DFE" w14:textId="77777777" w:rsidR="001A7C34" w:rsidRPr="000457EF" w:rsidRDefault="001A7C34" w:rsidP="000457EF">
            <w:pPr>
              <w:jc w:val="center"/>
              <w:outlineLvl w:val="0"/>
            </w:pPr>
            <w:bookmarkStart w:id="88" w:name="_Toc56571895"/>
            <w:bookmarkStart w:id="89" w:name="_Toc56572611"/>
            <w:r w:rsidRPr="000457EF">
              <w:t>37</w:t>
            </w:r>
            <w:bookmarkEnd w:id="88"/>
            <w:bookmarkEnd w:id="8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D69FAA" w14:textId="25EDB5EB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470249.90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B82727" w14:textId="2B68CA1F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4187463.67</w:t>
            </w:r>
          </w:p>
        </w:tc>
      </w:tr>
      <w:tr w:rsidR="001A7C34" w:rsidRPr="005D27AA" w14:paraId="41F34F2D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DA9EA" w14:textId="77777777" w:rsidR="001A7C34" w:rsidRPr="000457EF" w:rsidRDefault="001A7C34" w:rsidP="000457EF">
            <w:pPr>
              <w:jc w:val="center"/>
              <w:outlineLvl w:val="0"/>
            </w:pPr>
            <w:bookmarkStart w:id="90" w:name="_Toc56571898"/>
            <w:bookmarkStart w:id="91" w:name="_Toc56572614"/>
            <w:r w:rsidRPr="000457EF">
              <w:t>38</w:t>
            </w:r>
            <w:bookmarkEnd w:id="90"/>
            <w:bookmarkEnd w:id="9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6C5146" w14:textId="6E1EC141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470253.76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76A70B" w14:textId="2CE8CB15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4187459.35</w:t>
            </w:r>
          </w:p>
        </w:tc>
      </w:tr>
      <w:tr w:rsidR="001A7C34" w:rsidRPr="005D27AA" w14:paraId="328E675F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146B1" w14:textId="77777777" w:rsidR="001A7C34" w:rsidRPr="000457EF" w:rsidRDefault="001A7C34" w:rsidP="000457EF">
            <w:pPr>
              <w:jc w:val="center"/>
              <w:outlineLvl w:val="0"/>
            </w:pPr>
            <w:bookmarkStart w:id="92" w:name="_Toc56571901"/>
            <w:bookmarkStart w:id="93" w:name="_Toc56572617"/>
            <w:r w:rsidRPr="000457EF">
              <w:t>39</w:t>
            </w:r>
            <w:bookmarkEnd w:id="92"/>
            <w:bookmarkEnd w:id="9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71C9DF" w14:textId="79C3B0D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470242.77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5A341F" w14:textId="6363AACD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4187448.94</w:t>
            </w:r>
          </w:p>
        </w:tc>
      </w:tr>
      <w:tr w:rsidR="001A7C34" w:rsidRPr="005D27AA" w14:paraId="0A82A0F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086C0" w14:textId="77777777" w:rsidR="001A7C34" w:rsidRPr="000457EF" w:rsidRDefault="001A7C34" w:rsidP="000457EF">
            <w:pPr>
              <w:jc w:val="center"/>
              <w:outlineLvl w:val="0"/>
            </w:pPr>
            <w:bookmarkStart w:id="94" w:name="_Toc56571904"/>
            <w:bookmarkStart w:id="95" w:name="_Toc56572620"/>
            <w:r w:rsidRPr="000457EF">
              <w:t>40</w:t>
            </w:r>
            <w:bookmarkEnd w:id="94"/>
            <w:bookmarkEnd w:id="9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E220F" w14:textId="019C68FF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470241.69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CD56AB" w14:textId="6874AF0A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4187447.95</w:t>
            </w:r>
          </w:p>
        </w:tc>
      </w:tr>
      <w:tr w:rsidR="001A7C34" w:rsidRPr="005D27AA" w14:paraId="63EE324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5B1BE" w14:textId="77777777" w:rsidR="001A7C34" w:rsidRPr="000457EF" w:rsidRDefault="001A7C34" w:rsidP="000457EF">
            <w:pPr>
              <w:jc w:val="center"/>
              <w:outlineLvl w:val="0"/>
            </w:pPr>
            <w:bookmarkStart w:id="96" w:name="_Toc56571907"/>
            <w:bookmarkStart w:id="97" w:name="_Toc56572623"/>
            <w:r w:rsidRPr="000457EF">
              <w:t>41</w:t>
            </w:r>
            <w:bookmarkEnd w:id="96"/>
            <w:bookmarkEnd w:id="9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609E96" w14:textId="5F6BF982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470160.17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0D527" w14:textId="4C4FE497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4187373.68</w:t>
            </w:r>
          </w:p>
        </w:tc>
      </w:tr>
      <w:tr w:rsidR="001A7C34" w:rsidRPr="005D27AA" w14:paraId="5C96723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AAF78" w14:textId="77777777" w:rsidR="001A7C34" w:rsidRPr="000457EF" w:rsidRDefault="001A7C34" w:rsidP="000457EF">
            <w:pPr>
              <w:jc w:val="center"/>
              <w:outlineLvl w:val="0"/>
            </w:pPr>
            <w:bookmarkStart w:id="98" w:name="_Toc56571910"/>
            <w:bookmarkStart w:id="99" w:name="_Toc56572626"/>
            <w:r w:rsidRPr="000457EF">
              <w:t>42</w:t>
            </w:r>
            <w:bookmarkEnd w:id="98"/>
            <w:bookmarkEnd w:id="9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FA6FD9" w14:textId="30015211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470149.07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A1CF31" w14:textId="3DB62E8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4187363.57</w:t>
            </w:r>
          </w:p>
        </w:tc>
      </w:tr>
      <w:tr w:rsidR="001A7C34" w:rsidRPr="005D27AA" w14:paraId="2FD2BA61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801D8" w14:textId="77777777" w:rsidR="001A7C34" w:rsidRPr="000457EF" w:rsidRDefault="001A7C34" w:rsidP="000457EF">
            <w:pPr>
              <w:jc w:val="center"/>
              <w:outlineLvl w:val="0"/>
            </w:pPr>
            <w:bookmarkStart w:id="100" w:name="_Toc56571913"/>
            <w:bookmarkStart w:id="101" w:name="_Toc56572629"/>
            <w:r w:rsidRPr="000457EF">
              <w:t>43</w:t>
            </w:r>
            <w:bookmarkEnd w:id="100"/>
            <w:bookmarkEnd w:id="10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B83D9" w14:textId="11235DB7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469949.59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DE0782" w14:textId="14CEEE3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4187181.83</w:t>
            </w:r>
          </w:p>
        </w:tc>
      </w:tr>
      <w:tr w:rsidR="001A7C34" w:rsidRPr="005D27AA" w14:paraId="203CE8F9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4DEE6" w14:textId="77777777" w:rsidR="001A7C34" w:rsidRPr="000457EF" w:rsidRDefault="001A7C34" w:rsidP="000457EF">
            <w:pPr>
              <w:jc w:val="center"/>
              <w:outlineLvl w:val="0"/>
            </w:pPr>
            <w:bookmarkStart w:id="102" w:name="_Toc56571916"/>
            <w:bookmarkStart w:id="103" w:name="_Toc56572632"/>
            <w:r w:rsidRPr="000457EF">
              <w:t>44</w:t>
            </w:r>
            <w:bookmarkEnd w:id="102"/>
            <w:bookmarkEnd w:id="10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27F837" w14:textId="6195079F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469938.48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6A4DF2" w14:textId="2D524A96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4187171.71</w:t>
            </w:r>
          </w:p>
        </w:tc>
      </w:tr>
      <w:tr w:rsidR="001A7C34" w:rsidRPr="005D27AA" w14:paraId="051982D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26ACD" w14:textId="77777777" w:rsidR="001A7C34" w:rsidRPr="000457EF" w:rsidRDefault="001A7C34" w:rsidP="000457EF">
            <w:pPr>
              <w:jc w:val="center"/>
              <w:outlineLvl w:val="0"/>
            </w:pPr>
            <w:bookmarkStart w:id="104" w:name="_Toc56571919"/>
            <w:bookmarkStart w:id="105" w:name="_Toc56572635"/>
            <w:r w:rsidRPr="000457EF">
              <w:t>45</w:t>
            </w:r>
            <w:bookmarkEnd w:id="104"/>
            <w:bookmarkEnd w:id="10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882C37" w14:textId="49041E9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469857.12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15097B" w14:textId="3E15F58C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4187097.59</w:t>
            </w:r>
          </w:p>
        </w:tc>
      </w:tr>
      <w:tr w:rsidR="001A7C34" w:rsidRPr="005D27AA" w14:paraId="62097554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C11D8" w14:textId="77777777" w:rsidR="001A7C34" w:rsidRPr="000457EF" w:rsidRDefault="001A7C34" w:rsidP="000457EF">
            <w:pPr>
              <w:jc w:val="center"/>
              <w:outlineLvl w:val="0"/>
            </w:pPr>
            <w:bookmarkStart w:id="106" w:name="_Toc56571922"/>
            <w:bookmarkStart w:id="107" w:name="_Toc56572638"/>
            <w:r w:rsidRPr="000457EF">
              <w:t>46</w:t>
            </w:r>
            <w:bookmarkEnd w:id="106"/>
            <w:bookmarkEnd w:id="10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0572B8" w14:textId="6B79D745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469846.07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0EE238" w14:textId="3C4462FC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4187087.52</w:t>
            </w:r>
          </w:p>
        </w:tc>
      </w:tr>
      <w:tr w:rsidR="001A7C34" w:rsidRPr="005D27AA" w14:paraId="043778B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70271" w14:textId="77777777" w:rsidR="001A7C34" w:rsidRPr="000457EF" w:rsidRDefault="001A7C34" w:rsidP="000457EF">
            <w:pPr>
              <w:jc w:val="center"/>
              <w:outlineLvl w:val="0"/>
            </w:pPr>
            <w:bookmarkStart w:id="108" w:name="_Toc56571925"/>
            <w:bookmarkStart w:id="109" w:name="_Toc56572641"/>
            <w:r w:rsidRPr="000457EF">
              <w:t>47</w:t>
            </w:r>
            <w:bookmarkEnd w:id="108"/>
            <w:bookmarkEnd w:id="10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55643E" w14:textId="26962D33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469836.40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F38B64" w14:textId="6A50B439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4187078.71</w:t>
            </w:r>
          </w:p>
        </w:tc>
      </w:tr>
      <w:tr w:rsidR="001A7C34" w:rsidRPr="005D27AA" w14:paraId="60C038E9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DA711" w14:textId="77777777" w:rsidR="001A7C34" w:rsidRPr="000457EF" w:rsidRDefault="001A7C34" w:rsidP="000457EF">
            <w:pPr>
              <w:jc w:val="center"/>
              <w:outlineLvl w:val="0"/>
            </w:pPr>
            <w:bookmarkStart w:id="110" w:name="_Toc56571928"/>
            <w:bookmarkStart w:id="111" w:name="_Toc56572644"/>
            <w:r w:rsidRPr="000457EF">
              <w:t>48</w:t>
            </w:r>
            <w:bookmarkEnd w:id="110"/>
            <w:bookmarkEnd w:id="11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9F1AAF" w14:textId="351EDF7A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469743.51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CF6771" w14:textId="7C700CF4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4186993.71</w:t>
            </w:r>
          </w:p>
        </w:tc>
      </w:tr>
      <w:tr w:rsidR="001A7C34" w:rsidRPr="005D27AA" w14:paraId="7CB7C58F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41AD6" w14:textId="77777777" w:rsidR="001A7C34" w:rsidRPr="000457EF" w:rsidRDefault="001A7C34" w:rsidP="000457EF">
            <w:pPr>
              <w:jc w:val="center"/>
              <w:outlineLvl w:val="0"/>
            </w:pPr>
            <w:bookmarkStart w:id="112" w:name="_Toc56571931"/>
            <w:bookmarkStart w:id="113" w:name="_Toc56572647"/>
            <w:r w:rsidRPr="000457EF">
              <w:t>49</w:t>
            </w:r>
            <w:bookmarkEnd w:id="112"/>
            <w:bookmarkEnd w:id="11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965591" w14:textId="71ADF156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469739.99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5D5CA4" w14:textId="39106475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4186990.43</w:t>
            </w:r>
          </w:p>
        </w:tc>
      </w:tr>
      <w:tr w:rsidR="001A7C34" w:rsidRPr="005D27AA" w14:paraId="678E5528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2F1D1" w14:textId="77777777" w:rsidR="001A7C34" w:rsidRPr="000457EF" w:rsidRDefault="001A7C34" w:rsidP="000457EF">
            <w:pPr>
              <w:jc w:val="center"/>
              <w:outlineLvl w:val="0"/>
            </w:pPr>
            <w:bookmarkStart w:id="114" w:name="_Toc56571934"/>
            <w:bookmarkStart w:id="115" w:name="_Toc56572650"/>
            <w:r w:rsidRPr="000457EF">
              <w:t>50</w:t>
            </w:r>
            <w:bookmarkEnd w:id="114"/>
            <w:bookmarkEnd w:id="11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A3A3F0" w14:textId="44EAABDA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469739.33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D4ECD4" w14:textId="79CFB1BE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4186990.94</w:t>
            </w:r>
          </w:p>
        </w:tc>
      </w:tr>
      <w:tr w:rsidR="001A7C34" w:rsidRPr="005D27AA" w14:paraId="4B3AA87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5DF0F" w14:textId="77777777" w:rsidR="001A7C34" w:rsidRPr="000457EF" w:rsidRDefault="001A7C34" w:rsidP="000457EF">
            <w:pPr>
              <w:jc w:val="center"/>
              <w:outlineLvl w:val="0"/>
            </w:pPr>
            <w:bookmarkStart w:id="116" w:name="_Toc56571937"/>
            <w:bookmarkStart w:id="117" w:name="_Toc56572653"/>
            <w:r w:rsidRPr="000457EF">
              <w:t>51</w:t>
            </w:r>
            <w:bookmarkEnd w:id="116"/>
            <w:bookmarkEnd w:id="11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2B2223" w14:textId="2FE2C747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469728.98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C94A78" w14:textId="2A03AF02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4186998.11</w:t>
            </w:r>
          </w:p>
        </w:tc>
      </w:tr>
      <w:tr w:rsidR="001A7C34" w:rsidRPr="005D27AA" w14:paraId="0AC9778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D08DD" w14:textId="77777777" w:rsidR="001A7C34" w:rsidRPr="000457EF" w:rsidRDefault="001A7C34" w:rsidP="000457EF">
            <w:pPr>
              <w:jc w:val="center"/>
              <w:outlineLvl w:val="0"/>
            </w:pPr>
            <w:bookmarkStart w:id="118" w:name="_Toc56571940"/>
            <w:bookmarkStart w:id="119" w:name="_Toc56572656"/>
            <w:r w:rsidRPr="000457EF">
              <w:t>52</w:t>
            </w:r>
            <w:bookmarkEnd w:id="118"/>
            <w:bookmarkEnd w:id="11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29CBE5" w14:textId="6A5DACC0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469643.73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7FE036" w14:textId="26B93777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4187057.42</w:t>
            </w:r>
          </w:p>
        </w:tc>
      </w:tr>
      <w:tr w:rsidR="001A7C34" w:rsidRPr="005D27AA" w14:paraId="7A13519C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B058D" w14:textId="77777777" w:rsidR="001A7C34" w:rsidRPr="000457EF" w:rsidRDefault="001A7C34" w:rsidP="000457EF">
            <w:pPr>
              <w:jc w:val="center"/>
              <w:outlineLvl w:val="0"/>
            </w:pPr>
            <w:bookmarkStart w:id="120" w:name="_Toc56571943"/>
            <w:bookmarkStart w:id="121" w:name="_Toc56572659"/>
            <w:r w:rsidRPr="000457EF">
              <w:t>53</w:t>
            </w:r>
            <w:bookmarkEnd w:id="120"/>
            <w:bookmarkEnd w:id="12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10E310" w14:textId="2A91916B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469631.18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3CBEE" w14:textId="2D8490C3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4187066.14</w:t>
            </w:r>
          </w:p>
        </w:tc>
      </w:tr>
      <w:tr w:rsidR="001A7C34" w:rsidRPr="005D27AA" w14:paraId="3921F556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EBA18" w14:textId="77777777" w:rsidR="001A7C34" w:rsidRPr="000457EF" w:rsidRDefault="001A7C34" w:rsidP="000457EF">
            <w:pPr>
              <w:jc w:val="center"/>
              <w:outlineLvl w:val="0"/>
            </w:pPr>
            <w:bookmarkStart w:id="122" w:name="_Toc56571946"/>
            <w:bookmarkStart w:id="123" w:name="_Toc56572662"/>
            <w:r w:rsidRPr="000457EF">
              <w:t>54</w:t>
            </w:r>
            <w:bookmarkEnd w:id="122"/>
            <w:bookmarkEnd w:id="12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A5FE43" w14:textId="51B248FA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469463.48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183E7C" w14:textId="3FA68B3E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4187182.76</w:t>
            </w:r>
          </w:p>
        </w:tc>
      </w:tr>
      <w:tr w:rsidR="001A7C34" w:rsidRPr="005D27AA" w14:paraId="6C399D62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DB95C" w14:textId="77777777" w:rsidR="001A7C34" w:rsidRPr="000457EF" w:rsidRDefault="001A7C34" w:rsidP="000457EF">
            <w:pPr>
              <w:jc w:val="center"/>
              <w:outlineLvl w:val="0"/>
            </w:pPr>
            <w:bookmarkStart w:id="124" w:name="_Toc56571949"/>
            <w:bookmarkStart w:id="125" w:name="_Toc56572665"/>
            <w:r w:rsidRPr="000457EF">
              <w:t>55</w:t>
            </w:r>
            <w:bookmarkEnd w:id="124"/>
            <w:bookmarkEnd w:id="12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CE572" w14:textId="73389CFE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469420.68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B3D41" w14:textId="5DEBA373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4187314.17</w:t>
            </w:r>
          </w:p>
        </w:tc>
      </w:tr>
      <w:tr w:rsidR="001A7C34" w:rsidRPr="005D27AA" w14:paraId="1EEF145E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7B055" w14:textId="77777777" w:rsidR="001A7C34" w:rsidRPr="000457EF" w:rsidRDefault="001A7C34" w:rsidP="000457EF">
            <w:pPr>
              <w:jc w:val="center"/>
              <w:outlineLvl w:val="0"/>
            </w:pPr>
            <w:bookmarkStart w:id="126" w:name="_Toc56571952"/>
            <w:bookmarkStart w:id="127" w:name="_Toc56572668"/>
            <w:r w:rsidRPr="000457EF">
              <w:t>56</w:t>
            </w:r>
            <w:bookmarkEnd w:id="126"/>
            <w:bookmarkEnd w:id="12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14B746" w14:textId="33EA5143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469415.58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C7BECA" w14:textId="3F3C530D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4187329.83</w:t>
            </w:r>
          </w:p>
        </w:tc>
      </w:tr>
      <w:tr w:rsidR="001A7C34" w:rsidRPr="005D27AA" w14:paraId="61CE5735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D0A7A" w14:textId="77777777" w:rsidR="001A7C34" w:rsidRPr="000457EF" w:rsidRDefault="001A7C34" w:rsidP="000457EF">
            <w:pPr>
              <w:jc w:val="center"/>
              <w:outlineLvl w:val="0"/>
            </w:pPr>
            <w:bookmarkStart w:id="128" w:name="_Toc56571955"/>
            <w:bookmarkStart w:id="129" w:name="_Toc56572671"/>
            <w:r w:rsidRPr="000457EF">
              <w:t>57</w:t>
            </w:r>
            <w:bookmarkEnd w:id="128"/>
            <w:bookmarkEnd w:id="12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B7CA3B" w14:textId="084B0027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469395.61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D60017" w14:textId="40519742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4187391.10</w:t>
            </w:r>
          </w:p>
        </w:tc>
      </w:tr>
      <w:tr w:rsidR="001A7C34" w:rsidRPr="005D27AA" w14:paraId="18044CC3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478D3" w14:textId="77777777" w:rsidR="001A7C34" w:rsidRPr="000457EF" w:rsidRDefault="001A7C34" w:rsidP="000457EF">
            <w:pPr>
              <w:jc w:val="center"/>
              <w:outlineLvl w:val="0"/>
            </w:pPr>
            <w:bookmarkStart w:id="130" w:name="_Toc56571958"/>
            <w:bookmarkStart w:id="131" w:name="_Toc56572674"/>
            <w:r w:rsidRPr="000457EF">
              <w:t>58</w:t>
            </w:r>
            <w:bookmarkEnd w:id="130"/>
            <w:bookmarkEnd w:id="13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CC1810" w14:textId="15249692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469186.60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C3D661" w14:textId="37B11F7A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4187560.08</w:t>
            </w:r>
          </w:p>
        </w:tc>
      </w:tr>
      <w:tr w:rsidR="001A7C34" w:rsidRPr="005D27AA" w14:paraId="106B3460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1A2B0" w14:textId="77777777" w:rsidR="001A7C34" w:rsidRPr="000457EF" w:rsidRDefault="001A7C34" w:rsidP="000457EF">
            <w:pPr>
              <w:jc w:val="center"/>
              <w:outlineLvl w:val="0"/>
            </w:pPr>
            <w:bookmarkStart w:id="132" w:name="_Toc56571961"/>
            <w:bookmarkStart w:id="133" w:name="_Toc56572677"/>
            <w:r w:rsidRPr="000457EF">
              <w:t>59</w:t>
            </w:r>
            <w:bookmarkEnd w:id="132"/>
            <w:bookmarkEnd w:id="13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CB2F92" w14:textId="21116D41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468346.85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ECFB23" w14:textId="3499199A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4188239.02</w:t>
            </w:r>
          </w:p>
        </w:tc>
      </w:tr>
      <w:tr w:rsidR="001A7C34" w:rsidRPr="005D27AA" w14:paraId="199F5D0A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5055D" w14:textId="77777777" w:rsidR="001A7C34" w:rsidRPr="000457EF" w:rsidRDefault="001A7C34" w:rsidP="000457EF">
            <w:pPr>
              <w:jc w:val="center"/>
              <w:outlineLvl w:val="0"/>
            </w:pPr>
            <w:bookmarkStart w:id="134" w:name="_Toc56571964"/>
            <w:bookmarkStart w:id="135" w:name="_Toc56572680"/>
            <w:r w:rsidRPr="000457EF">
              <w:t>60</w:t>
            </w:r>
            <w:bookmarkEnd w:id="134"/>
            <w:bookmarkEnd w:id="13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6BAD5B" w14:textId="7077EB41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468342.97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E65D8A" w14:textId="4389134D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4188242.16</w:t>
            </w:r>
          </w:p>
        </w:tc>
      </w:tr>
      <w:tr w:rsidR="001A7C34" w:rsidRPr="005D27AA" w14:paraId="43C10B64" w14:textId="77777777" w:rsidTr="00A21425">
        <w:trPr>
          <w:trHeight w:val="3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0FD50" w14:textId="77777777" w:rsidR="001A7C34" w:rsidRPr="000457EF" w:rsidRDefault="001A7C34" w:rsidP="000457EF">
            <w:pPr>
              <w:jc w:val="center"/>
              <w:outlineLvl w:val="0"/>
            </w:pPr>
            <w:bookmarkStart w:id="136" w:name="_Toc56571967"/>
            <w:bookmarkStart w:id="137" w:name="_Toc56572683"/>
            <w:r w:rsidRPr="000457EF">
              <w:t>61</w:t>
            </w:r>
            <w:bookmarkEnd w:id="136"/>
            <w:bookmarkEnd w:id="13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C28DC7" w14:textId="7CB64005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468140.32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C5C91C" w14:textId="76C2F1DB" w:rsidR="001A7C34" w:rsidRPr="008422B6" w:rsidRDefault="001A7C34" w:rsidP="000457EF">
            <w:pPr>
              <w:jc w:val="center"/>
              <w:outlineLvl w:val="0"/>
            </w:pPr>
            <w:r w:rsidRPr="008422B6">
              <w:rPr>
                <w:color w:val="000000"/>
              </w:rPr>
              <w:t>4188406.00</w:t>
            </w:r>
          </w:p>
        </w:tc>
      </w:tr>
    </w:tbl>
    <w:p w14:paraId="48AD883B" w14:textId="77777777" w:rsidR="00B97BCB" w:rsidRDefault="00B97BCB" w:rsidP="00EB2E72">
      <w:pPr>
        <w:ind w:firstLine="709"/>
        <w:jc w:val="both"/>
        <w:rPr>
          <w:sz w:val="28"/>
          <w:szCs w:val="28"/>
        </w:rPr>
        <w:sectPr w:rsidR="00B97BCB" w:rsidSect="00B97BCB">
          <w:type w:val="continuous"/>
          <w:pgSz w:w="11906" w:h="16838" w:code="9"/>
          <w:pgMar w:top="1134" w:right="567" w:bottom="1134" w:left="1418" w:header="709" w:footer="709" w:gutter="0"/>
          <w:cols w:num="2" w:space="708"/>
          <w:docGrid w:linePitch="381"/>
        </w:sectPr>
      </w:pPr>
    </w:p>
    <w:p w14:paraId="4450238A" w14:textId="77777777" w:rsidR="00B92F3D" w:rsidRDefault="00B92F3D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51703262" w14:textId="77777777" w:rsidR="00B92F3D" w:rsidRPr="000C5F61" w:rsidRDefault="00B92F3D" w:rsidP="00DF656B">
      <w:pPr>
        <w:pStyle w:val="1fd"/>
      </w:pPr>
      <w:bookmarkStart w:id="138" w:name="_Toc56572489"/>
      <w:bookmarkStart w:id="139" w:name="_Toc56573205"/>
      <w:r w:rsidRPr="000C5F61">
        <w:lastRenderedPageBreak/>
        <w:t>2. Перечень и сведения о площади образуемых земельных участков и о виде их разрешенного использования, в том числе возможные способы их образования</w:t>
      </w:r>
      <w:bookmarkEnd w:id="138"/>
      <w:bookmarkEnd w:id="139"/>
    </w:p>
    <w:p w14:paraId="5849BDDB" w14:textId="77777777" w:rsidR="00B92F3D" w:rsidRPr="000C5F61" w:rsidRDefault="00B92F3D" w:rsidP="00B92F3D">
      <w:pPr>
        <w:rPr>
          <w:sz w:val="28"/>
          <w:szCs w:val="28"/>
        </w:rPr>
      </w:pPr>
    </w:p>
    <w:p w14:paraId="200555C0" w14:textId="77777777" w:rsidR="00B92F3D" w:rsidRPr="000C5F61" w:rsidRDefault="00B92F3D" w:rsidP="00B92F3D">
      <w:pPr>
        <w:ind w:firstLine="709"/>
        <w:jc w:val="both"/>
        <w:rPr>
          <w:sz w:val="28"/>
          <w:szCs w:val="28"/>
        </w:rPr>
      </w:pPr>
      <w:r w:rsidRPr="000C5F61">
        <w:rPr>
          <w:sz w:val="28"/>
          <w:szCs w:val="28"/>
        </w:rPr>
        <w:t xml:space="preserve">Перечень образуемых земельных участков представлен в Таблице № 2. Расположение </w:t>
      </w:r>
      <w:r>
        <w:rPr>
          <w:sz w:val="28"/>
          <w:szCs w:val="28"/>
        </w:rPr>
        <w:t>образуемых</w:t>
      </w:r>
      <w:r w:rsidRPr="000C5F61">
        <w:rPr>
          <w:sz w:val="28"/>
          <w:szCs w:val="28"/>
        </w:rPr>
        <w:t xml:space="preserve"> земельных участков представлено на чертеже межевания территории (приложени</w:t>
      </w:r>
      <w:r>
        <w:rPr>
          <w:sz w:val="28"/>
          <w:szCs w:val="28"/>
        </w:rPr>
        <w:t>е</w:t>
      </w:r>
      <w:r w:rsidRPr="000C5F61">
        <w:rPr>
          <w:sz w:val="28"/>
          <w:szCs w:val="28"/>
        </w:rPr>
        <w:t xml:space="preserve"> № 4).</w:t>
      </w:r>
    </w:p>
    <w:p w14:paraId="07B75C67" w14:textId="77777777" w:rsidR="00B92F3D" w:rsidRPr="000C5F61" w:rsidRDefault="00B92F3D" w:rsidP="00B92F3D">
      <w:pPr>
        <w:ind w:firstLine="709"/>
        <w:jc w:val="both"/>
        <w:rPr>
          <w:sz w:val="28"/>
          <w:szCs w:val="28"/>
        </w:rPr>
      </w:pPr>
    </w:p>
    <w:p w14:paraId="206090FE" w14:textId="77777777" w:rsidR="00B92F3D" w:rsidRPr="000C5F61" w:rsidRDefault="00B92F3D" w:rsidP="00B92F3D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t>Таблица № 2</w:t>
      </w:r>
    </w:p>
    <w:p w14:paraId="33A7353E" w14:textId="77777777" w:rsidR="00B92F3D" w:rsidRPr="000C5F61" w:rsidRDefault="00B92F3D" w:rsidP="00B92F3D">
      <w:pPr>
        <w:rPr>
          <w:sz w:val="28"/>
          <w:szCs w:val="28"/>
        </w:rPr>
      </w:pPr>
    </w:p>
    <w:p w14:paraId="30B2649D" w14:textId="77777777" w:rsidR="00B92F3D" w:rsidRDefault="00B92F3D" w:rsidP="00B92F3D">
      <w:pPr>
        <w:jc w:val="center"/>
        <w:rPr>
          <w:sz w:val="28"/>
          <w:szCs w:val="28"/>
        </w:rPr>
      </w:pPr>
      <w:r w:rsidRPr="007D6251">
        <w:rPr>
          <w:sz w:val="28"/>
          <w:szCs w:val="28"/>
        </w:rPr>
        <w:t>Перечень и сведения о</w:t>
      </w:r>
      <w:r>
        <w:rPr>
          <w:sz w:val="28"/>
          <w:szCs w:val="28"/>
        </w:rPr>
        <w:t>б образуемых</w:t>
      </w:r>
      <w:r w:rsidRPr="007D6251">
        <w:rPr>
          <w:sz w:val="28"/>
          <w:szCs w:val="28"/>
        </w:rPr>
        <w:t xml:space="preserve"> земельных участках</w:t>
      </w:r>
    </w:p>
    <w:p w14:paraId="46CAB3C0" w14:textId="77777777" w:rsidR="0063484B" w:rsidRPr="000C5F61" w:rsidRDefault="0063484B" w:rsidP="00B92F3D">
      <w:pPr>
        <w:jc w:val="center"/>
        <w:rPr>
          <w:sz w:val="28"/>
          <w:szCs w:val="28"/>
        </w:rPr>
      </w:pPr>
      <w:bookmarkStart w:id="140" w:name="_Hlk69848138"/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918"/>
        <w:gridCol w:w="1438"/>
        <w:gridCol w:w="1568"/>
        <w:gridCol w:w="2942"/>
        <w:gridCol w:w="3271"/>
      </w:tblGrid>
      <w:tr w:rsidR="00D15242" w:rsidRPr="00D15242" w14:paraId="7906B990" w14:textId="77777777" w:rsidTr="009B7766">
        <w:trPr>
          <w:trHeight w:val="1703"/>
        </w:trPr>
        <w:tc>
          <w:tcPr>
            <w:tcW w:w="918" w:type="dxa"/>
            <w:vAlign w:val="center"/>
          </w:tcPr>
          <w:p w14:paraId="695EA8FC" w14:textId="77777777" w:rsidR="00D15242" w:rsidRPr="00D15242" w:rsidRDefault="00D15242" w:rsidP="00DD6D58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1438" w:type="dxa"/>
            <w:vAlign w:val="center"/>
          </w:tcPr>
          <w:p w14:paraId="6F85BC63" w14:textId="77777777" w:rsidR="00D15242" w:rsidRPr="00D15242" w:rsidRDefault="00D15242" w:rsidP="00DD6D58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Условный номер земельного участка</w:t>
            </w:r>
          </w:p>
        </w:tc>
        <w:tc>
          <w:tcPr>
            <w:tcW w:w="1568" w:type="dxa"/>
            <w:vAlign w:val="center"/>
          </w:tcPr>
          <w:p w14:paraId="789910EE" w14:textId="77777777" w:rsidR="00D15242" w:rsidRPr="00D15242" w:rsidRDefault="00D15242" w:rsidP="00DD6D58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Площадь, га.</w:t>
            </w:r>
          </w:p>
        </w:tc>
        <w:tc>
          <w:tcPr>
            <w:tcW w:w="2942" w:type="dxa"/>
            <w:vAlign w:val="center"/>
          </w:tcPr>
          <w:p w14:paraId="232B7B1D" w14:textId="77777777" w:rsidR="00D15242" w:rsidRPr="00D15242" w:rsidRDefault="00D15242" w:rsidP="00DD6D58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Вид разрешенного использования</w:t>
            </w:r>
          </w:p>
        </w:tc>
        <w:tc>
          <w:tcPr>
            <w:tcW w:w="3271" w:type="dxa"/>
            <w:vAlign w:val="center"/>
          </w:tcPr>
          <w:p w14:paraId="561EDCBA" w14:textId="77777777" w:rsidR="00D15242" w:rsidRPr="00D15242" w:rsidRDefault="00D15242" w:rsidP="00DD6D58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Способ образования</w:t>
            </w:r>
          </w:p>
        </w:tc>
      </w:tr>
      <w:tr w:rsidR="001C6FAB" w:rsidRPr="00D15242" w14:paraId="5ADA406B" w14:textId="77777777" w:rsidTr="009B7766">
        <w:tc>
          <w:tcPr>
            <w:tcW w:w="918" w:type="dxa"/>
            <w:vAlign w:val="center"/>
          </w:tcPr>
          <w:p w14:paraId="1209BC08" w14:textId="77777777" w:rsidR="001C6FAB" w:rsidRPr="00E56007" w:rsidRDefault="001C6FAB" w:rsidP="00DD6D58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A7F35FB" w14:textId="119AF3D3" w:rsidR="001C6FAB" w:rsidRPr="008E6F10" w:rsidRDefault="00E06701" w:rsidP="00DD6D58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1568" w:type="dxa"/>
            <w:vAlign w:val="center"/>
          </w:tcPr>
          <w:p w14:paraId="1D46A511" w14:textId="016370C6" w:rsidR="001C6FAB" w:rsidRPr="008E6F10" w:rsidRDefault="004B6C63" w:rsidP="00DD6D58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1.5</w:t>
            </w:r>
          </w:p>
        </w:tc>
        <w:tc>
          <w:tcPr>
            <w:tcW w:w="2942" w:type="dxa"/>
            <w:vAlign w:val="center"/>
          </w:tcPr>
          <w:p w14:paraId="39B75B13" w14:textId="77777777" w:rsidR="004B6C63" w:rsidRPr="00995629" w:rsidRDefault="004B6C63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Для индивидуального жилищного</w:t>
            </w:r>
          </w:p>
          <w:p w14:paraId="4A2DB215" w14:textId="77777777" w:rsidR="004B6C63" w:rsidRPr="00995629" w:rsidRDefault="004B6C63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строительства (2.1)</w:t>
            </w:r>
          </w:p>
          <w:p w14:paraId="5615A2B9" w14:textId="77777777" w:rsidR="004B6C63" w:rsidRPr="00995629" w:rsidRDefault="004B6C63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17107DE8" w14:textId="77777777" w:rsidR="004B6C63" w:rsidRPr="00995629" w:rsidRDefault="004B6C63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застройка (2.1.1)</w:t>
            </w:r>
          </w:p>
          <w:p w14:paraId="3A375092" w14:textId="6EBAF9EE" w:rsidR="001C6FAB" w:rsidRDefault="004B6C63" w:rsidP="00995629">
            <w:pPr>
              <w:jc w:val="center"/>
            </w:pPr>
            <w:r w:rsidRPr="00995629">
              <w:rPr>
                <w:rFonts w:ascii="Times New Roman" w:hAnsi="Times New Roman"/>
              </w:rPr>
              <w:t>Блокированная жилая застройка (2.3)</w:t>
            </w:r>
          </w:p>
        </w:tc>
        <w:tc>
          <w:tcPr>
            <w:tcW w:w="3271" w:type="dxa"/>
            <w:vAlign w:val="center"/>
          </w:tcPr>
          <w:p w14:paraId="771AD13E" w14:textId="37AC77D4" w:rsidR="001C6FAB" w:rsidRPr="00F85064" w:rsidRDefault="001E2485" w:rsidP="00DF656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22</w:t>
            </w:r>
          </w:p>
        </w:tc>
      </w:tr>
      <w:tr w:rsidR="001C6FAB" w:rsidRPr="00D15242" w14:paraId="5049EAAA" w14:textId="77777777" w:rsidTr="009B7766">
        <w:tc>
          <w:tcPr>
            <w:tcW w:w="918" w:type="dxa"/>
            <w:vAlign w:val="center"/>
          </w:tcPr>
          <w:p w14:paraId="01E61D52" w14:textId="77777777" w:rsidR="001C6FAB" w:rsidRPr="00E56007" w:rsidRDefault="001C6FAB" w:rsidP="00DD6D58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3FF7B19" w14:textId="12816302" w:rsidR="001C6FAB" w:rsidRPr="008E6F10" w:rsidRDefault="00E06701" w:rsidP="00DD6D58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1568" w:type="dxa"/>
            <w:vAlign w:val="center"/>
          </w:tcPr>
          <w:p w14:paraId="2B2263A6" w14:textId="35D08EDE" w:rsidR="001C6FAB" w:rsidRPr="008E6F10" w:rsidRDefault="001E2485" w:rsidP="00DD6D58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1.04</w:t>
            </w:r>
          </w:p>
        </w:tc>
        <w:tc>
          <w:tcPr>
            <w:tcW w:w="2942" w:type="dxa"/>
            <w:vAlign w:val="center"/>
          </w:tcPr>
          <w:p w14:paraId="74B9C9B5" w14:textId="77777777" w:rsidR="001E2485" w:rsidRPr="00995629" w:rsidRDefault="001E2485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167C24E2" w14:textId="77777777" w:rsidR="001E2485" w:rsidRPr="00995629" w:rsidRDefault="001E2485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95629">
              <w:rPr>
                <w:rFonts w:ascii="Times New Roman" w:hAnsi="Times New Roman"/>
              </w:rPr>
              <w:t>застройка (2.1.1)</w:t>
            </w:r>
          </w:p>
          <w:p w14:paraId="6155A18F" w14:textId="332183C6" w:rsidR="001C6FAB" w:rsidRDefault="001C6FAB" w:rsidP="001E2485">
            <w:pPr>
              <w:jc w:val="center"/>
            </w:pPr>
          </w:p>
        </w:tc>
        <w:tc>
          <w:tcPr>
            <w:tcW w:w="3271" w:type="dxa"/>
            <w:vAlign w:val="center"/>
          </w:tcPr>
          <w:p w14:paraId="2D23C504" w14:textId="41857851" w:rsidR="001C6FAB" w:rsidRPr="00D15242" w:rsidRDefault="001E2485" w:rsidP="00DF656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21</w:t>
            </w:r>
          </w:p>
        </w:tc>
      </w:tr>
      <w:tr w:rsidR="00E06701" w:rsidRPr="00D15242" w14:paraId="6581784D" w14:textId="77777777" w:rsidTr="009B7766">
        <w:tc>
          <w:tcPr>
            <w:tcW w:w="918" w:type="dxa"/>
            <w:vAlign w:val="center"/>
          </w:tcPr>
          <w:p w14:paraId="21943A5A" w14:textId="77777777" w:rsidR="00E06701" w:rsidRPr="00E56007" w:rsidRDefault="00E06701" w:rsidP="00DD6D58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E8F6097" w14:textId="2531C88F" w:rsidR="00E06701" w:rsidRPr="008E6F10" w:rsidRDefault="00E06701" w:rsidP="00DD6D58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1568" w:type="dxa"/>
            <w:vAlign w:val="center"/>
          </w:tcPr>
          <w:p w14:paraId="6D796F26" w14:textId="33084020" w:rsidR="00E06701" w:rsidRPr="008E6F10" w:rsidRDefault="00F12C9D" w:rsidP="00DD6D5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2.86</w:t>
            </w:r>
          </w:p>
        </w:tc>
        <w:tc>
          <w:tcPr>
            <w:tcW w:w="2942" w:type="dxa"/>
            <w:vAlign w:val="center"/>
          </w:tcPr>
          <w:p w14:paraId="51F8CB40" w14:textId="77777777" w:rsidR="00F12C9D" w:rsidRPr="00F12C9D" w:rsidRDefault="00F12C9D" w:rsidP="00F12C9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509A2F1D" w14:textId="77777777" w:rsidR="00F12C9D" w:rsidRPr="00F12C9D" w:rsidRDefault="00F12C9D" w:rsidP="00F12C9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66A9ED07" w14:textId="298A2105" w:rsidR="00E06701" w:rsidRDefault="00F12C9D" w:rsidP="00F12C9D">
            <w:pPr>
              <w:jc w:val="center"/>
            </w:pPr>
            <w:r w:rsidRPr="00F12C9D">
              <w:rPr>
                <w:rFonts w:ascii="Times New Roman" w:hAnsi="Times New Roman"/>
              </w:rPr>
              <w:t>)</w:t>
            </w:r>
          </w:p>
        </w:tc>
        <w:tc>
          <w:tcPr>
            <w:tcW w:w="3271" w:type="dxa"/>
            <w:vAlign w:val="center"/>
          </w:tcPr>
          <w:p w14:paraId="1FF718DC" w14:textId="29AC27BD" w:rsidR="00E06701" w:rsidRPr="00D15242" w:rsidRDefault="00F12C9D" w:rsidP="00DF656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36</w:t>
            </w:r>
          </w:p>
        </w:tc>
      </w:tr>
      <w:tr w:rsidR="00F12C9D" w:rsidRPr="00D15242" w14:paraId="0E262621" w14:textId="77777777" w:rsidTr="009B7766">
        <w:tc>
          <w:tcPr>
            <w:tcW w:w="918" w:type="dxa"/>
            <w:vAlign w:val="center"/>
          </w:tcPr>
          <w:p w14:paraId="05DF028B" w14:textId="77777777" w:rsidR="00F12C9D" w:rsidRPr="00E56007" w:rsidRDefault="00F12C9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771547A" w14:textId="433645D7" w:rsidR="00F12C9D" w:rsidRPr="008E6F10" w:rsidRDefault="00F12C9D" w:rsidP="00F12C9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1568" w:type="dxa"/>
            <w:vAlign w:val="center"/>
          </w:tcPr>
          <w:p w14:paraId="31C2BF30" w14:textId="0CD96AFB" w:rsidR="00F12C9D" w:rsidRPr="008E6F10" w:rsidRDefault="00F12C9D" w:rsidP="00F12C9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1.4</w:t>
            </w:r>
          </w:p>
        </w:tc>
        <w:tc>
          <w:tcPr>
            <w:tcW w:w="2942" w:type="dxa"/>
            <w:vAlign w:val="center"/>
          </w:tcPr>
          <w:p w14:paraId="64691FA8" w14:textId="77777777" w:rsidR="00F12C9D" w:rsidRPr="00F12C9D" w:rsidRDefault="00F12C9D" w:rsidP="00F12C9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2FF068AB" w14:textId="77777777" w:rsidR="00F12C9D" w:rsidRPr="00F12C9D" w:rsidRDefault="00F12C9D" w:rsidP="00F12C9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172D5960" w14:textId="59583F88" w:rsidR="00F12C9D" w:rsidRDefault="00F12C9D" w:rsidP="00F12C9D">
            <w:pPr>
              <w:jc w:val="center"/>
            </w:pPr>
          </w:p>
        </w:tc>
        <w:tc>
          <w:tcPr>
            <w:tcW w:w="3271" w:type="dxa"/>
            <w:vAlign w:val="center"/>
          </w:tcPr>
          <w:p w14:paraId="41CA6F8C" w14:textId="457AEE81" w:rsidR="00F12C9D" w:rsidRPr="00D15242" w:rsidRDefault="00F12C9D" w:rsidP="00F12C9D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35</w:t>
            </w:r>
          </w:p>
        </w:tc>
      </w:tr>
      <w:tr w:rsidR="00995629" w:rsidRPr="00D15242" w14:paraId="489A42B8" w14:textId="77777777" w:rsidTr="009B7766">
        <w:tc>
          <w:tcPr>
            <w:tcW w:w="918" w:type="dxa"/>
            <w:vAlign w:val="center"/>
          </w:tcPr>
          <w:p w14:paraId="233B3919" w14:textId="77777777" w:rsidR="00995629" w:rsidRPr="00E56007" w:rsidRDefault="00995629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20A2F21" w14:textId="3586343B" w:rsidR="00995629" w:rsidRPr="008E6F10" w:rsidRDefault="00995629" w:rsidP="00995629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1568" w:type="dxa"/>
            <w:vAlign w:val="center"/>
          </w:tcPr>
          <w:p w14:paraId="4BBECBF2" w14:textId="3360B8F2" w:rsidR="00995629" w:rsidRPr="008E6F10" w:rsidRDefault="00995629" w:rsidP="0099562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2.93</w:t>
            </w:r>
          </w:p>
        </w:tc>
        <w:tc>
          <w:tcPr>
            <w:tcW w:w="2942" w:type="dxa"/>
            <w:vAlign w:val="center"/>
          </w:tcPr>
          <w:p w14:paraId="34B97A30" w14:textId="77777777" w:rsidR="00995629" w:rsidRPr="00F12C9D" w:rsidRDefault="00995629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4A91502A" w14:textId="77777777" w:rsidR="00995629" w:rsidRPr="00F12C9D" w:rsidRDefault="00995629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71A2DD46" w14:textId="066E87B1" w:rsidR="00995629" w:rsidRDefault="00995629" w:rsidP="00995629">
            <w:pPr>
              <w:jc w:val="center"/>
            </w:pPr>
          </w:p>
        </w:tc>
        <w:tc>
          <w:tcPr>
            <w:tcW w:w="3271" w:type="dxa"/>
            <w:vAlign w:val="center"/>
          </w:tcPr>
          <w:p w14:paraId="100FC8E2" w14:textId="7944BB81" w:rsidR="00995629" w:rsidRPr="00D15242" w:rsidRDefault="00995629" w:rsidP="00995629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24</w:t>
            </w:r>
          </w:p>
        </w:tc>
      </w:tr>
      <w:tr w:rsidR="00995629" w:rsidRPr="00D15242" w14:paraId="6A3522C4" w14:textId="77777777" w:rsidTr="009B7766">
        <w:tc>
          <w:tcPr>
            <w:tcW w:w="918" w:type="dxa"/>
            <w:vAlign w:val="center"/>
          </w:tcPr>
          <w:p w14:paraId="66B7C3F1" w14:textId="77777777" w:rsidR="00995629" w:rsidRPr="00E56007" w:rsidRDefault="00995629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2E4CF4A" w14:textId="5D2212AF" w:rsidR="00995629" w:rsidRPr="008E6F10" w:rsidRDefault="00995629" w:rsidP="00995629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1568" w:type="dxa"/>
            <w:vAlign w:val="center"/>
          </w:tcPr>
          <w:p w14:paraId="0EF12274" w14:textId="0E6D2582" w:rsidR="00995629" w:rsidRPr="008E6F10" w:rsidRDefault="00995629" w:rsidP="0099562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3.26</w:t>
            </w:r>
          </w:p>
        </w:tc>
        <w:tc>
          <w:tcPr>
            <w:tcW w:w="2942" w:type="dxa"/>
            <w:vAlign w:val="center"/>
          </w:tcPr>
          <w:p w14:paraId="17120FB5" w14:textId="77777777" w:rsidR="00995629" w:rsidRPr="00F12C9D" w:rsidRDefault="00995629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2AF15957" w14:textId="77777777" w:rsidR="00995629" w:rsidRPr="00F12C9D" w:rsidRDefault="00995629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53C36414" w14:textId="77777777" w:rsidR="00995629" w:rsidRDefault="00995629" w:rsidP="00995629">
            <w:pPr>
              <w:jc w:val="center"/>
            </w:pPr>
          </w:p>
        </w:tc>
        <w:tc>
          <w:tcPr>
            <w:tcW w:w="3271" w:type="dxa"/>
            <w:vAlign w:val="center"/>
          </w:tcPr>
          <w:p w14:paraId="09E325FD" w14:textId="735A6036" w:rsidR="00995629" w:rsidRPr="00D15242" w:rsidRDefault="00995629" w:rsidP="00995629">
            <w:pPr>
              <w:jc w:val="center"/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земельного участка с </w:t>
            </w:r>
            <w:r>
              <w:rPr>
                <w:rFonts w:ascii="Times New Roman" w:hAnsi="Times New Roman"/>
              </w:rPr>
              <w:lastRenderedPageBreak/>
              <w:t xml:space="preserve">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23</w:t>
            </w:r>
          </w:p>
        </w:tc>
      </w:tr>
      <w:tr w:rsidR="00995629" w:rsidRPr="00D15242" w14:paraId="37C8AEBF" w14:textId="77777777" w:rsidTr="009B7766">
        <w:tc>
          <w:tcPr>
            <w:tcW w:w="918" w:type="dxa"/>
            <w:vAlign w:val="center"/>
          </w:tcPr>
          <w:p w14:paraId="3EBC6F26" w14:textId="77777777" w:rsidR="00995629" w:rsidRPr="00E56007" w:rsidRDefault="00995629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E00D427" w14:textId="1625C3B7" w:rsidR="00995629" w:rsidRPr="008E6F10" w:rsidRDefault="00995629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1568" w:type="dxa"/>
            <w:vAlign w:val="center"/>
          </w:tcPr>
          <w:p w14:paraId="60D7C3B8" w14:textId="47D31F2D" w:rsidR="00995629" w:rsidRPr="008E6F10" w:rsidRDefault="00995629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2.93</w:t>
            </w:r>
          </w:p>
        </w:tc>
        <w:tc>
          <w:tcPr>
            <w:tcW w:w="2942" w:type="dxa"/>
            <w:vAlign w:val="center"/>
          </w:tcPr>
          <w:p w14:paraId="44B43694" w14:textId="77777777" w:rsidR="00995629" w:rsidRPr="00F12C9D" w:rsidRDefault="00995629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509E9F03" w14:textId="77777777" w:rsidR="00995629" w:rsidRPr="00F12C9D" w:rsidRDefault="00995629" w:rsidP="009956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507C44BB" w14:textId="03C8AD7D" w:rsidR="00995629" w:rsidRDefault="00995629" w:rsidP="00995629">
            <w:pPr>
              <w:jc w:val="center"/>
            </w:pPr>
          </w:p>
        </w:tc>
        <w:tc>
          <w:tcPr>
            <w:tcW w:w="3271" w:type="dxa"/>
            <w:vAlign w:val="center"/>
          </w:tcPr>
          <w:p w14:paraId="4A65A06F" w14:textId="040DB3F4" w:rsidR="00995629" w:rsidRPr="00D15242" w:rsidRDefault="00995629" w:rsidP="00995629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38</w:t>
            </w:r>
          </w:p>
        </w:tc>
      </w:tr>
      <w:tr w:rsidR="00995629" w:rsidRPr="00D15242" w14:paraId="73388EA6" w14:textId="77777777" w:rsidTr="009B7766">
        <w:tc>
          <w:tcPr>
            <w:tcW w:w="918" w:type="dxa"/>
            <w:vAlign w:val="center"/>
          </w:tcPr>
          <w:p w14:paraId="28E4A8DC" w14:textId="77777777" w:rsidR="00995629" w:rsidRPr="00E56007" w:rsidRDefault="00995629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72EC0BC" w14:textId="62D6504A" w:rsidR="00995629" w:rsidRPr="008E6F10" w:rsidRDefault="00995629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1568" w:type="dxa"/>
            <w:vAlign w:val="center"/>
          </w:tcPr>
          <w:p w14:paraId="07A4CAB6" w14:textId="77F33717" w:rsidR="00995629" w:rsidRPr="00037D17" w:rsidRDefault="00995629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0.</w:t>
            </w:r>
            <w:r w:rsidR="00037D17" w:rsidRPr="00037D17">
              <w:rPr>
                <w:rFonts w:ascii="Times New Roman" w:hAnsi="Times New Roman"/>
                <w:color w:val="000000"/>
              </w:rPr>
              <w:t>06</w:t>
            </w:r>
          </w:p>
        </w:tc>
        <w:tc>
          <w:tcPr>
            <w:tcW w:w="2942" w:type="dxa"/>
            <w:vAlign w:val="center"/>
          </w:tcPr>
          <w:p w14:paraId="5801567F" w14:textId="00974B75" w:rsidR="00995629" w:rsidRDefault="00037D17" w:rsidP="00995629">
            <w:pPr>
              <w:jc w:val="center"/>
            </w:pPr>
            <w:r>
              <w:rPr>
                <w:rFonts w:ascii="Times New Roman" w:hAnsi="Times New Roman"/>
              </w:rPr>
              <w:t>Предоставление коммунальных услуг (3.1.1)</w:t>
            </w:r>
          </w:p>
        </w:tc>
        <w:tc>
          <w:tcPr>
            <w:tcW w:w="3271" w:type="dxa"/>
            <w:vAlign w:val="center"/>
          </w:tcPr>
          <w:p w14:paraId="466030AF" w14:textId="3FCC8EFF" w:rsidR="00995629" w:rsidRPr="00D15242" w:rsidRDefault="00995629" w:rsidP="00995629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54:19:060103:629</w:t>
            </w:r>
          </w:p>
        </w:tc>
      </w:tr>
      <w:tr w:rsidR="00995629" w:rsidRPr="00D15242" w14:paraId="335B74A3" w14:textId="77777777" w:rsidTr="009B7766">
        <w:tc>
          <w:tcPr>
            <w:tcW w:w="918" w:type="dxa"/>
            <w:vAlign w:val="center"/>
          </w:tcPr>
          <w:p w14:paraId="5BC577C8" w14:textId="77777777" w:rsidR="00995629" w:rsidRPr="00E56007" w:rsidRDefault="00995629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19108B3" w14:textId="57DE39E9" w:rsidR="00995629" w:rsidRPr="008E6F10" w:rsidRDefault="00037D17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ЗУ9</w:t>
            </w:r>
          </w:p>
        </w:tc>
        <w:tc>
          <w:tcPr>
            <w:tcW w:w="1568" w:type="dxa"/>
            <w:vAlign w:val="center"/>
          </w:tcPr>
          <w:p w14:paraId="74079B15" w14:textId="536ED095" w:rsidR="00995629" w:rsidRPr="00037D17" w:rsidRDefault="00037D17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0.68</w:t>
            </w:r>
          </w:p>
        </w:tc>
        <w:tc>
          <w:tcPr>
            <w:tcW w:w="2942" w:type="dxa"/>
            <w:vAlign w:val="center"/>
          </w:tcPr>
          <w:p w14:paraId="6000AD45" w14:textId="77777777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15041825" w14:textId="77777777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62D56F96" w14:textId="58249579" w:rsidR="00995629" w:rsidRDefault="00995629" w:rsidP="00995629">
            <w:pPr>
              <w:jc w:val="center"/>
            </w:pPr>
          </w:p>
        </w:tc>
        <w:tc>
          <w:tcPr>
            <w:tcW w:w="3271" w:type="dxa"/>
            <w:vAlign w:val="center"/>
          </w:tcPr>
          <w:p w14:paraId="3126AA2E" w14:textId="15AB3342" w:rsidR="00995629" w:rsidRPr="00D15242" w:rsidRDefault="00037D17" w:rsidP="00995629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54:19:060103:629</w:t>
            </w:r>
          </w:p>
        </w:tc>
      </w:tr>
      <w:tr w:rsidR="00037D17" w:rsidRPr="00D15242" w14:paraId="20EBB30C" w14:textId="77777777" w:rsidTr="009B7766">
        <w:tc>
          <w:tcPr>
            <w:tcW w:w="918" w:type="dxa"/>
            <w:vAlign w:val="center"/>
          </w:tcPr>
          <w:p w14:paraId="2C8B4CEB" w14:textId="77777777" w:rsidR="00037D17" w:rsidRPr="00E56007" w:rsidRDefault="00037D17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712AD48" w14:textId="66F40CC0" w:rsidR="00037D17" w:rsidRPr="00037D17" w:rsidRDefault="00037D17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ЗУ10</w:t>
            </w:r>
          </w:p>
        </w:tc>
        <w:tc>
          <w:tcPr>
            <w:tcW w:w="1568" w:type="dxa"/>
            <w:vAlign w:val="center"/>
          </w:tcPr>
          <w:p w14:paraId="228EA229" w14:textId="7FAE908F" w:rsidR="00037D17" w:rsidRPr="00037D17" w:rsidRDefault="00037D17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0.78</w:t>
            </w:r>
          </w:p>
        </w:tc>
        <w:tc>
          <w:tcPr>
            <w:tcW w:w="2942" w:type="dxa"/>
            <w:vAlign w:val="center"/>
          </w:tcPr>
          <w:p w14:paraId="3E7707E7" w14:textId="77777777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77770AB2" w14:textId="77777777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54EFD43D" w14:textId="77777777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271" w:type="dxa"/>
            <w:vAlign w:val="center"/>
          </w:tcPr>
          <w:p w14:paraId="0FADFDBB" w14:textId="2E5A146E" w:rsidR="00037D17" w:rsidRDefault="00037D17" w:rsidP="00995629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8</w:t>
            </w:r>
          </w:p>
        </w:tc>
      </w:tr>
      <w:tr w:rsidR="00037D17" w:rsidRPr="00D15242" w14:paraId="1F26A99E" w14:textId="77777777" w:rsidTr="009B7766">
        <w:tc>
          <w:tcPr>
            <w:tcW w:w="918" w:type="dxa"/>
            <w:vAlign w:val="center"/>
          </w:tcPr>
          <w:p w14:paraId="217EBDF6" w14:textId="77777777" w:rsidR="00037D17" w:rsidRPr="00E56007" w:rsidRDefault="00037D17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64A46F5" w14:textId="51A58D70" w:rsidR="00037D17" w:rsidRPr="00037D17" w:rsidRDefault="00037D17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ЗУ11</w:t>
            </w:r>
          </w:p>
        </w:tc>
        <w:tc>
          <w:tcPr>
            <w:tcW w:w="1568" w:type="dxa"/>
            <w:vAlign w:val="center"/>
          </w:tcPr>
          <w:p w14:paraId="3A90EE82" w14:textId="1F06D877" w:rsidR="00037D17" w:rsidRPr="00037D17" w:rsidRDefault="00037D17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0.33</w:t>
            </w:r>
          </w:p>
        </w:tc>
        <w:tc>
          <w:tcPr>
            <w:tcW w:w="2942" w:type="dxa"/>
            <w:vAlign w:val="center"/>
          </w:tcPr>
          <w:p w14:paraId="2CE25071" w14:textId="77777777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0134C99C" w14:textId="77777777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651AD255" w14:textId="77777777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271" w:type="dxa"/>
            <w:vAlign w:val="center"/>
          </w:tcPr>
          <w:p w14:paraId="5103F04D" w14:textId="1EB6BC0E" w:rsidR="00037D17" w:rsidRDefault="00037D17" w:rsidP="00995629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30</w:t>
            </w:r>
          </w:p>
        </w:tc>
      </w:tr>
      <w:tr w:rsidR="00037D17" w:rsidRPr="00D15242" w14:paraId="0CBAA2E2" w14:textId="77777777" w:rsidTr="009B7766">
        <w:tc>
          <w:tcPr>
            <w:tcW w:w="918" w:type="dxa"/>
            <w:vAlign w:val="center"/>
          </w:tcPr>
          <w:p w14:paraId="709D4E8B" w14:textId="77777777" w:rsidR="00037D17" w:rsidRPr="00E56007" w:rsidRDefault="00037D17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DDB1E09" w14:textId="42D58D7F" w:rsidR="00037D17" w:rsidRPr="00037D17" w:rsidRDefault="00037D17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ЗУ12</w:t>
            </w:r>
          </w:p>
        </w:tc>
        <w:tc>
          <w:tcPr>
            <w:tcW w:w="1568" w:type="dxa"/>
            <w:vAlign w:val="center"/>
          </w:tcPr>
          <w:p w14:paraId="3A1C1CB5" w14:textId="1BD1DFF3" w:rsidR="00037D17" w:rsidRPr="00037D17" w:rsidRDefault="00037D17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3.15</w:t>
            </w:r>
          </w:p>
        </w:tc>
        <w:tc>
          <w:tcPr>
            <w:tcW w:w="2942" w:type="dxa"/>
            <w:vAlign w:val="center"/>
          </w:tcPr>
          <w:p w14:paraId="61270EE1" w14:textId="4FF23CCC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</w:t>
            </w:r>
            <w:r w:rsidR="00AB1861">
              <w:rPr>
                <w:rFonts w:ascii="Times New Roman" w:hAnsi="Times New Roman"/>
              </w:rPr>
              <w:t>ного</w:t>
            </w:r>
            <w:r w:rsidRPr="00F12C9D">
              <w:rPr>
                <w:rFonts w:ascii="Times New Roman" w:hAnsi="Times New Roman"/>
              </w:rPr>
              <w:t>этажная жилая</w:t>
            </w:r>
          </w:p>
          <w:p w14:paraId="3272CA32" w14:textId="5E054E8A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 xml:space="preserve">застройка </w:t>
            </w:r>
            <w:r w:rsidR="00500738" w:rsidRPr="00AB1861">
              <w:rPr>
                <w:rFonts w:ascii="Times New Roman" w:hAnsi="Times New Roman"/>
              </w:rPr>
              <w:t>(</w:t>
            </w:r>
            <w:r>
              <w:rPr>
                <w:rFonts w:ascii="Times New Roman" w:hAnsi="Times New Roman"/>
              </w:rPr>
              <w:t xml:space="preserve">высотная застройка) </w:t>
            </w:r>
            <w:r w:rsidRPr="00F12C9D">
              <w:rPr>
                <w:rFonts w:ascii="Times New Roman" w:hAnsi="Times New Roman"/>
              </w:rPr>
              <w:t>(2.</w:t>
            </w:r>
            <w:r>
              <w:rPr>
                <w:rFonts w:ascii="Times New Roman" w:hAnsi="Times New Roman"/>
              </w:rPr>
              <w:t>6</w:t>
            </w:r>
            <w:r w:rsidRPr="00F12C9D">
              <w:rPr>
                <w:rFonts w:ascii="Times New Roman" w:hAnsi="Times New Roman"/>
              </w:rPr>
              <w:t>)</w:t>
            </w:r>
          </w:p>
          <w:p w14:paraId="638612A2" w14:textId="77777777" w:rsidR="00037D17" w:rsidRPr="00F12C9D" w:rsidRDefault="00037D17" w:rsidP="00037D1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271" w:type="dxa"/>
            <w:vAlign w:val="center"/>
          </w:tcPr>
          <w:p w14:paraId="2985CA9D" w14:textId="6C049E80" w:rsidR="00037D17" w:rsidRDefault="00037D17" w:rsidP="00995629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7</w:t>
            </w:r>
          </w:p>
        </w:tc>
      </w:tr>
      <w:tr w:rsidR="00037D17" w:rsidRPr="00D15242" w14:paraId="4D228520" w14:textId="77777777" w:rsidTr="009B7766">
        <w:tc>
          <w:tcPr>
            <w:tcW w:w="918" w:type="dxa"/>
            <w:vAlign w:val="center"/>
          </w:tcPr>
          <w:p w14:paraId="2439C6D2" w14:textId="77777777" w:rsidR="00037D17" w:rsidRPr="00E56007" w:rsidRDefault="00037D17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78D199D" w14:textId="19313BD6" w:rsidR="00037D17" w:rsidRPr="00037D17" w:rsidRDefault="00037D17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037D17">
              <w:rPr>
                <w:rFonts w:ascii="Times New Roman" w:hAnsi="Times New Roman"/>
                <w:color w:val="000000"/>
              </w:rPr>
              <w:t>ЗУ13</w:t>
            </w:r>
          </w:p>
        </w:tc>
        <w:tc>
          <w:tcPr>
            <w:tcW w:w="1568" w:type="dxa"/>
            <w:vAlign w:val="center"/>
          </w:tcPr>
          <w:p w14:paraId="5B1C8622" w14:textId="0017854A" w:rsidR="00037D17" w:rsidRPr="00B445BC" w:rsidRDefault="00B445BC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B445BC">
              <w:rPr>
                <w:rFonts w:ascii="Times New Roman" w:hAnsi="Times New Roman"/>
                <w:color w:val="000000"/>
              </w:rPr>
              <w:t>1.12</w:t>
            </w:r>
          </w:p>
        </w:tc>
        <w:tc>
          <w:tcPr>
            <w:tcW w:w="2942" w:type="dxa"/>
            <w:vAlign w:val="center"/>
          </w:tcPr>
          <w:p w14:paraId="2F717C77" w14:textId="77777777" w:rsidR="00921E9B" w:rsidRPr="00921E9B" w:rsidRDefault="00921E9B" w:rsidP="00921E9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21E9B">
              <w:rPr>
                <w:rFonts w:ascii="Times New Roman" w:hAnsi="Times New Roman"/>
              </w:rPr>
              <w:t>Дошкольное, начальное и среднее</w:t>
            </w:r>
          </w:p>
          <w:p w14:paraId="7052A7FB" w14:textId="2FC0A32B" w:rsidR="00037D17" w:rsidRPr="005C3507" w:rsidRDefault="00921E9B" w:rsidP="00921E9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921E9B">
              <w:rPr>
                <w:rFonts w:ascii="Times New Roman" w:hAnsi="Times New Roman"/>
              </w:rPr>
              <w:t>общее образование (3.5.1)</w:t>
            </w:r>
          </w:p>
        </w:tc>
        <w:tc>
          <w:tcPr>
            <w:tcW w:w="3271" w:type="dxa"/>
            <w:vAlign w:val="center"/>
          </w:tcPr>
          <w:p w14:paraId="2E033C06" w14:textId="2F0881DA" w:rsidR="00037D17" w:rsidRDefault="005C3507" w:rsidP="00995629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земельных участков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26</w:t>
            </w:r>
            <w:r w:rsidR="00A06FD1">
              <w:rPr>
                <w:rFonts w:ascii="Times New Roman" w:hAnsi="Times New Roman"/>
              </w:rPr>
              <w:t xml:space="preserve"> и </w:t>
            </w:r>
            <w:r w:rsidR="00A06FD1" w:rsidRPr="00080580">
              <w:rPr>
                <w:rFonts w:ascii="Times New Roman" w:hAnsi="Times New Roman"/>
              </w:rPr>
              <w:t>54:19:060103:</w:t>
            </w:r>
            <w:r w:rsidR="00A06FD1">
              <w:rPr>
                <w:rFonts w:ascii="Times New Roman" w:hAnsi="Times New Roman"/>
              </w:rPr>
              <w:t xml:space="preserve">3208 </w:t>
            </w:r>
          </w:p>
        </w:tc>
      </w:tr>
      <w:tr w:rsidR="00995629" w:rsidRPr="00D15242" w14:paraId="3B92CD75" w14:textId="77777777" w:rsidTr="009B7766">
        <w:tc>
          <w:tcPr>
            <w:tcW w:w="918" w:type="dxa"/>
            <w:vAlign w:val="center"/>
          </w:tcPr>
          <w:p w14:paraId="56966775" w14:textId="77777777" w:rsidR="00995629" w:rsidRPr="00E56007" w:rsidRDefault="00995629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30BCFF7" w14:textId="3A3B60BB" w:rsidR="00995629" w:rsidRPr="008E6F10" w:rsidRDefault="00995629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1568" w:type="dxa"/>
            <w:vAlign w:val="center"/>
          </w:tcPr>
          <w:p w14:paraId="5736161D" w14:textId="5A6C2AAA" w:rsidR="00995629" w:rsidRPr="00500738" w:rsidRDefault="00500738" w:rsidP="00995629">
            <w:pPr>
              <w:jc w:val="center"/>
              <w:rPr>
                <w:rFonts w:ascii="Times New Roman" w:hAnsi="Times New Roman"/>
                <w:color w:val="000000"/>
                <w:lang w:val="en-GB"/>
              </w:rPr>
            </w:pPr>
            <w:r>
              <w:rPr>
                <w:rFonts w:ascii="Times New Roman" w:hAnsi="Times New Roman"/>
                <w:color w:val="000000"/>
                <w:lang w:val="en-GB"/>
              </w:rPr>
              <w:t>3.46</w:t>
            </w:r>
          </w:p>
        </w:tc>
        <w:tc>
          <w:tcPr>
            <w:tcW w:w="2942" w:type="dxa"/>
            <w:vAlign w:val="center"/>
          </w:tcPr>
          <w:p w14:paraId="2115D262" w14:textId="350C5179" w:rsidR="00500738" w:rsidRPr="00F12C9D" w:rsidRDefault="00500738" w:rsidP="0050073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</w:t>
            </w:r>
            <w:r w:rsidR="00AB1861">
              <w:rPr>
                <w:rFonts w:ascii="Times New Roman" w:hAnsi="Times New Roman"/>
              </w:rPr>
              <w:t>ного</w:t>
            </w:r>
            <w:r w:rsidRPr="00F12C9D">
              <w:rPr>
                <w:rFonts w:ascii="Times New Roman" w:hAnsi="Times New Roman"/>
              </w:rPr>
              <w:t>этажная жилая</w:t>
            </w:r>
          </w:p>
          <w:p w14:paraId="5D34AB5A" w14:textId="0590B218" w:rsidR="00500738" w:rsidRPr="00F12C9D" w:rsidRDefault="00500738" w:rsidP="0050073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 xml:space="preserve">застройка </w:t>
            </w:r>
            <w:r w:rsidRPr="002150B6">
              <w:rPr>
                <w:rFonts w:ascii="Times New Roman" w:hAnsi="Times New Roman"/>
              </w:rPr>
              <w:t>(</w:t>
            </w:r>
            <w:r>
              <w:rPr>
                <w:rFonts w:ascii="Times New Roman" w:hAnsi="Times New Roman"/>
              </w:rPr>
              <w:t xml:space="preserve">высотная застройка) </w:t>
            </w:r>
            <w:r w:rsidRPr="00F12C9D">
              <w:rPr>
                <w:rFonts w:ascii="Times New Roman" w:hAnsi="Times New Roman"/>
              </w:rPr>
              <w:t>(2.</w:t>
            </w:r>
            <w:r>
              <w:rPr>
                <w:rFonts w:ascii="Times New Roman" w:hAnsi="Times New Roman"/>
              </w:rPr>
              <w:t>6</w:t>
            </w:r>
            <w:r w:rsidRPr="00F12C9D">
              <w:rPr>
                <w:rFonts w:ascii="Times New Roman" w:hAnsi="Times New Roman"/>
              </w:rPr>
              <w:t>)</w:t>
            </w:r>
          </w:p>
          <w:p w14:paraId="50FB3924" w14:textId="0485EE5B" w:rsidR="00995629" w:rsidRDefault="00995629" w:rsidP="00995629">
            <w:pPr>
              <w:jc w:val="center"/>
            </w:pPr>
          </w:p>
        </w:tc>
        <w:tc>
          <w:tcPr>
            <w:tcW w:w="3271" w:type="dxa"/>
            <w:vAlign w:val="center"/>
          </w:tcPr>
          <w:p w14:paraId="50CBF56A" w14:textId="077DA355" w:rsidR="00995629" w:rsidRPr="00D15242" w:rsidRDefault="00995629" w:rsidP="00995629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</w:t>
            </w:r>
            <w:r w:rsidR="00A06FD1">
              <w:rPr>
                <w:rFonts w:ascii="Times New Roman" w:hAnsi="Times New Roman"/>
              </w:rPr>
              <w:t>раздела</w:t>
            </w:r>
            <w:r>
              <w:rPr>
                <w:rFonts w:ascii="Times New Roman" w:hAnsi="Times New Roman"/>
              </w:rPr>
              <w:t xml:space="preserve">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</w:t>
            </w:r>
            <w:r w:rsidR="00A06FD1">
              <w:rPr>
                <w:rFonts w:ascii="Times New Roman" w:hAnsi="Times New Roman"/>
              </w:rPr>
              <w:t>3</w:t>
            </w:r>
          </w:p>
        </w:tc>
      </w:tr>
      <w:tr w:rsidR="00995629" w:rsidRPr="00D15242" w14:paraId="60AA3725" w14:textId="77777777" w:rsidTr="009B7766">
        <w:tc>
          <w:tcPr>
            <w:tcW w:w="918" w:type="dxa"/>
            <w:vAlign w:val="center"/>
          </w:tcPr>
          <w:p w14:paraId="09E0D534" w14:textId="77777777" w:rsidR="00995629" w:rsidRPr="00E56007" w:rsidRDefault="00995629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15FDB40" w14:textId="4175D6AD" w:rsidR="00995629" w:rsidRPr="008E6F10" w:rsidRDefault="00995629" w:rsidP="00995629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1568" w:type="dxa"/>
            <w:vAlign w:val="center"/>
          </w:tcPr>
          <w:p w14:paraId="256AD1EF" w14:textId="0809102D" w:rsidR="00995629" w:rsidRPr="000F39C0" w:rsidRDefault="00995629" w:rsidP="00995629">
            <w:pPr>
              <w:jc w:val="center"/>
              <w:rPr>
                <w:rFonts w:ascii="Times New Roman" w:hAnsi="Times New Roman"/>
                <w:color w:val="000000"/>
                <w:lang w:val="en-GB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 w:rsidR="000F39C0">
              <w:rPr>
                <w:rFonts w:ascii="Times New Roman" w:hAnsi="Times New Roman"/>
                <w:color w:val="000000"/>
                <w:lang w:val="en-GB"/>
              </w:rPr>
              <w:t>97</w:t>
            </w:r>
          </w:p>
        </w:tc>
        <w:tc>
          <w:tcPr>
            <w:tcW w:w="2942" w:type="dxa"/>
            <w:vAlign w:val="center"/>
          </w:tcPr>
          <w:p w14:paraId="454FE323" w14:textId="77777777" w:rsidR="00A06FD1" w:rsidRPr="00F12C9D" w:rsidRDefault="00A06FD1" w:rsidP="00A06FD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24C986B7" w14:textId="77777777" w:rsidR="00A06FD1" w:rsidRPr="00F12C9D" w:rsidRDefault="00A06FD1" w:rsidP="00A06FD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застройка (2.1.1)</w:t>
            </w:r>
          </w:p>
          <w:p w14:paraId="0E0493B2" w14:textId="64810955" w:rsidR="00995629" w:rsidRPr="00D15242" w:rsidRDefault="00995629" w:rsidP="00995629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3271" w:type="dxa"/>
            <w:vAlign w:val="center"/>
          </w:tcPr>
          <w:p w14:paraId="60A2CD48" w14:textId="719FBB6C" w:rsidR="00995629" w:rsidRPr="00D15242" w:rsidRDefault="00995629" w:rsidP="00995629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</w:t>
            </w:r>
            <w:r w:rsidR="00A06FD1">
              <w:rPr>
                <w:rFonts w:ascii="Times New Roman" w:hAnsi="Times New Roman"/>
              </w:rPr>
              <w:t>раздела</w:t>
            </w:r>
            <w:r>
              <w:rPr>
                <w:rFonts w:ascii="Times New Roman" w:hAnsi="Times New Roman"/>
              </w:rPr>
              <w:t xml:space="preserve">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</w:t>
            </w:r>
            <w:r w:rsidR="00A06FD1">
              <w:rPr>
                <w:rFonts w:ascii="Times New Roman" w:hAnsi="Times New Roman"/>
              </w:rPr>
              <w:t>634</w:t>
            </w:r>
          </w:p>
        </w:tc>
      </w:tr>
      <w:tr w:rsidR="000F39C0" w:rsidRPr="00D15242" w14:paraId="3DD40E4D" w14:textId="77777777" w:rsidTr="009B7766">
        <w:tc>
          <w:tcPr>
            <w:tcW w:w="918" w:type="dxa"/>
            <w:vAlign w:val="center"/>
          </w:tcPr>
          <w:p w14:paraId="6F0E738F" w14:textId="77777777" w:rsidR="000F39C0" w:rsidRPr="00E56007" w:rsidRDefault="000F39C0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87423D9" w14:textId="76B03FD3" w:rsidR="000F39C0" w:rsidRPr="000F39C0" w:rsidRDefault="000F39C0" w:rsidP="000F39C0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ЗУ16</w:t>
            </w:r>
          </w:p>
        </w:tc>
        <w:tc>
          <w:tcPr>
            <w:tcW w:w="1568" w:type="dxa"/>
            <w:vAlign w:val="center"/>
          </w:tcPr>
          <w:p w14:paraId="3A8FE8B7" w14:textId="7909B440" w:rsidR="000F39C0" w:rsidRPr="008E6F10" w:rsidRDefault="000F39C0" w:rsidP="000F39C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0.4</w:t>
            </w:r>
          </w:p>
        </w:tc>
        <w:tc>
          <w:tcPr>
            <w:tcW w:w="2942" w:type="dxa"/>
            <w:vAlign w:val="center"/>
          </w:tcPr>
          <w:p w14:paraId="3DDF86C1" w14:textId="2EB33F1B" w:rsidR="000F39C0" w:rsidRDefault="000F39C0" w:rsidP="000F39C0">
            <w:pPr>
              <w:jc w:val="center"/>
            </w:pPr>
            <w:r>
              <w:rPr>
                <w:rFonts w:ascii="Times New Roman" w:hAnsi="Times New Roman"/>
              </w:rPr>
              <w:t>Предоставление коммунальных услуг (3.1.1)</w:t>
            </w:r>
          </w:p>
        </w:tc>
        <w:tc>
          <w:tcPr>
            <w:tcW w:w="3271" w:type="dxa"/>
            <w:vAlign w:val="center"/>
          </w:tcPr>
          <w:p w14:paraId="43415E86" w14:textId="1C35515E" w:rsidR="000F39C0" w:rsidRDefault="000F39C0" w:rsidP="000F39C0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</w:t>
            </w:r>
            <w:r w:rsidR="00A06FD1">
              <w:rPr>
                <w:rFonts w:ascii="Times New Roman" w:hAnsi="Times New Roman"/>
              </w:rPr>
              <w:t>2872</w:t>
            </w:r>
          </w:p>
        </w:tc>
      </w:tr>
      <w:tr w:rsidR="000F39C0" w:rsidRPr="00D15242" w14:paraId="6A626333" w14:textId="77777777" w:rsidTr="009B7766">
        <w:tc>
          <w:tcPr>
            <w:tcW w:w="918" w:type="dxa"/>
            <w:vAlign w:val="center"/>
          </w:tcPr>
          <w:p w14:paraId="7D12672C" w14:textId="77777777" w:rsidR="000F39C0" w:rsidRPr="00E56007" w:rsidRDefault="000F39C0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60CEFEE" w14:textId="322D04BA" w:rsidR="000F39C0" w:rsidRPr="008E6F10" w:rsidRDefault="000F39C0" w:rsidP="000F39C0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1568" w:type="dxa"/>
            <w:vAlign w:val="center"/>
          </w:tcPr>
          <w:p w14:paraId="795D5B7E" w14:textId="090E3C7C" w:rsidR="000F39C0" w:rsidRPr="008E6F10" w:rsidRDefault="000F39C0" w:rsidP="000F39C0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4.5</w:t>
            </w:r>
          </w:p>
        </w:tc>
        <w:tc>
          <w:tcPr>
            <w:tcW w:w="2942" w:type="dxa"/>
            <w:vAlign w:val="center"/>
          </w:tcPr>
          <w:p w14:paraId="3D9EF1B3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Хранение автотранспорта (2.7.1)</w:t>
            </w:r>
          </w:p>
          <w:p w14:paraId="15AB4376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Коммунальное обслуживание (3.1)</w:t>
            </w:r>
          </w:p>
          <w:p w14:paraId="6647BAC4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68D4D42E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(3.1.1)</w:t>
            </w:r>
          </w:p>
          <w:p w14:paraId="47DCE6E4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Административные здания</w:t>
            </w:r>
          </w:p>
          <w:p w14:paraId="00928E2D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организаций, обеспечивающих</w:t>
            </w:r>
          </w:p>
          <w:p w14:paraId="1165038E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6B4622B2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(3.1.2)</w:t>
            </w:r>
          </w:p>
          <w:p w14:paraId="7CADF046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Социальное обслуживание (3.2)</w:t>
            </w:r>
          </w:p>
          <w:p w14:paraId="37E79B5A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Дома социального обслуживания</w:t>
            </w:r>
          </w:p>
          <w:p w14:paraId="4B3F9127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(3.2.1)</w:t>
            </w:r>
          </w:p>
          <w:p w14:paraId="60B06D9E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Оказание социальной помощи</w:t>
            </w:r>
          </w:p>
          <w:p w14:paraId="6B6A282D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населению (3.2.2)</w:t>
            </w:r>
          </w:p>
          <w:p w14:paraId="6294481F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Оказание услуг связи (3.2.3)</w:t>
            </w:r>
          </w:p>
          <w:p w14:paraId="6D9FBE2D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Общежития (3.2.4)</w:t>
            </w:r>
          </w:p>
          <w:p w14:paraId="244FBA49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Бытовое обслуживание (3.3)</w:t>
            </w:r>
          </w:p>
          <w:p w14:paraId="21AA58C4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Здравоохранение (3.4)</w:t>
            </w:r>
          </w:p>
          <w:p w14:paraId="1F1C0D4E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Амбулаторно-поликлиническое</w:t>
            </w:r>
          </w:p>
          <w:p w14:paraId="1868C5D2" w14:textId="77777777" w:rsidR="000F39C0" w:rsidRPr="006047C2" w:rsidRDefault="006047C2" w:rsidP="006047C2">
            <w:pPr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обслуживание (3.4.1)</w:t>
            </w:r>
          </w:p>
          <w:p w14:paraId="53CC0806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Стационарное медицинское</w:t>
            </w:r>
          </w:p>
          <w:p w14:paraId="555CA7CB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обслуживание (3.4.2)</w:t>
            </w:r>
          </w:p>
          <w:p w14:paraId="5E9DF9E0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Медицинские организации особого</w:t>
            </w:r>
          </w:p>
          <w:p w14:paraId="6D87EC20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назначения (3.4.3)</w:t>
            </w:r>
          </w:p>
          <w:p w14:paraId="127A7B18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и просвещение (3.5)</w:t>
            </w:r>
          </w:p>
          <w:p w14:paraId="7FD0F7BF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Дошкольное, начальное и среднее</w:t>
            </w:r>
          </w:p>
          <w:p w14:paraId="0EBD44CA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общее образование (3.5.1)</w:t>
            </w:r>
          </w:p>
          <w:p w14:paraId="0E04AA2A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Среднее и высшее профессиональное</w:t>
            </w:r>
          </w:p>
          <w:p w14:paraId="6400CA3F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(3.5.2)</w:t>
            </w:r>
          </w:p>
          <w:p w14:paraId="0D5BCD8C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Культурное развитие (3.6)</w:t>
            </w:r>
          </w:p>
          <w:p w14:paraId="15E9349A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культурно-досуговой</w:t>
            </w:r>
          </w:p>
          <w:p w14:paraId="2E93A906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деятельности (3.6.1)</w:t>
            </w:r>
          </w:p>
          <w:p w14:paraId="71C8240B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lastRenderedPageBreak/>
              <w:t>Парки культуры и отдыха (3.6.2)</w:t>
            </w:r>
          </w:p>
          <w:p w14:paraId="261BA42C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Цирки и зверинцы (3.6.3)</w:t>
            </w:r>
          </w:p>
          <w:p w14:paraId="0D75EE4D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Религиозное использование (3.7)</w:t>
            </w:r>
          </w:p>
          <w:p w14:paraId="0043A9F0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Осуществление религиозных обрядов</w:t>
            </w:r>
          </w:p>
          <w:p w14:paraId="3EDB04E0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(3.7.1)</w:t>
            </w:r>
          </w:p>
          <w:p w14:paraId="7356D10D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Религиозное управление и</w:t>
            </w:r>
          </w:p>
          <w:p w14:paraId="649ED97B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(3.7.2)</w:t>
            </w:r>
          </w:p>
          <w:p w14:paraId="3D0A23F8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Общественное управление (3.8)</w:t>
            </w:r>
          </w:p>
          <w:p w14:paraId="4912A43B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Государственное управление (3.8.1)</w:t>
            </w:r>
          </w:p>
          <w:p w14:paraId="6B333BAE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Представительская деятельность</w:t>
            </w:r>
          </w:p>
          <w:p w14:paraId="278570A8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(3.8.2)</w:t>
            </w:r>
          </w:p>
          <w:p w14:paraId="453FACFB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научной деятельности</w:t>
            </w:r>
          </w:p>
          <w:p w14:paraId="36DBEBC1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(3.9)</w:t>
            </w:r>
          </w:p>
          <w:p w14:paraId="2DF02B66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деятельности в области</w:t>
            </w:r>
          </w:p>
          <w:p w14:paraId="71BDAB30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гидрометеорологии и смежных с ней</w:t>
            </w:r>
          </w:p>
          <w:p w14:paraId="145D470D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областях (3.9.1)</w:t>
            </w:r>
          </w:p>
          <w:p w14:paraId="597B85E1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Проведение научных исследований</w:t>
            </w:r>
          </w:p>
          <w:p w14:paraId="079EBD8D" w14:textId="52306172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(3.9.2) Проведение научных испытаний</w:t>
            </w:r>
          </w:p>
          <w:p w14:paraId="6FDA7BBF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(3.9.3)</w:t>
            </w:r>
          </w:p>
          <w:p w14:paraId="2BCA5110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Предпринимательство (4.0)</w:t>
            </w:r>
          </w:p>
          <w:p w14:paraId="0B94A443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Деловое управление (4.1)</w:t>
            </w:r>
          </w:p>
          <w:p w14:paraId="606E62D3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торговли (торговые центры,</w:t>
            </w:r>
          </w:p>
          <w:p w14:paraId="05D2133F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торгово-развлекательные центры</w:t>
            </w:r>
          </w:p>
          <w:p w14:paraId="6738FC26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(комплексы) (4.2)</w:t>
            </w:r>
          </w:p>
          <w:p w14:paraId="102E3AB7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Рынки (4.3)</w:t>
            </w:r>
          </w:p>
          <w:p w14:paraId="588F2A16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Магазины (4.4)</w:t>
            </w:r>
          </w:p>
          <w:p w14:paraId="074E8342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Банковская и страховая деятельность</w:t>
            </w:r>
          </w:p>
          <w:p w14:paraId="6A0E38B7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(4.5)</w:t>
            </w:r>
          </w:p>
          <w:p w14:paraId="3EA2B818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Общественное питание (4.6)</w:t>
            </w:r>
          </w:p>
          <w:p w14:paraId="037D54FA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Гостиничное обслуживание (4.7)</w:t>
            </w:r>
          </w:p>
          <w:p w14:paraId="7A31AFA4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Развлечения (4.8)</w:t>
            </w:r>
          </w:p>
          <w:p w14:paraId="5F2C28F4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Развлекательные мероприятия (4.8.1)</w:t>
            </w:r>
          </w:p>
          <w:p w14:paraId="3C2BF494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Проведение азартных игр (4.8.2)</w:t>
            </w:r>
          </w:p>
          <w:p w14:paraId="7D52A6BB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lastRenderedPageBreak/>
              <w:t>Проведение азартных игр в игорных</w:t>
            </w:r>
          </w:p>
          <w:p w14:paraId="66D35362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зонах (4.8.3)</w:t>
            </w:r>
          </w:p>
          <w:p w14:paraId="5432D5C1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Служебные гаражи (4.9)</w:t>
            </w:r>
          </w:p>
          <w:p w14:paraId="3D3F3052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дорожного сервиса (4.9.1)</w:t>
            </w:r>
          </w:p>
          <w:p w14:paraId="3C2D8026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Заправка транспортных средств</w:t>
            </w:r>
          </w:p>
          <w:p w14:paraId="3899FAC9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(4.9.1.1)</w:t>
            </w:r>
          </w:p>
          <w:p w14:paraId="0636C7B7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дорожного отдыха</w:t>
            </w:r>
          </w:p>
          <w:p w14:paraId="7E987106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(4.9.1.2)</w:t>
            </w:r>
          </w:p>
          <w:p w14:paraId="3934E033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Автомобильные мойки (4.9.1.3)</w:t>
            </w:r>
          </w:p>
          <w:p w14:paraId="3C89E975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Ремонт автомобилей (4.9.1.4)</w:t>
            </w:r>
          </w:p>
          <w:p w14:paraId="11CDFAAF" w14:textId="77777777" w:rsidR="006047C2" w:rsidRPr="006047C2" w:rsidRDefault="006047C2" w:rsidP="006047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Выставочно-ярмарочная</w:t>
            </w:r>
          </w:p>
          <w:p w14:paraId="0D8BEF68" w14:textId="2616C280" w:rsidR="006047C2" w:rsidRPr="006047C2" w:rsidRDefault="006047C2" w:rsidP="006047C2">
            <w:pPr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деятельность (4.10)</w:t>
            </w:r>
          </w:p>
        </w:tc>
        <w:tc>
          <w:tcPr>
            <w:tcW w:w="3271" w:type="dxa"/>
            <w:vAlign w:val="center"/>
          </w:tcPr>
          <w:p w14:paraId="4C6C1B5B" w14:textId="137AF77B" w:rsidR="000F39C0" w:rsidRPr="00D15242" w:rsidRDefault="000F39C0" w:rsidP="000F39C0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</w:t>
            </w:r>
            <w:r w:rsidR="00EF7C92">
              <w:rPr>
                <w:rFonts w:ascii="Times New Roman" w:hAnsi="Times New Roman"/>
              </w:rPr>
              <w:t>раздела</w:t>
            </w:r>
            <w:r>
              <w:rPr>
                <w:rFonts w:ascii="Times New Roman" w:hAnsi="Times New Roman"/>
              </w:rPr>
              <w:t xml:space="preserve"> земельного участка с кадастровым номером </w:t>
            </w:r>
            <w:r w:rsidR="00EF7C92" w:rsidRPr="00EF7C92">
              <w:rPr>
                <w:rFonts w:ascii="Times New Roman" w:hAnsi="Times New Roman"/>
              </w:rPr>
              <w:t>54:19:062501:2409</w:t>
            </w:r>
          </w:p>
        </w:tc>
      </w:tr>
      <w:tr w:rsidR="006E46FD" w:rsidRPr="00D15242" w14:paraId="59427EFD" w14:textId="77777777" w:rsidTr="009B7766">
        <w:tc>
          <w:tcPr>
            <w:tcW w:w="918" w:type="dxa"/>
            <w:vAlign w:val="center"/>
          </w:tcPr>
          <w:p w14:paraId="6277745B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BB7BB33" w14:textId="47C10F09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1568" w:type="dxa"/>
            <w:vAlign w:val="center"/>
          </w:tcPr>
          <w:p w14:paraId="72955BD5" w14:textId="3AC526B7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0.1</w:t>
            </w:r>
            <w:r>
              <w:rPr>
                <w:rFonts w:ascii="Times New Roman" w:hAnsi="Times New Roman"/>
                <w:color w:val="000000"/>
              </w:rPr>
              <w:t>137</w:t>
            </w:r>
          </w:p>
        </w:tc>
        <w:tc>
          <w:tcPr>
            <w:tcW w:w="2942" w:type="dxa"/>
            <w:vAlign w:val="center"/>
          </w:tcPr>
          <w:p w14:paraId="39A20981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Хранение автотранспорта (2.7.1)</w:t>
            </w:r>
          </w:p>
          <w:p w14:paraId="185360D3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Коммунальное обслуживание (3.1)</w:t>
            </w:r>
          </w:p>
          <w:p w14:paraId="51B632A7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55C20CC1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(3.1.1)</w:t>
            </w:r>
          </w:p>
          <w:p w14:paraId="10702B06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Административные здания</w:t>
            </w:r>
          </w:p>
          <w:p w14:paraId="3A2F2FAA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организаций, обеспечивающих</w:t>
            </w:r>
          </w:p>
          <w:p w14:paraId="3F446639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3E126DE7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(3.1.2)</w:t>
            </w:r>
          </w:p>
          <w:p w14:paraId="640EFE8C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Социальное обслуживание (3.2)</w:t>
            </w:r>
          </w:p>
          <w:p w14:paraId="2E483393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Дома социального обслуживания</w:t>
            </w:r>
          </w:p>
          <w:p w14:paraId="22EF6BC4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(3.2.1)</w:t>
            </w:r>
          </w:p>
          <w:p w14:paraId="5605FE1E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Оказание социальной помощи</w:t>
            </w:r>
          </w:p>
          <w:p w14:paraId="3EF29C6A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населению (3.2.2)</w:t>
            </w:r>
          </w:p>
          <w:p w14:paraId="7C676E56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Оказание услуг связи (3.2.3)</w:t>
            </w:r>
          </w:p>
          <w:p w14:paraId="2700E5A9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Общежития (3.2.4)</w:t>
            </w:r>
          </w:p>
          <w:p w14:paraId="68774727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Бытовое обслуживание (3.3)</w:t>
            </w:r>
          </w:p>
          <w:p w14:paraId="42F19D4D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Здравоохранение (3.4)</w:t>
            </w:r>
          </w:p>
          <w:p w14:paraId="4A2C6FA9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Амбулаторно-поликлиническое</w:t>
            </w:r>
          </w:p>
          <w:p w14:paraId="25C47452" w14:textId="77777777" w:rsidR="006E46FD" w:rsidRPr="006047C2" w:rsidRDefault="006E46FD" w:rsidP="006E46FD">
            <w:pPr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обслуживание (3.4.1)</w:t>
            </w:r>
          </w:p>
          <w:p w14:paraId="7CAF4407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Стационарное медицинское</w:t>
            </w:r>
          </w:p>
          <w:p w14:paraId="6AD1C35E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обслуживание (3.4.2)</w:t>
            </w:r>
          </w:p>
          <w:p w14:paraId="0C40CCAF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lastRenderedPageBreak/>
              <w:t>Медицинские организации особого</w:t>
            </w:r>
          </w:p>
          <w:p w14:paraId="2CF91FD4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назначения (3.4.3)</w:t>
            </w:r>
          </w:p>
          <w:p w14:paraId="6C46E214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и просвещение (3.5)</w:t>
            </w:r>
          </w:p>
          <w:p w14:paraId="765BFFD7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Дошкольное, начальное и среднее</w:t>
            </w:r>
          </w:p>
          <w:p w14:paraId="4272CE92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общее образование (3.5.1)</w:t>
            </w:r>
          </w:p>
          <w:p w14:paraId="496B8D6E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Среднее и высшее профессиональное</w:t>
            </w:r>
          </w:p>
          <w:p w14:paraId="3E1D9F5C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(3.5.2)</w:t>
            </w:r>
          </w:p>
          <w:p w14:paraId="11776391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Культурное развитие (3.6)</w:t>
            </w:r>
          </w:p>
          <w:p w14:paraId="2C336EAB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культурно-досуговой</w:t>
            </w:r>
          </w:p>
          <w:p w14:paraId="4C296A6A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деятельности (3.6.1)</w:t>
            </w:r>
          </w:p>
          <w:p w14:paraId="6BE44B9B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Парки культуры и отдыха (3.6.2)</w:t>
            </w:r>
          </w:p>
          <w:p w14:paraId="3035771D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Цирки и зверинцы (3.6.3)</w:t>
            </w:r>
          </w:p>
          <w:p w14:paraId="0E276C7A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Религиозное использование (3.7)</w:t>
            </w:r>
          </w:p>
          <w:p w14:paraId="19794F1A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Осуществление религиозных обрядов</w:t>
            </w:r>
          </w:p>
          <w:p w14:paraId="5DDC568F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(3.7.1)</w:t>
            </w:r>
          </w:p>
          <w:p w14:paraId="68F19C0A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Религиозное управление и</w:t>
            </w:r>
          </w:p>
          <w:p w14:paraId="17FC21A6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образование (3.7.2)</w:t>
            </w:r>
          </w:p>
          <w:p w14:paraId="3EA39401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Общественное управление (3.8)</w:t>
            </w:r>
          </w:p>
          <w:p w14:paraId="2471B4C5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Государственное управление (3.8.1)</w:t>
            </w:r>
          </w:p>
          <w:p w14:paraId="3930AB34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Представительская деятельность</w:t>
            </w:r>
          </w:p>
          <w:p w14:paraId="1B24C83A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(3.8.2)</w:t>
            </w:r>
          </w:p>
          <w:p w14:paraId="6D2226D8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научной деятельности</w:t>
            </w:r>
          </w:p>
          <w:p w14:paraId="52391B23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(3.9)</w:t>
            </w:r>
          </w:p>
          <w:p w14:paraId="73D2F27E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деятельности в области</w:t>
            </w:r>
          </w:p>
          <w:p w14:paraId="7EADB15F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гидрометеорологии и смежных с ней</w:t>
            </w:r>
          </w:p>
          <w:p w14:paraId="687A9567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областях (3.9.1)</w:t>
            </w:r>
          </w:p>
          <w:p w14:paraId="41C26F0D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Проведение научных исследований</w:t>
            </w:r>
          </w:p>
          <w:p w14:paraId="5B2B2F5F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(3.9.2) Проведение научных испытаний</w:t>
            </w:r>
          </w:p>
          <w:p w14:paraId="22C52DB3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(3.9.3)</w:t>
            </w:r>
          </w:p>
          <w:p w14:paraId="0176EBDF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Предпринимательство (4.0)</w:t>
            </w:r>
          </w:p>
          <w:p w14:paraId="4A437432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Деловое управление (4.1)</w:t>
            </w:r>
          </w:p>
          <w:p w14:paraId="18CD861F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торговли (торговые центры,</w:t>
            </w:r>
          </w:p>
          <w:p w14:paraId="1F9F1E0B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торгово-развлекательные центры</w:t>
            </w:r>
          </w:p>
          <w:p w14:paraId="36504A1D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lastRenderedPageBreak/>
              <w:t>(комплексы) (4.2)</w:t>
            </w:r>
          </w:p>
          <w:p w14:paraId="41380444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Рынки (4.3)</w:t>
            </w:r>
          </w:p>
          <w:p w14:paraId="1D08745B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Магазины (4.4)</w:t>
            </w:r>
          </w:p>
          <w:p w14:paraId="68647DC1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Банковская и страховая деятельность</w:t>
            </w:r>
          </w:p>
          <w:p w14:paraId="723945E1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(4.5)</w:t>
            </w:r>
          </w:p>
          <w:p w14:paraId="1A3AB0BE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Общественное питание (4.6)</w:t>
            </w:r>
          </w:p>
          <w:p w14:paraId="589B20FE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Гостиничное обслуживание (4.7)</w:t>
            </w:r>
          </w:p>
          <w:p w14:paraId="524DA469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Развлечения (4.8)</w:t>
            </w:r>
          </w:p>
          <w:p w14:paraId="07A93ED1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Развлекательные мероприятия (4.8.1)</w:t>
            </w:r>
          </w:p>
          <w:p w14:paraId="02DB9645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Проведение азартных игр (4.8.2)</w:t>
            </w:r>
          </w:p>
          <w:p w14:paraId="3D208D57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Проведение азартных игр в игорных</w:t>
            </w:r>
          </w:p>
          <w:p w14:paraId="24DB05E5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зонах (4.8.3)</w:t>
            </w:r>
          </w:p>
          <w:p w14:paraId="017DF105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Служебные гаражи (4.9)</w:t>
            </w:r>
          </w:p>
          <w:p w14:paraId="57940396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Объекты дорожного сервиса (4.9.1)</w:t>
            </w:r>
          </w:p>
          <w:p w14:paraId="645A893A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Заправка транспортных средств</w:t>
            </w:r>
          </w:p>
          <w:p w14:paraId="004F656B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(4.9.1.1)</w:t>
            </w:r>
          </w:p>
          <w:p w14:paraId="00F26A34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Обеспечение дорожного отдыха</w:t>
            </w:r>
          </w:p>
          <w:p w14:paraId="6EE1066F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(4.9.1.2)</w:t>
            </w:r>
          </w:p>
          <w:p w14:paraId="49C0CBB8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Автомобильные мойки (4.9.1.3)</w:t>
            </w:r>
          </w:p>
          <w:p w14:paraId="04542697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Ремонт автомобилей (4.9.1.4)</w:t>
            </w:r>
          </w:p>
          <w:p w14:paraId="2B59330B" w14:textId="77777777" w:rsidR="006E46FD" w:rsidRPr="006047C2" w:rsidRDefault="006E46FD" w:rsidP="006E46F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047C2">
              <w:rPr>
                <w:rFonts w:ascii="Times New Roman" w:hAnsi="Times New Roman"/>
              </w:rPr>
              <w:t>Выставочно-ярмарочная</w:t>
            </w:r>
          </w:p>
          <w:p w14:paraId="66F0DF15" w14:textId="1807EBB7" w:rsidR="006E46FD" w:rsidRDefault="006E46FD" w:rsidP="006E46FD">
            <w:pPr>
              <w:jc w:val="center"/>
            </w:pPr>
            <w:r w:rsidRPr="006047C2">
              <w:rPr>
                <w:rFonts w:ascii="Times New Roman" w:hAnsi="Times New Roman"/>
              </w:rPr>
              <w:t>деятельность (4.10)</w:t>
            </w:r>
          </w:p>
        </w:tc>
        <w:tc>
          <w:tcPr>
            <w:tcW w:w="3271" w:type="dxa"/>
            <w:vAlign w:val="center"/>
          </w:tcPr>
          <w:p w14:paraId="41AB0743" w14:textId="41B4F284" w:rsidR="006E46FD" w:rsidRPr="00D15242" w:rsidRDefault="00B86BF0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земельного участка с кадастровым номером </w:t>
            </w:r>
            <w:r w:rsidRPr="00EF7C92">
              <w:rPr>
                <w:rFonts w:ascii="Times New Roman" w:hAnsi="Times New Roman"/>
              </w:rPr>
              <w:t>54:19:062501:2409</w:t>
            </w:r>
          </w:p>
        </w:tc>
      </w:tr>
      <w:tr w:rsidR="00794677" w:rsidRPr="00D15242" w14:paraId="3AAB6425" w14:textId="77777777" w:rsidTr="009B7766">
        <w:tc>
          <w:tcPr>
            <w:tcW w:w="918" w:type="dxa"/>
            <w:vAlign w:val="center"/>
          </w:tcPr>
          <w:p w14:paraId="670E8E18" w14:textId="77777777" w:rsidR="00794677" w:rsidRPr="00E56007" w:rsidRDefault="00794677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46E14EC" w14:textId="1ADDAD10" w:rsidR="00794677" w:rsidRPr="008E6F10" w:rsidRDefault="00794677" w:rsidP="00794677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9</w:t>
            </w:r>
          </w:p>
        </w:tc>
        <w:tc>
          <w:tcPr>
            <w:tcW w:w="1568" w:type="dxa"/>
            <w:vAlign w:val="center"/>
          </w:tcPr>
          <w:p w14:paraId="7E257247" w14:textId="7E5AF992" w:rsidR="00794677" w:rsidRPr="008E6F10" w:rsidRDefault="00794677" w:rsidP="00794677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3.1</w:t>
            </w:r>
          </w:p>
        </w:tc>
        <w:tc>
          <w:tcPr>
            <w:tcW w:w="2942" w:type="dxa"/>
            <w:vAlign w:val="center"/>
          </w:tcPr>
          <w:p w14:paraId="0159456B" w14:textId="77777777" w:rsidR="00794677" w:rsidRPr="00F12C9D" w:rsidRDefault="00794677" w:rsidP="0079467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>М</w:t>
            </w:r>
            <w:r>
              <w:rPr>
                <w:rFonts w:ascii="Times New Roman" w:hAnsi="Times New Roman"/>
              </w:rPr>
              <w:t>ного</w:t>
            </w:r>
            <w:r w:rsidRPr="00F12C9D">
              <w:rPr>
                <w:rFonts w:ascii="Times New Roman" w:hAnsi="Times New Roman"/>
              </w:rPr>
              <w:t>этажная жилая</w:t>
            </w:r>
          </w:p>
          <w:p w14:paraId="58C8CBD9" w14:textId="77777777" w:rsidR="00794677" w:rsidRPr="00F12C9D" w:rsidRDefault="00794677" w:rsidP="0079467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F12C9D">
              <w:rPr>
                <w:rFonts w:ascii="Times New Roman" w:hAnsi="Times New Roman"/>
              </w:rPr>
              <w:t xml:space="preserve">застройка </w:t>
            </w:r>
            <w:r w:rsidRPr="00AB1861">
              <w:rPr>
                <w:rFonts w:ascii="Times New Roman" w:hAnsi="Times New Roman"/>
              </w:rPr>
              <w:t>(</w:t>
            </w:r>
            <w:r>
              <w:rPr>
                <w:rFonts w:ascii="Times New Roman" w:hAnsi="Times New Roman"/>
              </w:rPr>
              <w:t xml:space="preserve">высотная застройка) </w:t>
            </w:r>
            <w:r w:rsidRPr="00F12C9D">
              <w:rPr>
                <w:rFonts w:ascii="Times New Roman" w:hAnsi="Times New Roman"/>
              </w:rPr>
              <w:t>(2.</w:t>
            </w:r>
            <w:r>
              <w:rPr>
                <w:rFonts w:ascii="Times New Roman" w:hAnsi="Times New Roman"/>
              </w:rPr>
              <w:t>6</w:t>
            </w:r>
            <w:r w:rsidRPr="00F12C9D">
              <w:rPr>
                <w:rFonts w:ascii="Times New Roman" w:hAnsi="Times New Roman"/>
              </w:rPr>
              <w:t>)</w:t>
            </w:r>
          </w:p>
          <w:p w14:paraId="7D9E181B" w14:textId="4EC89DC4" w:rsidR="00794677" w:rsidRPr="00D15242" w:rsidRDefault="00794677" w:rsidP="00794677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3271" w:type="dxa"/>
            <w:vAlign w:val="center"/>
          </w:tcPr>
          <w:p w14:paraId="350FD000" w14:textId="72061A60" w:rsidR="00794677" w:rsidRPr="00D15242" w:rsidRDefault="00794677" w:rsidP="00794677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31</w:t>
            </w:r>
          </w:p>
        </w:tc>
      </w:tr>
      <w:tr w:rsidR="006E46FD" w:rsidRPr="00D15242" w14:paraId="73190280" w14:textId="77777777" w:rsidTr="009B7766">
        <w:tc>
          <w:tcPr>
            <w:tcW w:w="918" w:type="dxa"/>
            <w:vAlign w:val="center"/>
          </w:tcPr>
          <w:p w14:paraId="5C2DB89B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10FF1FE" w14:textId="4FE3F877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20</w:t>
            </w:r>
          </w:p>
        </w:tc>
        <w:tc>
          <w:tcPr>
            <w:tcW w:w="1568" w:type="dxa"/>
            <w:vAlign w:val="center"/>
          </w:tcPr>
          <w:p w14:paraId="3BC37564" w14:textId="41F46779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 w:rsidR="004F7DD2">
              <w:rPr>
                <w:rFonts w:ascii="Times New Roman" w:hAnsi="Times New Roman"/>
                <w:color w:val="000000"/>
              </w:rPr>
              <w:t>125</w:t>
            </w:r>
          </w:p>
        </w:tc>
        <w:tc>
          <w:tcPr>
            <w:tcW w:w="2942" w:type="dxa"/>
            <w:vAlign w:val="center"/>
          </w:tcPr>
          <w:p w14:paraId="0377C80A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Служебные гаражи (4.9)</w:t>
            </w:r>
          </w:p>
          <w:p w14:paraId="2541E4E3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Объекты дорожного сервиса (4.9.1)</w:t>
            </w:r>
          </w:p>
          <w:p w14:paraId="6BF6B1F7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Заправка транспортных средств</w:t>
            </w:r>
          </w:p>
          <w:p w14:paraId="72163C96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(4.9.1.1)</w:t>
            </w:r>
          </w:p>
          <w:p w14:paraId="5A1F45A5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Обеспечение дорожного отдыха</w:t>
            </w:r>
          </w:p>
          <w:p w14:paraId="7CBFAE38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(4.9.1.2)</w:t>
            </w:r>
          </w:p>
          <w:p w14:paraId="608B8E08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Автомобильные мойки (4.9.1.3)</w:t>
            </w:r>
          </w:p>
          <w:p w14:paraId="64D4B420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Ремонт автомобилей (4.9.1.4)</w:t>
            </w:r>
          </w:p>
          <w:p w14:paraId="4F0F2D0E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 xml:space="preserve">Автомобильный </w:t>
            </w:r>
            <w:r w:rsidRPr="004F7DD2">
              <w:rPr>
                <w:rFonts w:ascii="Times New Roman" w:hAnsi="Times New Roman"/>
              </w:rPr>
              <w:lastRenderedPageBreak/>
              <w:t>транспорт (7.2)</w:t>
            </w:r>
          </w:p>
          <w:p w14:paraId="14404E7A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Размещение автомобильных дорог</w:t>
            </w:r>
          </w:p>
          <w:p w14:paraId="0180A7AD" w14:textId="5D8AD904" w:rsidR="004F7DD2" w:rsidRPr="004F7DD2" w:rsidRDefault="004F7DD2" w:rsidP="004F7DD2">
            <w:pPr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(7.2.1)</w:t>
            </w:r>
          </w:p>
          <w:p w14:paraId="1D50ECE8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Обслуживание перевозок пассажиров7.2.2)</w:t>
            </w:r>
          </w:p>
          <w:p w14:paraId="449D546D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Стоянки транспорта общего</w:t>
            </w:r>
          </w:p>
          <w:p w14:paraId="62BCB2C3" w14:textId="77777777" w:rsidR="004F7DD2" w:rsidRPr="004F7DD2" w:rsidRDefault="004F7DD2" w:rsidP="004F7D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пользования (7.2.3)</w:t>
            </w:r>
          </w:p>
          <w:p w14:paraId="547B482E" w14:textId="7C22C285" w:rsidR="006E46FD" w:rsidRPr="004F7DD2" w:rsidRDefault="004F7DD2" w:rsidP="004F7DD2">
            <w:pPr>
              <w:jc w:val="center"/>
              <w:rPr>
                <w:rFonts w:ascii="Times New Roman" w:hAnsi="Times New Roman"/>
              </w:rPr>
            </w:pPr>
            <w:r w:rsidRPr="004F7DD2">
              <w:rPr>
                <w:rFonts w:ascii="Times New Roman" w:hAnsi="Times New Roman"/>
              </w:rPr>
              <w:t>Трубопроводный транспорт (7.5)</w:t>
            </w:r>
          </w:p>
        </w:tc>
        <w:tc>
          <w:tcPr>
            <w:tcW w:w="3271" w:type="dxa"/>
            <w:vAlign w:val="center"/>
          </w:tcPr>
          <w:p w14:paraId="188CF829" w14:textId="09711EE1" w:rsidR="006E46FD" w:rsidRPr="00D15242" w:rsidRDefault="00B86BF0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земельного участка с кадастровым номером </w:t>
            </w:r>
            <w:r w:rsidRPr="00EF7C92">
              <w:rPr>
                <w:rFonts w:ascii="Times New Roman" w:hAnsi="Times New Roman"/>
              </w:rPr>
              <w:t>54:19:062501:2409</w:t>
            </w:r>
          </w:p>
        </w:tc>
      </w:tr>
      <w:tr w:rsidR="006E46FD" w:rsidRPr="00D15242" w14:paraId="1B8856E7" w14:textId="77777777" w:rsidTr="009B7766">
        <w:tc>
          <w:tcPr>
            <w:tcW w:w="918" w:type="dxa"/>
            <w:vAlign w:val="center"/>
          </w:tcPr>
          <w:p w14:paraId="2181DEE4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E508402" w14:textId="546C4CB4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1568" w:type="dxa"/>
            <w:vAlign w:val="center"/>
          </w:tcPr>
          <w:p w14:paraId="41E4F686" w14:textId="180D2117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0.1</w:t>
            </w:r>
            <w:r w:rsidR="00EF1B36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07D25C8F" w14:textId="68C8A7E0" w:rsidR="006E46FD" w:rsidRPr="00D15242" w:rsidRDefault="006E46FD" w:rsidP="006E46FD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C358050" w14:textId="010E95E9" w:rsidR="006E46FD" w:rsidRPr="00D15242" w:rsidRDefault="006E46FD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земельных участков с кадастровыми номерами: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2872, </w:t>
            </w:r>
            <w:r w:rsidRPr="00080580">
              <w:rPr>
                <w:rFonts w:ascii="Times New Roman" w:hAnsi="Times New Roman"/>
              </w:rPr>
              <w:t>54:19:060103:</w:t>
            </w:r>
            <w:r w:rsidR="00EF1B36">
              <w:rPr>
                <w:rFonts w:ascii="Times New Roman" w:hAnsi="Times New Roman"/>
              </w:rPr>
              <w:t>867</w:t>
            </w:r>
          </w:p>
        </w:tc>
      </w:tr>
      <w:tr w:rsidR="006E46FD" w:rsidRPr="00D15242" w14:paraId="5CC234F4" w14:textId="77777777" w:rsidTr="009B7766">
        <w:tc>
          <w:tcPr>
            <w:tcW w:w="918" w:type="dxa"/>
            <w:vAlign w:val="center"/>
          </w:tcPr>
          <w:p w14:paraId="587AAD97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562533E" w14:textId="3BF68E51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1568" w:type="dxa"/>
            <w:vAlign w:val="center"/>
          </w:tcPr>
          <w:p w14:paraId="5820661C" w14:textId="09423CF1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</w:t>
            </w:r>
            <w:r w:rsidR="00EF1B36">
              <w:rPr>
                <w:rFonts w:ascii="Times New Roman" w:hAnsi="Times New Roman"/>
                <w:color w:val="000000"/>
              </w:rPr>
              <w:t>68</w:t>
            </w:r>
          </w:p>
        </w:tc>
        <w:tc>
          <w:tcPr>
            <w:tcW w:w="2942" w:type="dxa"/>
            <w:vAlign w:val="center"/>
          </w:tcPr>
          <w:p w14:paraId="6DFA3249" w14:textId="6A5DC2A1" w:rsidR="006E46FD" w:rsidRPr="00D15242" w:rsidRDefault="00EF1B36" w:rsidP="006E46FD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2680CDC" w14:textId="3712399B" w:rsidR="006E46FD" w:rsidRPr="00D15242" w:rsidRDefault="00EF1B36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земельных участков с кадастровыми номерами: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 2872,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>985</w:t>
            </w:r>
          </w:p>
        </w:tc>
      </w:tr>
      <w:tr w:rsidR="006E46FD" w:rsidRPr="00D15242" w14:paraId="5211DEFC" w14:textId="77777777" w:rsidTr="009B7766">
        <w:tc>
          <w:tcPr>
            <w:tcW w:w="918" w:type="dxa"/>
            <w:vAlign w:val="center"/>
          </w:tcPr>
          <w:p w14:paraId="21765719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3F8277B" w14:textId="1BDB6ADD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1568" w:type="dxa"/>
            <w:vAlign w:val="center"/>
          </w:tcPr>
          <w:p w14:paraId="720F8BDF" w14:textId="3209542A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0.11</w:t>
            </w:r>
            <w:r w:rsidR="00EF1B36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2942" w:type="dxa"/>
            <w:vAlign w:val="center"/>
          </w:tcPr>
          <w:p w14:paraId="5975E352" w14:textId="2B3EAA0A" w:rsidR="006E46FD" w:rsidRPr="00D15242" w:rsidRDefault="006E46FD" w:rsidP="006E46FD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A9E9DA1" w14:textId="328F76B8" w:rsidR="006E46FD" w:rsidRPr="00D15242" w:rsidRDefault="006E46FD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земельных участков с кадастровыми номерами: </w:t>
            </w:r>
            <w:r w:rsidRPr="00080580">
              <w:rPr>
                <w:rFonts w:ascii="Times New Roman" w:hAnsi="Times New Roman"/>
              </w:rPr>
              <w:t>54:19:060103:</w:t>
            </w:r>
            <w:r w:rsidR="00EF1B36">
              <w:rPr>
                <w:rFonts w:ascii="Times New Roman" w:hAnsi="Times New Roman"/>
              </w:rPr>
              <w:t xml:space="preserve"> 2872</w:t>
            </w:r>
            <w:r>
              <w:rPr>
                <w:rFonts w:ascii="Times New Roman" w:hAnsi="Times New Roman"/>
              </w:rPr>
              <w:t xml:space="preserve">, </w:t>
            </w:r>
            <w:r w:rsidRPr="00080580">
              <w:rPr>
                <w:rFonts w:ascii="Times New Roman" w:hAnsi="Times New Roman"/>
              </w:rPr>
              <w:t>54:19:060103:</w:t>
            </w:r>
            <w:r w:rsidR="00EF1B36">
              <w:rPr>
                <w:rFonts w:ascii="Times New Roman" w:hAnsi="Times New Roman"/>
              </w:rPr>
              <w:t>985</w:t>
            </w:r>
          </w:p>
        </w:tc>
      </w:tr>
      <w:tr w:rsidR="006E46FD" w:rsidRPr="00D15242" w14:paraId="6A6DF585" w14:textId="77777777" w:rsidTr="009B7766">
        <w:tc>
          <w:tcPr>
            <w:tcW w:w="918" w:type="dxa"/>
            <w:vAlign w:val="center"/>
          </w:tcPr>
          <w:p w14:paraId="6A4B9785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shd w:val="clear" w:color="auto" w:fill="auto"/>
            <w:vAlign w:val="center"/>
          </w:tcPr>
          <w:p w14:paraId="7100C073" w14:textId="1FF72E49" w:rsidR="006E46FD" w:rsidRPr="009D21F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ЗУ24</w:t>
            </w:r>
          </w:p>
        </w:tc>
        <w:tc>
          <w:tcPr>
            <w:tcW w:w="1568" w:type="dxa"/>
            <w:vAlign w:val="center"/>
          </w:tcPr>
          <w:p w14:paraId="44E3F4A3" w14:textId="2FC505FF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</w:t>
            </w:r>
            <w:r w:rsidR="003A3B65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2942" w:type="dxa"/>
            <w:vAlign w:val="center"/>
          </w:tcPr>
          <w:p w14:paraId="782CEA9A" w14:textId="5DD07420" w:rsidR="006E46FD" w:rsidRDefault="006E46FD" w:rsidP="006E46FD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E310A88" w14:textId="044D8EAD" w:rsidR="006E46FD" w:rsidRPr="00D15242" w:rsidRDefault="00EF1B36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земельных участков с кадастровыми номерами: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2872,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>2848</w:t>
            </w:r>
          </w:p>
        </w:tc>
      </w:tr>
      <w:tr w:rsidR="006E46FD" w:rsidRPr="00D15242" w14:paraId="08B5485A" w14:textId="77777777" w:rsidTr="009B7766">
        <w:tc>
          <w:tcPr>
            <w:tcW w:w="918" w:type="dxa"/>
            <w:vAlign w:val="center"/>
          </w:tcPr>
          <w:p w14:paraId="1770E1BC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090AAC8" w14:textId="14ABEBB1" w:rsidR="006E46FD" w:rsidRPr="009D21F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ЗУ25</w:t>
            </w:r>
          </w:p>
        </w:tc>
        <w:tc>
          <w:tcPr>
            <w:tcW w:w="1568" w:type="dxa"/>
            <w:vAlign w:val="center"/>
          </w:tcPr>
          <w:p w14:paraId="28F4B16B" w14:textId="227DA36B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0.07</w:t>
            </w:r>
            <w:r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2942" w:type="dxa"/>
            <w:vAlign w:val="center"/>
          </w:tcPr>
          <w:p w14:paraId="4E472BE3" w14:textId="2D73396A" w:rsidR="006E46FD" w:rsidRDefault="00EF1B36" w:rsidP="006E46FD">
            <w:pPr>
              <w:jc w:val="center"/>
            </w:pPr>
            <w:r>
              <w:rPr>
                <w:rFonts w:ascii="Times New Roman" w:hAnsi="Times New Roman"/>
              </w:rPr>
              <w:t>Предоставление коммунальных услуг (3.1.1)</w:t>
            </w:r>
          </w:p>
        </w:tc>
        <w:tc>
          <w:tcPr>
            <w:tcW w:w="3271" w:type="dxa"/>
            <w:vAlign w:val="center"/>
          </w:tcPr>
          <w:p w14:paraId="1B6B9163" w14:textId="68C39D4B" w:rsidR="006E46FD" w:rsidRPr="00D15242" w:rsidRDefault="007C2D27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Образование земельного участка путем</w:t>
            </w:r>
            <w:r w:rsidR="00C94CEF">
              <w:rPr>
                <w:rFonts w:ascii="Times New Roman" w:hAnsi="Times New Roman"/>
              </w:rPr>
              <w:t xml:space="preserve"> перераспределения </w:t>
            </w:r>
            <w:r>
              <w:rPr>
                <w:rFonts w:ascii="Times New Roman" w:hAnsi="Times New Roman"/>
              </w:rPr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>2872</w:t>
            </w:r>
          </w:p>
        </w:tc>
      </w:tr>
      <w:tr w:rsidR="00A56301" w:rsidRPr="00D15242" w14:paraId="7ED58E44" w14:textId="77777777" w:rsidTr="009B7766">
        <w:tc>
          <w:tcPr>
            <w:tcW w:w="918" w:type="dxa"/>
            <w:vAlign w:val="center"/>
          </w:tcPr>
          <w:p w14:paraId="2DA55FD1" w14:textId="77777777" w:rsidR="00A56301" w:rsidRPr="00E56007" w:rsidRDefault="00A5630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C599477" w14:textId="4A3C41CF" w:rsidR="00A56301" w:rsidRPr="008E6F10" w:rsidRDefault="00A56301" w:rsidP="00A56301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1568" w:type="dxa"/>
            <w:vAlign w:val="center"/>
          </w:tcPr>
          <w:p w14:paraId="53A17444" w14:textId="0174BD01" w:rsidR="00A56301" w:rsidRPr="008E6F10" w:rsidRDefault="00A56301" w:rsidP="00A56301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73F64924" w14:textId="0E01748F" w:rsidR="00A56301" w:rsidRPr="007A5052" w:rsidRDefault="002132F0" w:rsidP="002132F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A60CE42" w14:textId="1C1F2318" w:rsidR="00A56301" w:rsidRPr="00D15242" w:rsidRDefault="00A56301" w:rsidP="00A56301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E46FD" w:rsidRPr="00D15242" w14:paraId="5A5DBC3A" w14:textId="77777777" w:rsidTr="009B7766">
        <w:tc>
          <w:tcPr>
            <w:tcW w:w="918" w:type="dxa"/>
            <w:vAlign w:val="center"/>
          </w:tcPr>
          <w:p w14:paraId="61BFD42A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73B4D11" w14:textId="6F3FFF26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1568" w:type="dxa"/>
            <w:vAlign w:val="center"/>
          </w:tcPr>
          <w:p w14:paraId="590837AD" w14:textId="49596056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</w:t>
            </w:r>
            <w:r w:rsidR="000325FE">
              <w:rPr>
                <w:rFonts w:ascii="Times New Roman" w:hAnsi="Times New Roman"/>
                <w:color w:val="000000"/>
              </w:rPr>
              <w:t>74</w:t>
            </w:r>
          </w:p>
        </w:tc>
        <w:tc>
          <w:tcPr>
            <w:tcW w:w="2942" w:type="dxa"/>
            <w:vAlign w:val="center"/>
          </w:tcPr>
          <w:p w14:paraId="2B4CD206" w14:textId="0E507BB9" w:rsidR="006E46FD" w:rsidRDefault="006E46FD" w:rsidP="006E46FD">
            <w:pPr>
              <w:jc w:val="center"/>
            </w:pPr>
            <w:r w:rsidRPr="0068491A">
              <w:rPr>
                <w:rFonts w:ascii="Times New Roman" w:hAnsi="Times New Roman"/>
              </w:rPr>
              <w:t xml:space="preserve">Для индивидуального жилищного строительства </w:t>
            </w:r>
            <w:r w:rsidRPr="0068491A">
              <w:rPr>
                <w:rFonts w:ascii="Times New Roman" w:hAnsi="Times New Roman"/>
              </w:rPr>
              <w:lastRenderedPageBreak/>
              <w:t>(2.1)</w:t>
            </w:r>
          </w:p>
        </w:tc>
        <w:tc>
          <w:tcPr>
            <w:tcW w:w="3271" w:type="dxa"/>
            <w:vAlign w:val="center"/>
          </w:tcPr>
          <w:p w14:paraId="3D21F26B" w14:textId="40A72F64" w:rsidR="006E46FD" w:rsidRPr="00D15242" w:rsidRDefault="006E46FD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E46FD" w:rsidRPr="00D15242" w14:paraId="5208C430" w14:textId="77777777" w:rsidTr="009B7766">
        <w:tc>
          <w:tcPr>
            <w:tcW w:w="918" w:type="dxa"/>
            <w:vAlign w:val="center"/>
          </w:tcPr>
          <w:p w14:paraId="590AD03D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EE3A5D4" w14:textId="68D1D83B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1568" w:type="dxa"/>
            <w:vAlign w:val="center"/>
          </w:tcPr>
          <w:p w14:paraId="4E5D7E8C" w14:textId="4A46A3A1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 w:rsidR="000325FE">
              <w:rPr>
                <w:rFonts w:ascii="Times New Roman" w:hAnsi="Times New Roman"/>
                <w:color w:val="000000"/>
              </w:rPr>
              <w:t>73</w:t>
            </w:r>
          </w:p>
        </w:tc>
        <w:tc>
          <w:tcPr>
            <w:tcW w:w="2942" w:type="dxa"/>
            <w:vAlign w:val="center"/>
          </w:tcPr>
          <w:p w14:paraId="73CC941A" w14:textId="0FB4E359" w:rsidR="006E46FD" w:rsidRPr="00D15242" w:rsidRDefault="006E46FD" w:rsidP="006E46FD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A5AA215" w14:textId="2982939E" w:rsidR="006E46FD" w:rsidRPr="00D15242" w:rsidRDefault="006E46FD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E46FD" w:rsidRPr="00D15242" w14:paraId="6FB4993F" w14:textId="77777777" w:rsidTr="009B7766">
        <w:tc>
          <w:tcPr>
            <w:tcW w:w="918" w:type="dxa"/>
            <w:vAlign w:val="center"/>
          </w:tcPr>
          <w:p w14:paraId="355B46FF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9BF6B26" w14:textId="1165D66A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1568" w:type="dxa"/>
            <w:vAlign w:val="center"/>
          </w:tcPr>
          <w:p w14:paraId="0F7E415D" w14:textId="4AC019ED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 w:rsidR="000325FE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2942" w:type="dxa"/>
            <w:vAlign w:val="center"/>
          </w:tcPr>
          <w:p w14:paraId="799E34DE" w14:textId="34CB1A8A" w:rsidR="006E46FD" w:rsidRDefault="006E46FD" w:rsidP="006E46FD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55F2FAB" w14:textId="6EC5EA4F" w:rsidR="006E46FD" w:rsidRPr="00D15242" w:rsidRDefault="006E46FD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E46FD" w:rsidRPr="00D15242" w14:paraId="62EA2E6E" w14:textId="77777777" w:rsidTr="009B7766">
        <w:tc>
          <w:tcPr>
            <w:tcW w:w="918" w:type="dxa"/>
            <w:vAlign w:val="center"/>
          </w:tcPr>
          <w:p w14:paraId="7E67F5D3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54EAE3D" w14:textId="1502D111" w:rsidR="006E46FD" w:rsidRPr="009D21F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ЗУ30</w:t>
            </w:r>
          </w:p>
        </w:tc>
        <w:tc>
          <w:tcPr>
            <w:tcW w:w="1568" w:type="dxa"/>
            <w:vAlign w:val="center"/>
          </w:tcPr>
          <w:p w14:paraId="667F4D79" w14:textId="55EA1B10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3CCC09C7" w14:textId="3439A39A" w:rsidR="006E46FD" w:rsidRDefault="006E46FD" w:rsidP="006E46FD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A9FE391" w14:textId="5AA25F0F" w:rsidR="006E46FD" w:rsidRPr="00D15242" w:rsidRDefault="000325FE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E46FD" w:rsidRPr="00D15242" w14:paraId="7DC97304" w14:textId="77777777" w:rsidTr="009B7766">
        <w:tc>
          <w:tcPr>
            <w:tcW w:w="918" w:type="dxa"/>
            <w:vAlign w:val="center"/>
          </w:tcPr>
          <w:p w14:paraId="4D041C6F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1C3AC6F" w14:textId="760F9AEF" w:rsidR="006E46FD" w:rsidRPr="009D21F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ЗУ31</w:t>
            </w:r>
          </w:p>
        </w:tc>
        <w:tc>
          <w:tcPr>
            <w:tcW w:w="1568" w:type="dxa"/>
            <w:vAlign w:val="center"/>
          </w:tcPr>
          <w:p w14:paraId="3ABAFD8F" w14:textId="0DF25E1B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 w:rsidR="000325FE">
              <w:rPr>
                <w:rFonts w:ascii="Times New Roman" w:hAnsi="Times New Roman"/>
                <w:color w:val="000000"/>
              </w:rPr>
              <w:t>76</w:t>
            </w:r>
          </w:p>
        </w:tc>
        <w:tc>
          <w:tcPr>
            <w:tcW w:w="2942" w:type="dxa"/>
            <w:vAlign w:val="center"/>
          </w:tcPr>
          <w:p w14:paraId="329E2B9F" w14:textId="54AE18B9" w:rsidR="006E46FD" w:rsidRDefault="006E46FD" w:rsidP="006E46FD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8FC2FFA" w14:textId="1B02F0DD" w:rsidR="006E46FD" w:rsidRPr="00D15242" w:rsidRDefault="000325FE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E46FD" w:rsidRPr="00D15242" w14:paraId="1E82CAC9" w14:textId="77777777" w:rsidTr="009B7766">
        <w:tc>
          <w:tcPr>
            <w:tcW w:w="918" w:type="dxa"/>
            <w:vAlign w:val="center"/>
          </w:tcPr>
          <w:p w14:paraId="344E618E" w14:textId="77777777" w:rsidR="006E46FD" w:rsidRPr="00E56007" w:rsidRDefault="006E46FD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E015D3A" w14:textId="75C60511" w:rsidR="006E46FD" w:rsidRPr="009D21F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ЗУ32</w:t>
            </w:r>
          </w:p>
        </w:tc>
        <w:tc>
          <w:tcPr>
            <w:tcW w:w="1568" w:type="dxa"/>
            <w:vAlign w:val="center"/>
          </w:tcPr>
          <w:p w14:paraId="55624F56" w14:textId="4BF1E100" w:rsidR="006E46FD" w:rsidRPr="008E6F10" w:rsidRDefault="006E46FD" w:rsidP="006E46F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</w:t>
            </w:r>
            <w:r w:rsidR="000325FE">
              <w:rPr>
                <w:rFonts w:ascii="Times New Roman" w:hAnsi="Times New Roman"/>
                <w:color w:val="000000"/>
              </w:rPr>
              <w:t>8</w:t>
            </w:r>
            <w:r w:rsidR="00A56301">
              <w:rPr>
                <w:rFonts w:ascii="Times New Roman" w:hAnsi="Times New Roman"/>
                <w:color w:val="000000"/>
              </w:rPr>
              <w:t>05</w:t>
            </w:r>
          </w:p>
        </w:tc>
        <w:tc>
          <w:tcPr>
            <w:tcW w:w="2942" w:type="dxa"/>
            <w:vAlign w:val="center"/>
          </w:tcPr>
          <w:p w14:paraId="378A8B35" w14:textId="24609C3A" w:rsidR="006E46FD" w:rsidRDefault="006E46FD" w:rsidP="006E46FD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0B387C" w14:textId="3A479102" w:rsidR="006E46FD" w:rsidRPr="00D15242" w:rsidRDefault="000325FE" w:rsidP="006E46F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056EC73" w14:textId="77777777" w:rsidTr="009B7766">
        <w:tc>
          <w:tcPr>
            <w:tcW w:w="918" w:type="dxa"/>
            <w:vAlign w:val="center"/>
          </w:tcPr>
          <w:p w14:paraId="1AAA3D6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002CE6C" w14:textId="044EAE4E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9D21F0">
              <w:rPr>
                <w:rFonts w:ascii="Times New Roman" w:hAnsi="Times New Roman"/>
                <w:color w:val="000000"/>
              </w:rPr>
              <w:t>ЗУ3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1568" w:type="dxa"/>
            <w:vAlign w:val="center"/>
          </w:tcPr>
          <w:p w14:paraId="56B5C094" w14:textId="0BB3A54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09</w:t>
            </w:r>
            <w:r w:rsidR="00A56301"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2942" w:type="dxa"/>
            <w:vAlign w:val="center"/>
          </w:tcPr>
          <w:p w14:paraId="15A9C236" w14:textId="4E6E2D21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C8C604B" w14:textId="73C634B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A167C01" w14:textId="77777777" w:rsidTr="009B7766">
        <w:tc>
          <w:tcPr>
            <w:tcW w:w="918" w:type="dxa"/>
            <w:vAlign w:val="center"/>
          </w:tcPr>
          <w:p w14:paraId="4226FD3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CDE63F" w14:textId="0A733BCE" w:rsidR="0062569B" w:rsidRPr="00B12CF8" w:rsidRDefault="0062569B" w:rsidP="0062569B">
            <w:pPr>
              <w:jc w:val="center"/>
              <w:rPr>
                <w:rFonts w:ascii="Times New Roman" w:hAnsi="Times New Roman"/>
                <w:color w:val="000000"/>
                <w:lang w:val="en-GB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</w:t>
            </w:r>
            <w:r w:rsidR="000D1D1C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1568" w:type="dxa"/>
            <w:vAlign w:val="center"/>
          </w:tcPr>
          <w:p w14:paraId="3206FDF7" w14:textId="13263B2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</w:t>
            </w:r>
            <w:r w:rsidR="00A56301">
              <w:rPr>
                <w:rFonts w:ascii="Times New Roman" w:hAnsi="Times New Roman"/>
                <w:color w:val="000000"/>
              </w:rPr>
              <w:t>776</w:t>
            </w:r>
          </w:p>
        </w:tc>
        <w:tc>
          <w:tcPr>
            <w:tcW w:w="2942" w:type="dxa"/>
            <w:vAlign w:val="center"/>
          </w:tcPr>
          <w:p w14:paraId="5149C8F7" w14:textId="06DD3F1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6AF9C93" w14:textId="18DB36E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2A6E00E" w14:textId="77777777" w:rsidTr="009B7766">
        <w:tc>
          <w:tcPr>
            <w:tcW w:w="918" w:type="dxa"/>
            <w:vAlign w:val="center"/>
          </w:tcPr>
          <w:p w14:paraId="7BA032F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BCF15B3" w14:textId="6D9C515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</w:t>
            </w:r>
            <w:r w:rsidR="000D1D1C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1568" w:type="dxa"/>
            <w:vAlign w:val="center"/>
          </w:tcPr>
          <w:p w14:paraId="62805F3F" w14:textId="3EFA5024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71D2F150" w14:textId="0090CB0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4808CD0" w14:textId="25AFAE7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C531866" w14:textId="77777777" w:rsidTr="009B7766">
        <w:tc>
          <w:tcPr>
            <w:tcW w:w="918" w:type="dxa"/>
            <w:vAlign w:val="center"/>
          </w:tcPr>
          <w:p w14:paraId="26EE406B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D2A1FB7" w14:textId="16709CD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</w:t>
            </w:r>
            <w:r w:rsidR="000D1D1C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1568" w:type="dxa"/>
            <w:vAlign w:val="center"/>
          </w:tcPr>
          <w:p w14:paraId="740F76F6" w14:textId="5E3427A4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0695</w:t>
            </w:r>
          </w:p>
        </w:tc>
        <w:tc>
          <w:tcPr>
            <w:tcW w:w="2942" w:type="dxa"/>
            <w:vAlign w:val="center"/>
          </w:tcPr>
          <w:p w14:paraId="1053A026" w14:textId="58B0EA0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333911E" w14:textId="36EAD7F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2F80E2A" w14:textId="77777777" w:rsidTr="009B7766">
        <w:tc>
          <w:tcPr>
            <w:tcW w:w="918" w:type="dxa"/>
            <w:vAlign w:val="center"/>
          </w:tcPr>
          <w:p w14:paraId="3ADBB52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9C0960C" w14:textId="4EFAE98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</w:t>
            </w:r>
            <w:r w:rsidR="000D1D1C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1568" w:type="dxa"/>
            <w:vAlign w:val="center"/>
          </w:tcPr>
          <w:p w14:paraId="0C4902C9" w14:textId="23ED7003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791</w:t>
            </w:r>
          </w:p>
        </w:tc>
        <w:tc>
          <w:tcPr>
            <w:tcW w:w="2942" w:type="dxa"/>
            <w:vAlign w:val="center"/>
          </w:tcPr>
          <w:p w14:paraId="67FC83E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D5C24AE" w14:textId="4CC6D83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lastRenderedPageBreak/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1D60D9F" w14:textId="77777777" w:rsidTr="009B7766">
        <w:tc>
          <w:tcPr>
            <w:tcW w:w="918" w:type="dxa"/>
            <w:vAlign w:val="center"/>
          </w:tcPr>
          <w:p w14:paraId="71442AC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F295BF2" w14:textId="7AB35C0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</w:t>
            </w:r>
            <w:r w:rsidR="000D1D1C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1568" w:type="dxa"/>
            <w:vAlign w:val="center"/>
          </w:tcPr>
          <w:p w14:paraId="50B93C56" w14:textId="1B095B21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0702</w:t>
            </w:r>
          </w:p>
        </w:tc>
        <w:tc>
          <w:tcPr>
            <w:tcW w:w="2942" w:type="dxa"/>
            <w:vAlign w:val="center"/>
          </w:tcPr>
          <w:p w14:paraId="6D4C9EE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F7836AB" w14:textId="5471F37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21DFA3C" w14:textId="77777777" w:rsidTr="009B7766">
        <w:tc>
          <w:tcPr>
            <w:tcW w:w="918" w:type="dxa"/>
            <w:vAlign w:val="center"/>
          </w:tcPr>
          <w:p w14:paraId="7BD55BE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332E61C" w14:textId="790BCD9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 w:rsidR="000D1D1C">
              <w:rPr>
                <w:rFonts w:ascii="Times New Roman" w:hAnsi="Times New Roman"/>
                <w:color w:val="000000"/>
              </w:rPr>
              <w:t>39</w:t>
            </w:r>
          </w:p>
        </w:tc>
        <w:tc>
          <w:tcPr>
            <w:tcW w:w="1568" w:type="dxa"/>
            <w:vAlign w:val="center"/>
          </w:tcPr>
          <w:p w14:paraId="12B2A780" w14:textId="5820975A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0792</w:t>
            </w:r>
          </w:p>
        </w:tc>
        <w:tc>
          <w:tcPr>
            <w:tcW w:w="2942" w:type="dxa"/>
            <w:vAlign w:val="center"/>
          </w:tcPr>
          <w:p w14:paraId="6AD09F7B" w14:textId="44B94AF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083248C" w14:textId="61926AB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B132612" w14:textId="77777777" w:rsidTr="009B7766">
        <w:tc>
          <w:tcPr>
            <w:tcW w:w="918" w:type="dxa"/>
            <w:vAlign w:val="center"/>
          </w:tcPr>
          <w:p w14:paraId="73158E6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D0632D6" w14:textId="5D69838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065475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  <w:r w:rsidR="000D1D1C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568" w:type="dxa"/>
            <w:vAlign w:val="center"/>
          </w:tcPr>
          <w:p w14:paraId="11D8EE9F" w14:textId="3F416EC6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698</w:t>
            </w:r>
          </w:p>
        </w:tc>
        <w:tc>
          <w:tcPr>
            <w:tcW w:w="2942" w:type="dxa"/>
            <w:vAlign w:val="center"/>
          </w:tcPr>
          <w:p w14:paraId="4A470A0D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25968B8" w14:textId="230F223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D9DFF4B" w14:textId="77777777" w:rsidTr="009B7766">
        <w:tc>
          <w:tcPr>
            <w:tcW w:w="918" w:type="dxa"/>
            <w:vAlign w:val="center"/>
          </w:tcPr>
          <w:p w14:paraId="08A8687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FBC7499" w14:textId="1C2B6D8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  <w:r w:rsidR="000D1D1C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1568" w:type="dxa"/>
            <w:vAlign w:val="center"/>
          </w:tcPr>
          <w:p w14:paraId="3BD1E37B" w14:textId="790E1F6B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79</w:t>
            </w:r>
          </w:p>
        </w:tc>
        <w:tc>
          <w:tcPr>
            <w:tcW w:w="2942" w:type="dxa"/>
            <w:vAlign w:val="center"/>
          </w:tcPr>
          <w:p w14:paraId="7E10AD9C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0E14842" w14:textId="0B0E00E8" w:rsidR="0062569B" w:rsidRPr="00065475" w:rsidRDefault="0062569B" w:rsidP="0062569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768CE72" w14:textId="77777777" w:rsidTr="009B7766">
        <w:tc>
          <w:tcPr>
            <w:tcW w:w="918" w:type="dxa"/>
            <w:vAlign w:val="center"/>
          </w:tcPr>
          <w:p w14:paraId="7157A8A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AECEDCC" w14:textId="03E766E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  <w:r w:rsidR="000D1D1C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1568" w:type="dxa"/>
            <w:vAlign w:val="center"/>
          </w:tcPr>
          <w:p w14:paraId="7E6B85B2" w14:textId="4B492852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7DF4EEA7" w14:textId="6CBC9C6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8747993" w14:textId="091BF5A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8EA443D" w14:textId="77777777" w:rsidTr="009B7766">
        <w:tc>
          <w:tcPr>
            <w:tcW w:w="918" w:type="dxa"/>
            <w:vAlign w:val="center"/>
          </w:tcPr>
          <w:p w14:paraId="3AC4E7A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EF784ED" w14:textId="225ED61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  <w:r w:rsidR="000D1D1C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1568" w:type="dxa"/>
            <w:vAlign w:val="center"/>
          </w:tcPr>
          <w:p w14:paraId="68B345B9" w14:textId="7634CFDB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0699</w:t>
            </w:r>
          </w:p>
        </w:tc>
        <w:tc>
          <w:tcPr>
            <w:tcW w:w="2942" w:type="dxa"/>
            <w:vAlign w:val="center"/>
          </w:tcPr>
          <w:p w14:paraId="4086AAF1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958A623" w14:textId="2B1F9F1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AB0A55F" w14:textId="77777777" w:rsidTr="009B7766">
        <w:tc>
          <w:tcPr>
            <w:tcW w:w="918" w:type="dxa"/>
            <w:vAlign w:val="center"/>
          </w:tcPr>
          <w:p w14:paraId="3E48A27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38E7672" w14:textId="732AF25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  <w:r w:rsidR="000D1D1C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1568" w:type="dxa"/>
            <w:vAlign w:val="center"/>
          </w:tcPr>
          <w:p w14:paraId="0B62AF83" w14:textId="64019670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056</w:t>
            </w:r>
          </w:p>
        </w:tc>
        <w:tc>
          <w:tcPr>
            <w:tcW w:w="2942" w:type="dxa"/>
            <w:vAlign w:val="center"/>
          </w:tcPr>
          <w:p w14:paraId="63F3DBA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D3D7B51" w14:textId="4AF8D1E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6EA0CAE" w14:textId="77777777" w:rsidTr="009B7766">
        <w:tc>
          <w:tcPr>
            <w:tcW w:w="918" w:type="dxa"/>
            <w:vAlign w:val="center"/>
          </w:tcPr>
          <w:p w14:paraId="45C50A4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327F453" w14:textId="082391B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  <w:r w:rsidR="000D1D1C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1568" w:type="dxa"/>
            <w:vAlign w:val="center"/>
          </w:tcPr>
          <w:p w14:paraId="1ED4E647" w14:textId="7099980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</w:t>
            </w:r>
          </w:p>
        </w:tc>
        <w:tc>
          <w:tcPr>
            <w:tcW w:w="2942" w:type="dxa"/>
            <w:vAlign w:val="center"/>
          </w:tcPr>
          <w:p w14:paraId="6892E844" w14:textId="266BE64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6E55490" w14:textId="6942FDE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26014BC" w14:textId="77777777" w:rsidTr="009B7766">
        <w:tc>
          <w:tcPr>
            <w:tcW w:w="918" w:type="dxa"/>
            <w:vAlign w:val="center"/>
          </w:tcPr>
          <w:p w14:paraId="5BF5260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6C1E5CA" w14:textId="5E444E7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  <w:r w:rsidR="000D1D1C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1568" w:type="dxa"/>
            <w:vAlign w:val="center"/>
          </w:tcPr>
          <w:p w14:paraId="37995624" w14:textId="038C12C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108A822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CB04BFE" w14:textId="085986B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F27A051" w14:textId="77777777" w:rsidTr="009B7766">
        <w:tc>
          <w:tcPr>
            <w:tcW w:w="918" w:type="dxa"/>
            <w:vAlign w:val="center"/>
          </w:tcPr>
          <w:p w14:paraId="3B08326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481BB63" w14:textId="11E0233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  <w:r w:rsidR="000D1D1C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1568" w:type="dxa"/>
            <w:vAlign w:val="center"/>
          </w:tcPr>
          <w:p w14:paraId="3FFE9104" w14:textId="13CE7E89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240E2E4E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F1336BC" w14:textId="741147A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11B37CA" w14:textId="77777777" w:rsidTr="009B7766">
        <w:tc>
          <w:tcPr>
            <w:tcW w:w="918" w:type="dxa"/>
            <w:vAlign w:val="center"/>
          </w:tcPr>
          <w:p w14:paraId="1E3E0AFC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D382AEE" w14:textId="62C4FD2E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</w:t>
            </w:r>
            <w:r w:rsidR="000D1D1C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1568" w:type="dxa"/>
            <w:vAlign w:val="center"/>
          </w:tcPr>
          <w:p w14:paraId="7ED3CDF0" w14:textId="74EB9F1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1E907C75" w14:textId="2FA206E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803492E" w14:textId="2D14C12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52CC2CE" w14:textId="77777777" w:rsidTr="009B7766">
        <w:tc>
          <w:tcPr>
            <w:tcW w:w="918" w:type="dxa"/>
            <w:vAlign w:val="center"/>
          </w:tcPr>
          <w:p w14:paraId="2C37FE3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B1FBEBE" w14:textId="12C5AF3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49</w:t>
            </w:r>
          </w:p>
        </w:tc>
        <w:tc>
          <w:tcPr>
            <w:tcW w:w="1568" w:type="dxa"/>
            <w:vAlign w:val="center"/>
          </w:tcPr>
          <w:p w14:paraId="0BE58586" w14:textId="4D32220A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7F401AF3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56E219" w14:textId="79008FB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D9D10C6" w14:textId="77777777" w:rsidTr="009B7766">
        <w:tc>
          <w:tcPr>
            <w:tcW w:w="918" w:type="dxa"/>
            <w:vAlign w:val="center"/>
          </w:tcPr>
          <w:p w14:paraId="513A3DF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268F524" w14:textId="366E2B4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1568" w:type="dxa"/>
            <w:vAlign w:val="center"/>
          </w:tcPr>
          <w:p w14:paraId="4F9144F0" w14:textId="631E817F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0786</w:t>
            </w:r>
          </w:p>
        </w:tc>
        <w:tc>
          <w:tcPr>
            <w:tcW w:w="2942" w:type="dxa"/>
            <w:vAlign w:val="center"/>
          </w:tcPr>
          <w:p w14:paraId="130E836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ED2F210" w14:textId="749C420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81F4503" w14:textId="77777777" w:rsidTr="009B7766">
        <w:tc>
          <w:tcPr>
            <w:tcW w:w="918" w:type="dxa"/>
            <w:vAlign w:val="center"/>
          </w:tcPr>
          <w:p w14:paraId="3D99684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1423872" w14:textId="1EB09BD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51</w:t>
            </w:r>
          </w:p>
        </w:tc>
        <w:tc>
          <w:tcPr>
            <w:tcW w:w="1568" w:type="dxa"/>
            <w:vAlign w:val="center"/>
          </w:tcPr>
          <w:p w14:paraId="247C4049" w14:textId="7F293723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785</w:t>
            </w:r>
          </w:p>
        </w:tc>
        <w:tc>
          <w:tcPr>
            <w:tcW w:w="2942" w:type="dxa"/>
            <w:vAlign w:val="center"/>
          </w:tcPr>
          <w:p w14:paraId="4DBB065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AEE0414" w14:textId="0D949FE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BCD6F5A" w14:textId="77777777" w:rsidTr="009B7766">
        <w:tc>
          <w:tcPr>
            <w:tcW w:w="918" w:type="dxa"/>
            <w:vAlign w:val="center"/>
          </w:tcPr>
          <w:p w14:paraId="22A7647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AC559E3" w14:textId="0B9F9F6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52</w:t>
            </w:r>
          </w:p>
        </w:tc>
        <w:tc>
          <w:tcPr>
            <w:tcW w:w="1568" w:type="dxa"/>
            <w:vAlign w:val="center"/>
          </w:tcPr>
          <w:p w14:paraId="5015FF3A" w14:textId="24D30B6D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742</w:t>
            </w:r>
          </w:p>
        </w:tc>
        <w:tc>
          <w:tcPr>
            <w:tcW w:w="2942" w:type="dxa"/>
            <w:vAlign w:val="center"/>
          </w:tcPr>
          <w:p w14:paraId="76ED42E3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72BF11C" w14:textId="7EC364C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0B713AA" w14:textId="77777777" w:rsidTr="009B7766">
        <w:tc>
          <w:tcPr>
            <w:tcW w:w="918" w:type="dxa"/>
            <w:vAlign w:val="center"/>
          </w:tcPr>
          <w:p w14:paraId="5335A1AB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B87EC05" w14:textId="7909255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53</w:t>
            </w:r>
          </w:p>
        </w:tc>
        <w:tc>
          <w:tcPr>
            <w:tcW w:w="1568" w:type="dxa"/>
            <w:vAlign w:val="center"/>
          </w:tcPr>
          <w:p w14:paraId="38765FEC" w14:textId="19453980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0.07</w:t>
            </w:r>
            <w:r>
              <w:rPr>
                <w:rFonts w:ascii="Times New Roman" w:hAnsi="Times New Roman"/>
                <w:color w:val="000000"/>
              </w:rPr>
              <w:t>58</w:t>
            </w:r>
          </w:p>
        </w:tc>
        <w:tc>
          <w:tcPr>
            <w:tcW w:w="2942" w:type="dxa"/>
            <w:vAlign w:val="center"/>
          </w:tcPr>
          <w:p w14:paraId="304AADFD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C0180CD" w14:textId="17357A7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79A54D8" w14:textId="77777777" w:rsidTr="009B7766">
        <w:tc>
          <w:tcPr>
            <w:tcW w:w="918" w:type="dxa"/>
            <w:vAlign w:val="center"/>
          </w:tcPr>
          <w:p w14:paraId="2A7A166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8BA6FB8" w14:textId="2A88968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54</w:t>
            </w:r>
          </w:p>
        </w:tc>
        <w:tc>
          <w:tcPr>
            <w:tcW w:w="1568" w:type="dxa"/>
            <w:vAlign w:val="center"/>
          </w:tcPr>
          <w:p w14:paraId="135CBAD1" w14:textId="4B7F218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789</w:t>
            </w:r>
          </w:p>
        </w:tc>
        <w:tc>
          <w:tcPr>
            <w:tcW w:w="2942" w:type="dxa"/>
            <w:vAlign w:val="center"/>
          </w:tcPr>
          <w:p w14:paraId="677796A6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1DB5D61" w14:textId="1CB0B821" w:rsidR="0062569B" w:rsidRPr="001A13DE" w:rsidRDefault="0062569B" w:rsidP="0062569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8942D21" w14:textId="77777777" w:rsidTr="009B7766">
        <w:tc>
          <w:tcPr>
            <w:tcW w:w="918" w:type="dxa"/>
            <w:vAlign w:val="center"/>
          </w:tcPr>
          <w:p w14:paraId="46B586A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CFBD0F8" w14:textId="46A1ED2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55</w:t>
            </w:r>
          </w:p>
        </w:tc>
        <w:tc>
          <w:tcPr>
            <w:tcW w:w="1568" w:type="dxa"/>
            <w:vAlign w:val="center"/>
          </w:tcPr>
          <w:p w14:paraId="238C9030" w14:textId="00956DB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62844FF6" w14:textId="6A55D0D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8FC77FF" w14:textId="458DC4D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62F889C" w14:textId="77777777" w:rsidTr="009B7766">
        <w:tc>
          <w:tcPr>
            <w:tcW w:w="918" w:type="dxa"/>
            <w:vAlign w:val="center"/>
          </w:tcPr>
          <w:p w14:paraId="47942D5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A9D5BF2" w14:textId="0210640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56</w:t>
            </w:r>
          </w:p>
        </w:tc>
        <w:tc>
          <w:tcPr>
            <w:tcW w:w="1568" w:type="dxa"/>
            <w:vAlign w:val="center"/>
          </w:tcPr>
          <w:p w14:paraId="21DD22DD" w14:textId="7A515A3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3B8F4ADB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33793D8" w14:textId="3B6A21B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336E572" w14:textId="77777777" w:rsidTr="009B7766">
        <w:tc>
          <w:tcPr>
            <w:tcW w:w="918" w:type="dxa"/>
            <w:vAlign w:val="center"/>
          </w:tcPr>
          <w:p w14:paraId="6898728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B6FB706" w14:textId="788736E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57</w:t>
            </w:r>
          </w:p>
        </w:tc>
        <w:tc>
          <w:tcPr>
            <w:tcW w:w="1568" w:type="dxa"/>
            <w:vAlign w:val="center"/>
          </w:tcPr>
          <w:p w14:paraId="47CD3EFD" w14:textId="031DD4A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0798</w:t>
            </w:r>
          </w:p>
        </w:tc>
        <w:tc>
          <w:tcPr>
            <w:tcW w:w="2942" w:type="dxa"/>
            <w:vAlign w:val="center"/>
          </w:tcPr>
          <w:p w14:paraId="27F659A3" w14:textId="00A552E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0D98102" w14:textId="17A2390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B64473F" w14:textId="77777777" w:rsidTr="009B7766">
        <w:tc>
          <w:tcPr>
            <w:tcW w:w="918" w:type="dxa"/>
            <w:vAlign w:val="center"/>
          </w:tcPr>
          <w:p w14:paraId="0C0D175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D451EAC" w14:textId="210C0F4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58</w:t>
            </w:r>
          </w:p>
        </w:tc>
        <w:tc>
          <w:tcPr>
            <w:tcW w:w="1568" w:type="dxa"/>
            <w:vAlign w:val="center"/>
          </w:tcPr>
          <w:p w14:paraId="0FB6A3EC" w14:textId="4DD62B1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6CBB5CE3" w14:textId="104D51E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 xml:space="preserve">Для индивидуального жилищного строительства </w:t>
            </w:r>
            <w:r w:rsidRPr="0068491A">
              <w:rPr>
                <w:rFonts w:ascii="Times New Roman" w:hAnsi="Times New Roman"/>
              </w:rPr>
              <w:lastRenderedPageBreak/>
              <w:t>(2.1)</w:t>
            </w:r>
          </w:p>
        </w:tc>
        <w:tc>
          <w:tcPr>
            <w:tcW w:w="3271" w:type="dxa"/>
            <w:vAlign w:val="center"/>
          </w:tcPr>
          <w:p w14:paraId="6AE76D98" w14:textId="77929CD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A84ABB1" w14:textId="77777777" w:rsidTr="009B7766">
        <w:tc>
          <w:tcPr>
            <w:tcW w:w="918" w:type="dxa"/>
            <w:vAlign w:val="center"/>
          </w:tcPr>
          <w:p w14:paraId="610E0C6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2FFE247" w14:textId="6B90077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59</w:t>
            </w:r>
          </w:p>
        </w:tc>
        <w:tc>
          <w:tcPr>
            <w:tcW w:w="1568" w:type="dxa"/>
            <w:vAlign w:val="center"/>
          </w:tcPr>
          <w:p w14:paraId="5D98A378" w14:textId="1A73B0A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43C41F2A" w14:textId="74806B01" w:rsidR="0062569B" w:rsidRPr="00D1340A" w:rsidRDefault="0062569B" w:rsidP="0062569B">
            <w:pPr>
              <w:jc w:val="center"/>
              <w:rPr>
                <w:rFonts w:ascii="Times New Roman" w:hAnsi="Times New Roman"/>
                <w:b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5EC6FAA" w14:textId="09314AC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6B661C8" w14:textId="77777777" w:rsidTr="009B7766">
        <w:tc>
          <w:tcPr>
            <w:tcW w:w="918" w:type="dxa"/>
            <w:vAlign w:val="center"/>
          </w:tcPr>
          <w:p w14:paraId="7EBB847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AD57091" w14:textId="777C9AA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60</w:t>
            </w:r>
          </w:p>
        </w:tc>
        <w:tc>
          <w:tcPr>
            <w:tcW w:w="1568" w:type="dxa"/>
            <w:vAlign w:val="center"/>
          </w:tcPr>
          <w:p w14:paraId="694C5273" w14:textId="11F91252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3003F5A6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2F39C0D" w14:textId="049C47B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D074E17" w14:textId="77777777" w:rsidTr="009B7766">
        <w:tc>
          <w:tcPr>
            <w:tcW w:w="918" w:type="dxa"/>
            <w:vAlign w:val="center"/>
          </w:tcPr>
          <w:p w14:paraId="4DD2254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1EDC754" w14:textId="4D97588E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61</w:t>
            </w:r>
          </w:p>
        </w:tc>
        <w:tc>
          <w:tcPr>
            <w:tcW w:w="1568" w:type="dxa"/>
            <w:vAlign w:val="center"/>
          </w:tcPr>
          <w:p w14:paraId="6A049883" w14:textId="73E40526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0795</w:t>
            </w:r>
          </w:p>
        </w:tc>
        <w:tc>
          <w:tcPr>
            <w:tcW w:w="2942" w:type="dxa"/>
            <w:vAlign w:val="center"/>
          </w:tcPr>
          <w:p w14:paraId="4D5BBFDE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3DC7F2A" w14:textId="76F54C0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3966F31" w14:textId="77777777" w:rsidTr="009B7766">
        <w:tc>
          <w:tcPr>
            <w:tcW w:w="918" w:type="dxa"/>
            <w:vAlign w:val="center"/>
          </w:tcPr>
          <w:p w14:paraId="2C4BAE6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E6EB4C1" w14:textId="29652FD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62</w:t>
            </w:r>
          </w:p>
        </w:tc>
        <w:tc>
          <w:tcPr>
            <w:tcW w:w="1568" w:type="dxa"/>
            <w:vAlign w:val="center"/>
          </w:tcPr>
          <w:p w14:paraId="28193C50" w14:textId="12880F0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2942" w:type="dxa"/>
            <w:vAlign w:val="center"/>
          </w:tcPr>
          <w:p w14:paraId="6B2B87A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FFEF8A9" w14:textId="4AEB67E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5A44C14" w14:textId="77777777" w:rsidTr="009B7766">
        <w:tc>
          <w:tcPr>
            <w:tcW w:w="918" w:type="dxa"/>
            <w:vAlign w:val="center"/>
          </w:tcPr>
          <w:p w14:paraId="6D34981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5BCB7B4" w14:textId="4045A77E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63</w:t>
            </w:r>
          </w:p>
        </w:tc>
        <w:tc>
          <w:tcPr>
            <w:tcW w:w="1568" w:type="dxa"/>
            <w:vAlign w:val="center"/>
          </w:tcPr>
          <w:p w14:paraId="03E03129" w14:textId="5D18422A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2942" w:type="dxa"/>
            <w:vAlign w:val="center"/>
          </w:tcPr>
          <w:p w14:paraId="4ACAB149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D000A9F" w14:textId="33E86FB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A57476F" w14:textId="77777777" w:rsidTr="009B7766">
        <w:tc>
          <w:tcPr>
            <w:tcW w:w="918" w:type="dxa"/>
            <w:vAlign w:val="center"/>
          </w:tcPr>
          <w:p w14:paraId="6B077EB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9944DEE" w14:textId="3B26B20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64</w:t>
            </w:r>
          </w:p>
        </w:tc>
        <w:tc>
          <w:tcPr>
            <w:tcW w:w="1568" w:type="dxa"/>
            <w:vAlign w:val="center"/>
          </w:tcPr>
          <w:p w14:paraId="697E603A" w14:textId="740A3168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1495</w:t>
            </w:r>
          </w:p>
        </w:tc>
        <w:tc>
          <w:tcPr>
            <w:tcW w:w="2942" w:type="dxa"/>
            <w:vAlign w:val="center"/>
          </w:tcPr>
          <w:p w14:paraId="303E76D3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76149C0" w14:textId="3829B6E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33452D0" w14:textId="77777777" w:rsidTr="009B7766">
        <w:tc>
          <w:tcPr>
            <w:tcW w:w="918" w:type="dxa"/>
            <w:vAlign w:val="center"/>
          </w:tcPr>
          <w:p w14:paraId="215C2A6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7D31997" w14:textId="770EB06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65</w:t>
            </w:r>
          </w:p>
        </w:tc>
        <w:tc>
          <w:tcPr>
            <w:tcW w:w="1568" w:type="dxa"/>
            <w:vAlign w:val="center"/>
          </w:tcPr>
          <w:p w14:paraId="288998D6" w14:textId="345E1867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1315</w:t>
            </w:r>
          </w:p>
        </w:tc>
        <w:tc>
          <w:tcPr>
            <w:tcW w:w="2942" w:type="dxa"/>
            <w:vAlign w:val="center"/>
          </w:tcPr>
          <w:p w14:paraId="41B9218F" w14:textId="39EA832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649404A" w14:textId="7D266A9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8EDFDC5" w14:textId="77777777" w:rsidTr="009B7766">
        <w:tc>
          <w:tcPr>
            <w:tcW w:w="918" w:type="dxa"/>
            <w:vAlign w:val="center"/>
          </w:tcPr>
          <w:p w14:paraId="3959E03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7FA5732" w14:textId="6F66673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66</w:t>
            </w:r>
          </w:p>
        </w:tc>
        <w:tc>
          <w:tcPr>
            <w:tcW w:w="1568" w:type="dxa"/>
            <w:vAlign w:val="center"/>
          </w:tcPr>
          <w:p w14:paraId="69EFF71F" w14:textId="210A32DD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1362</w:t>
            </w:r>
          </w:p>
        </w:tc>
        <w:tc>
          <w:tcPr>
            <w:tcW w:w="2942" w:type="dxa"/>
            <w:vAlign w:val="center"/>
          </w:tcPr>
          <w:p w14:paraId="35E857EC" w14:textId="20DC627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D81D5A6" w14:textId="43861BA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F97622E" w14:textId="77777777" w:rsidTr="009B7766">
        <w:tc>
          <w:tcPr>
            <w:tcW w:w="918" w:type="dxa"/>
            <w:vAlign w:val="center"/>
          </w:tcPr>
          <w:p w14:paraId="0D2D5ED0" w14:textId="77777777" w:rsidR="0062569B" w:rsidRPr="00AC52E6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09B08C9" w14:textId="4F8179C0" w:rsidR="0062569B" w:rsidRPr="00AC52E6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AC52E6">
              <w:rPr>
                <w:rFonts w:ascii="Times New Roman" w:hAnsi="Times New Roman"/>
                <w:color w:val="000000"/>
              </w:rPr>
              <w:t>ЗУ6</w:t>
            </w:r>
            <w:r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1568" w:type="dxa"/>
            <w:vAlign w:val="center"/>
          </w:tcPr>
          <w:p w14:paraId="76ACDBD6" w14:textId="25EB320A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1408</w:t>
            </w:r>
          </w:p>
        </w:tc>
        <w:tc>
          <w:tcPr>
            <w:tcW w:w="2942" w:type="dxa"/>
            <w:vAlign w:val="center"/>
          </w:tcPr>
          <w:p w14:paraId="607A9242" w14:textId="22FEAED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49CF02" w14:textId="36AFD15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6956885" w14:textId="77777777" w:rsidTr="009B7766">
        <w:tc>
          <w:tcPr>
            <w:tcW w:w="918" w:type="dxa"/>
            <w:vAlign w:val="center"/>
          </w:tcPr>
          <w:p w14:paraId="11DC5DF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E0C85F2" w14:textId="72CCE2F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68</w:t>
            </w:r>
          </w:p>
        </w:tc>
        <w:tc>
          <w:tcPr>
            <w:tcW w:w="1568" w:type="dxa"/>
            <w:vAlign w:val="center"/>
          </w:tcPr>
          <w:p w14:paraId="517B72E0" w14:textId="0E0DA0CC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126</w:t>
            </w:r>
          </w:p>
        </w:tc>
        <w:tc>
          <w:tcPr>
            <w:tcW w:w="2942" w:type="dxa"/>
            <w:vAlign w:val="center"/>
          </w:tcPr>
          <w:p w14:paraId="07F2CCAD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8A2BF66" w14:textId="29AAC1A7" w:rsidR="0062569B" w:rsidRPr="0013393A" w:rsidRDefault="0062569B" w:rsidP="0062569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lastRenderedPageBreak/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169EF10" w14:textId="77777777" w:rsidTr="009B7766">
        <w:tc>
          <w:tcPr>
            <w:tcW w:w="918" w:type="dxa"/>
            <w:vAlign w:val="center"/>
          </w:tcPr>
          <w:p w14:paraId="0CD7A69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81D9989" w14:textId="1E99967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69</w:t>
            </w:r>
          </w:p>
        </w:tc>
        <w:tc>
          <w:tcPr>
            <w:tcW w:w="1568" w:type="dxa"/>
            <w:vAlign w:val="center"/>
          </w:tcPr>
          <w:p w14:paraId="3297F197" w14:textId="0F4321B5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126</w:t>
            </w:r>
          </w:p>
        </w:tc>
        <w:tc>
          <w:tcPr>
            <w:tcW w:w="2942" w:type="dxa"/>
            <w:vAlign w:val="center"/>
          </w:tcPr>
          <w:p w14:paraId="0A1BF903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E2CA2AE" w14:textId="59FF807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C521DE7" w14:textId="77777777" w:rsidTr="009B7766">
        <w:tc>
          <w:tcPr>
            <w:tcW w:w="918" w:type="dxa"/>
            <w:vAlign w:val="center"/>
          </w:tcPr>
          <w:p w14:paraId="18050A6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46D3092" w14:textId="298E2B4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70</w:t>
            </w:r>
          </w:p>
        </w:tc>
        <w:tc>
          <w:tcPr>
            <w:tcW w:w="1568" w:type="dxa"/>
            <w:vAlign w:val="center"/>
          </w:tcPr>
          <w:p w14:paraId="3BECFD06" w14:textId="5DB99ED7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1361</w:t>
            </w:r>
          </w:p>
        </w:tc>
        <w:tc>
          <w:tcPr>
            <w:tcW w:w="2942" w:type="dxa"/>
            <w:vAlign w:val="center"/>
          </w:tcPr>
          <w:p w14:paraId="0DB39A9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E3D2F73" w14:textId="0933161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25809AA" w14:textId="77777777" w:rsidTr="009B7766">
        <w:tc>
          <w:tcPr>
            <w:tcW w:w="918" w:type="dxa"/>
            <w:vAlign w:val="center"/>
          </w:tcPr>
          <w:p w14:paraId="0551F99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4DFF091" w14:textId="082C0D9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71</w:t>
            </w:r>
          </w:p>
        </w:tc>
        <w:tc>
          <w:tcPr>
            <w:tcW w:w="1568" w:type="dxa"/>
            <w:vAlign w:val="center"/>
          </w:tcPr>
          <w:p w14:paraId="0E1CA9B2" w14:textId="3FEEDA7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0.1</w:t>
            </w:r>
            <w:r>
              <w:rPr>
                <w:rFonts w:ascii="Times New Roman" w:hAnsi="Times New Roman"/>
                <w:color w:val="000000"/>
              </w:rPr>
              <w:t>151</w:t>
            </w:r>
          </w:p>
        </w:tc>
        <w:tc>
          <w:tcPr>
            <w:tcW w:w="2942" w:type="dxa"/>
            <w:vAlign w:val="center"/>
          </w:tcPr>
          <w:p w14:paraId="7CA6BBEC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38437A9" w14:textId="1365DC2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5397716" w14:textId="77777777" w:rsidTr="009B7766">
        <w:tc>
          <w:tcPr>
            <w:tcW w:w="918" w:type="dxa"/>
            <w:vAlign w:val="center"/>
          </w:tcPr>
          <w:p w14:paraId="26778C3C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34BAC97" w14:textId="0C0F572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72</w:t>
            </w:r>
          </w:p>
        </w:tc>
        <w:tc>
          <w:tcPr>
            <w:tcW w:w="1568" w:type="dxa"/>
            <w:vAlign w:val="center"/>
          </w:tcPr>
          <w:p w14:paraId="1929120C" w14:textId="30768AB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1151</w:t>
            </w:r>
          </w:p>
        </w:tc>
        <w:tc>
          <w:tcPr>
            <w:tcW w:w="2942" w:type="dxa"/>
            <w:vAlign w:val="center"/>
          </w:tcPr>
          <w:p w14:paraId="57A60D21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852A2BA" w14:textId="46E3845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E6D5365" w14:textId="77777777" w:rsidTr="009B7766">
        <w:tc>
          <w:tcPr>
            <w:tcW w:w="918" w:type="dxa"/>
            <w:vAlign w:val="center"/>
          </w:tcPr>
          <w:p w14:paraId="789A65B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63C74A5" w14:textId="64EE1AA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73</w:t>
            </w:r>
          </w:p>
        </w:tc>
        <w:tc>
          <w:tcPr>
            <w:tcW w:w="1568" w:type="dxa"/>
            <w:vAlign w:val="center"/>
          </w:tcPr>
          <w:p w14:paraId="6853B814" w14:textId="68056075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1151</w:t>
            </w:r>
          </w:p>
        </w:tc>
        <w:tc>
          <w:tcPr>
            <w:tcW w:w="2942" w:type="dxa"/>
            <w:vAlign w:val="center"/>
          </w:tcPr>
          <w:p w14:paraId="6EC9C4CF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D902878" w14:textId="4AA7D5B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239C364" w14:textId="77777777" w:rsidTr="009B7766">
        <w:tc>
          <w:tcPr>
            <w:tcW w:w="918" w:type="dxa"/>
            <w:vAlign w:val="center"/>
          </w:tcPr>
          <w:p w14:paraId="33250E5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FA36EAE" w14:textId="1825E09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74</w:t>
            </w:r>
          </w:p>
        </w:tc>
        <w:tc>
          <w:tcPr>
            <w:tcW w:w="1568" w:type="dxa"/>
            <w:vAlign w:val="center"/>
          </w:tcPr>
          <w:p w14:paraId="2BD9CB99" w14:textId="49E13B5D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1104</w:t>
            </w:r>
          </w:p>
        </w:tc>
        <w:tc>
          <w:tcPr>
            <w:tcW w:w="2942" w:type="dxa"/>
            <w:vAlign w:val="center"/>
          </w:tcPr>
          <w:p w14:paraId="5D6483DF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423F34D" w14:textId="0C33192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74A2C20" w14:textId="77777777" w:rsidTr="009B7766">
        <w:tc>
          <w:tcPr>
            <w:tcW w:w="918" w:type="dxa"/>
            <w:vAlign w:val="center"/>
          </w:tcPr>
          <w:p w14:paraId="1D0994E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3A1C633" w14:textId="0AE3DA5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75</w:t>
            </w:r>
          </w:p>
        </w:tc>
        <w:tc>
          <w:tcPr>
            <w:tcW w:w="1568" w:type="dxa"/>
            <w:vAlign w:val="center"/>
          </w:tcPr>
          <w:p w14:paraId="403D3E10" w14:textId="236B8B87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</w:t>
            </w:r>
          </w:p>
        </w:tc>
        <w:tc>
          <w:tcPr>
            <w:tcW w:w="2942" w:type="dxa"/>
            <w:vAlign w:val="center"/>
          </w:tcPr>
          <w:p w14:paraId="0882B3BF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9366840" w14:textId="647646D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0683083" w14:textId="77777777" w:rsidTr="009B7766">
        <w:tc>
          <w:tcPr>
            <w:tcW w:w="918" w:type="dxa"/>
            <w:vAlign w:val="center"/>
          </w:tcPr>
          <w:p w14:paraId="538BAF6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0D4CBD9" w14:textId="0709E17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76</w:t>
            </w:r>
          </w:p>
        </w:tc>
        <w:tc>
          <w:tcPr>
            <w:tcW w:w="1568" w:type="dxa"/>
            <w:vAlign w:val="center"/>
          </w:tcPr>
          <w:p w14:paraId="6E9D1DF8" w14:textId="41E2C31C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0801</w:t>
            </w:r>
          </w:p>
        </w:tc>
        <w:tc>
          <w:tcPr>
            <w:tcW w:w="2942" w:type="dxa"/>
            <w:vAlign w:val="center"/>
          </w:tcPr>
          <w:p w14:paraId="1C93A0A4" w14:textId="07E591C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6867CA2" w14:textId="1E3A4E0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3667D68" w14:textId="77777777" w:rsidTr="009B7766">
        <w:tc>
          <w:tcPr>
            <w:tcW w:w="918" w:type="dxa"/>
            <w:vAlign w:val="center"/>
          </w:tcPr>
          <w:p w14:paraId="4819ED6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5B46946" w14:textId="672D0EC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77</w:t>
            </w:r>
          </w:p>
        </w:tc>
        <w:tc>
          <w:tcPr>
            <w:tcW w:w="1568" w:type="dxa"/>
            <w:vAlign w:val="center"/>
          </w:tcPr>
          <w:p w14:paraId="15375D67" w14:textId="6574320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079</w:t>
            </w:r>
            <w:r w:rsidR="00A56301">
              <w:rPr>
                <w:rFonts w:ascii="Times New Roman" w:hAnsi="Times New Roman"/>
                <w:color w:val="000000"/>
              </w:rPr>
              <w:t>9</w:t>
            </w:r>
          </w:p>
        </w:tc>
        <w:tc>
          <w:tcPr>
            <w:tcW w:w="2942" w:type="dxa"/>
            <w:vAlign w:val="center"/>
          </w:tcPr>
          <w:p w14:paraId="0806EA06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C4CA51A" w14:textId="6682E41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499BDDE" w14:textId="77777777" w:rsidTr="009B7766">
        <w:tc>
          <w:tcPr>
            <w:tcW w:w="918" w:type="dxa"/>
            <w:vAlign w:val="center"/>
          </w:tcPr>
          <w:p w14:paraId="3DE5EA0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84EFF81" w14:textId="0852F31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78</w:t>
            </w:r>
          </w:p>
        </w:tc>
        <w:tc>
          <w:tcPr>
            <w:tcW w:w="1568" w:type="dxa"/>
            <w:vAlign w:val="center"/>
          </w:tcPr>
          <w:p w14:paraId="49ACDB38" w14:textId="3B6E906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</w:t>
            </w:r>
            <w:r w:rsidR="00A56301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942" w:type="dxa"/>
            <w:vAlign w:val="center"/>
          </w:tcPr>
          <w:p w14:paraId="0762C7A4" w14:textId="1ECAB13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3919F50" w14:textId="03BC31F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4304CDA" w14:textId="77777777" w:rsidTr="009B7766">
        <w:tc>
          <w:tcPr>
            <w:tcW w:w="918" w:type="dxa"/>
            <w:vAlign w:val="center"/>
          </w:tcPr>
          <w:p w14:paraId="0915C69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37059A3" w14:textId="6A025B0E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79</w:t>
            </w:r>
          </w:p>
        </w:tc>
        <w:tc>
          <w:tcPr>
            <w:tcW w:w="1568" w:type="dxa"/>
            <w:vAlign w:val="center"/>
          </w:tcPr>
          <w:p w14:paraId="282B8055" w14:textId="21241F5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079</w:t>
            </w:r>
            <w:r w:rsidR="00A56301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2942" w:type="dxa"/>
            <w:vAlign w:val="center"/>
          </w:tcPr>
          <w:p w14:paraId="27E7069C" w14:textId="1916D39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4F55E52" w14:textId="40B8501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97E4F9C" w14:textId="77777777" w:rsidTr="009B7766">
        <w:tc>
          <w:tcPr>
            <w:tcW w:w="918" w:type="dxa"/>
            <w:vAlign w:val="center"/>
          </w:tcPr>
          <w:p w14:paraId="3C01119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00D0296" w14:textId="55D2434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80</w:t>
            </w:r>
          </w:p>
        </w:tc>
        <w:tc>
          <w:tcPr>
            <w:tcW w:w="1568" w:type="dxa"/>
            <w:vAlign w:val="center"/>
          </w:tcPr>
          <w:p w14:paraId="5E28EC76" w14:textId="59849CA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</w:t>
            </w:r>
            <w:r w:rsidR="00A56301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63045F01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9BD9808" w14:textId="675DA54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2FEC560" w14:textId="77777777" w:rsidTr="009B7766">
        <w:tc>
          <w:tcPr>
            <w:tcW w:w="918" w:type="dxa"/>
            <w:vAlign w:val="center"/>
          </w:tcPr>
          <w:p w14:paraId="3DC0F24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E1C83FC" w14:textId="1CB9D0E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81</w:t>
            </w:r>
          </w:p>
        </w:tc>
        <w:tc>
          <w:tcPr>
            <w:tcW w:w="1568" w:type="dxa"/>
            <w:vAlign w:val="center"/>
          </w:tcPr>
          <w:p w14:paraId="170038BC" w14:textId="5809649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</w:t>
            </w:r>
            <w:r w:rsidR="00A56301">
              <w:rPr>
                <w:rFonts w:ascii="Times New Roman" w:hAnsi="Times New Roman"/>
                <w:color w:val="000000"/>
              </w:rPr>
              <w:t>91</w:t>
            </w:r>
          </w:p>
        </w:tc>
        <w:tc>
          <w:tcPr>
            <w:tcW w:w="2942" w:type="dxa"/>
            <w:vAlign w:val="center"/>
          </w:tcPr>
          <w:p w14:paraId="7E8D442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C7BC344" w14:textId="5E0D4CE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056FA21" w14:textId="77777777" w:rsidTr="009B7766">
        <w:tc>
          <w:tcPr>
            <w:tcW w:w="918" w:type="dxa"/>
            <w:vAlign w:val="center"/>
          </w:tcPr>
          <w:p w14:paraId="02E693CC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2C0BB1F" w14:textId="6EC7A25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82</w:t>
            </w:r>
          </w:p>
        </w:tc>
        <w:tc>
          <w:tcPr>
            <w:tcW w:w="1568" w:type="dxa"/>
            <w:vAlign w:val="center"/>
          </w:tcPr>
          <w:p w14:paraId="16D78613" w14:textId="193BB24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0.07</w:t>
            </w:r>
            <w:r>
              <w:rPr>
                <w:rFonts w:ascii="Times New Roman" w:hAnsi="Times New Roman"/>
                <w:color w:val="000000"/>
              </w:rPr>
              <w:t>8</w:t>
            </w:r>
            <w:r w:rsidR="00A56301">
              <w:rPr>
                <w:rFonts w:ascii="Times New Roman" w:hAnsi="Times New Roman"/>
                <w:color w:val="000000"/>
              </w:rPr>
              <w:t>9</w:t>
            </w:r>
          </w:p>
        </w:tc>
        <w:tc>
          <w:tcPr>
            <w:tcW w:w="2942" w:type="dxa"/>
            <w:vAlign w:val="center"/>
          </w:tcPr>
          <w:p w14:paraId="653F55B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9C89DB5" w14:textId="47367DD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B3CF7A3" w14:textId="77777777" w:rsidTr="009B7766">
        <w:tc>
          <w:tcPr>
            <w:tcW w:w="918" w:type="dxa"/>
            <w:vAlign w:val="center"/>
          </w:tcPr>
          <w:p w14:paraId="13C6818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1631093" w14:textId="65B04D8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83</w:t>
            </w:r>
          </w:p>
        </w:tc>
        <w:tc>
          <w:tcPr>
            <w:tcW w:w="1568" w:type="dxa"/>
            <w:vAlign w:val="center"/>
          </w:tcPr>
          <w:p w14:paraId="107FA1A9" w14:textId="4E0E6E9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</w:t>
            </w:r>
            <w:r w:rsidR="00A56301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2942" w:type="dxa"/>
            <w:vAlign w:val="center"/>
          </w:tcPr>
          <w:p w14:paraId="0B698419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9FD734B" w14:textId="6EC435E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5488D10" w14:textId="77777777" w:rsidTr="009B7766">
        <w:tc>
          <w:tcPr>
            <w:tcW w:w="918" w:type="dxa"/>
            <w:vAlign w:val="center"/>
          </w:tcPr>
          <w:p w14:paraId="2CF4F79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CCA36DD" w14:textId="303B634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84</w:t>
            </w:r>
          </w:p>
        </w:tc>
        <w:tc>
          <w:tcPr>
            <w:tcW w:w="1568" w:type="dxa"/>
            <w:vAlign w:val="center"/>
          </w:tcPr>
          <w:p w14:paraId="04A7972D" w14:textId="4A9DCB6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</w:t>
            </w:r>
            <w:r w:rsidR="00A56301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2942" w:type="dxa"/>
            <w:vAlign w:val="center"/>
          </w:tcPr>
          <w:p w14:paraId="2C5F597D" w14:textId="52A8BC8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0F8D677" w14:textId="56A2249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67AD0F6" w14:textId="77777777" w:rsidTr="009B7766">
        <w:tc>
          <w:tcPr>
            <w:tcW w:w="918" w:type="dxa"/>
            <w:vAlign w:val="center"/>
          </w:tcPr>
          <w:p w14:paraId="0B5885F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E191951" w14:textId="5E94E7A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85</w:t>
            </w:r>
          </w:p>
        </w:tc>
        <w:tc>
          <w:tcPr>
            <w:tcW w:w="1568" w:type="dxa"/>
            <w:vAlign w:val="center"/>
          </w:tcPr>
          <w:p w14:paraId="03ED3389" w14:textId="1F54681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78</w:t>
            </w:r>
            <w:r w:rsidR="00A56301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2942" w:type="dxa"/>
            <w:vAlign w:val="center"/>
          </w:tcPr>
          <w:p w14:paraId="3DDED2F4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84FBFB8" w14:textId="683BC92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4F08C3C" w14:textId="77777777" w:rsidTr="009B7766">
        <w:tc>
          <w:tcPr>
            <w:tcW w:w="918" w:type="dxa"/>
            <w:vAlign w:val="center"/>
          </w:tcPr>
          <w:p w14:paraId="00AF1C0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8D3D86B" w14:textId="65E361E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86</w:t>
            </w:r>
          </w:p>
        </w:tc>
        <w:tc>
          <w:tcPr>
            <w:tcW w:w="1568" w:type="dxa"/>
            <w:vAlign w:val="center"/>
          </w:tcPr>
          <w:p w14:paraId="52225577" w14:textId="68DE902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</w:t>
            </w:r>
          </w:p>
        </w:tc>
        <w:tc>
          <w:tcPr>
            <w:tcW w:w="2942" w:type="dxa"/>
            <w:vAlign w:val="center"/>
          </w:tcPr>
          <w:p w14:paraId="0A359E4F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606FBA4" w14:textId="427190B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7CA6D88" w14:textId="77777777" w:rsidTr="009B7766">
        <w:tc>
          <w:tcPr>
            <w:tcW w:w="918" w:type="dxa"/>
            <w:vAlign w:val="center"/>
          </w:tcPr>
          <w:p w14:paraId="6B40A27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9A60381" w14:textId="71BBCCB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87</w:t>
            </w:r>
          </w:p>
        </w:tc>
        <w:tc>
          <w:tcPr>
            <w:tcW w:w="1568" w:type="dxa"/>
            <w:vAlign w:val="center"/>
          </w:tcPr>
          <w:p w14:paraId="60E135F7" w14:textId="70F5DDB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</w:t>
            </w:r>
            <w:r w:rsidR="00A56301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2942" w:type="dxa"/>
            <w:vAlign w:val="center"/>
          </w:tcPr>
          <w:p w14:paraId="3AE03739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6B34E2A" w14:textId="0CC2D66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CEE81CF" w14:textId="77777777" w:rsidTr="009B7766">
        <w:tc>
          <w:tcPr>
            <w:tcW w:w="918" w:type="dxa"/>
            <w:vAlign w:val="center"/>
          </w:tcPr>
          <w:p w14:paraId="5BD8F72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D8ECA4B" w14:textId="76C8358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88</w:t>
            </w:r>
          </w:p>
        </w:tc>
        <w:tc>
          <w:tcPr>
            <w:tcW w:w="1568" w:type="dxa"/>
            <w:vAlign w:val="center"/>
          </w:tcPr>
          <w:p w14:paraId="59F37663" w14:textId="704A319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</w:t>
            </w:r>
            <w:r w:rsidR="00A56301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942" w:type="dxa"/>
            <w:vAlign w:val="center"/>
          </w:tcPr>
          <w:p w14:paraId="6C119751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9E6F915" w14:textId="01E7FE7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CE9C65D" w14:textId="77777777" w:rsidTr="009B7766">
        <w:tc>
          <w:tcPr>
            <w:tcW w:w="918" w:type="dxa"/>
            <w:vAlign w:val="center"/>
          </w:tcPr>
          <w:p w14:paraId="54F69A5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38B1781" w14:textId="0BF2639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89</w:t>
            </w:r>
          </w:p>
        </w:tc>
        <w:tc>
          <w:tcPr>
            <w:tcW w:w="1568" w:type="dxa"/>
            <w:vAlign w:val="center"/>
          </w:tcPr>
          <w:p w14:paraId="5A116FED" w14:textId="584727F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</w:t>
            </w:r>
            <w:r w:rsidR="00A56301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2942" w:type="dxa"/>
            <w:vAlign w:val="center"/>
          </w:tcPr>
          <w:p w14:paraId="69FFBC8C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 xml:space="preserve">Для индивидуального жилищного строительства </w:t>
            </w:r>
            <w:r w:rsidRPr="0068491A">
              <w:rPr>
                <w:rFonts w:ascii="Times New Roman" w:hAnsi="Times New Roman"/>
              </w:rPr>
              <w:lastRenderedPageBreak/>
              <w:t>(2.1)</w:t>
            </w:r>
          </w:p>
        </w:tc>
        <w:tc>
          <w:tcPr>
            <w:tcW w:w="3271" w:type="dxa"/>
            <w:vAlign w:val="center"/>
          </w:tcPr>
          <w:p w14:paraId="12F144D1" w14:textId="366BF09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8D2AE1A" w14:textId="77777777" w:rsidTr="009B7766">
        <w:tc>
          <w:tcPr>
            <w:tcW w:w="918" w:type="dxa"/>
            <w:vAlign w:val="center"/>
          </w:tcPr>
          <w:p w14:paraId="3F6BBFB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3A6B8D5" w14:textId="6DD85CF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90</w:t>
            </w:r>
          </w:p>
        </w:tc>
        <w:tc>
          <w:tcPr>
            <w:tcW w:w="1568" w:type="dxa"/>
            <w:vAlign w:val="center"/>
          </w:tcPr>
          <w:p w14:paraId="4E0D85B1" w14:textId="2A727CE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</w:t>
            </w:r>
          </w:p>
        </w:tc>
        <w:tc>
          <w:tcPr>
            <w:tcW w:w="2942" w:type="dxa"/>
            <w:vAlign w:val="center"/>
          </w:tcPr>
          <w:p w14:paraId="77CEA79F" w14:textId="56FDBBD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E01742C" w14:textId="30E35C3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3014C0D" w14:textId="77777777" w:rsidTr="009B7766">
        <w:tc>
          <w:tcPr>
            <w:tcW w:w="918" w:type="dxa"/>
            <w:vAlign w:val="center"/>
          </w:tcPr>
          <w:p w14:paraId="356DE76C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453FB1E" w14:textId="1D5A067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91</w:t>
            </w:r>
          </w:p>
        </w:tc>
        <w:tc>
          <w:tcPr>
            <w:tcW w:w="1568" w:type="dxa"/>
            <w:vAlign w:val="center"/>
          </w:tcPr>
          <w:p w14:paraId="34D5826B" w14:textId="295399F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</w:t>
            </w:r>
          </w:p>
        </w:tc>
        <w:tc>
          <w:tcPr>
            <w:tcW w:w="2942" w:type="dxa"/>
            <w:vAlign w:val="center"/>
          </w:tcPr>
          <w:p w14:paraId="7DF91883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82E4B08" w14:textId="395599B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390CCD6" w14:textId="77777777" w:rsidTr="009B7766">
        <w:tc>
          <w:tcPr>
            <w:tcW w:w="918" w:type="dxa"/>
            <w:vAlign w:val="center"/>
          </w:tcPr>
          <w:p w14:paraId="63CF2F8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E5FB068" w14:textId="5F82FA7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92</w:t>
            </w:r>
          </w:p>
        </w:tc>
        <w:tc>
          <w:tcPr>
            <w:tcW w:w="1568" w:type="dxa"/>
            <w:vAlign w:val="center"/>
          </w:tcPr>
          <w:p w14:paraId="57FF4625" w14:textId="5E8B8B79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</w:t>
            </w:r>
          </w:p>
        </w:tc>
        <w:tc>
          <w:tcPr>
            <w:tcW w:w="2942" w:type="dxa"/>
            <w:vAlign w:val="center"/>
          </w:tcPr>
          <w:p w14:paraId="7732D467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40B60E3" w14:textId="6786DEC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D398C1B" w14:textId="77777777" w:rsidTr="009B7766">
        <w:tc>
          <w:tcPr>
            <w:tcW w:w="918" w:type="dxa"/>
            <w:vAlign w:val="center"/>
          </w:tcPr>
          <w:p w14:paraId="0859C64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7176D79" w14:textId="0D0EE66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93</w:t>
            </w:r>
          </w:p>
        </w:tc>
        <w:tc>
          <w:tcPr>
            <w:tcW w:w="1568" w:type="dxa"/>
            <w:vAlign w:val="center"/>
          </w:tcPr>
          <w:p w14:paraId="58CFAE32" w14:textId="260B292D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0742</w:t>
            </w:r>
          </w:p>
        </w:tc>
        <w:tc>
          <w:tcPr>
            <w:tcW w:w="2942" w:type="dxa"/>
            <w:vAlign w:val="center"/>
          </w:tcPr>
          <w:p w14:paraId="325A9C17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22F5B8" w14:textId="4092384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2638CEA" w14:textId="77777777" w:rsidTr="009B7766">
        <w:tc>
          <w:tcPr>
            <w:tcW w:w="918" w:type="dxa"/>
            <w:vAlign w:val="center"/>
          </w:tcPr>
          <w:p w14:paraId="13C0AFB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222CDE2" w14:textId="19F7CC0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94</w:t>
            </w:r>
          </w:p>
        </w:tc>
        <w:tc>
          <w:tcPr>
            <w:tcW w:w="1568" w:type="dxa"/>
            <w:vAlign w:val="center"/>
          </w:tcPr>
          <w:p w14:paraId="6C414A57" w14:textId="3117078C" w:rsidR="0062569B" w:rsidRPr="008E6F10" w:rsidRDefault="00A56301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0792</w:t>
            </w:r>
          </w:p>
        </w:tc>
        <w:tc>
          <w:tcPr>
            <w:tcW w:w="2942" w:type="dxa"/>
            <w:vAlign w:val="center"/>
          </w:tcPr>
          <w:p w14:paraId="1FCDD36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633201B" w14:textId="01BF8D3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E3CC46F" w14:textId="77777777" w:rsidTr="009B7766">
        <w:tc>
          <w:tcPr>
            <w:tcW w:w="918" w:type="dxa"/>
            <w:vAlign w:val="center"/>
          </w:tcPr>
          <w:p w14:paraId="2021D66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D2C299B" w14:textId="4A27CEE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95</w:t>
            </w:r>
          </w:p>
        </w:tc>
        <w:tc>
          <w:tcPr>
            <w:tcW w:w="1568" w:type="dxa"/>
            <w:vAlign w:val="center"/>
          </w:tcPr>
          <w:p w14:paraId="3244EB83" w14:textId="1814746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</w:t>
            </w:r>
            <w:r w:rsidR="00A56301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942" w:type="dxa"/>
            <w:vAlign w:val="center"/>
          </w:tcPr>
          <w:p w14:paraId="190BD004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537F19B" w14:textId="629DED3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152DB18" w14:textId="77777777" w:rsidTr="009B7766">
        <w:tc>
          <w:tcPr>
            <w:tcW w:w="918" w:type="dxa"/>
            <w:vAlign w:val="center"/>
          </w:tcPr>
          <w:p w14:paraId="7C48E3B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354B408" w14:textId="7AEA9A9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96</w:t>
            </w:r>
          </w:p>
        </w:tc>
        <w:tc>
          <w:tcPr>
            <w:tcW w:w="1568" w:type="dxa"/>
            <w:vAlign w:val="center"/>
          </w:tcPr>
          <w:p w14:paraId="338B5493" w14:textId="26649C5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033851B0" w14:textId="23ABA0C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2A28EF4" w14:textId="0841570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DB503AA" w14:textId="77777777" w:rsidTr="009B7766">
        <w:tc>
          <w:tcPr>
            <w:tcW w:w="918" w:type="dxa"/>
            <w:vAlign w:val="center"/>
          </w:tcPr>
          <w:p w14:paraId="72ABF7E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A51CD4E" w14:textId="4F1BEA6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97</w:t>
            </w:r>
          </w:p>
        </w:tc>
        <w:tc>
          <w:tcPr>
            <w:tcW w:w="1568" w:type="dxa"/>
            <w:vAlign w:val="center"/>
          </w:tcPr>
          <w:p w14:paraId="3F3DFD55" w14:textId="38DDCCB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482C711B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BFC00BB" w14:textId="2AEC8A0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D123C44" w14:textId="77777777" w:rsidTr="009B7766">
        <w:tc>
          <w:tcPr>
            <w:tcW w:w="918" w:type="dxa"/>
            <w:vAlign w:val="center"/>
          </w:tcPr>
          <w:p w14:paraId="645A62C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A8D4EB3" w14:textId="75617AD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98</w:t>
            </w:r>
          </w:p>
        </w:tc>
        <w:tc>
          <w:tcPr>
            <w:tcW w:w="1568" w:type="dxa"/>
            <w:vAlign w:val="center"/>
          </w:tcPr>
          <w:p w14:paraId="1A112F60" w14:textId="0FE0A9C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  <w:r w:rsidR="00A56301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2942" w:type="dxa"/>
            <w:vAlign w:val="center"/>
          </w:tcPr>
          <w:p w14:paraId="20534394" w14:textId="7B9B587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554461B" w14:textId="308BF8C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FC99202" w14:textId="77777777" w:rsidTr="009B7766">
        <w:tc>
          <w:tcPr>
            <w:tcW w:w="918" w:type="dxa"/>
            <w:vAlign w:val="center"/>
          </w:tcPr>
          <w:p w14:paraId="3F9F015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202BA79" w14:textId="5BE7BC1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99</w:t>
            </w:r>
          </w:p>
        </w:tc>
        <w:tc>
          <w:tcPr>
            <w:tcW w:w="1568" w:type="dxa"/>
            <w:vAlign w:val="center"/>
          </w:tcPr>
          <w:p w14:paraId="4DB88E52" w14:textId="640FC11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  <w:r w:rsidR="00A56301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2942" w:type="dxa"/>
            <w:vAlign w:val="center"/>
          </w:tcPr>
          <w:p w14:paraId="3C38BBE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78C6347" w14:textId="6E34A99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lastRenderedPageBreak/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EEB14D4" w14:textId="77777777" w:rsidTr="009B7766">
        <w:tc>
          <w:tcPr>
            <w:tcW w:w="918" w:type="dxa"/>
            <w:vAlign w:val="center"/>
          </w:tcPr>
          <w:p w14:paraId="42F309D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0CCDF37" w14:textId="08520C4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100</w:t>
            </w:r>
          </w:p>
        </w:tc>
        <w:tc>
          <w:tcPr>
            <w:tcW w:w="1568" w:type="dxa"/>
            <w:vAlign w:val="center"/>
          </w:tcPr>
          <w:p w14:paraId="4E9BE240" w14:textId="5A7A0B6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  <w:r w:rsidR="00A56301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2942" w:type="dxa"/>
            <w:vAlign w:val="center"/>
          </w:tcPr>
          <w:p w14:paraId="4D437D9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13665C5" w14:textId="3C29AB6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1F22B41" w14:textId="77777777" w:rsidTr="009B7766">
        <w:tc>
          <w:tcPr>
            <w:tcW w:w="918" w:type="dxa"/>
            <w:vAlign w:val="center"/>
          </w:tcPr>
          <w:p w14:paraId="6B8ACFD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7539E14" w14:textId="2E41881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101</w:t>
            </w:r>
          </w:p>
        </w:tc>
        <w:tc>
          <w:tcPr>
            <w:tcW w:w="1568" w:type="dxa"/>
            <w:vAlign w:val="center"/>
          </w:tcPr>
          <w:p w14:paraId="6DE44998" w14:textId="004AEE1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</w:t>
            </w:r>
          </w:p>
        </w:tc>
        <w:tc>
          <w:tcPr>
            <w:tcW w:w="2942" w:type="dxa"/>
            <w:vAlign w:val="center"/>
          </w:tcPr>
          <w:p w14:paraId="69E82E5F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B47F0EB" w14:textId="1EAFF12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BC55944" w14:textId="77777777" w:rsidTr="009B7766">
        <w:tc>
          <w:tcPr>
            <w:tcW w:w="918" w:type="dxa"/>
            <w:vAlign w:val="center"/>
          </w:tcPr>
          <w:p w14:paraId="22724C2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5E16C50" w14:textId="2992786E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02</w:t>
            </w:r>
          </w:p>
        </w:tc>
        <w:tc>
          <w:tcPr>
            <w:tcW w:w="1568" w:type="dxa"/>
            <w:vAlign w:val="center"/>
          </w:tcPr>
          <w:p w14:paraId="0404E640" w14:textId="40487C3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822</w:t>
            </w:r>
          </w:p>
        </w:tc>
        <w:tc>
          <w:tcPr>
            <w:tcW w:w="2942" w:type="dxa"/>
            <w:vAlign w:val="center"/>
          </w:tcPr>
          <w:p w14:paraId="4B01C6AB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E2F6869" w14:textId="60AB70A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EDF4C9B" w14:textId="77777777" w:rsidTr="009B7766">
        <w:tc>
          <w:tcPr>
            <w:tcW w:w="918" w:type="dxa"/>
            <w:vAlign w:val="center"/>
          </w:tcPr>
          <w:p w14:paraId="7CFE465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1DE549F" w14:textId="0473B78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03</w:t>
            </w:r>
          </w:p>
        </w:tc>
        <w:tc>
          <w:tcPr>
            <w:tcW w:w="1568" w:type="dxa"/>
            <w:vAlign w:val="center"/>
          </w:tcPr>
          <w:p w14:paraId="096134E7" w14:textId="0D44E44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82</w:t>
            </w:r>
            <w:r w:rsidR="00A56301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2942" w:type="dxa"/>
            <w:vAlign w:val="center"/>
          </w:tcPr>
          <w:p w14:paraId="71372CED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CC363FA" w14:textId="2717CE4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46724DB" w14:textId="77777777" w:rsidTr="009B7766">
        <w:tc>
          <w:tcPr>
            <w:tcW w:w="918" w:type="dxa"/>
            <w:vAlign w:val="center"/>
          </w:tcPr>
          <w:p w14:paraId="778AA79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D4CC239" w14:textId="7F2B580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104</w:t>
            </w:r>
          </w:p>
        </w:tc>
        <w:tc>
          <w:tcPr>
            <w:tcW w:w="1568" w:type="dxa"/>
            <w:vAlign w:val="center"/>
          </w:tcPr>
          <w:p w14:paraId="24C3C12D" w14:textId="6175113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</w:t>
            </w:r>
            <w:r w:rsidR="00A56301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2942" w:type="dxa"/>
            <w:vAlign w:val="center"/>
          </w:tcPr>
          <w:p w14:paraId="04D6A53B" w14:textId="50D95CA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98D7FA8" w14:textId="51EEBDC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A5804AD" w14:textId="77777777" w:rsidTr="009B7766">
        <w:tc>
          <w:tcPr>
            <w:tcW w:w="918" w:type="dxa"/>
            <w:vAlign w:val="center"/>
          </w:tcPr>
          <w:p w14:paraId="03FD8A5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0B1594A" w14:textId="046D14E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05</w:t>
            </w:r>
          </w:p>
        </w:tc>
        <w:tc>
          <w:tcPr>
            <w:tcW w:w="1568" w:type="dxa"/>
            <w:vAlign w:val="center"/>
          </w:tcPr>
          <w:p w14:paraId="1EBB475F" w14:textId="7DB13B4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</w:t>
            </w:r>
            <w:r w:rsidR="00A56301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2942" w:type="dxa"/>
            <w:vAlign w:val="center"/>
          </w:tcPr>
          <w:p w14:paraId="11ADD909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56BF9B9" w14:textId="50113FA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ED2345B" w14:textId="77777777" w:rsidTr="009B7766">
        <w:tc>
          <w:tcPr>
            <w:tcW w:w="918" w:type="dxa"/>
            <w:vAlign w:val="center"/>
          </w:tcPr>
          <w:p w14:paraId="0DB82BDB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D771D37" w14:textId="2AEA5AA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06</w:t>
            </w:r>
          </w:p>
        </w:tc>
        <w:tc>
          <w:tcPr>
            <w:tcW w:w="1568" w:type="dxa"/>
            <w:vAlign w:val="center"/>
          </w:tcPr>
          <w:p w14:paraId="0DA8AAB7" w14:textId="2F769CB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0.08</w:t>
            </w:r>
            <w:r>
              <w:rPr>
                <w:rFonts w:ascii="Times New Roman" w:hAnsi="Times New Roman"/>
                <w:color w:val="000000"/>
              </w:rPr>
              <w:t>2</w:t>
            </w:r>
            <w:r w:rsidR="00B12CF8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2942" w:type="dxa"/>
            <w:vAlign w:val="center"/>
          </w:tcPr>
          <w:p w14:paraId="1AA9D8F8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0F55533" w14:textId="2FD4538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D4A9739" w14:textId="77777777" w:rsidTr="009B7766">
        <w:tc>
          <w:tcPr>
            <w:tcW w:w="918" w:type="dxa"/>
            <w:vAlign w:val="center"/>
          </w:tcPr>
          <w:p w14:paraId="412F750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4AA71E7" w14:textId="13CF3E7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07</w:t>
            </w:r>
          </w:p>
        </w:tc>
        <w:tc>
          <w:tcPr>
            <w:tcW w:w="1568" w:type="dxa"/>
            <w:vAlign w:val="center"/>
          </w:tcPr>
          <w:p w14:paraId="29E08043" w14:textId="55B9AEE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  <w:r w:rsidR="00B12CF8"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2942" w:type="dxa"/>
            <w:vAlign w:val="center"/>
          </w:tcPr>
          <w:p w14:paraId="24A55FE9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75D31C0" w14:textId="0E06241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FE46AF3" w14:textId="77777777" w:rsidTr="009B7766">
        <w:tc>
          <w:tcPr>
            <w:tcW w:w="918" w:type="dxa"/>
            <w:vAlign w:val="center"/>
          </w:tcPr>
          <w:p w14:paraId="419844F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999A639" w14:textId="29CE5AF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1568" w:type="dxa"/>
            <w:vAlign w:val="center"/>
          </w:tcPr>
          <w:p w14:paraId="668A95EC" w14:textId="05E0921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</w:t>
            </w:r>
            <w:r w:rsidR="00B12CF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2942" w:type="dxa"/>
            <w:vAlign w:val="center"/>
          </w:tcPr>
          <w:p w14:paraId="6DA667EE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3EE1690" w14:textId="2F836C9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2CCAE6A" w14:textId="77777777" w:rsidTr="009B7766">
        <w:tc>
          <w:tcPr>
            <w:tcW w:w="918" w:type="dxa"/>
            <w:vAlign w:val="center"/>
          </w:tcPr>
          <w:p w14:paraId="78E7E7E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3B8A464" w14:textId="09DF951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09</w:t>
            </w:r>
          </w:p>
        </w:tc>
        <w:tc>
          <w:tcPr>
            <w:tcW w:w="1568" w:type="dxa"/>
            <w:vAlign w:val="center"/>
          </w:tcPr>
          <w:p w14:paraId="0D878CF0" w14:textId="36621F1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</w:t>
            </w:r>
            <w:r w:rsidR="00B12CF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2436895D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B4074C6" w14:textId="2BE0627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A1F3610" w14:textId="77777777" w:rsidTr="009B7766">
        <w:tc>
          <w:tcPr>
            <w:tcW w:w="918" w:type="dxa"/>
            <w:vAlign w:val="center"/>
          </w:tcPr>
          <w:p w14:paraId="114BF43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9E4EEC6" w14:textId="1DA4306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1568" w:type="dxa"/>
            <w:vAlign w:val="center"/>
          </w:tcPr>
          <w:p w14:paraId="4EA8E105" w14:textId="367B11D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836</w:t>
            </w:r>
          </w:p>
        </w:tc>
        <w:tc>
          <w:tcPr>
            <w:tcW w:w="2942" w:type="dxa"/>
            <w:vAlign w:val="center"/>
          </w:tcPr>
          <w:p w14:paraId="3FCD5468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32C0095" w14:textId="2D5C9A0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CD11625" w14:textId="77777777" w:rsidTr="009B7766">
        <w:tc>
          <w:tcPr>
            <w:tcW w:w="918" w:type="dxa"/>
            <w:vAlign w:val="center"/>
          </w:tcPr>
          <w:p w14:paraId="6A69C6CC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6FC68C8" w14:textId="61EFA7E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1568" w:type="dxa"/>
            <w:vAlign w:val="center"/>
          </w:tcPr>
          <w:p w14:paraId="4C4CB758" w14:textId="797CB595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836</w:t>
            </w:r>
          </w:p>
        </w:tc>
        <w:tc>
          <w:tcPr>
            <w:tcW w:w="2942" w:type="dxa"/>
            <w:vAlign w:val="center"/>
          </w:tcPr>
          <w:p w14:paraId="36227A05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3AFDD7E" w14:textId="413206B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2878F98" w14:textId="77777777" w:rsidTr="009B7766">
        <w:tc>
          <w:tcPr>
            <w:tcW w:w="918" w:type="dxa"/>
            <w:vAlign w:val="center"/>
          </w:tcPr>
          <w:p w14:paraId="2C4B6E7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4D8DF8E" w14:textId="543F664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1568" w:type="dxa"/>
            <w:vAlign w:val="center"/>
          </w:tcPr>
          <w:p w14:paraId="6F054A1D" w14:textId="2D9089E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0852</w:t>
            </w:r>
          </w:p>
        </w:tc>
        <w:tc>
          <w:tcPr>
            <w:tcW w:w="2942" w:type="dxa"/>
            <w:vAlign w:val="center"/>
          </w:tcPr>
          <w:p w14:paraId="38F91A38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76FAE89" w14:textId="2E4352D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89F4607" w14:textId="77777777" w:rsidTr="009B7766">
        <w:tc>
          <w:tcPr>
            <w:tcW w:w="918" w:type="dxa"/>
            <w:vAlign w:val="center"/>
          </w:tcPr>
          <w:p w14:paraId="459C7B2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F2E800F" w14:textId="13C70AE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1568" w:type="dxa"/>
            <w:vAlign w:val="center"/>
          </w:tcPr>
          <w:p w14:paraId="55F38BF3" w14:textId="1EA30864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791</w:t>
            </w:r>
          </w:p>
        </w:tc>
        <w:tc>
          <w:tcPr>
            <w:tcW w:w="2942" w:type="dxa"/>
            <w:vAlign w:val="center"/>
          </w:tcPr>
          <w:p w14:paraId="7B4CD49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D83E970" w14:textId="40026F1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04F018B" w14:textId="77777777" w:rsidTr="009B7766">
        <w:tc>
          <w:tcPr>
            <w:tcW w:w="918" w:type="dxa"/>
            <w:vAlign w:val="center"/>
          </w:tcPr>
          <w:p w14:paraId="714E5A4C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5EB1B0E" w14:textId="438AAE8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1568" w:type="dxa"/>
            <w:vAlign w:val="center"/>
          </w:tcPr>
          <w:p w14:paraId="0779D543" w14:textId="3DC9921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67F71167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C6380C0" w14:textId="34EB6EF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F2F8FCC" w14:textId="77777777" w:rsidTr="009B7766">
        <w:tc>
          <w:tcPr>
            <w:tcW w:w="918" w:type="dxa"/>
            <w:vAlign w:val="center"/>
          </w:tcPr>
          <w:p w14:paraId="51FB096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6A3F747" w14:textId="1E68C74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1568" w:type="dxa"/>
            <w:vAlign w:val="center"/>
          </w:tcPr>
          <w:p w14:paraId="7B52303D" w14:textId="17B71D0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1B117F03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09424A78" w14:textId="431086C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7501061" w14:textId="77777777" w:rsidTr="009B7766">
        <w:tc>
          <w:tcPr>
            <w:tcW w:w="918" w:type="dxa"/>
            <w:vAlign w:val="center"/>
          </w:tcPr>
          <w:p w14:paraId="6EAC536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408B5DD" w14:textId="483727A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16</w:t>
            </w:r>
          </w:p>
        </w:tc>
        <w:tc>
          <w:tcPr>
            <w:tcW w:w="1568" w:type="dxa"/>
            <w:vAlign w:val="center"/>
          </w:tcPr>
          <w:p w14:paraId="3D35CD81" w14:textId="10CA3251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5419AF1F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8600942" w14:textId="5D43B94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3C69B06" w14:textId="77777777" w:rsidTr="009B7766">
        <w:tc>
          <w:tcPr>
            <w:tcW w:w="918" w:type="dxa"/>
            <w:vAlign w:val="center"/>
          </w:tcPr>
          <w:p w14:paraId="7591263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C72EE2E" w14:textId="77AAB36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1568" w:type="dxa"/>
            <w:vAlign w:val="center"/>
          </w:tcPr>
          <w:p w14:paraId="40284688" w14:textId="267C5570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774</w:t>
            </w:r>
          </w:p>
        </w:tc>
        <w:tc>
          <w:tcPr>
            <w:tcW w:w="2942" w:type="dxa"/>
            <w:vAlign w:val="center"/>
          </w:tcPr>
          <w:p w14:paraId="6426B7DB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C682E57" w14:textId="3ED0389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66B0808" w14:textId="77777777" w:rsidTr="009B7766">
        <w:tc>
          <w:tcPr>
            <w:tcW w:w="918" w:type="dxa"/>
            <w:vAlign w:val="center"/>
          </w:tcPr>
          <w:p w14:paraId="7535D95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DE0E116" w14:textId="44EBA20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1568" w:type="dxa"/>
            <w:vAlign w:val="center"/>
          </w:tcPr>
          <w:p w14:paraId="2727DF3D" w14:textId="178785C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775</w:t>
            </w:r>
          </w:p>
        </w:tc>
        <w:tc>
          <w:tcPr>
            <w:tcW w:w="2942" w:type="dxa"/>
            <w:vAlign w:val="center"/>
          </w:tcPr>
          <w:p w14:paraId="3FABDD4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F540C5C" w14:textId="17D976A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DF737DD" w14:textId="77777777" w:rsidTr="009B7766">
        <w:tc>
          <w:tcPr>
            <w:tcW w:w="918" w:type="dxa"/>
            <w:vAlign w:val="center"/>
          </w:tcPr>
          <w:p w14:paraId="231FCFE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676D4B1" w14:textId="5EC0420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C21A13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1568" w:type="dxa"/>
            <w:vAlign w:val="center"/>
          </w:tcPr>
          <w:p w14:paraId="67CA37A1" w14:textId="23360DAE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0798</w:t>
            </w:r>
          </w:p>
        </w:tc>
        <w:tc>
          <w:tcPr>
            <w:tcW w:w="2942" w:type="dxa"/>
            <w:vAlign w:val="center"/>
          </w:tcPr>
          <w:p w14:paraId="53C5179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B260E16" w14:textId="6FFCCB4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FF227EF" w14:textId="77777777" w:rsidTr="009B7766">
        <w:tc>
          <w:tcPr>
            <w:tcW w:w="918" w:type="dxa"/>
            <w:vAlign w:val="center"/>
          </w:tcPr>
          <w:p w14:paraId="6026D2E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C75DBE8" w14:textId="3F5F206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20</w:t>
            </w:r>
          </w:p>
        </w:tc>
        <w:tc>
          <w:tcPr>
            <w:tcW w:w="1568" w:type="dxa"/>
            <w:vAlign w:val="center"/>
          </w:tcPr>
          <w:p w14:paraId="60823403" w14:textId="2283C3F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0786</w:t>
            </w:r>
          </w:p>
        </w:tc>
        <w:tc>
          <w:tcPr>
            <w:tcW w:w="2942" w:type="dxa"/>
            <w:vAlign w:val="center"/>
          </w:tcPr>
          <w:p w14:paraId="7E124408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 xml:space="preserve">Для индивидуального жилищного строительства </w:t>
            </w:r>
            <w:r w:rsidRPr="0068491A">
              <w:rPr>
                <w:rFonts w:ascii="Times New Roman" w:hAnsi="Times New Roman"/>
              </w:rPr>
              <w:lastRenderedPageBreak/>
              <w:t>(2.1)</w:t>
            </w:r>
          </w:p>
        </w:tc>
        <w:tc>
          <w:tcPr>
            <w:tcW w:w="3271" w:type="dxa"/>
            <w:vAlign w:val="center"/>
          </w:tcPr>
          <w:p w14:paraId="1DC8EB28" w14:textId="5BEE5E7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52000B5" w14:textId="77777777" w:rsidTr="009B7766">
        <w:tc>
          <w:tcPr>
            <w:tcW w:w="918" w:type="dxa"/>
            <w:vAlign w:val="center"/>
          </w:tcPr>
          <w:p w14:paraId="47F2E3D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C1AF3FD" w14:textId="4BEB941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1568" w:type="dxa"/>
            <w:vAlign w:val="center"/>
          </w:tcPr>
          <w:p w14:paraId="410EFEB0" w14:textId="6B9FB0A9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775</w:t>
            </w:r>
          </w:p>
        </w:tc>
        <w:tc>
          <w:tcPr>
            <w:tcW w:w="2942" w:type="dxa"/>
            <w:vAlign w:val="center"/>
          </w:tcPr>
          <w:p w14:paraId="774D6E3E" w14:textId="4D41EC4F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08B2539" w14:textId="44207F6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2433ECA" w14:textId="77777777" w:rsidTr="009B7766">
        <w:tc>
          <w:tcPr>
            <w:tcW w:w="918" w:type="dxa"/>
            <w:vAlign w:val="center"/>
          </w:tcPr>
          <w:p w14:paraId="57C7E31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A60B4B1" w14:textId="7F4786E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1568" w:type="dxa"/>
            <w:vAlign w:val="center"/>
          </w:tcPr>
          <w:p w14:paraId="5B00A604" w14:textId="4A4BD360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0763</w:t>
            </w:r>
          </w:p>
        </w:tc>
        <w:tc>
          <w:tcPr>
            <w:tcW w:w="2942" w:type="dxa"/>
            <w:vAlign w:val="center"/>
          </w:tcPr>
          <w:p w14:paraId="42EDDEBD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A86D918" w14:textId="031B655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DA1ACE7" w14:textId="77777777" w:rsidTr="009B7766">
        <w:tc>
          <w:tcPr>
            <w:tcW w:w="918" w:type="dxa"/>
            <w:vAlign w:val="center"/>
          </w:tcPr>
          <w:p w14:paraId="48CCB9C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0FEE9F1" w14:textId="11CE068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1568" w:type="dxa"/>
            <w:vAlign w:val="center"/>
          </w:tcPr>
          <w:p w14:paraId="7E61B1AA" w14:textId="7138312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0.0752</w:t>
            </w:r>
          </w:p>
        </w:tc>
        <w:tc>
          <w:tcPr>
            <w:tcW w:w="2942" w:type="dxa"/>
            <w:vAlign w:val="center"/>
          </w:tcPr>
          <w:p w14:paraId="04E9D55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9AA8449" w14:textId="4CBB741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B327B3E" w14:textId="77777777" w:rsidTr="009B7766">
        <w:tc>
          <w:tcPr>
            <w:tcW w:w="918" w:type="dxa"/>
            <w:vAlign w:val="center"/>
          </w:tcPr>
          <w:p w14:paraId="7E72DF3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7EA8E96" w14:textId="5756D98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1568" w:type="dxa"/>
            <w:vAlign w:val="center"/>
          </w:tcPr>
          <w:p w14:paraId="1C6CD428" w14:textId="186454D7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0741</w:t>
            </w:r>
          </w:p>
        </w:tc>
        <w:tc>
          <w:tcPr>
            <w:tcW w:w="2942" w:type="dxa"/>
            <w:vAlign w:val="center"/>
          </w:tcPr>
          <w:p w14:paraId="1613B6D6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D59DAFB" w14:textId="034959D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2B1CB76" w14:textId="77777777" w:rsidTr="009B7766">
        <w:tc>
          <w:tcPr>
            <w:tcW w:w="918" w:type="dxa"/>
            <w:vAlign w:val="center"/>
          </w:tcPr>
          <w:p w14:paraId="6AAECBD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ECFF564" w14:textId="584B39E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1568" w:type="dxa"/>
            <w:vAlign w:val="center"/>
          </w:tcPr>
          <w:p w14:paraId="1B05CCD4" w14:textId="40E7FB54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073</w:t>
            </w:r>
          </w:p>
        </w:tc>
        <w:tc>
          <w:tcPr>
            <w:tcW w:w="2942" w:type="dxa"/>
            <w:vAlign w:val="center"/>
          </w:tcPr>
          <w:p w14:paraId="488FB024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B6527B9" w14:textId="57776F7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D273185" w14:textId="77777777" w:rsidTr="009B7766">
        <w:tc>
          <w:tcPr>
            <w:tcW w:w="918" w:type="dxa"/>
            <w:vAlign w:val="center"/>
          </w:tcPr>
          <w:p w14:paraId="79D72CE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EE1AABA" w14:textId="6D8F1BA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1568" w:type="dxa"/>
            <w:vAlign w:val="center"/>
          </w:tcPr>
          <w:p w14:paraId="425F7D35" w14:textId="27E7B83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718</w:t>
            </w:r>
          </w:p>
        </w:tc>
        <w:tc>
          <w:tcPr>
            <w:tcW w:w="2942" w:type="dxa"/>
            <w:vAlign w:val="center"/>
          </w:tcPr>
          <w:p w14:paraId="645339B6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7D9E4B0" w14:textId="547E34C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1E21A5A" w14:textId="77777777" w:rsidTr="009B7766">
        <w:tc>
          <w:tcPr>
            <w:tcW w:w="918" w:type="dxa"/>
            <w:vAlign w:val="center"/>
          </w:tcPr>
          <w:p w14:paraId="53A37F4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25696F7" w14:textId="7B24A41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1568" w:type="dxa"/>
            <w:vAlign w:val="center"/>
          </w:tcPr>
          <w:p w14:paraId="0EEA6936" w14:textId="57DD9D9B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1011</w:t>
            </w:r>
          </w:p>
        </w:tc>
        <w:tc>
          <w:tcPr>
            <w:tcW w:w="2942" w:type="dxa"/>
            <w:vAlign w:val="center"/>
          </w:tcPr>
          <w:p w14:paraId="51D2EA2C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36E849C" w14:textId="79FD3F7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9FAD94E" w14:textId="77777777" w:rsidTr="009B7766">
        <w:tc>
          <w:tcPr>
            <w:tcW w:w="918" w:type="dxa"/>
            <w:vAlign w:val="center"/>
          </w:tcPr>
          <w:p w14:paraId="3A19EC0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F818425" w14:textId="1DA0106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1568" w:type="dxa"/>
            <w:vAlign w:val="center"/>
          </w:tcPr>
          <w:p w14:paraId="76B7359D" w14:textId="24C90D70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0791</w:t>
            </w:r>
          </w:p>
        </w:tc>
        <w:tc>
          <w:tcPr>
            <w:tcW w:w="2942" w:type="dxa"/>
            <w:vAlign w:val="center"/>
          </w:tcPr>
          <w:p w14:paraId="6D90AE6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27EEA99" w14:textId="03BF843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B43948A" w14:textId="77777777" w:rsidTr="009B7766">
        <w:tc>
          <w:tcPr>
            <w:tcW w:w="918" w:type="dxa"/>
            <w:vAlign w:val="center"/>
          </w:tcPr>
          <w:p w14:paraId="676F6A7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8551F7E" w14:textId="284664B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1568" w:type="dxa"/>
            <w:vAlign w:val="center"/>
          </w:tcPr>
          <w:p w14:paraId="34A5F5B2" w14:textId="0E77FF4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</w:t>
            </w:r>
            <w:r w:rsidR="00B12CF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5DCF8E18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E8B2627" w14:textId="40CDAAAF" w:rsidR="0062569B" w:rsidRPr="009B0C8F" w:rsidRDefault="0062569B" w:rsidP="0062569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B1215BE" w14:textId="77777777" w:rsidTr="009B7766">
        <w:tc>
          <w:tcPr>
            <w:tcW w:w="918" w:type="dxa"/>
            <w:vAlign w:val="center"/>
          </w:tcPr>
          <w:p w14:paraId="2AA63B0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633BE5B" w14:textId="5A6824E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1568" w:type="dxa"/>
            <w:vAlign w:val="center"/>
          </w:tcPr>
          <w:p w14:paraId="4A1A8D16" w14:textId="3239D86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</w:t>
            </w:r>
            <w:r w:rsidR="00B12CF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2942" w:type="dxa"/>
            <w:vAlign w:val="center"/>
          </w:tcPr>
          <w:p w14:paraId="77A371A3" w14:textId="670F346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44B6297" w14:textId="52E397C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lastRenderedPageBreak/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5042FCB" w14:textId="77777777" w:rsidTr="009B7766">
        <w:tc>
          <w:tcPr>
            <w:tcW w:w="918" w:type="dxa"/>
            <w:vAlign w:val="center"/>
          </w:tcPr>
          <w:p w14:paraId="2FD9008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2F6011A" w14:textId="0E30045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1568" w:type="dxa"/>
            <w:vAlign w:val="center"/>
          </w:tcPr>
          <w:p w14:paraId="229515EB" w14:textId="352BD36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803</w:t>
            </w:r>
          </w:p>
        </w:tc>
        <w:tc>
          <w:tcPr>
            <w:tcW w:w="2942" w:type="dxa"/>
            <w:vAlign w:val="center"/>
          </w:tcPr>
          <w:p w14:paraId="4C76992F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CDF7E7B" w14:textId="4DDC7E3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906DAD2" w14:textId="77777777" w:rsidTr="009B7766">
        <w:tc>
          <w:tcPr>
            <w:tcW w:w="918" w:type="dxa"/>
            <w:vAlign w:val="center"/>
          </w:tcPr>
          <w:p w14:paraId="2CAA430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AD9696A" w14:textId="0C29AF9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1568" w:type="dxa"/>
            <w:vAlign w:val="center"/>
          </w:tcPr>
          <w:p w14:paraId="21ADB823" w14:textId="004C763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</w:t>
            </w:r>
            <w:r w:rsidR="00B12CF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207DEC23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9D8B0E4" w14:textId="0C3262F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47251B3" w14:textId="77777777" w:rsidTr="009B7766">
        <w:tc>
          <w:tcPr>
            <w:tcW w:w="918" w:type="dxa"/>
            <w:vAlign w:val="center"/>
          </w:tcPr>
          <w:p w14:paraId="0705626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49D31DB" w14:textId="59E6BB7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1568" w:type="dxa"/>
            <w:vAlign w:val="center"/>
          </w:tcPr>
          <w:p w14:paraId="4D8E84FC" w14:textId="2EB4098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6F909D1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9E6C077" w14:textId="698C5F6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B64FE8D" w14:textId="77777777" w:rsidTr="009B7766">
        <w:tc>
          <w:tcPr>
            <w:tcW w:w="918" w:type="dxa"/>
            <w:vAlign w:val="center"/>
          </w:tcPr>
          <w:p w14:paraId="70B509E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49E6DD" w14:textId="763F4AA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1568" w:type="dxa"/>
            <w:vAlign w:val="center"/>
          </w:tcPr>
          <w:p w14:paraId="6A2AA78A" w14:textId="2156F1D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016A51B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6CCD71A" w14:textId="5EBF1A0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64DF0D2" w14:textId="77777777" w:rsidTr="009B7766">
        <w:tc>
          <w:tcPr>
            <w:tcW w:w="918" w:type="dxa"/>
            <w:vAlign w:val="center"/>
          </w:tcPr>
          <w:p w14:paraId="4C86411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57AD47C" w14:textId="4701742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1568" w:type="dxa"/>
            <w:vAlign w:val="center"/>
          </w:tcPr>
          <w:p w14:paraId="6436726F" w14:textId="314BAB6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17D100E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81CDCC3" w14:textId="6C1A088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EC56AAA" w14:textId="77777777" w:rsidTr="009B7766">
        <w:tc>
          <w:tcPr>
            <w:tcW w:w="918" w:type="dxa"/>
            <w:vAlign w:val="center"/>
          </w:tcPr>
          <w:p w14:paraId="471C62C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70773B8" w14:textId="57D7643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1568" w:type="dxa"/>
            <w:vAlign w:val="center"/>
          </w:tcPr>
          <w:p w14:paraId="63EF2F7C" w14:textId="236D111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69FD997C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0F62A66" w14:textId="1C42186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B4ABE81" w14:textId="77777777" w:rsidTr="009B7766">
        <w:tc>
          <w:tcPr>
            <w:tcW w:w="918" w:type="dxa"/>
            <w:vAlign w:val="center"/>
          </w:tcPr>
          <w:p w14:paraId="3699CCE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556AF41" w14:textId="6C06A38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37</w:t>
            </w:r>
          </w:p>
        </w:tc>
        <w:tc>
          <w:tcPr>
            <w:tcW w:w="1568" w:type="dxa"/>
            <w:vAlign w:val="center"/>
          </w:tcPr>
          <w:p w14:paraId="298E3BB0" w14:textId="00E4DE6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  <w:r w:rsidR="00B12CF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2942" w:type="dxa"/>
            <w:vAlign w:val="center"/>
          </w:tcPr>
          <w:p w14:paraId="50949811" w14:textId="684A0C0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F9AA8CD" w14:textId="15CE340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8002A7A" w14:textId="77777777" w:rsidTr="009B7766">
        <w:tc>
          <w:tcPr>
            <w:tcW w:w="918" w:type="dxa"/>
            <w:vAlign w:val="center"/>
          </w:tcPr>
          <w:p w14:paraId="1D7B226C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7E44E9F" w14:textId="10AFB12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1568" w:type="dxa"/>
            <w:vAlign w:val="center"/>
          </w:tcPr>
          <w:p w14:paraId="2CA8E4E2" w14:textId="4301BC59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</w:t>
            </w:r>
          </w:p>
        </w:tc>
        <w:tc>
          <w:tcPr>
            <w:tcW w:w="2942" w:type="dxa"/>
            <w:vAlign w:val="center"/>
          </w:tcPr>
          <w:p w14:paraId="666171A4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3517B9E" w14:textId="06F0C1C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C2775FD" w14:textId="77777777" w:rsidTr="009B7766">
        <w:tc>
          <w:tcPr>
            <w:tcW w:w="918" w:type="dxa"/>
            <w:vAlign w:val="center"/>
          </w:tcPr>
          <w:p w14:paraId="296A482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D5E3AEF" w14:textId="51C6365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39</w:t>
            </w:r>
          </w:p>
        </w:tc>
        <w:tc>
          <w:tcPr>
            <w:tcW w:w="1568" w:type="dxa"/>
            <w:vAlign w:val="center"/>
          </w:tcPr>
          <w:p w14:paraId="5307C2F5" w14:textId="250E602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0832</w:t>
            </w:r>
          </w:p>
        </w:tc>
        <w:tc>
          <w:tcPr>
            <w:tcW w:w="2942" w:type="dxa"/>
            <w:vAlign w:val="center"/>
          </w:tcPr>
          <w:p w14:paraId="6BCF0CA4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124CF0A" w14:textId="1A441C2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1AC4454" w14:textId="77777777" w:rsidTr="009B7766">
        <w:tc>
          <w:tcPr>
            <w:tcW w:w="918" w:type="dxa"/>
            <w:vAlign w:val="center"/>
          </w:tcPr>
          <w:p w14:paraId="10E6766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45A2137" w14:textId="607E17D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1568" w:type="dxa"/>
            <w:vAlign w:val="center"/>
          </w:tcPr>
          <w:p w14:paraId="40B93138" w14:textId="509577C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843</w:t>
            </w:r>
          </w:p>
        </w:tc>
        <w:tc>
          <w:tcPr>
            <w:tcW w:w="2942" w:type="dxa"/>
            <w:vAlign w:val="center"/>
          </w:tcPr>
          <w:p w14:paraId="1BA1FD19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0777410" w14:textId="671B2A6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BCE0332" w14:textId="77777777" w:rsidTr="009B7766">
        <w:tc>
          <w:tcPr>
            <w:tcW w:w="918" w:type="dxa"/>
            <w:vAlign w:val="center"/>
          </w:tcPr>
          <w:p w14:paraId="78C6456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9612FB2" w14:textId="3538310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1568" w:type="dxa"/>
            <w:vAlign w:val="center"/>
          </w:tcPr>
          <w:p w14:paraId="506FB12E" w14:textId="1E5AD55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0855</w:t>
            </w:r>
          </w:p>
        </w:tc>
        <w:tc>
          <w:tcPr>
            <w:tcW w:w="2942" w:type="dxa"/>
            <w:vAlign w:val="center"/>
          </w:tcPr>
          <w:p w14:paraId="67ED12AB" w14:textId="5AA7479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CF2059D" w14:textId="269F527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D5C46F7" w14:textId="77777777" w:rsidTr="009B7766">
        <w:tc>
          <w:tcPr>
            <w:tcW w:w="918" w:type="dxa"/>
            <w:vAlign w:val="center"/>
          </w:tcPr>
          <w:p w14:paraId="695D609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E5063DE" w14:textId="1A35B84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42</w:t>
            </w:r>
          </w:p>
        </w:tc>
        <w:tc>
          <w:tcPr>
            <w:tcW w:w="1568" w:type="dxa"/>
            <w:vAlign w:val="center"/>
          </w:tcPr>
          <w:p w14:paraId="2D1406A7" w14:textId="057A1B7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0867</w:t>
            </w:r>
          </w:p>
        </w:tc>
        <w:tc>
          <w:tcPr>
            <w:tcW w:w="2942" w:type="dxa"/>
            <w:vAlign w:val="center"/>
          </w:tcPr>
          <w:p w14:paraId="745007B0" w14:textId="62E5587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D43CEAB" w14:textId="241E15B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9273358" w14:textId="77777777" w:rsidTr="009B7766">
        <w:tc>
          <w:tcPr>
            <w:tcW w:w="918" w:type="dxa"/>
            <w:vAlign w:val="center"/>
          </w:tcPr>
          <w:p w14:paraId="081B719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FE0504B" w14:textId="6C2683F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43</w:t>
            </w:r>
          </w:p>
        </w:tc>
        <w:tc>
          <w:tcPr>
            <w:tcW w:w="1568" w:type="dxa"/>
            <w:vAlign w:val="center"/>
          </w:tcPr>
          <w:p w14:paraId="7B7522D0" w14:textId="222F0BF7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0878</w:t>
            </w:r>
          </w:p>
        </w:tc>
        <w:tc>
          <w:tcPr>
            <w:tcW w:w="2942" w:type="dxa"/>
            <w:vAlign w:val="center"/>
          </w:tcPr>
          <w:p w14:paraId="57C57009" w14:textId="06551BF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C67E774" w14:textId="357F1E6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FB140A6" w14:textId="77777777" w:rsidTr="009B7766">
        <w:tc>
          <w:tcPr>
            <w:tcW w:w="918" w:type="dxa"/>
            <w:vAlign w:val="center"/>
          </w:tcPr>
          <w:p w14:paraId="7FE9878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D00B6E8" w14:textId="100CA32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44</w:t>
            </w:r>
          </w:p>
        </w:tc>
        <w:tc>
          <w:tcPr>
            <w:tcW w:w="1568" w:type="dxa"/>
            <w:vAlign w:val="center"/>
          </w:tcPr>
          <w:p w14:paraId="5F75C81B" w14:textId="7E97CCB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0889</w:t>
            </w:r>
          </w:p>
        </w:tc>
        <w:tc>
          <w:tcPr>
            <w:tcW w:w="2942" w:type="dxa"/>
            <w:vAlign w:val="center"/>
          </w:tcPr>
          <w:p w14:paraId="448AAE3E" w14:textId="5805753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74B52B9" w14:textId="0689512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F4263F4" w14:textId="77777777" w:rsidTr="009B7766">
        <w:tc>
          <w:tcPr>
            <w:tcW w:w="918" w:type="dxa"/>
            <w:vAlign w:val="center"/>
          </w:tcPr>
          <w:p w14:paraId="0E09F80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F7DB2BC" w14:textId="77F0205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45</w:t>
            </w:r>
          </w:p>
        </w:tc>
        <w:tc>
          <w:tcPr>
            <w:tcW w:w="1568" w:type="dxa"/>
            <w:vAlign w:val="center"/>
          </w:tcPr>
          <w:p w14:paraId="043EAFFD" w14:textId="3982BA4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0796</w:t>
            </w:r>
          </w:p>
        </w:tc>
        <w:tc>
          <w:tcPr>
            <w:tcW w:w="2942" w:type="dxa"/>
            <w:vAlign w:val="center"/>
          </w:tcPr>
          <w:p w14:paraId="73F240A4" w14:textId="1DA8626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FA6DB93" w14:textId="1A84E6CF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37024D8" w14:textId="77777777" w:rsidTr="009B7766">
        <w:tc>
          <w:tcPr>
            <w:tcW w:w="918" w:type="dxa"/>
            <w:vAlign w:val="center"/>
          </w:tcPr>
          <w:p w14:paraId="2101616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D029D7C" w14:textId="095AD99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46</w:t>
            </w:r>
          </w:p>
        </w:tc>
        <w:tc>
          <w:tcPr>
            <w:tcW w:w="1568" w:type="dxa"/>
            <w:vAlign w:val="center"/>
          </w:tcPr>
          <w:p w14:paraId="78607B8E" w14:textId="41A4267C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0791</w:t>
            </w:r>
          </w:p>
        </w:tc>
        <w:tc>
          <w:tcPr>
            <w:tcW w:w="2942" w:type="dxa"/>
            <w:vAlign w:val="center"/>
          </w:tcPr>
          <w:p w14:paraId="2870EACD" w14:textId="566A6CB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EEC89D3" w14:textId="03AFB34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08A76D0" w14:textId="77777777" w:rsidTr="009B7766">
        <w:tc>
          <w:tcPr>
            <w:tcW w:w="918" w:type="dxa"/>
            <w:vAlign w:val="center"/>
          </w:tcPr>
          <w:p w14:paraId="204226F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4DEC4C7" w14:textId="6A6A6F9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47</w:t>
            </w:r>
          </w:p>
        </w:tc>
        <w:tc>
          <w:tcPr>
            <w:tcW w:w="1568" w:type="dxa"/>
            <w:vAlign w:val="center"/>
          </w:tcPr>
          <w:p w14:paraId="112FCC5B" w14:textId="04AF49B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</w:t>
            </w:r>
            <w:r w:rsidR="00B12CF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71BF6C2A" w14:textId="13C5753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7A56E6F" w14:textId="3B13BC6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58EC6F2" w14:textId="77777777" w:rsidTr="009B7766">
        <w:tc>
          <w:tcPr>
            <w:tcW w:w="918" w:type="dxa"/>
            <w:vAlign w:val="center"/>
          </w:tcPr>
          <w:p w14:paraId="5AFCBEE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D34D713" w14:textId="5A14736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48</w:t>
            </w:r>
          </w:p>
        </w:tc>
        <w:tc>
          <w:tcPr>
            <w:tcW w:w="1568" w:type="dxa"/>
            <w:vAlign w:val="center"/>
          </w:tcPr>
          <w:p w14:paraId="5F2BBE74" w14:textId="5200AA9A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0802</w:t>
            </w:r>
          </w:p>
        </w:tc>
        <w:tc>
          <w:tcPr>
            <w:tcW w:w="2942" w:type="dxa"/>
            <w:vAlign w:val="center"/>
          </w:tcPr>
          <w:p w14:paraId="2C365E14" w14:textId="4779A19F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CC3FB5C" w14:textId="604C8CB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92DA978" w14:textId="77777777" w:rsidTr="009B7766">
        <w:tc>
          <w:tcPr>
            <w:tcW w:w="918" w:type="dxa"/>
            <w:vAlign w:val="center"/>
          </w:tcPr>
          <w:p w14:paraId="1173198B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7A7A4FE" w14:textId="2EC82EA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49</w:t>
            </w:r>
          </w:p>
        </w:tc>
        <w:tc>
          <w:tcPr>
            <w:tcW w:w="1568" w:type="dxa"/>
            <w:vAlign w:val="center"/>
          </w:tcPr>
          <w:p w14:paraId="4571604A" w14:textId="067A294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0772</w:t>
            </w:r>
          </w:p>
        </w:tc>
        <w:tc>
          <w:tcPr>
            <w:tcW w:w="2942" w:type="dxa"/>
            <w:vAlign w:val="center"/>
          </w:tcPr>
          <w:p w14:paraId="2987E3AE" w14:textId="6C6B81D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D365A28" w14:textId="32C0B8B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FB6FB5E" w14:textId="77777777" w:rsidTr="009B7766">
        <w:tc>
          <w:tcPr>
            <w:tcW w:w="918" w:type="dxa"/>
            <w:vAlign w:val="center"/>
          </w:tcPr>
          <w:p w14:paraId="37CB1A8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5C4FD18" w14:textId="3C94053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1568" w:type="dxa"/>
            <w:vAlign w:val="center"/>
          </w:tcPr>
          <w:p w14:paraId="712E2B9A" w14:textId="7C603D7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0772</w:t>
            </w:r>
          </w:p>
        </w:tc>
        <w:tc>
          <w:tcPr>
            <w:tcW w:w="2942" w:type="dxa"/>
            <w:vAlign w:val="center"/>
          </w:tcPr>
          <w:p w14:paraId="134BA165" w14:textId="6668865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77B4947" w14:textId="3C0774E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A231B15" w14:textId="77777777" w:rsidTr="009B7766">
        <w:tc>
          <w:tcPr>
            <w:tcW w:w="918" w:type="dxa"/>
            <w:vAlign w:val="center"/>
          </w:tcPr>
          <w:p w14:paraId="19D5FF1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1A718AD" w14:textId="0A7CD26E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51</w:t>
            </w:r>
          </w:p>
        </w:tc>
        <w:tc>
          <w:tcPr>
            <w:tcW w:w="1568" w:type="dxa"/>
            <w:vAlign w:val="center"/>
          </w:tcPr>
          <w:p w14:paraId="426A7519" w14:textId="24D4CE6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  <w:r w:rsidR="00B12CF8">
              <w:rPr>
                <w:rFonts w:ascii="Times New Roman" w:hAnsi="Times New Roman"/>
                <w:color w:val="000000"/>
              </w:rPr>
              <w:t>01</w:t>
            </w:r>
          </w:p>
        </w:tc>
        <w:tc>
          <w:tcPr>
            <w:tcW w:w="2942" w:type="dxa"/>
            <w:vAlign w:val="center"/>
          </w:tcPr>
          <w:p w14:paraId="091B082B" w14:textId="7082FC3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 xml:space="preserve">Для индивидуального жилищного строительства </w:t>
            </w:r>
            <w:r w:rsidRPr="0068491A">
              <w:rPr>
                <w:rFonts w:ascii="Times New Roman" w:hAnsi="Times New Roman"/>
              </w:rPr>
              <w:lastRenderedPageBreak/>
              <w:t>(2.1)</w:t>
            </w:r>
          </w:p>
        </w:tc>
        <w:tc>
          <w:tcPr>
            <w:tcW w:w="3271" w:type="dxa"/>
            <w:vAlign w:val="center"/>
          </w:tcPr>
          <w:p w14:paraId="6D15030E" w14:textId="1BB71CD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F0073C4" w14:textId="77777777" w:rsidTr="009B7766">
        <w:tc>
          <w:tcPr>
            <w:tcW w:w="918" w:type="dxa"/>
            <w:vAlign w:val="center"/>
          </w:tcPr>
          <w:p w14:paraId="0FD2DD2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77B09EB" w14:textId="650A7DA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52</w:t>
            </w:r>
          </w:p>
        </w:tc>
        <w:tc>
          <w:tcPr>
            <w:tcW w:w="1568" w:type="dxa"/>
            <w:vAlign w:val="center"/>
          </w:tcPr>
          <w:p w14:paraId="363853AA" w14:textId="3FCEE1A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29EE6BB0" w14:textId="30AB19B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AA60AFE" w14:textId="1A18A3A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A7154F4" w14:textId="77777777" w:rsidTr="009B7766">
        <w:tc>
          <w:tcPr>
            <w:tcW w:w="918" w:type="dxa"/>
            <w:vAlign w:val="center"/>
          </w:tcPr>
          <w:p w14:paraId="1F65D03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FF28A2E" w14:textId="038AFA6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53</w:t>
            </w:r>
          </w:p>
        </w:tc>
        <w:tc>
          <w:tcPr>
            <w:tcW w:w="1568" w:type="dxa"/>
            <w:vAlign w:val="center"/>
          </w:tcPr>
          <w:p w14:paraId="36ABCE45" w14:textId="4EF9497C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2942" w:type="dxa"/>
            <w:vAlign w:val="center"/>
          </w:tcPr>
          <w:p w14:paraId="7814F272" w14:textId="7AA32ED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6A60742" w14:textId="3388FCF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FC38DAE" w14:textId="77777777" w:rsidTr="009B7766">
        <w:tc>
          <w:tcPr>
            <w:tcW w:w="918" w:type="dxa"/>
            <w:vAlign w:val="center"/>
          </w:tcPr>
          <w:p w14:paraId="28D4F6A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D070843" w14:textId="113A34F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54</w:t>
            </w:r>
          </w:p>
        </w:tc>
        <w:tc>
          <w:tcPr>
            <w:tcW w:w="1568" w:type="dxa"/>
            <w:vAlign w:val="center"/>
          </w:tcPr>
          <w:p w14:paraId="61D4B087" w14:textId="670DD5E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3785221B" w14:textId="447B2F0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97A3157" w14:textId="1564DD5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635EBEA" w14:textId="77777777" w:rsidTr="009B7766">
        <w:tc>
          <w:tcPr>
            <w:tcW w:w="918" w:type="dxa"/>
            <w:vAlign w:val="center"/>
          </w:tcPr>
          <w:p w14:paraId="7C1F131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F2C531D" w14:textId="0E37CB2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55</w:t>
            </w:r>
          </w:p>
        </w:tc>
        <w:tc>
          <w:tcPr>
            <w:tcW w:w="1568" w:type="dxa"/>
            <w:vAlign w:val="center"/>
          </w:tcPr>
          <w:p w14:paraId="727D5FD1" w14:textId="6398EE76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0799</w:t>
            </w:r>
          </w:p>
        </w:tc>
        <w:tc>
          <w:tcPr>
            <w:tcW w:w="2942" w:type="dxa"/>
            <w:vAlign w:val="center"/>
          </w:tcPr>
          <w:p w14:paraId="4ED1BE6D" w14:textId="1E02EB1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F832BD8" w14:textId="6BEEE40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D60692D" w14:textId="77777777" w:rsidTr="009B7766">
        <w:tc>
          <w:tcPr>
            <w:tcW w:w="918" w:type="dxa"/>
            <w:vAlign w:val="center"/>
          </w:tcPr>
          <w:p w14:paraId="1DA83FC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AA4ACD5" w14:textId="3104B53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56</w:t>
            </w:r>
          </w:p>
        </w:tc>
        <w:tc>
          <w:tcPr>
            <w:tcW w:w="1568" w:type="dxa"/>
            <w:vAlign w:val="center"/>
          </w:tcPr>
          <w:p w14:paraId="7A874FE7" w14:textId="1737879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0798</w:t>
            </w:r>
          </w:p>
        </w:tc>
        <w:tc>
          <w:tcPr>
            <w:tcW w:w="2942" w:type="dxa"/>
            <w:vAlign w:val="center"/>
          </w:tcPr>
          <w:p w14:paraId="341139AB" w14:textId="5913FB7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3DE2C91" w14:textId="1AF3E41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AB2540D" w14:textId="77777777" w:rsidTr="009B7766">
        <w:tc>
          <w:tcPr>
            <w:tcW w:w="918" w:type="dxa"/>
            <w:vAlign w:val="center"/>
          </w:tcPr>
          <w:p w14:paraId="06AFCD8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16C4FEB" w14:textId="10F5284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ЗУ1</w:t>
            </w:r>
            <w:r>
              <w:rPr>
                <w:rFonts w:ascii="Times New Roman" w:hAnsi="Times New Roman"/>
                <w:color w:val="000000"/>
              </w:rPr>
              <w:t>57</w:t>
            </w:r>
          </w:p>
        </w:tc>
        <w:tc>
          <w:tcPr>
            <w:tcW w:w="1568" w:type="dxa"/>
            <w:vAlign w:val="center"/>
          </w:tcPr>
          <w:p w14:paraId="5342B3BA" w14:textId="6045670C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0798</w:t>
            </w:r>
          </w:p>
        </w:tc>
        <w:tc>
          <w:tcPr>
            <w:tcW w:w="2942" w:type="dxa"/>
            <w:vAlign w:val="center"/>
          </w:tcPr>
          <w:p w14:paraId="40F5B9BE" w14:textId="183744C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DE37954" w14:textId="5200096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CBF1ADC" w14:textId="77777777" w:rsidTr="009B7766">
        <w:tc>
          <w:tcPr>
            <w:tcW w:w="918" w:type="dxa"/>
            <w:vAlign w:val="center"/>
          </w:tcPr>
          <w:p w14:paraId="764F239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515C394" w14:textId="3E7E6B5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158</w:t>
            </w:r>
          </w:p>
        </w:tc>
        <w:tc>
          <w:tcPr>
            <w:tcW w:w="1568" w:type="dxa"/>
            <w:vAlign w:val="center"/>
          </w:tcPr>
          <w:p w14:paraId="3EFCEFB0" w14:textId="3CCEACA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0797</w:t>
            </w:r>
          </w:p>
        </w:tc>
        <w:tc>
          <w:tcPr>
            <w:tcW w:w="2942" w:type="dxa"/>
            <w:vAlign w:val="center"/>
          </w:tcPr>
          <w:p w14:paraId="0884147F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E1312A5" w14:textId="4018598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B6E2AC2" w14:textId="77777777" w:rsidTr="009B7766">
        <w:tc>
          <w:tcPr>
            <w:tcW w:w="918" w:type="dxa"/>
            <w:vAlign w:val="center"/>
          </w:tcPr>
          <w:p w14:paraId="5A76385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45D752C" w14:textId="518F10C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159</w:t>
            </w:r>
          </w:p>
        </w:tc>
        <w:tc>
          <w:tcPr>
            <w:tcW w:w="1568" w:type="dxa"/>
            <w:vAlign w:val="center"/>
          </w:tcPr>
          <w:p w14:paraId="1064D89A" w14:textId="6A746D7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0796</w:t>
            </w:r>
          </w:p>
        </w:tc>
        <w:tc>
          <w:tcPr>
            <w:tcW w:w="2942" w:type="dxa"/>
            <w:vAlign w:val="center"/>
          </w:tcPr>
          <w:p w14:paraId="07D64798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28535CF" w14:textId="78A6442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1659F63" w14:textId="77777777" w:rsidTr="009B7766">
        <w:tc>
          <w:tcPr>
            <w:tcW w:w="918" w:type="dxa"/>
            <w:vAlign w:val="center"/>
          </w:tcPr>
          <w:p w14:paraId="1C6AFED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FBE3D17" w14:textId="7647671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160</w:t>
            </w:r>
          </w:p>
        </w:tc>
        <w:tc>
          <w:tcPr>
            <w:tcW w:w="1568" w:type="dxa"/>
            <w:vAlign w:val="center"/>
          </w:tcPr>
          <w:p w14:paraId="503A78CA" w14:textId="623EBF2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0796</w:t>
            </w:r>
          </w:p>
        </w:tc>
        <w:tc>
          <w:tcPr>
            <w:tcW w:w="2942" w:type="dxa"/>
            <w:vAlign w:val="center"/>
          </w:tcPr>
          <w:p w14:paraId="6E38CAA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3C255E3" w14:textId="0AC1ECC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1BD28D9" w14:textId="77777777" w:rsidTr="009B7766">
        <w:tc>
          <w:tcPr>
            <w:tcW w:w="918" w:type="dxa"/>
            <w:vAlign w:val="center"/>
          </w:tcPr>
          <w:p w14:paraId="52A05C1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FA21B1" w14:textId="639E3C3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161</w:t>
            </w:r>
          </w:p>
        </w:tc>
        <w:tc>
          <w:tcPr>
            <w:tcW w:w="1568" w:type="dxa"/>
            <w:vAlign w:val="center"/>
          </w:tcPr>
          <w:p w14:paraId="52EB71BF" w14:textId="62D9C2EA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0795</w:t>
            </w:r>
          </w:p>
        </w:tc>
        <w:tc>
          <w:tcPr>
            <w:tcW w:w="2942" w:type="dxa"/>
            <w:vAlign w:val="center"/>
          </w:tcPr>
          <w:p w14:paraId="2D777C56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BE9C1D0" w14:textId="109319FF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lastRenderedPageBreak/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FBAA195" w14:textId="77777777" w:rsidTr="009B7766">
        <w:tc>
          <w:tcPr>
            <w:tcW w:w="918" w:type="dxa"/>
            <w:vAlign w:val="center"/>
          </w:tcPr>
          <w:p w14:paraId="40D4CFF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F3B2D58" w14:textId="75129C2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162</w:t>
            </w:r>
          </w:p>
        </w:tc>
        <w:tc>
          <w:tcPr>
            <w:tcW w:w="1568" w:type="dxa"/>
            <w:vAlign w:val="center"/>
          </w:tcPr>
          <w:p w14:paraId="5C47510C" w14:textId="287B7F03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103</w:t>
            </w:r>
          </w:p>
        </w:tc>
        <w:tc>
          <w:tcPr>
            <w:tcW w:w="2942" w:type="dxa"/>
            <w:vAlign w:val="center"/>
          </w:tcPr>
          <w:p w14:paraId="36FD2F86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A14EC51" w14:textId="4FFAA4C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B8EDDD0" w14:textId="77777777" w:rsidTr="009B7766">
        <w:tc>
          <w:tcPr>
            <w:tcW w:w="918" w:type="dxa"/>
            <w:vAlign w:val="center"/>
          </w:tcPr>
          <w:p w14:paraId="35D5E03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90881F6" w14:textId="53BE60B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163</w:t>
            </w:r>
          </w:p>
        </w:tc>
        <w:tc>
          <w:tcPr>
            <w:tcW w:w="1568" w:type="dxa"/>
            <w:vAlign w:val="center"/>
          </w:tcPr>
          <w:p w14:paraId="066EB999" w14:textId="635A7B1E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791</w:t>
            </w:r>
          </w:p>
        </w:tc>
        <w:tc>
          <w:tcPr>
            <w:tcW w:w="2942" w:type="dxa"/>
            <w:vAlign w:val="center"/>
          </w:tcPr>
          <w:p w14:paraId="60D2E664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5DD72EE" w14:textId="24831C3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FD46A86" w14:textId="77777777" w:rsidTr="009B7766">
        <w:tc>
          <w:tcPr>
            <w:tcW w:w="918" w:type="dxa"/>
            <w:vAlign w:val="center"/>
          </w:tcPr>
          <w:p w14:paraId="62E06E1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6EC8089" w14:textId="4D82F9B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164</w:t>
            </w:r>
          </w:p>
        </w:tc>
        <w:tc>
          <w:tcPr>
            <w:tcW w:w="1568" w:type="dxa"/>
            <w:vAlign w:val="center"/>
          </w:tcPr>
          <w:p w14:paraId="4A0BDE3D" w14:textId="24295FD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804</w:t>
            </w:r>
          </w:p>
        </w:tc>
        <w:tc>
          <w:tcPr>
            <w:tcW w:w="2942" w:type="dxa"/>
            <w:vAlign w:val="center"/>
          </w:tcPr>
          <w:p w14:paraId="4459952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BBC3F47" w14:textId="7112BBF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8F40C53" w14:textId="77777777" w:rsidTr="009B7766">
        <w:tc>
          <w:tcPr>
            <w:tcW w:w="918" w:type="dxa"/>
            <w:vAlign w:val="center"/>
          </w:tcPr>
          <w:p w14:paraId="5307677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E189FA3" w14:textId="470BCD1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165</w:t>
            </w:r>
          </w:p>
        </w:tc>
        <w:tc>
          <w:tcPr>
            <w:tcW w:w="1568" w:type="dxa"/>
            <w:vAlign w:val="center"/>
          </w:tcPr>
          <w:p w14:paraId="71B10987" w14:textId="53DEBD8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</w:t>
            </w:r>
            <w:r w:rsidR="00B12CF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2942" w:type="dxa"/>
            <w:vAlign w:val="center"/>
          </w:tcPr>
          <w:p w14:paraId="2FC76DA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0C6E2B6" w14:textId="10D838C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6AFA31C" w14:textId="77777777" w:rsidTr="009B7766">
        <w:tc>
          <w:tcPr>
            <w:tcW w:w="918" w:type="dxa"/>
            <w:vAlign w:val="center"/>
          </w:tcPr>
          <w:p w14:paraId="0589AC7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DA907D4" w14:textId="3A9018F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166</w:t>
            </w:r>
          </w:p>
        </w:tc>
        <w:tc>
          <w:tcPr>
            <w:tcW w:w="1568" w:type="dxa"/>
            <w:vAlign w:val="center"/>
          </w:tcPr>
          <w:p w14:paraId="289DF9E7" w14:textId="30274CD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</w:t>
            </w:r>
            <w:r w:rsidR="00B12CF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2942" w:type="dxa"/>
            <w:vAlign w:val="center"/>
          </w:tcPr>
          <w:p w14:paraId="4F88DB0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0465ECC" w14:textId="6432FF6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A5C9C59" w14:textId="77777777" w:rsidTr="009B7766">
        <w:tc>
          <w:tcPr>
            <w:tcW w:w="918" w:type="dxa"/>
            <w:vAlign w:val="center"/>
          </w:tcPr>
          <w:p w14:paraId="0B112B5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CB844A1" w14:textId="4A29443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167</w:t>
            </w:r>
          </w:p>
        </w:tc>
        <w:tc>
          <w:tcPr>
            <w:tcW w:w="1568" w:type="dxa"/>
            <w:vAlign w:val="center"/>
          </w:tcPr>
          <w:p w14:paraId="342DABC8" w14:textId="2C59A79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</w:t>
            </w:r>
            <w:r w:rsidR="00B12CF8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2942" w:type="dxa"/>
            <w:vAlign w:val="center"/>
          </w:tcPr>
          <w:p w14:paraId="5723E295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6B8608C" w14:textId="5789E33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39F956B" w14:textId="77777777" w:rsidTr="009B7766">
        <w:tc>
          <w:tcPr>
            <w:tcW w:w="918" w:type="dxa"/>
            <w:vAlign w:val="center"/>
          </w:tcPr>
          <w:p w14:paraId="0DE6D2BC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B2F25F3" w14:textId="3BA2A58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168</w:t>
            </w:r>
          </w:p>
        </w:tc>
        <w:tc>
          <w:tcPr>
            <w:tcW w:w="1568" w:type="dxa"/>
            <w:vAlign w:val="center"/>
          </w:tcPr>
          <w:p w14:paraId="0ACFC933" w14:textId="4824C2B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0807</w:t>
            </w:r>
          </w:p>
        </w:tc>
        <w:tc>
          <w:tcPr>
            <w:tcW w:w="2942" w:type="dxa"/>
            <w:vAlign w:val="center"/>
          </w:tcPr>
          <w:p w14:paraId="60666EFC" w14:textId="5DB721D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4BCA1FF" w14:textId="7379953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9E743A1" w14:textId="77777777" w:rsidTr="009B7766">
        <w:tc>
          <w:tcPr>
            <w:tcW w:w="918" w:type="dxa"/>
            <w:vAlign w:val="center"/>
          </w:tcPr>
          <w:p w14:paraId="7C34054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2BB8C12" w14:textId="1749C50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169</w:t>
            </w:r>
          </w:p>
        </w:tc>
        <w:tc>
          <w:tcPr>
            <w:tcW w:w="1568" w:type="dxa"/>
            <w:vAlign w:val="center"/>
          </w:tcPr>
          <w:p w14:paraId="1FF9848E" w14:textId="7E8E620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</w:t>
            </w:r>
            <w:r w:rsidR="00B12CF8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942" w:type="dxa"/>
            <w:vAlign w:val="center"/>
          </w:tcPr>
          <w:p w14:paraId="425EF25C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F8484CB" w14:textId="39D7F99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1FC1C98" w14:textId="77777777" w:rsidTr="009B7766">
        <w:tc>
          <w:tcPr>
            <w:tcW w:w="918" w:type="dxa"/>
            <w:vAlign w:val="center"/>
          </w:tcPr>
          <w:p w14:paraId="281A2FD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FA9EF00" w14:textId="0DD9665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170</w:t>
            </w:r>
          </w:p>
        </w:tc>
        <w:tc>
          <w:tcPr>
            <w:tcW w:w="1568" w:type="dxa"/>
            <w:vAlign w:val="center"/>
          </w:tcPr>
          <w:p w14:paraId="054286B4" w14:textId="58AADBE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0808</w:t>
            </w:r>
          </w:p>
        </w:tc>
        <w:tc>
          <w:tcPr>
            <w:tcW w:w="2942" w:type="dxa"/>
            <w:vAlign w:val="center"/>
          </w:tcPr>
          <w:p w14:paraId="6436679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6317256" w14:textId="5E4F3FB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C4801FF" w14:textId="77777777" w:rsidTr="009B7766">
        <w:tc>
          <w:tcPr>
            <w:tcW w:w="918" w:type="dxa"/>
            <w:vAlign w:val="center"/>
          </w:tcPr>
          <w:p w14:paraId="3FE1B46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0D2D4AC" w14:textId="38DF82B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171</w:t>
            </w:r>
          </w:p>
        </w:tc>
        <w:tc>
          <w:tcPr>
            <w:tcW w:w="1568" w:type="dxa"/>
            <w:vAlign w:val="center"/>
          </w:tcPr>
          <w:p w14:paraId="4335A1A0" w14:textId="53DD6C1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808</w:t>
            </w:r>
          </w:p>
        </w:tc>
        <w:tc>
          <w:tcPr>
            <w:tcW w:w="2942" w:type="dxa"/>
            <w:vAlign w:val="center"/>
          </w:tcPr>
          <w:p w14:paraId="7B865A7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C49F4FA" w14:textId="5EDA339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0E7D263" w14:textId="77777777" w:rsidTr="009B7766">
        <w:tc>
          <w:tcPr>
            <w:tcW w:w="918" w:type="dxa"/>
            <w:vAlign w:val="center"/>
          </w:tcPr>
          <w:p w14:paraId="2181722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E03EB0C" w14:textId="2122DD9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172</w:t>
            </w:r>
          </w:p>
        </w:tc>
        <w:tc>
          <w:tcPr>
            <w:tcW w:w="1568" w:type="dxa"/>
            <w:vAlign w:val="center"/>
          </w:tcPr>
          <w:p w14:paraId="775D18C0" w14:textId="7EE3696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</w:t>
            </w:r>
            <w:r w:rsidR="00B12CF8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2942" w:type="dxa"/>
            <w:vAlign w:val="center"/>
          </w:tcPr>
          <w:p w14:paraId="498B857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88B3E75" w14:textId="3B5B922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47EB59F" w14:textId="77777777" w:rsidTr="009B7766">
        <w:tc>
          <w:tcPr>
            <w:tcW w:w="918" w:type="dxa"/>
            <w:vAlign w:val="center"/>
          </w:tcPr>
          <w:p w14:paraId="387F0F8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D83C000" w14:textId="5E0E341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173</w:t>
            </w:r>
          </w:p>
        </w:tc>
        <w:tc>
          <w:tcPr>
            <w:tcW w:w="1568" w:type="dxa"/>
            <w:vAlign w:val="center"/>
          </w:tcPr>
          <w:p w14:paraId="4269B9E9" w14:textId="32FB406A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0809</w:t>
            </w:r>
          </w:p>
        </w:tc>
        <w:tc>
          <w:tcPr>
            <w:tcW w:w="2942" w:type="dxa"/>
            <w:vAlign w:val="center"/>
          </w:tcPr>
          <w:p w14:paraId="6D0DE78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976FAC2" w14:textId="01D8AA6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751DEC3" w14:textId="77777777" w:rsidTr="009B7766">
        <w:tc>
          <w:tcPr>
            <w:tcW w:w="918" w:type="dxa"/>
            <w:vAlign w:val="center"/>
          </w:tcPr>
          <w:p w14:paraId="3C0A8A1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B60CC4D" w14:textId="6218B12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174</w:t>
            </w:r>
          </w:p>
        </w:tc>
        <w:tc>
          <w:tcPr>
            <w:tcW w:w="1568" w:type="dxa"/>
            <w:vAlign w:val="center"/>
          </w:tcPr>
          <w:p w14:paraId="4B8AA367" w14:textId="30B8D39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20AB82F5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ECBB0FD" w14:textId="765FB60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886B18F" w14:textId="77777777" w:rsidTr="009B7766">
        <w:tc>
          <w:tcPr>
            <w:tcW w:w="918" w:type="dxa"/>
            <w:vAlign w:val="center"/>
          </w:tcPr>
          <w:p w14:paraId="3ADB944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4D3BBBD" w14:textId="2D68FE1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175</w:t>
            </w:r>
          </w:p>
        </w:tc>
        <w:tc>
          <w:tcPr>
            <w:tcW w:w="1568" w:type="dxa"/>
            <w:vAlign w:val="center"/>
          </w:tcPr>
          <w:p w14:paraId="19D5FCA2" w14:textId="3A3A276C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41498474" w14:textId="40F86C2F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C6B396C" w14:textId="5F7A674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B6185AE" w14:textId="77777777" w:rsidTr="009B7766">
        <w:tc>
          <w:tcPr>
            <w:tcW w:w="918" w:type="dxa"/>
            <w:vAlign w:val="center"/>
          </w:tcPr>
          <w:p w14:paraId="6256A62B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131BD21" w14:textId="2160BBA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176</w:t>
            </w:r>
          </w:p>
        </w:tc>
        <w:tc>
          <w:tcPr>
            <w:tcW w:w="1568" w:type="dxa"/>
            <w:vAlign w:val="center"/>
          </w:tcPr>
          <w:p w14:paraId="5C3157FB" w14:textId="390EF0CC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811</w:t>
            </w:r>
          </w:p>
        </w:tc>
        <w:tc>
          <w:tcPr>
            <w:tcW w:w="2942" w:type="dxa"/>
            <w:vAlign w:val="center"/>
          </w:tcPr>
          <w:p w14:paraId="6C090C7A" w14:textId="61FF5A3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2308B6C" w14:textId="0FC85D2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A2FBD28" w14:textId="77777777" w:rsidTr="009B7766">
        <w:tc>
          <w:tcPr>
            <w:tcW w:w="918" w:type="dxa"/>
            <w:vAlign w:val="center"/>
          </w:tcPr>
          <w:p w14:paraId="375216B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33E2E4A" w14:textId="7F1B75D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177</w:t>
            </w:r>
          </w:p>
        </w:tc>
        <w:tc>
          <w:tcPr>
            <w:tcW w:w="1568" w:type="dxa"/>
            <w:vAlign w:val="center"/>
          </w:tcPr>
          <w:p w14:paraId="6382B57B" w14:textId="2DEFDEE9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0812</w:t>
            </w:r>
          </w:p>
        </w:tc>
        <w:tc>
          <w:tcPr>
            <w:tcW w:w="2942" w:type="dxa"/>
            <w:vAlign w:val="center"/>
          </w:tcPr>
          <w:p w14:paraId="28791F67" w14:textId="3348AB4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9B68597" w14:textId="54B1D11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24BC272" w14:textId="77777777" w:rsidTr="009B7766">
        <w:tc>
          <w:tcPr>
            <w:tcW w:w="918" w:type="dxa"/>
            <w:vAlign w:val="center"/>
          </w:tcPr>
          <w:p w14:paraId="1478966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12FA6D7" w14:textId="5556A6C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178</w:t>
            </w:r>
          </w:p>
        </w:tc>
        <w:tc>
          <w:tcPr>
            <w:tcW w:w="1568" w:type="dxa"/>
            <w:vAlign w:val="center"/>
          </w:tcPr>
          <w:p w14:paraId="4C207EBD" w14:textId="5D9963C0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.0</w:t>
            </w:r>
            <w:r>
              <w:rPr>
                <w:rFonts w:ascii="Times New Roman" w:hAnsi="Times New Roman"/>
                <w:color w:val="000000"/>
              </w:rPr>
              <w:t>809</w:t>
            </w:r>
          </w:p>
        </w:tc>
        <w:tc>
          <w:tcPr>
            <w:tcW w:w="2942" w:type="dxa"/>
            <w:vAlign w:val="center"/>
          </w:tcPr>
          <w:p w14:paraId="15AB0396" w14:textId="5F3DB4A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CB54CAF" w14:textId="09AC1B7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C65F0D4" w14:textId="77777777" w:rsidTr="009B7766">
        <w:tc>
          <w:tcPr>
            <w:tcW w:w="918" w:type="dxa"/>
            <w:vAlign w:val="center"/>
          </w:tcPr>
          <w:p w14:paraId="1F6F665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FB59955" w14:textId="7C6DD24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179</w:t>
            </w:r>
          </w:p>
        </w:tc>
        <w:tc>
          <w:tcPr>
            <w:tcW w:w="1568" w:type="dxa"/>
            <w:vAlign w:val="center"/>
          </w:tcPr>
          <w:p w14:paraId="44C80C2C" w14:textId="6428AEF0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0787</w:t>
            </w:r>
          </w:p>
        </w:tc>
        <w:tc>
          <w:tcPr>
            <w:tcW w:w="2942" w:type="dxa"/>
            <w:vAlign w:val="center"/>
          </w:tcPr>
          <w:p w14:paraId="4987D9F6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BC1945F" w14:textId="45A28FCF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7408CB0" w14:textId="77777777" w:rsidTr="009B7766">
        <w:tc>
          <w:tcPr>
            <w:tcW w:w="918" w:type="dxa"/>
            <w:vAlign w:val="center"/>
          </w:tcPr>
          <w:p w14:paraId="7DD4D9A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9AE669B" w14:textId="49C998D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180</w:t>
            </w:r>
          </w:p>
        </w:tc>
        <w:tc>
          <w:tcPr>
            <w:tcW w:w="1568" w:type="dxa"/>
            <w:vAlign w:val="center"/>
          </w:tcPr>
          <w:p w14:paraId="62A3363A" w14:textId="0C1EDBB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0761</w:t>
            </w:r>
          </w:p>
        </w:tc>
        <w:tc>
          <w:tcPr>
            <w:tcW w:w="2942" w:type="dxa"/>
            <w:vAlign w:val="center"/>
          </w:tcPr>
          <w:p w14:paraId="2A643AD2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2314568" w14:textId="5BC9B84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848A0A4" w14:textId="77777777" w:rsidTr="009B7766">
        <w:tc>
          <w:tcPr>
            <w:tcW w:w="918" w:type="dxa"/>
            <w:vAlign w:val="center"/>
          </w:tcPr>
          <w:p w14:paraId="2261F09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258851D" w14:textId="1230098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181</w:t>
            </w:r>
          </w:p>
        </w:tc>
        <w:tc>
          <w:tcPr>
            <w:tcW w:w="1568" w:type="dxa"/>
            <w:vAlign w:val="center"/>
          </w:tcPr>
          <w:p w14:paraId="38F7675A" w14:textId="50C3A406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0753</w:t>
            </w:r>
          </w:p>
        </w:tc>
        <w:tc>
          <w:tcPr>
            <w:tcW w:w="2942" w:type="dxa"/>
            <w:vAlign w:val="center"/>
          </w:tcPr>
          <w:p w14:paraId="0644BBEB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5E9E025" w14:textId="2FFFF86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EFDC0C0" w14:textId="77777777" w:rsidTr="009B7766">
        <w:tc>
          <w:tcPr>
            <w:tcW w:w="918" w:type="dxa"/>
            <w:vAlign w:val="center"/>
          </w:tcPr>
          <w:p w14:paraId="25478C1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4D555DF" w14:textId="767BB97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182</w:t>
            </w:r>
          </w:p>
        </w:tc>
        <w:tc>
          <w:tcPr>
            <w:tcW w:w="1568" w:type="dxa"/>
            <w:vAlign w:val="center"/>
          </w:tcPr>
          <w:p w14:paraId="474C22DA" w14:textId="1D57F095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0.0773</w:t>
            </w:r>
          </w:p>
        </w:tc>
        <w:tc>
          <w:tcPr>
            <w:tcW w:w="2942" w:type="dxa"/>
            <w:vAlign w:val="center"/>
          </w:tcPr>
          <w:p w14:paraId="4EE1F30A" w14:textId="4C5DEA2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 xml:space="preserve">Для индивидуального жилищного строительства </w:t>
            </w:r>
            <w:r w:rsidRPr="0068491A">
              <w:rPr>
                <w:rFonts w:ascii="Times New Roman" w:hAnsi="Times New Roman"/>
              </w:rPr>
              <w:lastRenderedPageBreak/>
              <w:t>(2.1)</w:t>
            </w:r>
          </w:p>
        </w:tc>
        <w:tc>
          <w:tcPr>
            <w:tcW w:w="3271" w:type="dxa"/>
            <w:vAlign w:val="center"/>
          </w:tcPr>
          <w:p w14:paraId="4D35AB69" w14:textId="3226353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84C4D1B" w14:textId="77777777" w:rsidTr="009B7766">
        <w:tc>
          <w:tcPr>
            <w:tcW w:w="918" w:type="dxa"/>
            <w:vAlign w:val="center"/>
          </w:tcPr>
          <w:p w14:paraId="07D844EB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ED8A392" w14:textId="6BBE9FC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183</w:t>
            </w:r>
          </w:p>
        </w:tc>
        <w:tc>
          <w:tcPr>
            <w:tcW w:w="1568" w:type="dxa"/>
            <w:vAlign w:val="center"/>
          </w:tcPr>
          <w:p w14:paraId="2807D45C" w14:textId="3B99301C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0764</w:t>
            </w:r>
          </w:p>
        </w:tc>
        <w:tc>
          <w:tcPr>
            <w:tcW w:w="2942" w:type="dxa"/>
            <w:vAlign w:val="center"/>
          </w:tcPr>
          <w:p w14:paraId="4F6A895D" w14:textId="3E5491A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5249A9D" w14:textId="3A8A2F7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7BF543B" w14:textId="77777777" w:rsidTr="009B7766">
        <w:tc>
          <w:tcPr>
            <w:tcW w:w="918" w:type="dxa"/>
            <w:vAlign w:val="center"/>
          </w:tcPr>
          <w:p w14:paraId="1236D70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CE3252B" w14:textId="64BF39D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184</w:t>
            </w:r>
          </w:p>
        </w:tc>
        <w:tc>
          <w:tcPr>
            <w:tcW w:w="1568" w:type="dxa"/>
            <w:vAlign w:val="center"/>
          </w:tcPr>
          <w:p w14:paraId="1115BA5E" w14:textId="0F6C9F49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0775</w:t>
            </w:r>
          </w:p>
        </w:tc>
        <w:tc>
          <w:tcPr>
            <w:tcW w:w="2942" w:type="dxa"/>
            <w:vAlign w:val="center"/>
          </w:tcPr>
          <w:p w14:paraId="099B502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65F0E96" w14:textId="7AFCE91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FC76D21" w14:textId="77777777" w:rsidTr="009B7766">
        <w:tc>
          <w:tcPr>
            <w:tcW w:w="918" w:type="dxa"/>
            <w:vAlign w:val="center"/>
          </w:tcPr>
          <w:p w14:paraId="720F16B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7E6C4DE" w14:textId="24F8956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185</w:t>
            </w:r>
          </w:p>
        </w:tc>
        <w:tc>
          <w:tcPr>
            <w:tcW w:w="1568" w:type="dxa"/>
            <w:vAlign w:val="center"/>
          </w:tcPr>
          <w:p w14:paraId="7B1B4B97" w14:textId="505B124F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0745</w:t>
            </w:r>
          </w:p>
        </w:tc>
        <w:tc>
          <w:tcPr>
            <w:tcW w:w="2942" w:type="dxa"/>
            <w:vAlign w:val="center"/>
          </w:tcPr>
          <w:p w14:paraId="612FE2F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5238C3B" w14:textId="58C325C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4B0B1D1" w14:textId="77777777" w:rsidTr="009B7766">
        <w:tc>
          <w:tcPr>
            <w:tcW w:w="918" w:type="dxa"/>
            <w:vAlign w:val="center"/>
          </w:tcPr>
          <w:p w14:paraId="60B25F9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609B3BE" w14:textId="3CC3452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186</w:t>
            </w:r>
          </w:p>
        </w:tc>
        <w:tc>
          <w:tcPr>
            <w:tcW w:w="1568" w:type="dxa"/>
            <w:vAlign w:val="center"/>
          </w:tcPr>
          <w:p w14:paraId="2D4146FB" w14:textId="065EF76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738</w:t>
            </w:r>
          </w:p>
        </w:tc>
        <w:tc>
          <w:tcPr>
            <w:tcW w:w="2942" w:type="dxa"/>
            <w:vAlign w:val="center"/>
          </w:tcPr>
          <w:p w14:paraId="3C4CE58C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D0F07F2" w14:textId="531BA37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5E4FD27" w14:textId="77777777" w:rsidTr="009B7766">
        <w:tc>
          <w:tcPr>
            <w:tcW w:w="918" w:type="dxa"/>
            <w:vAlign w:val="center"/>
          </w:tcPr>
          <w:p w14:paraId="39A2962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D669641" w14:textId="66BC481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187</w:t>
            </w:r>
          </w:p>
        </w:tc>
        <w:tc>
          <w:tcPr>
            <w:tcW w:w="1568" w:type="dxa"/>
            <w:vAlign w:val="center"/>
          </w:tcPr>
          <w:p w14:paraId="539F17C6" w14:textId="7A0C3B21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729</w:t>
            </w:r>
          </w:p>
        </w:tc>
        <w:tc>
          <w:tcPr>
            <w:tcW w:w="2942" w:type="dxa"/>
            <w:vAlign w:val="center"/>
          </w:tcPr>
          <w:p w14:paraId="195FF0CE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0A5DB91" w14:textId="4578D1E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96EC142" w14:textId="77777777" w:rsidTr="009B7766">
        <w:tc>
          <w:tcPr>
            <w:tcW w:w="918" w:type="dxa"/>
            <w:vAlign w:val="center"/>
          </w:tcPr>
          <w:p w14:paraId="7CD092D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89E1B7E" w14:textId="62DECBB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188</w:t>
            </w:r>
          </w:p>
        </w:tc>
        <w:tc>
          <w:tcPr>
            <w:tcW w:w="1568" w:type="dxa"/>
            <w:vAlign w:val="center"/>
          </w:tcPr>
          <w:p w14:paraId="1491A571" w14:textId="651A53D7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72</w:t>
            </w:r>
          </w:p>
        </w:tc>
        <w:tc>
          <w:tcPr>
            <w:tcW w:w="2942" w:type="dxa"/>
            <w:vAlign w:val="center"/>
          </w:tcPr>
          <w:p w14:paraId="32848C69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20B6001" w14:textId="2A7F084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85B2D89" w14:textId="77777777" w:rsidTr="009B7766">
        <w:tc>
          <w:tcPr>
            <w:tcW w:w="918" w:type="dxa"/>
            <w:vAlign w:val="center"/>
          </w:tcPr>
          <w:p w14:paraId="18F8D1F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C9C24DC" w14:textId="2CA87A5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189</w:t>
            </w:r>
          </w:p>
        </w:tc>
        <w:tc>
          <w:tcPr>
            <w:tcW w:w="1568" w:type="dxa"/>
            <w:vAlign w:val="center"/>
          </w:tcPr>
          <w:p w14:paraId="2D3ED8E0" w14:textId="50D7992F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0711</w:t>
            </w:r>
          </w:p>
        </w:tc>
        <w:tc>
          <w:tcPr>
            <w:tcW w:w="2942" w:type="dxa"/>
            <w:vAlign w:val="center"/>
          </w:tcPr>
          <w:p w14:paraId="5F12D1C1" w14:textId="4206AAF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</w:t>
            </w:r>
          </w:p>
        </w:tc>
        <w:tc>
          <w:tcPr>
            <w:tcW w:w="3271" w:type="dxa"/>
            <w:vAlign w:val="center"/>
          </w:tcPr>
          <w:p w14:paraId="7005C4C8" w14:textId="08D6239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17A5504" w14:textId="77777777" w:rsidTr="009B7766">
        <w:tc>
          <w:tcPr>
            <w:tcW w:w="918" w:type="dxa"/>
            <w:vAlign w:val="center"/>
          </w:tcPr>
          <w:p w14:paraId="4CEEA46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A26EA9F" w14:textId="168B64E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190</w:t>
            </w:r>
          </w:p>
        </w:tc>
        <w:tc>
          <w:tcPr>
            <w:tcW w:w="1568" w:type="dxa"/>
            <w:vAlign w:val="center"/>
          </w:tcPr>
          <w:p w14:paraId="4203CDB9" w14:textId="0DF6CC7A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702</w:t>
            </w:r>
          </w:p>
        </w:tc>
        <w:tc>
          <w:tcPr>
            <w:tcW w:w="2942" w:type="dxa"/>
            <w:vAlign w:val="center"/>
          </w:tcPr>
          <w:p w14:paraId="26F804B4" w14:textId="1FC8373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</w:t>
            </w:r>
          </w:p>
        </w:tc>
        <w:tc>
          <w:tcPr>
            <w:tcW w:w="3271" w:type="dxa"/>
            <w:vAlign w:val="center"/>
          </w:tcPr>
          <w:p w14:paraId="13D946B5" w14:textId="6B37ED7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AD07FCA" w14:textId="77777777" w:rsidTr="009B7766">
        <w:tc>
          <w:tcPr>
            <w:tcW w:w="918" w:type="dxa"/>
            <w:vAlign w:val="center"/>
          </w:tcPr>
          <w:p w14:paraId="1D1C23F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B9C8655" w14:textId="51BF9B9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191</w:t>
            </w:r>
          </w:p>
        </w:tc>
        <w:tc>
          <w:tcPr>
            <w:tcW w:w="1568" w:type="dxa"/>
            <w:vAlign w:val="center"/>
          </w:tcPr>
          <w:p w14:paraId="1EDA4F49" w14:textId="1575A6DE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0693</w:t>
            </w:r>
          </w:p>
        </w:tc>
        <w:tc>
          <w:tcPr>
            <w:tcW w:w="2942" w:type="dxa"/>
            <w:vAlign w:val="center"/>
          </w:tcPr>
          <w:p w14:paraId="38206648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E00ABED" w14:textId="7116E46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0C311C2" w14:textId="77777777" w:rsidTr="009B7766">
        <w:tc>
          <w:tcPr>
            <w:tcW w:w="918" w:type="dxa"/>
            <w:vAlign w:val="center"/>
          </w:tcPr>
          <w:p w14:paraId="7BC30FF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5478D29" w14:textId="23FD049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192</w:t>
            </w:r>
          </w:p>
        </w:tc>
        <w:tc>
          <w:tcPr>
            <w:tcW w:w="1568" w:type="dxa"/>
            <w:vAlign w:val="center"/>
          </w:tcPr>
          <w:p w14:paraId="24FF1412" w14:textId="38D07226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0685</w:t>
            </w:r>
          </w:p>
        </w:tc>
        <w:tc>
          <w:tcPr>
            <w:tcW w:w="2942" w:type="dxa"/>
            <w:vAlign w:val="center"/>
          </w:tcPr>
          <w:p w14:paraId="68B1B687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4B43788" w14:textId="1AE9E43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lastRenderedPageBreak/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937F92E" w14:textId="77777777" w:rsidTr="009B7766">
        <w:tc>
          <w:tcPr>
            <w:tcW w:w="918" w:type="dxa"/>
            <w:vAlign w:val="center"/>
          </w:tcPr>
          <w:p w14:paraId="268CFF8B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A343697" w14:textId="2425A40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193</w:t>
            </w:r>
          </w:p>
        </w:tc>
        <w:tc>
          <w:tcPr>
            <w:tcW w:w="1568" w:type="dxa"/>
            <w:vAlign w:val="center"/>
          </w:tcPr>
          <w:p w14:paraId="101EF016" w14:textId="1FCA8FD1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0.09</w:t>
            </w:r>
            <w:r>
              <w:rPr>
                <w:rFonts w:ascii="Times New Roman" w:hAnsi="Times New Roman"/>
                <w:color w:val="000000"/>
              </w:rPr>
              <w:t>52</w:t>
            </w:r>
          </w:p>
        </w:tc>
        <w:tc>
          <w:tcPr>
            <w:tcW w:w="2942" w:type="dxa"/>
            <w:vAlign w:val="center"/>
          </w:tcPr>
          <w:p w14:paraId="0DED3C6F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13429E4" w14:textId="0C94238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FC229EB" w14:textId="77777777" w:rsidTr="009B7766">
        <w:tc>
          <w:tcPr>
            <w:tcW w:w="918" w:type="dxa"/>
            <w:vAlign w:val="center"/>
          </w:tcPr>
          <w:p w14:paraId="635F1C0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2C2E281" w14:textId="4352A35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194</w:t>
            </w:r>
          </w:p>
        </w:tc>
        <w:tc>
          <w:tcPr>
            <w:tcW w:w="1568" w:type="dxa"/>
            <w:vAlign w:val="center"/>
          </w:tcPr>
          <w:p w14:paraId="19783DEA" w14:textId="5B1C86FC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0.0895</w:t>
            </w:r>
          </w:p>
        </w:tc>
        <w:tc>
          <w:tcPr>
            <w:tcW w:w="2942" w:type="dxa"/>
            <w:vAlign w:val="center"/>
          </w:tcPr>
          <w:p w14:paraId="34EC05B0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DA2F5F2" w14:textId="603C9A0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81DB01C" w14:textId="77777777" w:rsidTr="009B7766">
        <w:tc>
          <w:tcPr>
            <w:tcW w:w="918" w:type="dxa"/>
            <w:vAlign w:val="center"/>
          </w:tcPr>
          <w:p w14:paraId="66CEF08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BEDD11F" w14:textId="1709605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195</w:t>
            </w:r>
          </w:p>
        </w:tc>
        <w:tc>
          <w:tcPr>
            <w:tcW w:w="1568" w:type="dxa"/>
            <w:vAlign w:val="center"/>
          </w:tcPr>
          <w:p w14:paraId="5D7C4B95" w14:textId="3432B267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0817</w:t>
            </w:r>
          </w:p>
        </w:tc>
        <w:tc>
          <w:tcPr>
            <w:tcW w:w="2942" w:type="dxa"/>
            <w:vAlign w:val="center"/>
          </w:tcPr>
          <w:p w14:paraId="046C6B4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E5B1ABD" w14:textId="451CC3C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C0BE70A" w14:textId="77777777" w:rsidTr="009B7766">
        <w:tc>
          <w:tcPr>
            <w:tcW w:w="918" w:type="dxa"/>
            <w:vAlign w:val="center"/>
          </w:tcPr>
          <w:p w14:paraId="45F9E7C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F3DB3AF" w14:textId="513500EF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196</w:t>
            </w:r>
          </w:p>
        </w:tc>
        <w:tc>
          <w:tcPr>
            <w:tcW w:w="1568" w:type="dxa"/>
            <w:vAlign w:val="center"/>
          </w:tcPr>
          <w:p w14:paraId="1D22F3C1" w14:textId="1EF37382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0825</w:t>
            </w:r>
          </w:p>
        </w:tc>
        <w:tc>
          <w:tcPr>
            <w:tcW w:w="2942" w:type="dxa"/>
            <w:vAlign w:val="center"/>
          </w:tcPr>
          <w:p w14:paraId="60EDE8E9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20D1C85" w14:textId="2CCE444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B97DC7F" w14:textId="77777777" w:rsidTr="009B7766">
        <w:tc>
          <w:tcPr>
            <w:tcW w:w="918" w:type="dxa"/>
            <w:vAlign w:val="center"/>
          </w:tcPr>
          <w:p w14:paraId="1FAB6AD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E2E657E" w14:textId="099AA84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197</w:t>
            </w:r>
          </w:p>
        </w:tc>
        <w:tc>
          <w:tcPr>
            <w:tcW w:w="1568" w:type="dxa"/>
            <w:vAlign w:val="center"/>
          </w:tcPr>
          <w:p w14:paraId="24F84CC5" w14:textId="467D4283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0835</w:t>
            </w:r>
          </w:p>
        </w:tc>
        <w:tc>
          <w:tcPr>
            <w:tcW w:w="2942" w:type="dxa"/>
            <w:vAlign w:val="center"/>
          </w:tcPr>
          <w:p w14:paraId="64A5EBAB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C4EF19C" w14:textId="27959E2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9811F49" w14:textId="77777777" w:rsidTr="009B7766">
        <w:tc>
          <w:tcPr>
            <w:tcW w:w="918" w:type="dxa"/>
            <w:vAlign w:val="center"/>
          </w:tcPr>
          <w:p w14:paraId="5BF29A0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50CBB1E" w14:textId="4DAEDA2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198</w:t>
            </w:r>
          </w:p>
        </w:tc>
        <w:tc>
          <w:tcPr>
            <w:tcW w:w="1568" w:type="dxa"/>
            <w:vAlign w:val="center"/>
          </w:tcPr>
          <w:p w14:paraId="547331EF" w14:textId="0F41131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0844</w:t>
            </w:r>
          </w:p>
        </w:tc>
        <w:tc>
          <w:tcPr>
            <w:tcW w:w="2942" w:type="dxa"/>
            <w:vAlign w:val="center"/>
          </w:tcPr>
          <w:p w14:paraId="624F74F7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D470B16" w14:textId="552E8F5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55275D2" w14:textId="77777777" w:rsidTr="009B7766">
        <w:tc>
          <w:tcPr>
            <w:tcW w:w="918" w:type="dxa"/>
            <w:vAlign w:val="center"/>
          </w:tcPr>
          <w:p w14:paraId="799A1A9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7FC1D34" w14:textId="4437D9A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199</w:t>
            </w:r>
          </w:p>
        </w:tc>
        <w:tc>
          <w:tcPr>
            <w:tcW w:w="1568" w:type="dxa"/>
            <w:vAlign w:val="center"/>
          </w:tcPr>
          <w:p w14:paraId="0DF92CD5" w14:textId="4B070B5B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852</w:t>
            </w:r>
          </w:p>
        </w:tc>
        <w:tc>
          <w:tcPr>
            <w:tcW w:w="2942" w:type="dxa"/>
            <w:vAlign w:val="center"/>
          </w:tcPr>
          <w:p w14:paraId="2B39B229" w14:textId="38A122B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F748D02" w14:textId="13DAE36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A35650B" w14:textId="77777777" w:rsidTr="009B7766">
        <w:tc>
          <w:tcPr>
            <w:tcW w:w="918" w:type="dxa"/>
            <w:vAlign w:val="center"/>
          </w:tcPr>
          <w:p w14:paraId="177EC8F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5EF7C3F" w14:textId="63F9527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200</w:t>
            </w:r>
          </w:p>
        </w:tc>
        <w:tc>
          <w:tcPr>
            <w:tcW w:w="1568" w:type="dxa"/>
            <w:vAlign w:val="center"/>
          </w:tcPr>
          <w:p w14:paraId="7F7E6DA6" w14:textId="63BDE976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0861</w:t>
            </w:r>
          </w:p>
        </w:tc>
        <w:tc>
          <w:tcPr>
            <w:tcW w:w="2942" w:type="dxa"/>
            <w:vAlign w:val="center"/>
          </w:tcPr>
          <w:p w14:paraId="304187BF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D016966" w14:textId="266C908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03B6387" w14:textId="77777777" w:rsidTr="009B7766">
        <w:tc>
          <w:tcPr>
            <w:tcW w:w="918" w:type="dxa"/>
            <w:vAlign w:val="center"/>
          </w:tcPr>
          <w:p w14:paraId="0D721B8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D97F824" w14:textId="4688DF3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201</w:t>
            </w:r>
          </w:p>
        </w:tc>
        <w:tc>
          <w:tcPr>
            <w:tcW w:w="1568" w:type="dxa"/>
            <w:vAlign w:val="center"/>
          </w:tcPr>
          <w:p w14:paraId="7A1769F2" w14:textId="22A3CF23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087</w:t>
            </w:r>
          </w:p>
        </w:tc>
        <w:tc>
          <w:tcPr>
            <w:tcW w:w="2942" w:type="dxa"/>
            <w:vAlign w:val="center"/>
          </w:tcPr>
          <w:p w14:paraId="6F486644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7883A8F" w14:textId="0324986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91160FF" w14:textId="77777777" w:rsidTr="009B7766">
        <w:tc>
          <w:tcPr>
            <w:tcW w:w="918" w:type="dxa"/>
            <w:vAlign w:val="center"/>
          </w:tcPr>
          <w:p w14:paraId="11661B3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52FF444" w14:textId="3494FA8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02</w:t>
            </w:r>
          </w:p>
        </w:tc>
        <w:tc>
          <w:tcPr>
            <w:tcW w:w="1568" w:type="dxa"/>
            <w:vAlign w:val="center"/>
          </w:tcPr>
          <w:p w14:paraId="6BBA86E7" w14:textId="005C51BA" w:rsidR="0062569B" w:rsidRPr="00B12CF8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0879</w:t>
            </w:r>
          </w:p>
        </w:tc>
        <w:tc>
          <w:tcPr>
            <w:tcW w:w="2942" w:type="dxa"/>
            <w:vAlign w:val="center"/>
          </w:tcPr>
          <w:p w14:paraId="6DD64094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F7866ED" w14:textId="21C98DEF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4A0CFEB" w14:textId="77777777" w:rsidTr="009B7766">
        <w:tc>
          <w:tcPr>
            <w:tcW w:w="918" w:type="dxa"/>
            <w:vAlign w:val="center"/>
          </w:tcPr>
          <w:p w14:paraId="0AC2FAB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51A1846" w14:textId="1C992A4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03</w:t>
            </w:r>
          </w:p>
        </w:tc>
        <w:tc>
          <w:tcPr>
            <w:tcW w:w="1568" w:type="dxa"/>
            <w:vAlign w:val="center"/>
          </w:tcPr>
          <w:p w14:paraId="052219B0" w14:textId="593B8A71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887</w:t>
            </w:r>
          </w:p>
        </w:tc>
        <w:tc>
          <w:tcPr>
            <w:tcW w:w="2942" w:type="dxa"/>
            <w:vAlign w:val="center"/>
          </w:tcPr>
          <w:p w14:paraId="084029EA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094B998" w14:textId="36CE62F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A99930C" w14:textId="77777777" w:rsidTr="009B7766">
        <w:tc>
          <w:tcPr>
            <w:tcW w:w="918" w:type="dxa"/>
            <w:vAlign w:val="center"/>
          </w:tcPr>
          <w:p w14:paraId="285519B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3C8C69D" w14:textId="7BB0DF7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04</w:t>
            </w:r>
          </w:p>
        </w:tc>
        <w:tc>
          <w:tcPr>
            <w:tcW w:w="1568" w:type="dxa"/>
            <w:vAlign w:val="center"/>
          </w:tcPr>
          <w:p w14:paraId="28787145" w14:textId="657CBB8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0896</w:t>
            </w:r>
          </w:p>
        </w:tc>
        <w:tc>
          <w:tcPr>
            <w:tcW w:w="2942" w:type="dxa"/>
            <w:vAlign w:val="center"/>
          </w:tcPr>
          <w:p w14:paraId="2F9E1DB0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FE5B690" w14:textId="651A28B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6697644" w14:textId="77777777" w:rsidTr="009B7766">
        <w:tc>
          <w:tcPr>
            <w:tcW w:w="918" w:type="dxa"/>
            <w:vAlign w:val="center"/>
          </w:tcPr>
          <w:p w14:paraId="40AAF9F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A43706F" w14:textId="266F8CE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05</w:t>
            </w:r>
          </w:p>
        </w:tc>
        <w:tc>
          <w:tcPr>
            <w:tcW w:w="1568" w:type="dxa"/>
            <w:vAlign w:val="center"/>
          </w:tcPr>
          <w:p w14:paraId="083D4305" w14:textId="73B028A9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0805</w:t>
            </w:r>
          </w:p>
        </w:tc>
        <w:tc>
          <w:tcPr>
            <w:tcW w:w="2942" w:type="dxa"/>
            <w:vAlign w:val="center"/>
          </w:tcPr>
          <w:p w14:paraId="3140D17D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EB16481" w14:textId="2135271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E627230" w14:textId="77777777" w:rsidTr="009B7766">
        <w:tc>
          <w:tcPr>
            <w:tcW w:w="918" w:type="dxa"/>
            <w:vAlign w:val="center"/>
          </w:tcPr>
          <w:p w14:paraId="66EADA8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ACE665A" w14:textId="7D56474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06</w:t>
            </w:r>
          </w:p>
        </w:tc>
        <w:tc>
          <w:tcPr>
            <w:tcW w:w="1568" w:type="dxa"/>
            <w:vAlign w:val="center"/>
          </w:tcPr>
          <w:p w14:paraId="3B396775" w14:textId="53F525D2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0914</w:t>
            </w:r>
          </w:p>
        </w:tc>
        <w:tc>
          <w:tcPr>
            <w:tcW w:w="2942" w:type="dxa"/>
            <w:vAlign w:val="center"/>
          </w:tcPr>
          <w:p w14:paraId="2442C866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10EC32D" w14:textId="2CC43FB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CF4EA1C" w14:textId="77777777" w:rsidTr="009B7766">
        <w:tc>
          <w:tcPr>
            <w:tcW w:w="918" w:type="dxa"/>
            <w:vAlign w:val="center"/>
          </w:tcPr>
          <w:p w14:paraId="41C350F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D04D52F" w14:textId="5D9453B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07</w:t>
            </w:r>
          </w:p>
        </w:tc>
        <w:tc>
          <w:tcPr>
            <w:tcW w:w="1568" w:type="dxa"/>
            <w:vAlign w:val="center"/>
          </w:tcPr>
          <w:p w14:paraId="3D736FA6" w14:textId="1526EA7B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0923</w:t>
            </w:r>
          </w:p>
        </w:tc>
        <w:tc>
          <w:tcPr>
            <w:tcW w:w="2942" w:type="dxa"/>
            <w:vAlign w:val="center"/>
          </w:tcPr>
          <w:p w14:paraId="108F0BA6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ABE98B3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Перераспределение земельных участков с кадастровыми номерами: </w:t>
            </w:r>
            <w:r w:rsidRPr="001C6FAB">
              <w:rPr>
                <w:rFonts w:ascii="Times New Roman" w:hAnsi="Times New Roman"/>
              </w:rPr>
              <w:t>54:19:112001:7608</w:t>
            </w:r>
            <w:r>
              <w:rPr>
                <w:rFonts w:ascii="Times New Roman" w:hAnsi="Times New Roman"/>
              </w:rPr>
              <w:t xml:space="preserve">; </w:t>
            </w:r>
            <w:r w:rsidRPr="001C6FAB">
              <w:rPr>
                <w:rFonts w:ascii="Times New Roman" w:hAnsi="Times New Roman"/>
              </w:rPr>
              <w:t>54:19:112001:7907</w:t>
            </w:r>
            <w:r>
              <w:rPr>
                <w:rFonts w:ascii="Times New Roman" w:hAnsi="Times New Roman"/>
              </w:rPr>
              <w:t xml:space="preserve">; </w:t>
            </w:r>
            <w:r w:rsidRPr="001C6FAB">
              <w:rPr>
                <w:rFonts w:ascii="Times New Roman" w:hAnsi="Times New Roman"/>
              </w:rPr>
              <w:t>54:19:112001:10934</w:t>
            </w:r>
          </w:p>
        </w:tc>
      </w:tr>
      <w:tr w:rsidR="0062569B" w:rsidRPr="00D15242" w14:paraId="30B72C9C" w14:textId="77777777" w:rsidTr="009B7766">
        <w:tc>
          <w:tcPr>
            <w:tcW w:w="918" w:type="dxa"/>
            <w:vAlign w:val="center"/>
          </w:tcPr>
          <w:p w14:paraId="3AC6214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DF71986" w14:textId="1E4DD396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08</w:t>
            </w:r>
          </w:p>
        </w:tc>
        <w:tc>
          <w:tcPr>
            <w:tcW w:w="1568" w:type="dxa"/>
            <w:vAlign w:val="center"/>
          </w:tcPr>
          <w:p w14:paraId="6B9B1221" w14:textId="06BD6CCB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0838</w:t>
            </w:r>
          </w:p>
        </w:tc>
        <w:tc>
          <w:tcPr>
            <w:tcW w:w="2942" w:type="dxa"/>
            <w:vAlign w:val="center"/>
          </w:tcPr>
          <w:p w14:paraId="37135DC5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D012A0D" w14:textId="0816DD7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C7212A7" w14:textId="77777777" w:rsidTr="009B7766">
        <w:tc>
          <w:tcPr>
            <w:tcW w:w="918" w:type="dxa"/>
            <w:vAlign w:val="center"/>
          </w:tcPr>
          <w:p w14:paraId="7E37281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50B2A18" w14:textId="6D2A612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09</w:t>
            </w:r>
          </w:p>
        </w:tc>
        <w:tc>
          <w:tcPr>
            <w:tcW w:w="1568" w:type="dxa"/>
            <w:vAlign w:val="center"/>
          </w:tcPr>
          <w:p w14:paraId="385AA5DF" w14:textId="322D8E60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</w:t>
            </w:r>
            <w:r w:rsidR="00B12CF8">
              <w:rPr>
                <w:rFonts w:ascii="Times New Roman" w:hAnsi="Times New Roman"/>
                <w:color w:val="000000"/>
              </w:rPr>
              <w:t>9</w:t>
            </w:r>
          </w:p>
        </w:tc>
        <w:tc>
          <w:tcPr>
            <w:tcW w:w="2942" w:type="dxa"/>
            <w:vAlign w:val="center"/>
          </w:tcPr>
          <w:p w14:paraId="089A3CF9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021D195" w14:textId="1109577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DB9D952" w14:textId="77777777" w:rsidTr="009B7766">
        <w:tc>
          <w:tcPr>
            <w:tcW w:w="918" w:type="dxa"/>
            <w:vAlign w:val="center"/>
          </w:tcPr>
          <w:p w14:paraId="4F425C1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FD4E7BB" w14:textId="56129D7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1568" w:type="dxa"/>
            <w:vAlign w:val="center"/>
          </w:tcPr>
          <w:p w14:paraId="65CABBEF" w14:textId="196DEFC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77</w:t>
            </w:r>
            <w:r w:rsidR="00B12CF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2942" w:type="dxa"/>
            <w:vAlign w:val="center"/>
          </w:tcPr>
          <w:p w14:paraId="2D98B936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70609FB" w14:textId="40527E5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F8AC139" w14:textId="77777777" w:rsidTr="009B7766">
        <w:tc>
          <w:tcPr>
            <w:tcW w:w="918" w:type="dxa"/>
            <w:vAlign w:val="center"/>
          </w:tcPr>
          <w:p w14:paraId="7DD2F14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07F56D6" w14:textId="657A215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1568" w:type="dxa"/>
            <w:vAlign w:val="center"/>
          </w:tcPr>
          <w:p w14:paraId="50331700" w14:textId="189EA6B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</w:t>
            </w:r>
            <w:r w:rsidR="00B12CF8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942" w:type="dxa"/>
            <w:vAlign w:val="center"/>
          </w:tcPr>
          <w:p w14:paraId="53062ADF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EA79EFB" w14:textId="3DF2652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7A3DBE6" w14:textId="77777777" w:rsidTr="009B7766">
        <w:tc>
          <w:tcPr>
            <w:tcW w:w="918" w:type="dxa"/>
            <w:vAlign w:val="center"/>
          </w:tcPr>
          <w:p w14:paraId="392390D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4780F3A" w14:textId="06C3C9A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1568" w:type="dxa"/>
            <w:vAlign w:val="center"/>
          </w:tcPr>
          <w:p w14:paraId="2CECE15D" w14:textId="6771E982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0797</w:t>
            </w:r>
          </w:p>
        </w:tc>
        <w:tc>
          <w:tcPr>
            <w:tcW w:w="2942" w:type="dxa"/>
            <w:vAlign w:val="center"/>
          </w:tcPr>
          <w:p w14:paraId="168E7698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2685578" w14:textId="1BA9FC3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5EBE2FB" w14:textId="77777777" w:rsidTr="009B7766">
        <w:tc>
          <w:tcPr>
            <w:tcW w:w="918" w:type="dxa"/>
            <w:vAlign w:val="center"/>
          </w:tcPr>
          <w:p w14:paraId="5437D16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C696E3A" w14:textId="57BF111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1568" w:type="dxa"/>
            <w:vAlign w:val="center"/>
          </w:tcPr>
          <w:p w14:paraId="73B6930A" w14:textId="21920E34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0794</w:t>
            </w:r>
          </w:p>
        </w:tc>
        <w:tc>
          <w:tcPr>
            <w:tcW w:w="2942" w:type="dxa"/>
            <w:vAlign w:val="center"/>
          </w:tcPr>
          <w:p w14:paraId="3E33DD18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6B5C24D" w14:textId="633D951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DBC7C37" w14:textId="77777777" w:rsidTr="009B7766">
        <w:tc>
          <w:tcPr>
            <w:tcW w:w="918" w:type="dxa"/>
            <w:vAlign w:val="center"/>
          </w:tcPr>
          <w:p w14:paraId="256F9D5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5F2CFA4" w14:textId="36C06B3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1568" w:type="dxa"/>
            <w:vAlign w:val="center"/>
          </w:tcPr>
          <w:p w14:paraId="0F14AEA8" w14:textId="4A03A15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0.0792</w:t>
            </w:r>
          </w:p>
        </w:tc>
        <w:tc>
          <w:tcPr>
            <w:tcW w:w="2942" w:type="dxa"/>
            <w:vAlign w:val="center"/>
          </w:tcPr>
          <w:p w14:paraId="277D21F9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68D171E" w14:textId="4C2EF08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9581AE5" w14:textId="77777777" w:rsidTr="009B7766">
        <w:tc>
          <w:tcPr>
            <w:tcW w:w="918" w:type="dxa"/>
            <w:vAlign w:val="center"/>
          </w:tcPr>
          <w:p w14:paraId="72F62B2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8E2B45C" w14:textId="7E8BBB6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1568" w:type="dxa"/>
            <w:vAlign w:val="center"/>
          </w:tcPr>
          <w:p w14:paraId="5C2E1FFC" w14:textId="1040664F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</w:t>
            </w:r>
          </w:p>
        </w:tc>
        <w:tc>
          <w:tcPr>
            <w:tcW w:w="2942" w:type="dxa"/>
            <w:vAlign w:val="center"/>
          </w:tcPr>
          <w:p w14:paraId="708DFC55" w14:textId="33F48C1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2163767" w14:textId="05138BC5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3B4AC2A" w14:textId="77777777" w:rsidTr="009B7766">
        <w:tc>
          <w:tcPr>
            <w:tcW w:w="918" w:type="dxa"/>
            <w:vAlign w:val="center"/>
          </w:tcPr>
          <w:p w14:paraId="440CB10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5F08B33" w14:textId="1CBBAD42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16</w:t>
            </w:r>
          </w:p>
        </w:tc>
        <w:tc>
          <w:tcPr>
            <w:tcW w:w="1568" w:type="dxa"/>
            <w:vAlign w:val="center"/>
          </w:tcPr>
          <w:p w14:paraId="6818F0B4" w14:textId="162F2B92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0788</w:t>
            </w:r>
          </w:p>
        </w:tc>
        <w:tc>
          <w:tcPr>
            <w:tcW w:w="2942" w:type="dxa"/>
            <w:vAlign w:val="center"/>
          </w:tcPr>
          <w:p w14:paraId="1FD706AE" w14:textId="3A128C9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727FA29" w14:textId="5E3C7F5F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4C59DEA" w14:textId="77777777" w:rsidTr="009B7766">
        <w:tc>
          <w:tcPr>
            <w:tcW w:w="918" w:type="dxa"/>
            <w:vAlign w:val="center"/>
          </w:tcPr>
          <w:p w14:paraId="753DCD1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EF161FD" w14:textId="3B7F4B75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1568" w:type="dxa"/>
            <w:vAlign w:val="center"/>
          </w:tcPr>
          <w:p w14:paraId="6D490C23" w14:textId="454C8963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0787</w:t>
            </w:r>
          </w:p>
        </w:tc>
        <w:tc>
          <w:tcPr>
            <w:tcW w:w="2942" w:type="dxa"/>
            <w:vAlign w:val="center"/>
          </w:tcPr>
          <w:p w14:paraId="266383C4" w14:textId="7C73F568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2C2C327" w14:textId="6412E55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A5CDE6E" w14:textId="77777777" w:rsidTr="009B7766">
        <w:tc>
          <w:tcPr>
            <w:tcW w:w="918" w:type="dxa"/>
            <w:vAlign w:val="center"/>
          </w:tcPr>
          <w:p w14:paraId="7C47DF5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4F00F0" w14:textId="23DCA5D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1568" w:type="dxa"/>
            <w:vAlign w:val="center"/>
          </w:tcPr>
          <w:p w14:paraId="2DE3E136" w14:textId="65E66543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0784</w:t>
            </w:r>
          </w:p>
        </w:tc>
        <w:tc>
          <w:tcPr>
            <w:tcW w:w="2942" w:type="dxa"/>
            <w:vAlign w:val="center"/>
          </w:tcPr>
          <w:p w14:paraId="1A43AF5C" w14:textId="4EA52A0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1AB0EA0" w14:textId="4EFE5966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3D5F996" w14:textId="77777777" w:rsidTr="009B7766">
        <w:tc>
          <w:tcPr>
            <w:tcW w:w="918" w:type="dxa"/>
            <w:vAlign w:val="center"/>
          </w:tcPr>
          <w:p w14:paraId="27CDCE5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D70E7A6" w14:textId="099E3A8E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1568" w:type="dxa"/>
            <w:vAlign w:val="center"/>
          </w:tcPr>
          <w:p w14:paraId="0F738634" w14:textId="352F8B9F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0872</w:t>
            </w:r>
          </w:p>
        </w:tc>
        <w:tc>
          <w:tcPr>
            <w:tcW w:w="2942" w:type="dxa"/>
            <w:vAlign w:val="center"/>
          </w:tcPr>
          <w:p w14:paraId="5DF02386" w14:textId="2DAA54B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08FB314" w14:textId="57CAC79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B620F66" w14:textId="77777777" w:rsidTr="009B7766">
        <w:tc>
          <w:tcPr>
            <w:tcW w:w="918" w:type="dxa"/>
            <w:vAlign w:val="center"/>
          </w:tcPr>
          <w:p w14:paraId="42D4918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FDF13E5" w14:textId="111D0C27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20</w:t>
            </w:r>
          </w:p>
        </w:tc>
        <w:tc>
          <w:tcPr>
            <w:tcW w:w="1568" w:type="dxa"/>
            <w:vAlign w:val="center"/>
          </w:tcPr>
          <w:p w14:paraId="5C0B3911" w14:textId="6729D9DB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</w:t>
            </w:r>
          </w:p>
        </w:tc>
        <w:tc>
          <w:tcPr>
            <w:tcW w:w="2942" w:type="dxa"/>
            <w:vAlign w:val="center"/>
          </w:tcPr>
          <w:p w14:paraId="35992B33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01B1E31" w14:textId="02775DF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0E60645" w14:textId="77777777" w:rsidTr="009B7766">
        <w:tc>
          <w:tcPr>
            <w:tcW w:w="918" w:type="dxa"/>
            <w:vAlign w:val="center"/>
          </w:tcPr>
          <w:p w14:paraId="3BF58E7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667B0AA" w14:textId="278240C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1568" w:type="dxa"/>
            <w:vAlign w:val="center"/>
          </w:tcPr>
          <w:p w14:paraId="62F15B7F" w14:textId="082FF5FE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0729</w:t>
            </w:r>
          </w:p>
        </w:tc>
        <w:tc>
          <w:tcPr>
            <w:tcW w:w="2942" w:type="dxa"/>
            <w:vAlign w:val="center"/>
          </w:tcPr>
          <w:p w14:paraId="60500CFF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A0F881F" w14:textId="3D8A13E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0AC3CF2" w14:textId="77777777" w:rsidTr="009B7766">
        <w:tc>
          <w:tcPr>
            <w:tcW w:w="918" w:type="dxa"/>
            <w:vAlign w:val="center"/>
          </w:tcPr>
          <w:p w14:paraId="538B6C6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6CA24AD" w14:textId="1630234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1568" w:type="dxa"/>
            <w:vAlign w:val="center"/>
          </w:tcPr>
          <w:p w14:paraId="33EDCD5A" w14:textId="7243692A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0.1</w:t>
            </w:r>
            <w:r>
              <w:rPr>
                <w:rFonts w:ascii="Times New Roman" w:hAnsi="Times New Roman"/>
                <w:color w:val="000000"/>
              </w:rPr>
              <w:t>072</w:t>
            </w:r>
          </w:p>
        </w:tc>
        <w:tc>
          <w:tcPr>
            <w:tcW w:w="2942" w:type="dxa"/>
            <w:vAlign w:val="center"/>
          </w:tcPr>
          <w:p w14:paraId="44EBBAA1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2639087" w14:textId="0D8C554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DD66FFD" w14:textId="77777777" w:rsidTr="009B7766">
        <w:tc>
          <w:tcPr>
            <w:tcW w:w="918" w:type="dxa"/>
            <w:vAlign w:val="center"/>
          </w:tcPr>
          <w:p w14:paraId="4AAAE8B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9AE2499" w14:textId="79FBCFE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1568" w:type="dxa"/>
            <w:vAlign w:val="center"/>
          </w:tcPr>
          <w:p w14:paraId="48BEC7F1" w14:textId="318D2FE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0792</w:t>
            </w:r>
          </w:p>
        </w:tc>
        <w:tc>
          <w:tcPr>
            <w:tcW w:w="2942" w:type="dxa"/>
            <w:vAlign w:val="center"/>
          </w:tcPr>
          <w:p w14:paraId="5A093188" w14:textId="49F5A42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Для индивидуального жилищного строительства </w:t>
            </w:r>
            <w:r>
              <w:rPr>
                <w:rFonts w:ascii="Times New Roman" w:hAnsi="Times New Roman"/>
              </w:rPr>
              <w:lastRenderedPageBreak/>
              <w:t>(2.1)</w:t>
            </w:r>
          </w:p>
        </w:tc>
        <w:tc>
          <w:tcPr>
            <w:tcW w:w="3271" w:type="dxa"/>
            <w:vAlign w:val="center"/>
          </w:tcPr>
          <w:p w14:paraId="2DBE051A" w14:textId="012C476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BA0C42D" w14:textId="77777777" w:rsidTr="009B7766">
        <w:tc>
          <w:tcPr>
            <w:tcW w:w="918" w:type="dxa"/>
            <w:vAlign w:val="center"/>
          </w:tcPr>
          <w:p w14:paraId="569329E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6BC7463" w14:textId="03CBE7A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1568" w:type="dxa"/>
            <w:vAlign w:val="center"/>
          </w:tcPr>
          <w:p w14:paraId="66C9ED81" w14:textId="15518CEE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807</w:t>
            </w:r>
          </w:p>
        </w:tc>
        <w:tc>
          <w:tcPr>
            <w:tcW w:w="2942" w:type="dxa"/>
            <w:vAlign w:val="center"/>
          </w:tcPr>
          <w:p w14:paraId="6BA94B26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8B4D01D" w14:textId="1F92058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5B87FA1" w14:textId="77777777" w:rsidTr="009B7766">
        <w:tc>
          <w:tcPr>
            <w:tcW w:w="918" w:type="dxa"/>
            <w:vAlign w:val="center"/>
          </w:tcPr>
          <w:p w14:paraId="5192AB7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2C7F7A1" w14:textId="238668F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1568" w:type="dxa"/>
            <w:vAlign w:val="center"/>
          </w:tcPr>
          <w:p w14:paraId="4C738C57" w14:textId="69938878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809</w:t>
            </w:r>
          </w:p>
        </w:tc>
        <w:tc>
          <w:tcPr>
            <w:tcW w:w="2942" w:type="dxa"/>
            <w:vAlign w:val="center"/>
          </w:tcPr>
          <w:p w14:paraId="07DBCFEF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6C4C4A4" w14:textId="08E084BE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7509FEE" w14:textId="77777777" w:rsidTr="009B7766">
        <w:tc>
          <w:tcPr>
            <w:tcW w:w="918" w:type="dxa"/>
            <w:vAlign w:val="center"/>
          </w:tcPr>
          <w:p w14:paraId="6204F1D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2BFBC32" w14:textId="198AA1A9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1568" w:type="dxa"/>
            <w:vAlign w:val="center"/>
          </w:tcPr>
          <w:p w14:paraId="40A3AF3E" w14:textId="1ABCD2C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  <w:r w:rsidR="00B12CF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2942" w:type="dxa"/>
            <w:vAlign w:val="center"/>
          </w:tcPr>
          <w:p w14:paraId="6286B8B6" w14:textId="688711A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568FA21" w14:textId="4C78133D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857B646" w14:textId="77777777" w:rsidTr="009B7766">
        <w:tc>
          <w:tcPr>
            <w:tcW w:w="918" w:type="dxa"/>
            <w:vAlign w:val="center"/>
          </w:tcPr>
          <w:p w14:paraId="3B141C1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D859145" w14:textId="79EBC58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1568" w:type="dxa"/>
            <w:vAlign w:val="center"/>
          </w:tcPr>
          <w:p w14:paraId="5822B66B" w14:textId="0CB96703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0813</w:t>
            </w:r>
          </w:p>
        </w:tc>
        <w:tc>
          <w:tcPr>
            <w:tcW w:w="2942" w:type="dxa"/>
            <w:vAlign w:val="center"/>
          </w:tcPr>
          <w:p w14:paraId="46BD031C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C2D13A6" w14:textId="14763261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864806B" w14:textId="77777777" w:rsidTr="009B7766">
        <w:tc>
          <w:tcPr>
            <w:tcW w:w="918" w:type="dxa"/>
            <w:vAlign w:val="center"/>
          </w:tcPr>
          <w:p w14:paraId="67F875A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1C60918" w14:textId="51BA740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1568" w:type="dxa"/>
            <w:vAlign w:val="center"/>
          </w:tcPr>
          <w:p w14:paraId="6557A280" w14:textId="31351E13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0815</w:t>
            </w:r>
          </w:p>
        </w:tc>
        <w:tc>
          <w:tcPr>
            <w:tcW w:w="2942" w:type="dxa"/>
            <w:vAlign w:val="center"/>
          </w:tcPr>
          <w:p w14:paraId="6E01FEF6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D9F03E0" w14:textId="23472E2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6826859" w14:textId="77777777" w:rsidTr="009B7766">
        <w:tc>
          <w:tcPr>
            <w:tcW w:w="918" w:type="dxa"/>
            <w:vAlign w:val="center"/>
          </w:tcPr>
          <w:p w14:paraId="029F4CC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45077AF" w14:textId="7C3CA00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1568" w:type="dxa"/>
            <w:vAlign w:val="center"/>
          </w:tcPr>
          <w:p w14:paraId="0E0C39D0" w14:textId="68B2D5AA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0817</w:t>
            </w:r>
          </w:p>
        </w:tc>
        <w:tc>
          <w:tcPr>
            <w:tcW w:w="2942" w:type="dxa"/>
            <w:vAlign w:val="center"/>
          </w:tcPr>
          <w:p w14:paraId="0612A4C0" w14:textId="78A0500C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4471878" w14:textId="43BEE43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3087BB4" w14:textId="77777777" w:rsidTr="009B7766">
        <w:tc>
          <w:tcPr>
            <w:tcW w:w="918" w:type="dxa"/>
            <w:vAlign w:val="center"/>
          </w:tcPr>
          <w:p w14:paraId="53E9CD0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B6ACC26" w14:textId="6C291DE8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1568" w:type="dxa"/>
            <w:vAlign w:val="center"/>
          </w:tcPr>
          <w:p w14:paraId="5B26A266" w14:textId="6367515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0819</w:t>
            </w:r>
          </w:p>
        </w:tc>
        <w:tc>
          <w:tcPr>
            <w:tcW w:w="2942" w:type="dxa"/>
            <w:vAlign w:val="center"/>
          </w:tcPr>
          <w:p w14:paraId="7430FFAA" w14:textId="77777777" w:rsidR="0062569B" w:rsidRDefault="0062569B" w:rsidP="0062569B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6CD0A15" w14:textId="506312B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D5CDEFD" w14:textId="77777777" w:rsidTr="009B7766">
        <w:tc>
          <w:tcPr>
            <w:tcW w:w="918" w:type="dxa"/>
            <w:vAlign w:val="center"/>
          </w:tcPr>
          <w:p w14:paraId="077E8B7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CB87333" w14:textId="0CCA6EDC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1568" w:type="dxa"/>
            <w:vAlign w:val="center"/>
          </w:tcPr>
          <w:p w14:paraId="6B283CBF" w14:textId="17154B62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0821</w:t>
            </w:r>
          </w:p>
        </w:tc>
        <w:tc>
          <w:tcPr>
            <w:tcW w:w="2942" w:type="dxa"/>
            <w:vAlign w:val="center"/>
          </w:tcPr>
          <w:p w14:paraId="01AF67B2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129D854" w14:textId="2622C99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EC3624E" w14:textId="77777777" w:rsidTr="009B7766">
        <w:tc>
          <w:tcPr>
            <w:tcW w:w="918" w:type="dxa"/>
            <w:vAlign w:val="center"/>
          </w:tcPr>
          <w:p w14:paraId="6EE383E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947EF4A" w14:textId="58EAD951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1568" w:type="dxa"/>
            <w:vAlign w:val="center"/>
          </w:tcPr>
          <w:p w14:paraId="47B3B08A" w14:textId="6C658D1D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0.0</w:t>
            </w:r>
            <w:r>
              <w:rPr>
                <w:rFonts w:ascii="Times New Roman" w:hAnsi="Times New Roman"/>
                <w:color w:val="000000"/>
              </w:rPr>
              <w:t>823</w:t>
            </w:r>
          </w:p>
        </w:tc>
        <w:tc>
          <w:tcPr>
            <w:tcW w:w="2942" w:type="dxa"/>
            <w:vAlign w:val="center"/>
          </w:tcPr>
          <w:p w14:paraId="538882FC" w14:textId="63154DE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715EA1E" w14:textId="3FB67254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601444D" w14:textId="77777777" w:rsidTr="009B7766">
        <w:tc>
          <w:tcPr>
            <w:tcW w:w="918" w:type="dxa"/>
            <w:vAlign w:val="center"/>
          </w:tcPr>
          <w:p w14:paraId="089F294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CFF1B39" w14:textId="08429B0A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1568" w:type="dxa"/>
            <w:vAlign w:val="center"/>
          </w:tcPr>
          <w:p w14:paraId="41C44DC5" w14:textId="12E9B87B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0825</w:t>
            </w:r>
          </w:p>
        </w:tc>
        <w:tc>
          <w:tcPr>
            <w:tcW w:w="2942" w:type="dxa"/>
            <w:vAlign w:val="center"/>
          </w:tcPr>
          <w:p w14:paraId="22E86645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8A82787" w14:textId="7DFA826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lastRenderedPageBreak/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2AD05CC" w14:textId="77777777" w:rsidTr="009B7766">
        <w:tc>
          <w:tcPr>
            <w:tcW w:w="918" w:type="dxa"/>
            <w:vAlign w:val="center"/>
          </w:tcPr>
          <w:p w14:paraId="29A62B2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6D1F6F1" w14:textId="6DCB9943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1568" w:type="dxa"/>
            <w:vAlign w:val="center"/>
          </w:tcPr>
          <w:p w14:paraId="1FFB66DA" w14:textId="6B01319C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0827</w:t>
            </w:r>
          </w:p>
        </w:tc>
        <w:tc>
          <w:tcPr>
            <w:tcW w:w="2942" w:type="dxa"/>
            <w:vAlign w:val="center"/>
          </w:tcPr>
          <w:p w14:paraId="0AA570DF" w14:textId="1AD97ACB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7E7CCEB" w14:textId="067A8C1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3E38147" w14:textId="77777777" w:rsidTr="009B7766">
        <w:tc>
          <w:tcPr>
            <w:tcW w:w="918" w:type="dxa"/>
            <w:vAlign w:val="center"/>
          </w:tcPr>
          <w:p w14:paraId="22C4465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ECA57C8" w14:textId="4858FD94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1568" w:type="dxa"/>
            <w:vAlign w:val="center"/>
          </w:tcPr>
          <w:p w14:paraId="13968301" w14:textId="12C03AA6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0755</w:t>
            </w:r>
          </w:p>
        </w:tc>
        <w:tc>
          <w:tcPr>
            <w:tcW w:w="2942" w:type="dxa"/>
            <w:vAlign w:val="center"/>
          </w:tcPr>
          <w:p w14:paraId="102C6DB2" w14:textId="0E3A1AB2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378FF36" w14:textId="33816B2A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DB47021" w14:textId="77777777" w:rsidTr="009B7766">
        <w:tc>
          <w:tcPr>
            <w:tcW w:w="918" w:type="dxa"/>
            <w:vAlign w:val="center"/>
          </w:tcPr>
          <w:p w14:paraId="69E33F4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DFF99BA" w14:textId="5B38765D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ЗУ2</w:t>
            </w:r>
            <w:r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1568" w:type="dxa"/>
            <w:vAlign w:val="center"/>
          </w:tcPr>
          <w:p w14:paraId="61B955FA" w14:textId="34EA3ED9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0791</w:t>
            </w:r>
          </w:p>
        </w:tc>
        <w:tc>
          <w:tcPr>
            <w:tcW w:w="2942" w:type="dxa"/>
            <w:vAlign w:val="center"/>
          </w:tcPr>
          <w:p w14:paraId="1E2436C2" w14:textId="48A412E9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E556945" w14:textId="77777777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Перераспределение земельных участков с кадастровыми номерами: </w:t>
            </w:r>
            <w:r w:rsidRPr="001C6FAB">
              <w:rPr>
                <w:rFonts w:ascii="Times New Roman" w:hAnsi="Times New Roman"/>
              </w:rPr>
              <w:t>54:19:112001:7608</w:t>
            </w:r>
            <w:r>
              <w:rPr>
                <w:rFonts w:ascii="Times New Roman" w:hAnsi="Times New Roman"/>
              </w:rPr>
              <w:t xml:space="preserve">; </w:t>
            </w:r>
            <w:r w:rsidRPr="001C6FAB">
              <w:rPr>
                <w:rFonts w:ascii="Times New Roman" w:hAnsi="Times New Roman"/>
              </w:rPr>
              <w:t>54:19:112001:7907</w:t>
            </w:r>
            <w:r>
              <w:rPr>
                <w:rFonts w:ascii="Times New Roman" w:hAnsi="Times New Roman"/>
              </w:rPr>
              <w:t xml:space="preserve">; </w:t>
            </w:r>
            <w:r w:rsidRPr="001C6FAB">
              <w:rPr>
                <w:rFonts w:ascii="Times New Roman" w:hAnsi="Times New Roman"/>
              </w:rPr>
              <w:t>54:19:112001:10934</w:t>
            </w:r>
          </w:p>
        </w:tc>
      </w:tr>
      <w:tr w:rsidR="0062569B" w:rsidRPr="00D15242" w14:paraId="56CF4EC2" w14:textId="77777777" w:rsidTr="009B7766">
        <w:tc>
          <w:tcPr>
            <w:tcW w:w="918" w:type="dxa"/>
            <w:vAlign w:val="center"/>
          </w:tcPr>
          <w:p w14:paraId="6E3E89C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037EDA1" w14:textId="6145FFBB" w:rsidR="0062569B" w:rsidRPr="008E6F10" w:rsidRDefault="0062569B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237</w:t>
            </w:r>
          </w:p>
        </w:tc>
        <w:tc>
          <w:tcPr>
            <w:tcW w:w="1568" w:type="dxa"/>
            <w:vAlign w:val="center"/>
          </w:tcPr>
          <w:p w14:paraId="2CA439FE" w14:textId="6069EC1B" w:rsidR="0062569B" w:rsidRPr="008E6F10" w:rsidRDefault="00B12CF8" w:rsidP="0062569B">
            <w:pPr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</w:t>
            </w:r>
            <w:r w:rsidRPr="008E6F10">
              <w:rPr>
                <w:rFonts w:ascii="Times New Roman" w:hAnsi="Times New Roman"/>
                <w:color w:val="000000"/>
              </w:rPr>
              <w:t>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33518C88" w14:textId="2D84FC00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A890D47" w14:textId="18A675B3" w:rsidR="0062569B" w:rsidRPr="00D15242" w:rsidRDefault="0062569B" w:rsidP="0062569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A653904" w14:textId="77777777" w:rsidTr="009B7766">
        <w:tc>
          <w:tcPr>
            <w:tcW w:w="918" w:type="dxa"/>
            <w:vAlign w:val="center"/>
          </w:tcPr>
          <w:p w14:paraId="0698544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CE5348E" w14:textId="25F6D7C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238</w:t>
            </w:r>
          </w:p>
        </w:tc>
        <w:tc>
          <w:tcPr>
            <w:tcW w:w="1568" w:type="dxa"/>
            <w:vAlign w:val="center"/>
          </w:tcPr>
          <w:p w14:paraId="201DF77E" w14:textId="7B13EBAF" w:rsidR="0062569B" w:rsidRPr="008E6F10" w:rsidRDefault="00B12CF8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38AC5053" w14:textId="61C45E92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59258CB" w14:textId="44FE09D3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13200C9" w14:textId="77777777" w:rsidTr="009B7766">
        <w:tc>
          <w:tcPr>
            <w:tcW w:w="918" w:type="dxa"/>
            <w:vAlign w:val="center"/>
          </w:tcPr>
          <w:p w14:paraId="6774B0F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2B4FE8C" w14:textId="583E479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239</w:t>
            </w:r>
          </w:p>
        </w:tc>
        <w:tc>
          <w:tcPr>
            <w:tcW w:w="1568" w:type="dxa"/>
            <w:vAlign w:val="center"/>
          </w:tcPr>
          <w:p w14:paraId="7495F109" w14:textId="05B056AE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374CDE9C" w14:textId="456CE752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B04C624" w14:textId="60CBCD86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E540287" w14:textId="77777777" w:rsidTr="009B7766">
        <w:tc>
          <w:tcPr>
            <w:tcW w:w="918" w:type="dxa"/>
            <w:vAlign w:val="center"/>
          </w:tcPr>
          <w:p w14:paraId="55095F0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38F66E8" w14:textId="7723EBB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240</w:t>
            </w:r>
          </w:p>
        </w:tc>
        <w:tc>
          <w:tcPr>
            <w:tcW w:w="1568" w:type="dxa"/>
            <w:vAlign w:val="center"/>
          </w:tcPr>
          <w:p w14:paraId="0F6BCA8B" w14:textId="1C66EC80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3545FE6E" w14:textId="7DF31E49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93E83D2" w14:textId="059880C6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5E0BA73" w14:textId="77777777" w:rsidTr="009B7766">
        <w:tc>
          <w:tcPr>
            <w:tcW w:w="918" w:type="dxa"/>
            <w:vAlign w:val="center"/>
          </w:tcPr>
          <w:p w14:paraId="1991403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45985F9" w14:textId="71DAC53B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241</w:t>
            </w:r>
          </w:p>
        </w:tc>
        <w:tc>
          <w:tcPr>
            <w:tcW w:w="1568" w:type="dxa"/>
            <w:vAlign w:val="center"/>
          </w:tcPr>
          <w:p w14:paraId="2975954C" w14:textId="5B27ED7A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1EED5768" w14:textId="72DDCD21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23EFF9C" w14:textId="4690DF68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5B3CB7F" w14:textId="77777777" w:rsidTr="009B7766">
        <w:tc>
          <w:tcPr>
            <w:tcW w:w="918" w:type="dxa"/>
            <w:vAlign w:val="center"/>
          </w:tcPr>
          <w:p w14:paraId="06737BC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761735E" w14:textId="3CBB3D0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242</w:t>
            </w:r>
          </w:p>
        </w:tc>
        <w:tc>
          <w:tcPr>
            <w:tcW w:w="1568" w:type="dxa"/>
            <w:vAlign w:val="center"/>
          </w:tcPr>
          <w:p w14:paraId="10939559" w14:textId="0BD157F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08D533A7" w14:textId="42135982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62B499C" w14:textId="3ED76A74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D9BB7CE" w14:textId="77777777" w:rsidTr="009B7766">
        <w:tc>
          <w:tcPr>
            <w:tcW w:w="918" w:type="dxa"/>
            <w:vAlign w:val="center"/>
          </w:tcPr>
          <w:p w14:paraId="79E2D1C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D95A625" w14:textId="3080A62C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243</w:t>
            </w:r>
          </w:p>
        </w:tc>
        <w:tc>
          <w:tcPr>
            <w:tcW w:w="1568" w:type="dxa"/>
            <w:vAlign w:val="center"/>
          </w:tcPr>
          <w:p w14:paraId="4113826D" w14:textId="6F440F91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247F7727" w14:textId="7B5DA711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90AC7B1" w14:textId="691BBD87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F4BCA0B" w14:textId="77777777" w:rsidTr="009B7766">
        <w:tc>
          <w:tcPr>
            <w:tcW w:w="918" w:type="dxa"/>
            <w:vAlign w:val="center"/>
          </w:tcPr>
          <w:p w14:paraId="057AD8D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4DE7B5D" w14:textId="477E39D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244</w:t>
            </w:r>
          </w:p>
        </w:tc>
        <w:tc>
          <w:tcPr>
            <w:tcW w:w="1568" w:type="dxa"/>
            <w:vAlign w:val="center"/>
          </w:tcPr>
          <w:p w14:paraId="762F79E5" w14:textId="6F566D5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1664419A" w14:textId="52DF2505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F356AB8" w14:textId="6842D8A1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6EFF5ED" w14:textId="77777777" w:rsidTr="009B7766">
        <w:tc>
          <w:tcPr>
            <w:tcW w:w="918" w:type="dxa"/>
            <w:vAlign w:val="center"/>
          </w:tcPr>
          <w:p w14:paraId="06991A5C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A94DE57" w14:textId="7878DBBC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245</w:t>
            </w:r>
          </w:p>
        </w:tc>
        <w:tc>
          <w:tcPr>
            <w:tcW w:w="1568" w:type="dxa"/>
            <w:vAlign w:val="center"/>
          </w:tcPr>
          <w:p w14:paraId="7C227BCE" w14:textId="71D01BB7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51F4839F" w14:textId="559C1598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C6A5948" w14:textId="677D8A9A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BE68733" w14:textId="77777777" w:rsidTr="009B7766">
        <w:tc>
          <w:tcPr>
            <w:tcW w:w="918" w:type="dxa"/>
            <w:vAlign w:val="center"/>
          </w:tcPr>
          <w:p w14:paraId="2DB9C2D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A73997A" w14:textId="6EFAEB28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246</w:t>
            </w:r>
          </w:p>
        </w:tc>
        <w:tc>
          <w:tcPr>
            <w:tcW w:w="1568" w:type="dxa"/>
            <w:vAlign w:val="center"/>
          </w:tcPr>
          <w:p w14:paraId="4FD3B715" w14:textId="3358CB48" w:rsidR="0062569B" w:rsidRPr="008E6F10" w:rsidRDefault="00B12CF8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082391B3" w14:textId="5FF54DD2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799372C" w14:textId="563B2849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6B3406B" w14:textId="77777777" w:rsidTr="009B7766">
        <w:tc>
          <w:tcPr>
            <w:tcW w:w="918" w:type="dxa"/>
            <w:vAlign w:val="center"/>
          </w:tcPr>
          <w:p w14:paraId="17E64F3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979FCA5" w14:textId="1A861932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247</w:t>
            </w:r>
          </w:p>
        </w:tc>
        <w:tc>
          <w:tcPr>
            <w:tcW w:w="1568" w:type="dxa"/>
            <w:vAlign w:val="center"/>
          </w:tcPr>
          <w:p w14:paraId="57DE35F5" w14:textId="17B2ED84" w:rsidR="0062569B" w:rsidRPr="008E6F10" w:rsidRDefault="00B12CF8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1124</w:t>
            </w:r>
          </w:p>
        </w:tc>
        <w:tc>
          <w:tcPr>
            <w:tcW w:w="2942" w:type="dxa"/>
            <w:vAlign w:val="center"/>
          </w:tcPr>
          <w:p w14:paraId="02C8E720" w14:textId="60B756D1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0577869" w14:textId="36855967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DDB2108" w14:textId="77777777" w:rsidTr="009B7766">
        <w:tc>
          <w:tcPr>
            <w:tcW w:w="918" w:type="dxa"/>
            <w:vAlign w:val="center"/>
          </w:tcPr>
          <w:p w14:paraId="50FCEAC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1C74649" w14:textId="2953F20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248</w:t>
            </w:r>
          </w:p>
        </w:tc>
        <w:tc>
          <w:tcPr>
            <w:tcW w:w="1568" w:type="dxa"/>
            <w:vAlign w:val="center"/>
          </w:tcPr>
          <w:p w14:paraId="24E01345" w14:textId="7BCBD714" w:rsidR="0062569B" w:rsidRPr="008E6F10" w:rsidRDefault="00B12CF8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0791</w:t>
            </w:r>
          </w:p>
        </w:tc>
        <w:tc>
          <w:tcPr>
            <w:tcW w:w="2942" w:type="dxa"/>
            <w:vAlign w:val="center"/>
          </w:tcPr>
          <w:p w14:paraId="4350131C" w14:textId="748A6E7B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1F9F93A" w14:textId="34C398F0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7438D34" w14:textId="77777777" w:rsidTr="009B7766">
        <w:tc>
          <w:tcPr>
            <w:tcW w:w="918" w:type="dxa"/>
            <w:vAlign w:val="center"/>
          </w:tcPr>
          <w:p w14:paraId="581C77B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7290A08" w14:textId="4E8E551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249</w:t>
            </w:r>
          </w:p>
        </w:tc>
        <w:tc>
          <w:tcPr>
            <w:tcW w:w="1568" w:type="dxa"/>
            <w:vAlign w:val="center"/>
          </w:tcPr>
          <w:p w14:paraId="5C72C659" w14:textId="082F050B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3A301E52" w14:textId="7DBD6DB9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3080F65" w14:textId="4ECF04D4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9B6DBD7" w14:textId="77777777" w:rsidTr="009B7766">
        <w:tc>
          <w:tcPr>
            <w:tcW w:w="918" w:type="dxa"/>
            <w:vAlign w:val="center"/>
          </w:tcPr>
          <w:p w14:paraId="6D5E21B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F408E3F" w14:textId="4636610E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250</w:t>
            </w:r>
          </w:p>
        </w:tc>
        <w:tc>
          <w:tcPr>
            <w:tcW w:w="1568" w:type="dxa"/>
            <w:vAlign w:val="center"/>
          </w:tcPr>
          <w:p w14:paraId="7A9DF135" w14:textId="39C6F3F5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183B74CB" w14:textId="67275AF3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BFC50DC" w14:textId="76F92A74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2FCEAE2" w14:textId="77777777" w:rsidTr="009B7766">
        <w:tc>
          <w:tcPr>
            <w:tcW w:w="918" w:type="dxa"/>
            <w:vAlign w:val="center"/>
          </w:tcPr>
          <w:p w14:paraId="199D12E1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9E9F7EA" w14:textId="2F4FFD5C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251</w:t>
            </w:r>
          </w:p>
        </w:tc>
        <w:tc>
          <w:tcPr>
            <w:tcW w:w="1568" w:type="dxa"/>
            <w:vAlign w:val="center"/>
          </w:tcPr>
          <w:p w14:paraId="5FD88BFF" w14:textId="5FACA309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117F9420" w14:textId="6BD90925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66244F9" w14:textId="4FDEA47E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BBEC16C" w14:textId="77777777" w:rsidTr="009B7766">
        <w:tc>
          <w:tcPr>
            <w:tcW w:w="918" w:type="dxa"/>
            <w:vAlign w:val="center"/>
          </w:tcPr>
          <w:p w14:paraId="4011467B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1C9A31D" w14:textId="17D112C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252</w:t>
            </w:r>
          </w:p>
        </w:tc>
        <w:tc>
          <w:tcPr>
            <w:tcW w:w="1568" w:type="dxa"/>
            <w:vAlign w:val="center"/>
          </w:tcPr>
          <w:p w14:paraId="5F8385D8" w14:textId="05C6183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53B2A87A" w14:textId="0040CDBA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7F63793" w14:textId="2B595575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E7C242D" w14:textId="77777777" w:rsidTr="009B7766">
        <w:tc>
          <w:tcPr>
            <w:tcW w:w="918" w:type="dxa"/>
            <w:vAlign w:val="center"/>
          </w:tcPr>
          <w:p w14:paraId="327DBEA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D0723D9" w14:textId="792DC725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253</w:t>
            </w:r>
          </w:p>
        </w:tc>
        <w:tc>
          <w:tcPr>
            <w:tcW w:w="1568" w:type="dxa"/>
            <w:vAlign w:val="center"/>
          </w:tcPr>
          <w:p w14:paraId="35F6EAE3" w14:textId="0B49C074" w:rsidR="0062569B" w:rsidRPr="008E6F10" w:rsidRDefault="00B12CF8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5C9DE300" w14:textId="512100A8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01A5D5A" w14:textId="1D30419F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8A754E4" w14:textId="77777777" w:rsidTr="009B7766">
        <w:tc>
          <w:tcPr>
            <w:tcW w:w="918" w:type="dxa"/>
            <w:vAlign w:val="center"/>
          </w:tcPr>
          <w:p w14:paraId="3C77B06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6B67EE9" w14:textId="5D018E4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254</w:t>
            </w:r>
          </w:p>
        </w:tc>
        <w:tc>
          <w:tcPr>
            <w:tcW w:w="1568" w:type="dxa"/>
            <w:vAlign w:val="center"/>
          </w:tcPr>
          <w:p w14:paraId="322F8C48" w14:textId="55A7F6CA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6525859D" w14:textId="7A230DB0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Для индивидуального жилищного строительства </w:t>
            </w:r>
            <w:r>
              <w:rPr>
                <w:rFonts w:ascii="Times New Roman" w:hAnsi="Times New Roman"/>
              </w:rPr>
              <w:lastRenderedPageBreak/>
              <w:t>(2.1)</w:t>
            </w:r>
          </w:p>
        </w:tc>
        <w:tc>
          <w:tcPr>
            <w:tcW w:w="3271" w:type="dxa"/>
            <w:vAlign w:val="center"/>
          </w:tcPr>
          <w:p w14:paraId="6B83C19B" w14:textId="5F523B9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5DF8768" w14:textId="77777777" w:rsidTr="009B7766">
        <w:tc>
          <w:tcPr>
            <w:tcW w:w="918" w:type="dxa"/>
            <w:vAlign w:val="center"/>
          </w:tcPr>
          <w:p w14:paraId="27072B9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91F5502" w14:textId="3AD29614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255</w:t>
            </w:r>
          </w:p>
        </w:tc>
        <w:tc>
          <w:tcPr>
            <w:tcW w:w="1568" w:type="dxa"/>
            <w:vAlign w:val="center"/>
          </w:tcPr>
          <w:p w14:paraId="220D06D2" w14:textId="2BC97D08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68CB58A4" w14:textId="2DD10D4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C1467D0" w14:textId="70C5E17B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9D553A4" w14:textId="77777777" w:rsidTr="009B7766">
        <w:tc>
          <w:tcPr>
            <w:tcW w:w="918" w:type="dxa"/>
            <w:vAlign w:val="center"/>
          </w:tcPr>
          <w:p w14:paraId="21C8A9B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A22C91D" w14:textId="6FABA6B7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256</w:t>
            </w:r>
          </w:p>
        </w:tc>
        <w:tc>
          <w:tcPr>
            <w:tcW w:w="1568" w:type="dxa"/>
            <w:vAlign w:val="center"/>
          </w:tcPr>
          <w:p w14:paraId="138A20E6" w14:textId="610C3B08" w:rsidR="0062569B" w:rsidRPr="008E6F10" w:rsidRDefault="00B12CF8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0803</w:t>
            </w:r>
          </w:p>
        </w:tc>
        <w:tc>
          <w:tcPr>
            <w:tcW w:w="2942" w:type="dxa"/>
            <w:vAlign w:val="center"/>
          </w:tcPr>
          <w:p w14:paraId="351CD658" w14:textId="47F82042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E57D00D" w14:textId="726817A7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EAA8DC6" w14:textId="77777777" w:rsidTr="009B7766">
        <w:tc>
          <w:tcPr>
            <w:tcW w:w="918" w:type="dxa"/>
            <w:vAlign w:val="center"/>
          </w:tcPr>
          <w:p w14:paraId="13A9974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1E1646" w14:textId="247BEF8C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257</w:t>
            </w:r>
          </w:p>
        </w:tc>
        <w:tc>
          <w:tcPr>
            <w:tcW w:w="1568" w:type="dxa"/>
            <w:vAlign w:val="center"/>
          </w:tcPr>
          <w:p w14:paraId="59496933" w14:textId="078D5BC4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7055A769" w14:textId="14FA634A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10457D7" w14:textId="1E605822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37B54F1" w14:textId="77777777" w:rsidTr="009B7766">
        <w:tc>
          <w:tcPr>
            <w:tcW w:w="918" w:type="dxa"/>
            <w:vAlign w:val="center"/>
          </w:tcPr>
          <w:p w14:paraId="5F6218E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1617FAD" w14:textId="049A7DA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258</w:t>
            </w:r>
          </w:p>
        </w:tc>
        <w:tc>
          <w:tcPr>
            <w:tcW w:w="1568" w:type="dxa"/>
            <w:vAlign w:val="center"/>
          </w:tcPr>
          <w:p w14:paraId="246BE711" w14:textId="3F24F3D4" w:rsidR="0062569B" w:rsidRPr="008E6F10" w:rsidRDefault="00B12CF8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0804</w:t>
            </w:r>
          </w:p>
        </w:tc>
        <w:tc>
          <w:tcPr>
            <w:tcW w:w="2942" w:type="dxa"/>
            <w:vAlign w:val="center"/>
          </w:tcPr>
          <w:p w14:paraId="5A8C3B22" w14:textId="64BFC328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0C57DE3" w14:textId="7121CA91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3A2F719" w14:textId="77777777" w:rsidTr="009B7766">
        <w:tc>
          <w:tcPr>
            <w:tcW w:w="918" w:type="dxa"/>
            <w:vAlign w:val="center"/>
          </w:tcPr>
          <w:p w14:paraId="25AF178C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9271E51" w14:textId="0888FE2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259</w:t>
            </w:r>
          </w:p>
        </w:tc>
        <w:tc>
          <w:tcPr>
            <w:tcW w:w="1568" w:type="dxa"/>
            <w:vAlign w:val="center"/>
          </w:tcPr>
          <w:p w14:paraId="7CC2D5B3" w14:textId="4603A6CB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</w:t>
            </w:r>
            <w:r w:rsidR="00B12CF8">
              <w:rPr>
                <w:rFonts w:ascii="Times New Roman" w:hAnsi="Times New Roman"/>
                <w:color w:val="000000"/>
              </w:rPr>
              <w:t>673</w:t>
            </w:r>
          </w:p>
        </w:tc>
        <w:tc>
          <w:tcPr>
            <w:tcW w:w="2942" w:type="dxa"/>
            <w:vAlign w:val="center"/>
          </w:tcPr>
          <w:p w14:paraId="598D30C8" w14:textId="2BAEB4FE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8955322" w14:textId="3865220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24A6FE0" w14:textId="77777777" w:rsidTr="009B7766">
        <w:tc>
          <w:tcPr>
            <w:tcW w:w="918" w:type="dxa"/>
            <w:vAlign w:val="center"/>
          </w:tcPr>
          <w:p w14:paraId="1BCBC7D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3BDE548" w14:textId="1F6FA40B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260</w:t>
            </w:r>
          </w:p>
        </w:tc>
        <w:tc>
          <w:tcPr>
            <w:tcW w:w="1568" w:type="dxa"/>
            <w:vAlign w:val="center"/>
          </w:tcPr>
          <w:p w14:paraId="5711F01E" w14:textId="3425A312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</w:t>
            </w:r>
            <w:r w:rsidR="00B12CF8">
              <w:rPr>
                <w:rFonts w:ascii="Times New Roman" w:hAnsi="Times New Roman"/>
                <w:color w:val="000000"/>
              </w:rPr>
              <w:t>89</w:t>
            </w:r>
          </w:p>
        </w:tc>
        <w:tc>
          <w:tcPr>
            <w:tcW w:w="2942" w:type="dxa"/>
            <w:vAlign w:val="center"/>
          </w:tcPr>
          <w:p w14:paraId="66359D91" w14:textId="6862377B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1EAA861" w14:textId="1AD80C7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1F17142" w14:textId="77777777" w:rsidTr="009B7766">
        <w:tc>
          <w:tcPr>
            <w:tcW w:w="918" w:type="dxa"/>
            <w:vAlign w:val="center"/>
          </w:tcPr>
          <w:p w14:paraId="7F6C93E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37235A6" w14:textId="47E8A6B5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261</w:t>
            </w:r>
          </w:p>
        </w:tc>
        <w:tc>
          <w:tcPr>
            <w:tcW w:w="1568" w:type="dxa"/>
            <w:vAlign w:val="center"/>
          </w:tcPr>
          <w:p w14:paraId="4F80CE09" w14:textId="35A660A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</w:t>
            </w:r>
            <w:r w:rsidR="00B12CF8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942" w:type="dxa"/>
            <w:vAlign w:val="center"/>
          </w:tcPr>
          <w:p w14:paraId="1B6D19F8" w14:textId="1AF76744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38A0BBF" w14:textId="6D63E0F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19657FB" w14:textId="77777777" w:rsidTr="009B7766">
        <w:tc>
          <w:tcPr>
            <w:tcW w:w="918" w:type="dxa"/>
            <w:vAlign w:val="center"/>
          </w:tcPr>
          <w:p w14:paraId="12A5B51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A203061" w14:textId="2856B969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262</w:t>
            </w:r>
          </w:p>
        </w:tc>
        <w:tc>
          <w:tcPr>
            <w:tcW w:w="1568" w:type="dxa"/>
            <w:vAlign w:val="center"/>
          </w:tcPr>
          <w:p w14:paraId="3FECE5F6" w14:textId="41792608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</w:t>
            </w:r>
            <w:r w:rsidR="00B12CF8">
              <w:rPr>
                <w:rFonts w:ascii="Times New Roman" w:hAnsi="Times New Roman"/>
                <w:color w:val="000000"/>
              </w:rPr>
              <w:t>65</w:t>
            </w:r>
          </w:p>
        </w:tc>
        <w:tc>
          <w:tcPr>
            <w:tcW w:w="2942" w:type="dxa"/>
            <w:vAlign w:val="center"/>
          </w:tcPr>
          <w:p w14:paraId="7E3ED76B" w14:textId="20415FAA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BDB27E5" w14:textId="2BBB31F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5A5028D" w14:textId="77777777" w:rsidTr="009B7766">
        <w:tc>
          <w:tcPr>
            <w:tcW w:w="918" w:type="dxa"/>
            <w:vAlign w:val="center"/>
          </w:tcPr>
          <w:p w14:paraId="3EF7C33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20A1B6F" w14:textId="2F0DFC18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263</w:t>
            </w:r>
          </w:p>
        </w:tc>
        <w:tc>
          <w:tcPr>
            <w:tcW w:w="1568" w:type="dxa"/>
            <w:vAlign w:val="center"/>
          </w:tcPr>
          <w:p w14:paraId="18CB391C" w14:textId="393B918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</w:t>
            </w:r>
            <w:r w:rsidR="00B12CF8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2942" w:type="dxa"/>
            <w:vAlign w:val="center"/>
          </w:tcPr>
          <w:p w14:paraId="475A9B19" w14:textId="06FFCCEF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9FCE333" w14:textId="477975E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1A56E01" w14:textId="77777777" w:rsidTr="009B7766">
        <w:tc>
          <w:tcPr>
            <w:tcW w:w="918" w:type="dxa"/>
            <w:vAlign w:val="center"/>
          </w:tcPr>
          <w:p w14:paraId="52B24CC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D388906" w14:textId="7FFA5B74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264</w:t>
            </w:r>
          </w:p>
        </w:tc>
        <w:tc>
          <w:tcPr>
            <w:tcW w:w="1568" w:type="dxa"/>
            <w:vAlign w:val="center"/>
          </w:tcPr>
          <w:p w14:paraId="1CED6208" w14:textId="192107DC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0785</w:t>
            </w:r>
          </w:p>
        </w:tc>
        <w:tc>
          <w:tcPr>
            <w:tcW w:w="2942" w:type="dxa"/>
            <w:vAlign w:val="center"/>
          </w:tcPr>
          <w:p w14:paraId="59D67EE2" w14:textId="1E65ADF0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4CE83DD" w14:textId="19ADD5B9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lastRenderedPageBreak/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5A96072" w14:textId="77777777" w:rsidTr="009B7766">
        <w:tc>
          <w:tcPr>
            <w:tcW w:w="918" w:type="dxa"/>
            <w:vAlign w:val="center"/>
          </w:tcPr>
          <w:p w14:paraId="41A3ECA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8BBA5D4" w14:textId="10B8398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265</w:t>
            </w:r>
          </w:p>
        </w:tc>
        <w:tc>
          <w:tcPr>
            <w:tcW w:w="1568" w:type="dxa"/>
            <w:vAlign w:val="center"/>
          </w:tcPr>
          <w:p w14:paraId="61D58EF4" w14:textId="26E2AA2C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</w:t>
            </w:r>
          </w:p>
        </w:tc>
        <w:tc>
          <w:tcPr>
            <w:tcW w:w="2942" w:type="dxa"/>
            <w:vAlign w:val="center"/>
          </w:tcPr>
          <w:p w14:paraId="58DA17C8" w14:textId="3DCEA41C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1CF3823" w14:textId="3CECDEC4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D786343" w14:textId="77777777" w:rsidTr="009B7766">
        <w:tc>
          <w:tcPr>
            <w:tcW w:w="918" w:type="dxa"/>
            <w:vAlign w:val="center"/>
          </w:tcPr>
          <w:p w14:paraId="2BE9462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F34D920" w14:textId="76B0F668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266</w:t>
            </w:r>
          </w:p>
        </w:tc>
        <w:tc>
          <w:tcPr>
            <w:tcW w:w="1568" w:type="dxa"/>
            <w:vAlign w:val="center"/>
          </w:tcPr>
          <w:p w14:paraId="197A78BE" w14:textId="4F2CA2E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0777</w:t>
            </w:r>
          </w:p>
        </w:tc>
        <w:tc>
          <w:tcPr>
            <w:tcW w:w="2942" w:type="dxa"/>
            <w:vAlign w:val="center"/>
          </w:tcPr>
          <w:p w14:paraId="0A76DBE1" w14:textId="3B7A8A6F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CDE0BD3" w14:textId="662AE6C2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9E07888" w14:textId="77777777" w:rsidTr="009B7766">
        <w:tc>
          <w:tcPr>
            <w:tcW w:w="918" w:type="dxa"/>
            <w:vAlign w:val="center"/>
          </w:tcPr>
          <w:p w14:paraId="43FECB1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0C2FA98" w14:textId="2CC5F1F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267</w:t>
            </w:r>
          </w:p>
        </w:tc>
        <w:tc>
          <w:tcPr>
            <w:tcW w:w="1568" w:type="dxa"/>
            <w:vAlign w:val="center"/>
          </w:tcPr>
          <w:p w14:paraId="731451A3" w14:textId="05411318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0772</w:t>
            </w:r>
          </w:p>
        </w:tc>
        <w:tc>
          <w:tcPr>
            <w:tcW w:w="2942" w:type="dxa"/>
            <w:vAlign w:val="center"/>
          </w:tcPr>
          <w:p w14:paraId="6D8CD1CC" w14:textId="671D8A01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E597B6A" w14:textId="16E38D5A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3D4C25A" w14:textId="77777777" w:rsidTr="009B7766">
        <w:tc>
          <w:tcPr>
            <w:tcW w:w="918" w:type="dxa"/>
            <w:vAlign w:val="center"/>
          </w:tcPr>
          <w:p w14:paraId="1976EF2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2C0552D" w14:textId="2559EBD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268</w:t>
            </w:r>
          </w:p>
        </w:tc>
        <w:tc>
          <w:tcPr>
            <w:tcW w:w="1568" w:type="dxa"/>
            <w:vAlign w:val="center"/>
          </w:tcPr>
          <w:p w14:paraId="27905BD1" w14:textId="07DE773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0768</w:t>
            </w:r>
          </w:p>
        </w:tc>
        <w:tc>
          <w:tcPr>
            <w:tcW w:w="2942" w:type="dxa"/>
            <w:vAlign w:val="center"/>
          </w:tcPr>
          <w:p w14:paraId="681F2ACE" w14:textId="734445B7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EBA156D" w14:textId="32B26640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5F0B6A9" w14:textId="77777777" w:rsidTr="009B7766">
        <w:tc>
          <w:tcPr>
            <w:tcW w:w="918" w:type="dxa"/>
            <w:vAlign w:val="center"/>
          </w:tcPr>
          <w:p w14:paraId="682B04E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5680096" w14:textId="05AD9ED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269</w:t>
            </w:r>
          </w:p>
        </w:tc>
        <w:tc>
          <w:tcPr>
            <w:tcW w:w="1568" w:type="dxa"/>
            <w:vAlign w:val="center"/>
          </w:tcPr>
          <w:p w14:paraId="11EB5F33" w14:textId="334174E5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0739</w:t>
            </w:r>
          </w:p>
        </w:tc>
        <w:tc>
          <w:tcPr>
            <w:tcW w:w="2942" w:type="dxa"/>
            <w:vAlign w:val="center"/>
          </w:tcPr>
          <w:p w14:paraId="0DAFDFCD" w14:textId="1D337944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F297EC2" w14:textId="010973B4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006A88F" w14:textId="77777777" w:rsidTr="009B7766">
        <w:tc>
          <w:tcPr>
            <w:tcW w:w="918" w:type="dxa"/>
            <w:vAlign w:val="center"/>
          </w:tcPr>
          <w:p w14:paraId="7C67869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AA346D1" w14:textId="23AEE74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270</w:t>
            </w:r>
          </w:p>
        </w:tc>
        <w:tc>
          <w:tcPr>
            <w:tcW w:w="1568" w:type="dxa"/>
            <w:vAlign w:val="center"/>
          </w:tcPr>
          <w:p w14:paraId="54E0926C" w14:textId="3995289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1044</w:t>
            </w:r>
          </w:p>
        </w:tc>
        <w:tc>
          <w:tcPr>
            <w:tcW w:w="2942" w:type="dxa"/>
            <w:vAlign w:val="center"/>
          </w:tcPr>
          <w:p w14:paraId="465E128D" w14:textId="5ABFDBE0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1FA727B" w14:textId="62A87AAF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320BF94" w14:textId="77777777" w:rsidTr="009B7766">
        <w:tc>
          <w:tcPr>
            <w:tcW w:w="918" w:type="dxa"/>
            <w:vAlign w:val="center"/>
          </w:tcPr>
          <w:p w14:paraId="48480C08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F0261A1" w14:textId="0FC6EFC5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271</w:t>
            </w:r>
          </w:p>
        </w:tc>
        <w:tc>
          <w:tcPr>
            <w:tcW w:w="1568" w:type="dxa"/>
            <w:vAlign w:val="center"/>
          </w:tcPr>
          <w:p w14:paraId="69682558" w14:textId="7C94F0C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0793</w:t>
            </w:r>
          </w:p>
        </w:tc>
        <w:tc>
          <w:tcPr>
            <w:tcW w:w="2942" w:type="dxa"/>
            <w:vAlign w:val="center"/>
          </w:tcPr>
          <w:p w14:paraId="5B6D8239" w14:textId="0D6306BB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329BC12" w14:textId="7477718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FDAD09E" w14:textId="77777777" w:rsidTr="009B7766">
        <w:tc>
          <w:tcPr>
            <w:tcW w:w="918" w:type="dxa"/>
            <w:vAlign w:val="center"/>
          </w:tcPr>
          <w:p w14:paraId="03143E1B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A9F3B18" w14:textId="07EC3B2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272</w:t>
            </w:r>
          </w:p>
        </w:tc>
        <w:tc>
          <w:tcPr>
            <w:tcW w:w="1568" w:type="dxa"/>
            <w:vAlign w:val="center"/>
          </w:tcPr>
          <w:p w14:paraId="09AAE4C9" w14:textId="7E187AA7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</w:t>
            </w:r>
          </w:p>
        </w:tc>
        <w:tc>
          <w:tcPr>
            <w:tcW w:w="2942" w:type="dxa"/>
            <w:vAlign w:val="center"/>
          </w:tcPr>
          <w:p w14:paraId="7C17AE0F" w14:textId="2B05EC0E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37D7ABF" w14:textId="254C1BB2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09744A3" w14:textId="77777777" w:rsidTr="009B7766">
        <w:tc>
          <w:tcPr>
            <w:tcW w:w="918" w:type="dxa"/>
            <w:vAlign w:val="center"/>
          </w:tcPr>
          <w:p w14:paraId="3FAF97F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E64B431" w14:textId="50BDE0C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273</w:t>
            </w:r>
          </w:p>
        </w:tc>
        <w:tc>
          <w:tcPr>
            <w:tcW w:w="1568" w:type="dxa"/>
            <w:vAlign w:val="center"/>
          </w:tcPr>
          <w:p w14:paraId="0861AC1F" w14:textId="6E09B54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0814</w:t>
            </w:r>
          </w:p>
        </w:tc>
        <w:tc>
          <w:tcPr>
            <w:tcW w:w="2942" w:type="dxa"/>
            <w:vAlign w:val="center"/>
          </w:tcPr>
          <w:p w14:paraId="2614DF74" w14:textId="1D3DB0C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9CD35D8" w14:textId="73CF3DAC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0582228" w14:textId="77777777" w:rsidTr="009B7766">
        <w:tc>
          <w:tcPr>
            <w:tcW w:w="918" w:type="dxa"/>
            <w:vAlign w:val="center"/>
          </w:tcPr>
          <w:p w14:paraId="63B9BFC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7FEB85D" w14:textId="1AD609D1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274</w:t>
            </w:r>
          </w:p>
        </w:tc>
        <w:tc>
          <w:tcPr>
            <w:tcW w:w="1568" w:type="dxa"/>
            <w:vAlign w:val="center"/>
          </w:tcPr>
          <w:p w14:paraId="31F3B2C9" w14:textId="2B4E012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0819</w:t>
            </w:r>
          </w:p>
        </w:tc>
        <w:tc>
          <w:tcPr>
            <w:tcW w:w="2942" w:type="dxa"/>
            <w:vAlign w:val="center"/>
          </w:tcPr>
          <w:p w14:paraId="6D1E8B2E" w14:textId="62B46889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7CE4C76" w14:textId="707DF0A8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0CDFA0F" w14:textId="77777777" w:rsidTr="009B7766">
        <w:tc>
          <w:tcPr>
            <w:tcW w:w="918" w:type="dxa"/>
            <w:vAlign w:val="center"/>
          </w:tcPr>
          <w:p w14:paraId="0BE628B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7B42882" w14:textId="00CFFAE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275</w:t>
            </w:r>
          </w:p>
        </w:tc>
        <w:tc>
          <w:tcPr>
            <w:tcW w:w="1568" w:type="dxa"/>
            <w:vAlign w:val="center"/>
          </w:tcPr>
          <w:p w14:paraId="7582AFA8" w14:textId="397E4522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0822</w:t>
            </w:r>
          </w:p>
        </w:tc>
        <w:tc>
          <w:tcPr>
            <w:tcW w:w="2942" w:type="dxa"/>
            <w:vAlign w:val="center"/>
          </w:tcPr>
          <w:p w14:paraId="3199B538" w14:textId="3E1B3539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0CA027A" w14:textId="2A8662EE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C1C2CD7" w14:textId="77777777" w:rsidTr="009B7766">
        <w:tc>
          <w:tcPr>
            <w:tcW w:w="918" w:type="dxa"/>
            <w:vAlign w:val="center"/>
          </w:tcPr>
          <w:p w14:paraId="7745EFB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109DA01" w14:textId="772CA78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276</w:t>
            </w:r>
          </w:p>
        </w:tc>
        <w:tc>
          <w:tcPr>
            <w:tcW w:w="1568" w:type="dxa"/>
            <w:vAlign w:val="center"/>
          </w:tcPr>
          <w:p w14:paraId="01FD3DBF" w14:textId="36C529F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0827</w:t>
            </w:r>
          </w:p>
        </w:tc>
        <w:tc>
          <w:tcPr>
            <w:tcW w:w="2942" w:type="dxa"/>
            <w:vAlign w:val="center"/>
          </w:tcPr>
          <w:p w14:paraId="6B3672A5" w14:textId="34D5A34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2D90EDE" w14:textId="008E0EB8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427B256" w14:textId="77777777" w:rsidTr="009B7766">
        <w:tc>
          <w:tcPr>
            <w:tcW w:w="918" w:type="dxa"/>
            <w:vAlign w:val="center"/>
          </w:tcPr>
          <w:p w14:paraId="554F5232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F1133D6" w14:textId="44F3636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277</w:t>
            </w:r>
          </w:p>
        </w:tc>
        <w:tc>
          <w:tcPr>
            <w:tcW w:w="1568" w:type="dxa"/>
            <w:vAlign w:val="center"/>
          </w:tcPr>
          <w:p w14:paraId="31FE7342" w14:textId="1B89434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0831</w:t>
            </w:r>
          </w:p>
        </w:tc>
        <w:tc>
          <w:tcPr>
            <w:tcW w:w="2942" w:type="dxa"/>
            <w:vAlign w:val="center"/>
          </w:tcPr>
          <w:p w14:paraId="09986EA4" w14:textId="02E6816A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7D93DE1" w14:textId="64D75C8B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1A7383C" w14:textId="77777777" w:rsidTr="009B7766">
        <w:tc>
          <w:tcPr>
            <w:tcW w:w="918" w:type="dxa"/>
            <w:vAlign w:val="center"/>
          </w:tcPr>
          <w:p w14:paraId="47055FF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43F4C1D" w14:textId="273DDEE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278</w:t>
            </w:r>
          </w:p>
        </w:tc>
        <w:tc>
          <w:tcPr>
            <w:tcW w:w="1568" w:type="dxa"/>
            <w:vAlign w:val="center"/>
          </w:tcPr>
          <w:p w14:paraId="7B57D603" w14:textId="1DB7C0B7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0835</w:t>
            </w:r>
          </w:p>
        </w:tc>
        <w:tc>
          <w:tcPr>
            <w:tcW w:w="2942" w:type="dxa"/>
            <w:vAlign w:val="center"/>
          </w:tcPr>
          <w:p w14:paraId="73BA3D5A" w14:textId="5FFF7B13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AD0A719" w14:textId="35062713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9D7E049" w14:textId="77777777" w:rsidTr="009B7766">
        <w:tc>
          <w:tcPr>
            <w:tcW w:w="918" w:type="dxa"/>
            <w:vAlign w:val="center"/>
          </w:tcPr>
          <w:p w14:paraId="214FCA6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D15B9AD" w14:textId="0093E90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279</w:t>
            </w:r>
          </w:p>
        </w:tc>
        <w:tc>
          <w:tcPr>
            <w:tcW w:w="1568" w:type="dxa"/>
            <w:vAlign w:val="center"/>
          </w:tcPr>
          <w:p w14:paraId="1580E1EA" w14:textId="15E448B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0839</w:t>
            </w:r>
          </w:p>
        </w:tc>
        <w:tc>
          <w:tcPr>
            <w:tcW w:w="2942" w:type="dxa"/>
            <w:vAlign w:val="center"/>
          </w:tcPr>
          <w:p w14:paraId="0C678D1A" w14:textId="67217140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B9CCFAB" w14:textId="4815DC64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06BA7CF" w14:textId="77777777" w:rsidTr="009B7766">
        <w:tc>
          <w:tcPr>
            <w:tcW w:w="918" w:type="dxa"/>
            <w:vAlign w:val="center"/>
          </w:tcPr>
          <w:p w14:paraId="5786AE2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4D35F09" w14:textId="2609E212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280</w:t>
            </w:r>
          </w:p>
        </w:tc>
        <w:tc>
          <w:tcPr>
            <w:tcW w:w="1568" w:type="dxa"/>
            <w:vAlign w:val="center"/>
          </w:tcPr>
          <w:p w14:paraId="1BF1D2CF" w14:textId="7691F960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0759</w:t>
            </w:r>
          </w:p>
        </w:tc>
        <w:tc>
          <w:tcPr>
            <w:tcW w:w="2942" w:type="dxa"/>
            <w:vAlign w:val="center"/>
          </w:tcPr>
          <w:p w14:paraId="27311050" w14:textId="0902A3EE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04BA0FC" w14:textId="09B4D607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EFCF2EB" w14:textId="77777777" w:rsidTr="009B7766">
        <w:tc>
          <w:tcPr>
            <w:tcW w:w="918" w:type="dxa"/>
            <w:vAlign w:val="center"/>
          </w:tcPr>
          <w:p w14:paraId="5FB98FF5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CD488B6" w14:textId="451D9DB4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281</w:t>
            </w:r>
          </w:p>
        </w:tc>
        <w:tc>
          <w:tcPr>
            <w:tcW w:w="1568" w:type="dxa"/>
            <w:vAlign w:val="center"/>
          </w:tcPr>
          <w:p w14:paraId="308D9EBC" w14:textId="0EE1A994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0775</w:t>
            </w:r>
          </w:p>
        </w:tc>
        <w:tc>
          <w:tcPr>
            <w:tcW w:w="2942" w:type="dxa"/>
            <w:vAlign w:val="center"/>
          </w:tcPr>
          <w:p w14:paraId="440F6C70" w14:textId="4557A8B8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EBFCBDF" w14:textId="79837B05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F2D02CF" w14:textId="77777777" w:rsidTr="009B7766">
        <w:tc>
          <w:tcPr>
            <w:tcW w:w="918" w:type="dxa"/>
            <w:vAlign w:val="center"/>
          </w:tcPr>
          <w:p w14:paraId="2B8BD4B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E6CAC07" w14:textId="2E65507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282</w:t>
            </w:r>
          </w:p>
        </w:tc>
        <w:tc>
          <w:tcPr>
            <w:tcW w:w="1568" w:type="dxa"/>
            <w:vAlign w:val="center"/>
          </w:tcPr>
          <w:p w14:paraId="1A1054D3" w14:textId="0F659A2E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0788</w:t>
            </w:r>
          </w:p>
        </w:tc>
        <w:tc>
          <w:tcPr>
            <w:tcW w:w="2942" w:type="dxa"/>
            <w:vAlign w:val="center"/>
          </w:tcPr>
          <w:p w14:paraId="7F92D2AE" w14:textId="4EF06AB7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EA9479C" w14:textId="44135CA9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38DAA528" w14:textId="77777777" w:rsidTr="009B7766">
        <w:tc>
          <w:tcPr>
            <w:tcW w:w="918" w:type="dxa"/>
            <w:vAlign w:val="center"/>
          </w:tcPr>
          <w:p w14:paraId="5071195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DE6F1E2" w14:textId="35ECFAE0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283</w:t>
            </w:r>
          </w:p>
        </w:tc>
        <w:tc>
          <w:tcPr>
            <w:tcW w:w="1568" w:type="dxa"/>
            <w:vAlign w:val="center"/>
          </w:tcPr>
          <w:p w14:paraId="3FDA308F" w14:textId="45628E6A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0777</w:t>
            </w:r>
          </w:p>
        </w:tc>
        <w:tc>
          <w:tcPr>
            <w:tcW w:w="2942" w:type="dxa"/>
            <w:vAlign w:val="center"/>
          </w:tcPr>
          <w:p w14:paraId="3085C667" w14:textId="783AE071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71918D7" w14:textId="35D6A42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8579EA8" w14:textId="77777777" w:rsidTr="009B7766">
        <w:tc>
          <w:tcPr>
            <w:tcW w:w="918" w:type="dxa"/>
            <w:vAlign w:val="center"/>
          </w:tcPr>
          <w:p w14:paraId="21234CAF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241944A" w14:textId="59ACF79B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284</w:t>
            </w:r>
          </w:p>
        </w:tc>
        <w:tc>
          <w:tcPr>
            <w:tcW w:w="1568" w:type="dxa"/>
            <w:vAlign w:val="center"/>
          </w:tcPr>
          <w:p w14:paraId="08E2B600" w14:textId="17A6A1A8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0767</w:t>
            </w:r>
          </w:p>
        </w:tc>
        <w:tc>
          <w:tcPr>
            <w:tcW w:w="2942" w:type="dxa"/>
            <w:vAlign w:val="center"/>
          </w:tcPr>
          <w:p w14:paraId="7C6CCCAD" w14:textId="05C159D2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4F50F44" w14:textId="06651197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025640D6" w14:textId="77777777" w:rsidTr="009B7766">
        <w:tc>
          <w:tcPr>
            <w:tcW w:w="918" w:type="dxa"/>
            <w:vAlign w:val="center"/>
          </w:tcPr>
          <w:p w14:paraId="1501474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D186F98" w14:textId="0EBAB34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285</w:t>
            </w:r>
          </w:p>
        </w:tc>
        <w:tc>
          <w:tcPr>
            <w:tcW w:w="1568" w:type="dxa"/>
            <w:vAlign w:val="center"/>
          </w:tcPr>
          <w:p w14:paraId="5D7DFD46" w14:textId="42EB4E79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0755</w:t>
            </w:r>
          </w:p>
        </w:tc>
        <w:tc>
          <w:tcPr>
            <w:tcW w:w="2942" w:type="dxa"/>
            <w:vAlign w:val="center"/>
          </w:tcPr>
          <w:p w14:paraId="456A4537" w14:textId="659F900C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Для индивидуального жилищного строительства </w:t>
            </w:r>
            <w:r>
              <w:rPr>
                <w:rFonts w:ascii="Times New Roman" w:hAnsi="Times New Roman"/>
              </w:rPr>
              <w:lastRenderedPageBreak/>
              <w:t>(2.1)</w:t>
            </w:r>
          </w:p>
        </w:tc>
        <w:tc>
          <w:tcPr>
            <w:tcW w:w="3271" w:type="dxa"/>
            <w:vAlign w:val="center"/>
          </w:tcPr>
          <w:p w14:paraId="18EE2035" w14:textId="6E608D04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lastRenderedPageBreak/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5D9EF06" w14:textId="77777777" w:rsidTr="009B7766">
        <w:tc>
          <w:tcPr>
            <w:tcW w:w="918" w:type="dxa"/>
            <w:vAlign w:val="center"/>
          </w:tcPr>
          <w:p w14:paraId="03D92DD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DC0A491" w14:textId="69EE36D9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286</w:t>
            </w:r>
          </w:p>
        </w:tc>
        <w:tc>
          <w:tcPr>
            <w:tcW w:w="1568" w:type="dxa"/>
            <w:vAlign w:val="center"/>
          </w:tcPr>
          <w:p w14:paraId="22761423" w14:textId="344904FB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0745</w:t>
            </w:r>
          </w:p>
        </w:tc>
        <w:tc>
          <w:tcPr>
            <w:tcW w:w="2942" w:type="dxa"/>
            <w:vAlign w:val="center"/>
          </w:tcPr>
          <w:p w14:paraId="26EF44CE" w14:textId="3566167E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442F4E41" w14:textId="090ED761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F11A628" w14:textId="77777777" w:rsidTr="009B7766">
        <w:tc>
          <w:tcPr>
            <w:tcW w:w="918" w:type="dxa"/>
            <w:vAlign w:val="center"/>
          </w:tcPr>
          <w:p w14:paraId="7599E5A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2C0B1BAB" w14:textId="27DD1DD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287</w:t>
            </w:r>
          </w:p>
        </w:tc>
        <w:tc>
          <w:tcPr>
            <w:tcW w:w="1568" w:type="dxa"/>
            <w:vAlign w:val="center"/>
          </w:tcPr>
          <w:p w14:paraId="41314238" w14:textId="27F3A119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0734</w:t>
            </w:r>
          </w:p>
        </w:tc>
        <w:tc>
          <w:tcPr>
            <w:tcW w:w="2942" w:type="dxa"/>
            <w:vAlign w:val="center"/>
          </w:tcPr>
          <w:p w14:paraId="19C622AE" w14:textId="2879BC76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12D39DC" w14:textId="1969608F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D61E05F" w14:textId="77777777" w:rsidTr="009B7766">
        <w:tc>
          <w:tcPr>
            <w:tcW w:w="918" w:type="dxa"/>
            <w:vAlign w:val="center"/>
          </w:tcPr>
          <w:p w14:paraId="0AB4D83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6D7C205" w14:textId="79C9A099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288</w:t>
            </w:r>
          </w:p>
        </w:tc>
        <w:tc>
          <w:tcPr>
            <w:tcW w:w="1568" w:type="dxa"/>
            <w:vAlign w:val="center"/>
          </w:tcPr>
          <w:p w14:paraId="2E3B2650" w14:textId="098DC2C8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0723</w:t>
            </w:r>
          </w:p>
        </w:tc>
        <w:tc>
          <w:tcPr>
            <w:tcW w:w="2942" w:type="dxa"/>
            <w:vAlign w:val="center"/>
          </w:tcPr>
          <w:p w14:paraId="2E39A581" w14:textId="613FC8CA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48F028D" w14:textId="7AAA09E3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F4B8736" w14:textId="77777777" w:rsidTr="009B7766">
        <w:tc>
          <w:tcPr>
            <w:tcW w:w="918" w:type="dxa"/>
            <w:vAlign w:val="center"/>
          </w:tcPr>
          <w:p w14:paraId="43B37C46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7B36D75" w14:textId="0BF747F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289</w:t>
            </w:r>
          </w:p>
        </w:tc>
        <w:tc>
          <w:tcPr>
            <w:tcW w:w="1568" w:type="dxa"/>
            <w:vAlign w:val="center"/>
          </w:tcPr>
          <w:p w14:paraId="197B0E27" w14:textId="7A7E34A5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0967</w:t>
            </w:r>
          </w:p>
        </w:tc>
        <w:tc>
          <w:tcPr>
            <w:tcW w:w="2942" w:type="dxa"/>
            <w:vAlign w:val="center"/>
          </w:tcPr>
          <w:p w14:paraId="20DAB02F" w14:textId="6706E9FD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00A5AF87" w14:textId="684A55A7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5AE8C2C7" w14:textId="77777777" w:rsidTr="009B7766">
        <w:tc>
          <w:tcPr>
            <w:tcW w:w="918" w:type="dxa"/>
            <w:vAlign w:val="center"/>
          </w:tcPr>
          <w:p w14:paraId="5188228E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EA291D3" w14:textId="69BC822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290</w:t>
            </w:r>
          </w:p>
        </w:tc>
        <w:tc>
          <w:tcPr>
            <w:tcW w:w="1568" w:type="dxa"/>
            <w:vAlign w:val="center"/>
          </w:tcPr>
          <w:p w14:paraId="6DC14F99" w14:textId="1BD6DD25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0838</w:t>
            </w:r>
          </w:p>
        </w:tc>
        <w:tc>
          <w:tcPr>
            <w:tcW w:w="2942" w:type="dxa"/>
            <w:vAlign w:val="center"/>
          </w:tcPr>
          <w:p w14:paraId="2C179BD7" w14:textId="0F4B6B60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20C2594E" w14:textId="06C4E22E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FBE31DE" w14:textId="77777777" w:rsidTr="009B7766">
        <w:tc>
          <w:tcPr>
            <w:tcW w:w="918" w:type="dxa"/>
            <w:vAlign w:val="center"/>
          </w:tcPr>
          <w:p w14:paraId="00EFA074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3EB2117" w14:textId="43EE13CB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291</w:t>
            </w:r>
          </w:p>
        </w:tc>
        <w:tc>
          <w:tcPr>
            <w:tcW w:w="1568" w:type="dxa"/>
            <w:vAlign w:val="center"/>
          </w:tcPr>
          <w:p w14:paraId="6E612381" w14:textId="754CAC1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0859</w:t>
            </w:r>
          </w:p>
        </w:tc>
        <w:tc>
          <w:tcPr>
            <w:tcW w:w="2942" w:type="dxa"/>
            <w:vAlign w:val="center"/>
          </w:tcPr>
          <w:p w14:paraId="1F9C0164" w14:textId="5B62FAE5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EEE1C3D" w14:textId="4A25B183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4C0E72C1" w14:textId="77777777" w:rsidTr="009B7766">
        <w:tc>
          <w:tcPr>
            <w:tcW w:w="918" w:type="dxa"/>
            <w:vAlign w:val="center"/>
          </w:tcPr>
          <w:p w14:paraId="588DE92D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7373D30" w14:textId="7E140C2F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292</w:t>
            </w:r>
          </w:p>
        </w:tc>
        <w:tc>
          <w:tcPr>
            <w:tcW w:w="1568" w:type="dxa"/>
            <w:vAlign w:val="center"/>
          </w:tcPr>
          <w:p w14:paraId="7D332C1B" w14:textId="76A6F47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0849</w:t>
            </w:r>
          </w:p>
        </w:tc>
        <w:tc>
          <w:tcPr>
            <w:tcW w:w="2942" w:type="dxa"/>
            <w:vAlign w:val="center"/>
          </w:tcPr>
          <w:p w14:paraId="2F300790" w14:textId="7F4005CB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609EED9C" w14:textId="2317CE46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5862301" w14:textId="77777777" w:rsidTr="009B7766">
        <w:tc>
          <w:tcPr>
            <w:tcW w:w="918" w:type="dxa"/>
            <w:vAlign w:val="center"/>
          </w:tcPr>
          <w:p w14:paraId="59E4BB3A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6EF774A" w14:textId="38C860B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293</w:t>
            </w:r>
          </w:p>
        </w:tc>
        <w:tc>
          <w:tcPr>
            <w:tcW w:w="1568" w:type="dxa"/>
            <w:vAlign w:val="center"/>
          </w:tcPr>
          <w:p w14:paraId="1BC015D8" w14:textId="6B4012DB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0839</w:t>
            </w:r>
          </w:p>
        </w:tc>
        <w:tc>
          <w:tcPr>
            <w:tcW w:w="2942" w:type="dxa"/>
            <w:vAlign w:val="center"/>
          </w:tcPr>
          <w:p w14:paraId="3312CFA5" w14:textId="562B3E72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3B4AE0D" w14:textId="63512B8B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2378000E" w14:textId="77777777" w:rsidTr="009B7766">
        <w:tc>
          <w:tcPr>
            <w:tcW w:w="918" w:type="dxa"/>
            <w:vAlign w:val="center"/>
          </w:tcPr>
          <w:p w14:paraId="307538AB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C0BD7F5" w14:textId="1AACAA06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294</w:t>
            </w:r>
          </w:p>
        </w:tc>
        <w:tc>
          <w:tcPr>
            <w:tcW w:w="1568" w:type="dxa"/>
            <w:vAlign w:val="center"/>
          </w:tcPr>
          <w:p w14:paraId="0D6891B2" w14:textId="5E542311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0829</w:t>
            </w:r>
          </w:p>
        </w:tc>
        <w:tc>
          <w:tcPr>
            <w:tcW w:w="2942" w:type="dxa"/>
            <w:vAlign w:val="center"/>
          </w:tcPr>
          <w:p w14:paraId="7FAA1C46" w14:textId="54078570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3C0B95A0" w14:textId="3C0064B7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12730E22" w14:textId="77777777" w:rsidTr="009B7766">
        <w:tc>
          <w:tcPr>
            <w:tcW w:w="918" w:type="dxa"/>
            <w:vAlign w:val="center"/>
          </w:tcPr>
          <w:p w14:paraId="6A541CC0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7DFDF85" w14:textId="6960D5C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295</w:t>
            </w:r>
          </w:p>
        </w:tc>
        <w:tc>
          <w:tcPr>
            <w:tcW w:w="1568" w:type="dxa"/>
            <w:vAlign w:val="center"/>
          </w:tcPr>
          <w:p w14:paraId="228ECF21" w14:textId="0081B415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0819</w:t>
            </w:r>
          </w:p>
        </w:tc>
        <w:tc>
          <w:tcPr>
            <w:tcW w:w="2942" w:type="dxa"/>
            <w:vAlign w:val="center"/>
          </w:tcPr>
          <w:p w14:paraId="5BACE859" w14:textId="3F96F45A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35A837D" w14:textId="76248590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lastRenderedPageBreak/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49AF8E9" w14:textId="77777777" w:rsidTr="009B7766">
        <w:tc>
          <w:tcPr>
            <w:tcW w:w="918" w:type="dxa"/>
            <w:vAlign w:val="center"/>
          </w:tcPr>
          <w:p w14:paraId="37402093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22E7CE6" w14:textId="2B5260B8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296</w:t>
            </w:r>
          </w:p>
        </w:tc>
        <w:tc>
          <w:tcPr>
            <w:tcW w:w="1568" w:type="dxa"/>
            <w:vAlign w:val="center"/>
          </w:tcPr>
          <w:p w14:paraId="3C7A40B2" w14:textId="004CB6A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0808</w:t>
            </w:r>
          </w:p>
        </w:tc>
        <w:tc>
          <w:tcPr>
            <w:tcW w:w="2942" w:type="dxa"/>
            <w:vAlign w:val="center"/>
          </w:tcPr>
          <w:p w14:paraId="3910CEE5" w14:textId="1D28F24B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4DE060D" w14:textId="7224D148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602F8ECE" w14:textId="77777777" w:rsidTr="009B7766">
        <w:tc>
          <w:tcPr>
            <w:tcW w:w="918" w:type="dxa"/>
            <w:vAlign w:val="center"/>
          </w:tcPr>
          <w:p w14:paraId="108B7AA7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1ED21A6" w14:textId="33986BF3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297</w:t>
            </w:r>
          </w:p>
        </w:tc>
        <w:tc>
          <w:tcPr>
            <w:tcW w:w="1568" w:type="dxa"/>
            <w:vAlign w:val="center"/>
          </w:tcPr>
          <w:p w14:paraId="1130B400" w14:textId="2552E667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0798</w:t>
            </w:r>
          </w:p>
        </w:tc>
        <w:tc>
          <w:tcPr>
            <w:tcW w:w="2942" w:type="dxa"/>
            <w:vAlign w:val="center"/>
          </w:tcPr>
          <w:p w14:paraId="14761D8C" w14:textId="46E3F9AB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2584A85" w14:textId="097DAD9F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62569B" w:rsidRPr="00D15242" w14:paraId="7E89F47F" w14:textId="77777777" w:rsidTr="009B7766">
        <w:tc>
          <w:tcPr>
            <w:tcW w:w="918" w:type="dxa"/>
            <w:vAlign w:val="center"/>
          </w:tcPr>
          <w:p w14:paraId="4391FCE9" w14:textId="77777777" w:rsidR="0062569B" w:rsidRPr="00E56007" w:rsidRDefault="0062569B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2A04EFC" w14:textId="7DE0F31C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298</w:t>
            </w:r>
          </w:p>
        </w:tc>
        <w:tc>
          <w:tcPr>
            <w:tcW w:w="1568" w:type="dxa"/>
            <w:vAlign w:val="center"/>
          </w:tcPr>
          <w:p w14:paraId="6B02F94E" w14:textId="4288171D" w:rsidR="0062569B" w:rsidRPr="008E6F10" w:rsidRDefault="0062569B" w:rsidP="0062569B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07</w:t>
            </w:r>
          </w:p>
        </w:tc>
        <w:tc>
          <w:tcPr>
            <w:tcW w:w="2942" w:type="dxa"/>
            <w:vAlign w:val="center"/>
          </w:tcPr>
          <w:p w14:paraId="6C23046B" w14:textId="32EDE778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166D6A0B" w14:textId="357A66FB" w:rsidR="0062569B" w:rsidRDefault="0062569B" w:rsidP="0062569B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74682E" w:rsidRPr="00D15242" w14:paraId="2C6626A6" w14:textId="77777777" w:rsidTr="009B7766">
        <w:tc>
          <w:tcPr>
            <w:tcW w:w="918" w:type="dxa"/>
            <w:vAlign w:val="center"/>
          </w:tcPr>
          <w:p w14:paraId="7DE5F12C" w14:textId="77777777" w:rsidR="0074682E" w:rsidRPr="00E56007" w:rsidRDefault="0074682E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9622316" w14:textId="6E3B238E" w:rsidR="0074682E" w:rsidRPr="008E6F10" w:rsidRDefault="0074682E" w:rsidP="0074682E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299</w:t>
            </w:r>
          </w:p>
        </w:tc>
        <w:tc>
          <w:tcPr>
            <w:tcW w:w="1568" w:type="dxa"/>
            <w:vAlign w:val="center"/>
          </w:tcPr>
          <w:p w14:paraId="44E8F7CE" w14:textId="6255A728" w:rsidR="0074682E" w:rsidRPr="00FB45AA" w:rsidRDefault="0074682E" w:rsidP="0074682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0.2</w:t>
            </w:r>
            <w:r>
              <w:rPr>
                <w:rFonts w:ascii="Times New Roman" w:hAnsi="Times New Roman"/>
                <w:color w:val="000000"/>
              </w:rPr>
              <w:t>73</w:t>
            </w:r>
          </w:p>
        </w:tc>
        <w:tc>
          <w:tcPr>
            <w:tcW w:w="2942" w:type="dxa"/>
            <w:vAlign w:val="center"/>
          </w:tcPr>
          <w:p w14:paraId="38777A92" w14:textId="168AAAEE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5AA5F99F" w14:textId="62BBF851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22</w:t>
            </w:r>
          </w:p>
        </w:tc>
      </w:tr>
      <w:tr w:rsidR="0074682E" w:rsidRPr="00D15242" w14:paraId="54A984F1" w14:textId="77777777" w:rsidTr="009B7766">
        <w:tc>
          <w:tcPr>
            <w:tcW w:w="918" w:type="dxa"/>
            <w:vAlign w:val="center"/>
          </w:tcPr>
          <w:p w14:paraId="54F0F31D" w14:textId="77777777" w:rsidR="0074682E" w:rsidRPr="00E56007" w:rsidRDefault="0074682E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AAB8A9C" w14:textId="21C536B1" w:rsidR="0074682E" w:rsidRPr="008E6F10" w:rsidRDefault="0074682E" w:rsidP="0074682E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300</w:t>
            </w:r>
          </w:p>
        </w:tc>
        <w:tc>
          <w:tcPr>
            <w:tcW w:w="1568" w:type="dxa"/>
            <w:vAlign w:val="center"/>
          </w:tcPr>
          <w:p w14:paraId="61F14BCD" w14:textId="065CF220" w:rsidR="0074682E" w:rsidRPr="00FB45AA" w:rsidRDefault="0074682E" w:rsidP="0074682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213</w:t>
            </w:r>
          </w:p>
        </w:tc>
        <w:tc>
          <w:tcPr>
            <w:tcW w:w="2942" w:type="dxa"/>
            <w:vAlign w:val="center"/>
          </w:tcPr>
          <w:p w14:paraId="00F5DC1B" w14:textId="60CC1705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7309A91C" w14:textId="016E6971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21</w:t>
            </w:r>
          </w:p>
        </w:tc>
      </w:tr>
      <w:tr w:rsidR="0074682E" w:rsidRPr="00D15242" w14:paraId="3BFB2248" w14:textId="77777777" w:rsidTr="009B7766">
        <w:tc>
          <w:tcPr>
            <w:tcW w:w="918" w:type="dxa"/>
            <w:vAlign w:val="center"/>
          </w:tcPr>
          <w:p w14:paraId="57D78E69" w14:textId="77777777" w:rsidR="0074682E" w:rsidRPr="00E56007" w:rsidRDefault="0074682E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37F3A60" w14:textId="7520CB1B" w:rsidR="0074682E" w:rsidRPr="008E6F10" w:rsidRDefault="0074682E" w:rsidP="0074682E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301</w:t>
            </w:r>
          </w:p>
        </w:tc>
        <w:tc>
          <w:tcPr>
            <w:tcW w:w="1568" w:type="dxa"/>
            <w:vAlign w:val="center"/>
          </w:tcPr>
          <w:p w14:paraId="42EF1B63" w14:textId="06C15F0F" w:rsidR="0074682E" w:rsidRPr="00FB45AA" w:rsidRDefault="0074682E" w:rsidP="0074682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942" w:type="dxa"/>
            <w:vAlign w:val="center"/>
          </w:tcPr>
          <w:p w14:paraId="69FA8CBD" w14:textId="109BFB41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4BF61E74" w14:textId="545D20C5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36</w:t>
            </w:r>
          </w:p>
        </w:tc>
      </w:tr>
      <w:tr w:rsidR="0074682E" w:rsidRPr="00D15242" w14:paraId="493F1312" w14:textId="77777777" w:rsidTr="009B7766">
        <w:tc>
          <w:tcPr>
            <w:tcW w:w="918" w:type="dxa"/>
            <w:vAlign w:val="center"/>
          </w:tcPr>
          <w:p w14:paraId="703AAD1F" w14:textId="77777777" w:rsidR="0074682E" w:rsidRPr="00E56007" w:rsidRDefault="0074682E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610654A" w14:textId="24BAECBF" w:rsidR="0074682E" w:rsidRPr="008E6F10" w:rsidRDefault="0074682E" w:rsidP="0074682E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302</w:t>
            </w:r>
          </w:p>
        </w:tc>
        <w:tc>
          <w:tcPr>
            <w:tcW w:w="1568" w:type="dxa"/>
            <w:vAlign w:val="center"/>
          </w:tcPr>
          <w:p w14:paraId="0E0A986F" w14:textId="30CF1814" w:rsidR="0074682E" w:rsidRPr="00FB45AA" w:rsidRDefault="0074682E" w:rsidP="0074682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108</w:t>
            </w:r>
          </w:p>
        </w:tc>
        <w:tc>
          <w:tcPr>
            <w:tcW w:w="2942" w:type="dxa"/>
            <w:vAlign w:val="center"/>
          </w:tcPr>
          <w:p w14:paraId="478697EA" w14:textId="4B029752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117ED1B0" w14:textId="203DB93A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35</w:t>
            </w:r>
          </w:p>
        </w:tc>
      </w:tr>
      <w:tr w:rsidR="00506651" w:rsidRPr="00D15242" w14:paraId="1A47AB35" w14:textId="77777777" w:rsidTr="009B7766">
        <w:tc>
          <w:tcPr>
            <w:tcW w:w="918" w:type="dxa"/>
            <w:vAlign w:val="center"/>
          </w:tcPr>
          <w:p w14:paraId="547A540D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3F746AB" w14:textId="196506A4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303</w:t>
            </w:r>
          </w:p>
        </w:tc>
        <w:tc>
          <w:tcPr>
            <w:tcW w:w="1568" w:type="dxa"/>
            <w:vAlign w:val="center"/>
          </w:tcPr>
          <w:p w14:paraId="705F070E" w14:textId="2478B7E4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2942" w:type="dxa"/>
            <w:vAlign w:val="center"/>
          </w:tcPr>
          <w:p w14:paraId="089E8486" w14:textId="3D741329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444EB377" w14:textId="44C09883" w:rsidR="00506651" w:rsidRDefault="0074682E" w:rsidP="00506651">
            <w:pPr>
              <w:jc w:val="center"/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506651" w:rsidRPr="00D15242" w14:paraId="4DFF0AF3" w14:textId="77777777" w:rsidTr="009B7766">
        <w:tc>
          <w:tcPr>
            <w:tcW w:w="918" w:type="dxa"/>
            <w:vAlign w:val="center"/>
          </w:tcPr>
          <w:p w14:paraId="395B999C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A20B909" w14:textId="4D50EE3B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304</w:t>
            </w:r>
          </w:p>
        </w:tc>
        <w:tc>
          <w:tcPr>
            <w:tcW w:w="1568" w:type="dxa"/>
            <w:vAlign w:val="center"/>
          </w:tcPr>
          <w:p w14:paraId="24674D10" w14:textId="46EB16D0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942" w:type="dxa"/>
            <w:vAlign w:val="center"/>
          </w:tcPr>
          <w:p w14:paraId="2A041A88" w14:textId="290FD4BA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7A7AA453" w14:textId="71D3002E" w:rsidR="00506651" w:rsidRDefault="0074682E" w:rsidP="00506651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24</w:t>
            </w:r>
          </w:p>
        </w:tc>
      </w:tr>
      <w:tr w:rsidR="00506651" w:rsidRPr="00D15242" w14:paraId="5FEF7898" w14:textId="77777777" w:rsidTr="009B7766">
        <w:tc>
          <w:tcPr>
            <w:tcW w:w="918" w:type="dxa"/>
            <w:vAlign w:val="center"/>
          </w:tcPr>
          <w:p w14:paraId="5C13CCA2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E9E478D" w14:textId="35F06F5D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У305</w:t>
            </w:r>
          </w:p>
        </w:tc>
        <w:tc>
          <w:tcPr>
            <w:tcW w:w="1568" w:type="dxa"/>
            <w:vAlign w:val="center"/>
          </w:tcPr>
          <w:p w14:paraId="192BF139" w14:textId="7B8FA326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942" w:type="dxa"/>
            <w:vAlign w:val="center"/>
          </w:tcPr>
          <w:p w14:paraId="45D1DB11" w14:textId="5F60AC53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1ECE0055" w14:textId="08FB6D35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</w:t>
            </w:r>
            <w:r w:rsidR="0074682E"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="0074682E" w:rsidRPr="00080580">
              <w:rPr>
                <w:rFonts w:ascii="Times New Roman" w:hAnsi="Times New Roman"/>
              </w:rPr>
              <w:t>54:19:060103:6</w:t>
            </w:r>
            <w:r w:rsidR="0074682E">
              <w:rPr>
                <w:rFonts w:ascii="Times New Roman" w:hAnsi="Times New Roman"/>
              </w:rPr>
              <w:t>24</w:t>
            </w:r>
          </w:p>
        </w:tc>
      </w:tr>
      <w:tr w:rsidR="00506651" w:rsidRPr="00D15242" w14:paraId="66AE1605" w14:textId="77777777" w:rsidTr="009B7766">
        <w:tc>
          <w:tcPr>
            <w:tcW w:w="918" w:type="dxa"/>
            <w:vAlign w:val="center"/>
          </w:tcPr>
          <w:p w14:paraId="376A5EB2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6BFA311" w14:textId="3BF5D77C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У306</w:t>
            </w:r>
          </w:p>
        </w:tc>
        <w:tc>
          <w:tcPr>
            <w:tcW w:w="1568" w:type="dxa"/>
            <w:vAlign w:val="center"/>
          </w:tcPr>
          <w:p w14:paraId="00DF72D6" w14:textId="74DA781A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942" w:type="dxa"/>
            <w:vAlign w:val="center"/>
          </w:tcPr>
          <w:p w14:paraId="17451CF0" w14:textId="1ABFD44E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5173E892" w14:textId="39B03190" w:rsidR="00506651" w:rsidRDefault="0074682E" w:rsidP="00506651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23</w:t>
            </w:r>
          </w:p>
        </w:tc>
      </w:tr>
      <w:tr w:rsidR="00506651" w:rsidRPr="00D15242" w14:paraId="23873A0F" w14:textId="77777777" w:rsidTr="009B7766">
        <w:tc>
          <w:tcPr>
            <w:tcW w:w="918" w:type="dxa"/>
            <w:vAlign w:val="center"/>
          </w:tcPr>
          <w:p w14:paraId="54CB11AB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D71A6AA" w14:textId="42A5E281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У307</w:t>
            </w:r>
          </w:p>
        </w:tc>
        <w:tc>
          <w:tcPr>
            <w:tcW w:w="1568" w:type="dxa"/>
            <w:vAlign w:val="center"/>
          </w:tcPr>
          <w:p w14:paraId="5C137D8E" w14:textId="4FDB556D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942" w:type="dxa"/>
            <w:vAlign w:val="center"/>
          </w:tcPr>
          <w:p w14:paraId="72C49A75" w14:textId="4C407A3E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7B666D97" w14:textId="47288A77" w:rsidR="00506651" w:rsidRDefault="0074682E" w:rsidP="00506651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38</w:t>
            </w:r>
          </w:p>
        </w:tc>
      </w:tr>
      <w:tr w:rsidR="00506651" w:rsidRPr="00D15242" w14:paraId="3755BD87" w14:textId="77777777" w:rsidTr="009B7766">
        <w:tc>
          <w:tcPr>
            <w:tcW w:w="918" w:type="dxa"/>
            <w:vAlign w:val="center"/>
          </w:tcPr>
          <w:p w14:paraId="6965269D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88751CA" w14:textId="57646241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У308</w:t>
            </w:r>
          </w:p>
        </w:tc>
        <w:tc>
          <w:tcPr>
            <w:tcW w:w="1568" w:type="dxa"/>
            <w:vAlign w:val="center"/>
          </w:tcPr>
          <w:p w14:paraId="2A599CC8" w14:textId="2D92ED58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942" w:type="dxa"/>
            <w:vAlign w:val="center"/>
          </w:tcPr>
          <w:p w14:paraId="4AE07BCC" w14:textId="609E886B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20FA2477" w14:textId="4444A3F7" w:rsidR="00506651" w:rsidRDefault="0074682E" w:rsidP="00506651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38</w:t>
            </w:r>
          </w:p>
        </w:tc>
      </w:tr>
      <w:tr w:rsidR="0074682E" w:rsidRPr="00D15242" w14:paraId="04ECD618" w14:textId="77777777" w:rsidTr="009B7766">
        <w:tc>
          <w:tcPr>
            <w:tcW w:w="918" w:type="dxa"/>
            <w:vAlign w:val="center"/>
          </w:tcPr>
          <w:p w14:paraId="5B78E901" w14:textId="77777777" w:rsidR="0074682E" w:rsidRPr="00E56007" w:rsidRDefault="0074682E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88FB8AF" w14:textId="6DA03BA7" w:rsidR="0074682E" w:rsidRPr="008E6F10" w:rsidRDefault="0074682E" w:rsidP="0074682E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У309</w:t>
            </w:r>
          </w:p>
        </w:tc>
        <w:tc>
          <w:tcPr>
            <w:tcW w:w="1568" w:type="dxa"/>
            <w:vAlign w:val="center"/>
          </w:tcPr>
          <w:p w14:paraId="4CACEBF0" w14:textId="0C120FA9" w:rsidR="0074682E" w:rsidRPr="00FB45AA" w:rsidRDefault="0074682E" w:rsidP="0074682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0.18</w:t>
            </w:r>
          </w:p>
        </w:tc>
        <w:tc>
          <w:tcPr>
            <w:tcW w:w="2942" w:type="dxa"/>
            <w:vAlign w:val="center"/>
          </w:tcPr>
          <w:p w14:paraId="20E43247" w14:textId="3CE4604A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6D698A55" w14:textId="7E8CD9FB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54:19:060103:629</w:t>
            </w:r>
          </w:p>
        </w:tc>
      </w:tr>
      <w:tr w:rsidR="0074682E" w:rsidRPr="00D15242" w14:paraId="56495006" w14:textId="77777777" w:rsidTr="009B7766">
        <w:tc>
          <w:tcPr>
            <w:tcW w:w="918" w:type="dxa"/>
            <w:vAlign w:val="center"/>
          </w:tcPr>
          <w:p w14:paraId="2597FC71" w14:textId="77777777" w:rsidR="0074682E" w:rsidRPr="00E56007" w:rsidRDefault="0074682E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52BC44DB" w14:textId="78D20D41" w:rsidR="0074682E" w:rsidRPr="008E6F10" w:rsidRDefault="0074682E" w:rsidP="0074682E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У310</w:t>
            </w:r>
          </w:p>
        </w:tc>
        <w:tc>
          <w:tcPr>
            <w:tcW w:w="1568" w:type="dxa"/>
            <w:vAlign w:val="center"/>
          </w:tcPr>
          <w:p w14:paraId="1BAA5C2E" w14:textId="1AECEB2A" w:rsidR="0074682E" w:rsidRPr="00FB45AA" w:rsidRDefault="0074682E" w:rsidP="0074682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0.23</w:t>
            </w:r>
          </w:p>
        </w:tc>
        <w:tc>
          <w:tcPr>
            <w:tcW w:w="2942" w:type="dxa"/>
            <w:vAlign w:val="center"/>
          </w:tcPr>
          <w:p w14:paraId="719F0349" w14:textId="204ED48C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7C4DF8A8" w14:textId="41587D89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8</w:t>
            </w:r>
          </w:p>
        </w:tc>
      </w:tr>
      <w:tr w:rsidR="0074682E" w:rsidRPr="00D15242" w14:paraId="350159CF" w14:textId="77777777" w:rsidTr="009B7766">
        <w:tc>
          <w:tcPr>
            <w:tcW w:w="918" w:type="dxa"/>
            <w:vAlign w:val="center"/>
          </w:tcPr>
          <w:p w14:paraId="6D79E440" w14:textId="77777777" w:rsidR="0074682E" w:rsidRPr="00E56007" w:rsidRDefault="0074682E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78366468" w14:textId="5D13D84D" w:rsidR="0074682E" w:rsidRPr="008E6F10" w:rsidRDefault="0074682E" w:rsidP="0074682E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У311</w:t>
            </w:r>
          </w:p>
        </w:tc>
        <w:tc>
          <w:tcPr>
            <w:tcW w:w="1568" w:type="dxa"/>
            <w:vAlign w:val="center"/>
          </w:tcPr>
          <w:p w14:paraId="59B6DF0B" w14:textId="26241D03" w:rsidR="0074682E" w:rsidRPr="00FB45AA" w:rsidRDefault="0074682E" w:rsidP="0074682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0.12</w:t>
            </w:r>
          </w:p>
        </w:tc>
        <w:tc>
          <w:tcPr>
            <w:tcW w:w="2942" w:type="dxa"/>
            <w:vAlign w:val="center"/>
          </w:tcPr>
          <w:p w14:paraId="57978D2D" w14:textId="0B3CB449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6C0FCB91" w14:textId="52CEF8ED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30</w:t>
            </w:r>
          </w:p>
        </w:tc>
      </w:tr>
      <w:tr w:rsidR="0074682E" w:rsidRPr="00D15242" w14:paraId="60D01CAF" w14:textId="77777777" w:rsidTr="009B7766">
        <w:tc>
          <w:tcPr>
            <w:tcW w:w="918" w:type="dxa"/>
            <w:vAlign w:val="center"/>
          </w:tcPr>
          <w:p w14:paraId="3F767591" w14:textId="77777777" w:rsidR="0074682E" w:rsidRPr="00E56007" w:rsidRDefault="0074682E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3E8921BB" w14:textId="77263F9E" w:rsidR="0074682E" w:rsidRPr="008E6F10" w:rsidRDefault="0074682E" w:rsidP="0074682E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У312</w:t>
            </w:r>
          </w:p>
        </w:tc>
        <w:tc>
          <w:tcPr>
            <w:tcW w:w="1568" w:type="dxa"/>
            <w:vAlign w:val="center"/>
          </w:tcPr>
          <w:p w14:paraId="2DDFC58C" w14:textId="25700FE3" w:rsidR="0074682E" w:rsidRPr="00FB45AA" w:rsidRDefault="0074682E" w:rsidP="0074682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0.42</w:t>
            </w:r>
          </w:p>
        </w:tc>
        <w:tc>
          <w:tcPr>
            <w:tcW w:w="2942" w:type="dxa"/>
            <w:vAlign w:val="center"/>
          </w:tcPr>
          <w:p w14:paraId="7CAA51B0" w14:textId="32DD1B8D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2D0CD83B" w14:textId="0E7F3B30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7</w:t>
            </w:r>
          </w:p>
        </w:tc>
      </w:tr>
      <w:tr w:rsidR="0074682E" w:rsidRPr="00D15242" w14:paraId="27B33499" w14:textId="77777777" w:rsidTr="009B7766">
        <w:tc>
          <w:tcPr>
            <w:tcW w:w="918" w:type="dxa"/>
            <w:vAlign w:val="center"/>
          </w:tcPr>
          <w:p w14:paraId="5993450D" w14:textId="77777777" w:rsidR="0074682E" w:rsidRPr="00E56007" w:rsidRDefault="0074682E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1CCE98E" w14:textId="554D6A49" w:rsidR="0074682E" w:rsidRPr="008E6F10" w:rsidRDefault="0074682E" w:rsidP="0074682E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У313</w:t>
            </w:r>
          </w:p>
        </w:tc>
        <w:tc>
          <w:tcPr>
            <w:tcW w:w="1568" w:type="dxa"/>
            <w:vAlign w:val="center"/>
          </w:tcPr>
          <w:p w14:paraId="2D289A4B" w14:textId="3EA0EBD9" w:rsidR="0074682E" w:rsidRPr="00FB45AA" w:rsidRDefault="0074682E" w:rsidP="0074682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0.11</w:t>
            </w:r>
          </w:p>
        </w:tc>
        <w:tc>
          <w:tcPr>
            <w:tcW w:w="2942" w:type="dxa"/>
            <w:vAlign w:val="center"/>
          </w:tcPr>
          <w:p w14:paraId="09B40173" w14:textId="6776D18D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59A846DB" w14:textId="5153670C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земельных участков с кадастровым номером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3208 </w:t>
            </w:r>
          </w:p>
        </w:tc>
      </w:tr>
      <w:tr w:rsidR="0074682E" w:rsidRPr="00D15242" w14:paraId="56CC423A" w14:textId="77777777" w:rsidTr="009B7766">
        <w:tc>
          <w:tcPr>
            <w:tcW w:w="918" w:type="dxa"/>
            <w:vAlign w:val="center"/>
          </w:tcPr>
          <w:p w14:paraId="3572B614" w14:textId="77777777" w:rsidR="0074682E" w:rsidRPr="00E56007" w:rsidRDefault="0074682E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CBFF8D5" w14:textId="72461839" w:rsidR="0074682E" w:rsidRPr="008E6F10" w:rsidRDefault="0074682E" w:rsidP="0074682E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У314</w:t>
            </w:r>
          </w:p>
        </w:tc>
        <w:tc>
          <w:tcPr>
            <w:tcW w:w="1568" w:type="dxa"/>
            <w:vAlign w:val="center"/>
          </w:tcPr>
          <w:p w14:paraId="3BB9B582" w14:textId="0519E4E9" w:rsidR="0074682E" w:rsidRPr="00FB45AA" w:rsidRDefault="0074682E" w:rsidP="0074682E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1.21</w:t>
            </w:r>
          </w:p>
        </w:tc>
        <w:tc>
          <w:tcPr>
            <w:tcW w:w="2942" w:type="dxa"/>
            <w:vAlign w:val="center"/>
          </w:tcPr>
          <w:p w14:paraId="5E75038F" w14:textId="54520C8D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4A165BCA" w14:textId="6A9CF678" w:rsidR="0074682E" w:rsidRDefault="0074682E" w:rsidP="0074682E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33</w:t>
            </w:r>
          </w:p>
        </w:tc>
      </w:tr>
      <w:tr w:rsidR="00506651" w:rsidRPr="00D15242" w14:paraId="06ABF362" w14:textId="77777777" w:rsidTr="009B7766">
        <w:tc>
          <w:tcPr>
            <w:tcW w:w="918" w:type="dxa"/>
            <w:vAlign w:val="center"/>
          </w:tcPr>
          <w:p w14:paraId="06E8144A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05F0D76" w14:textId="4A91540B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У315</w:t>
            </w:r>
          </w:p>
        </w:tc>
        <w:tc>
          <w:tcPr>
            <w:tcW w:w="1568" w:type="dxa"/>
            <w:vAlign w:val="center"/>
          </w:tcPr>
          <w:p w14:paraId="299432A6" w14:textId="48123A14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0.368</w:t>
            </w:r>
          </w:p>
        </w:tc>
        <w:tc>
          <w:tcPr>
            <w:tcW w:w="2942" w:type="dxa"/>
            <w:vAlign w:val="center"/>
          </w:tcPr>
          <w:p w14:paraId="3567C86C" w14:textId="6AB86080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6980A0F6" w14:textId="5A0606DE" w:rsidR="00506651" w:rsidRDefault="0074682E" w:rsidP="00506651">
            <w:pPr>
              <w:jc w:val="center"/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506651" w:rsidRPr="00D15242" w14:paraId="6E149726" w14:textId="77777777" w:rsidTr="009B7766">
        <w:tc>
          <w:tcPr>
            <w:tcW w:w="918" w:type="dxa"/>
            <w:vAlign w:val="center"/>
          </w:tcPr>
          <w:p w14:paraId="4436E287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89D27C4" w14:textId="1468EB23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У316</w:t>
            </w:r>
          </w:p>
        </w:tc>
        <w:tc>
          <w:tcPr>
            <w:tcW w:w="1568" w:type="dxa"/>
            <w:vAlign w:val="center"/>
          </w:tcPr>
          <w:p w14:paraId="100B5210" w14:textId="1CDC48F4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1.28</w:t>
            </w:r>
          </w:p>
        </w:tc>
        <w:tc>
          <w:tcPr>
            <w:tcW w:w="2942" w:type="dxa"/>
            <w:vAlign w:val="center"/>
          </w:tcPr>
          <w:p w14:paraId="1D57EAB5" w14:textId="3E5B0231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50D3F2C0" w14:textId="6CD0F68E" w:rsidR="00506651" w:rsidRDefault="00C94CEF" w:rsidP="00506651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</w:t>
            </w:r>
            <w:r>
              <w:rPr>
                <w:rFonts w:ascii="Times New Roman" w:hAnsi="Times New Roman"/>
              </w:rPr>
              <w:lastRenderedPageBreak/>
              <w:t xml:space="preserve">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31</w:t>
            </w:r>
          </w:p>
        </w:tc>
      </w:tr>
      <w:tr w:rsidR="00506651" w:rsidRPr="00D15242" w14:paraId="5DB05FEC" w14:textId="77777777" w:rsidTr="009B7766">
        <w:tc>
          <w:tcPr>
            <w:tcW w:w="918" w:type="dxa"/>
            <w:vAlign w:val="center"/>
          </w:tcPr>
          <w:p w14:paraId="53EBAF19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13A93630" w14:textId="59FC532F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У317</w:t>
            </w:r>
          </w:p>
        </w:tc>
        <w:tc>
          <w:tcPr>
            <w:tcW w:w="1568" w:type="dxa"/>
            <w:vAlign w:val="center"/>
          </w:tcPr>
          <w:p w14:paraId="5D909CB0" w14:textId="5298199D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0.8</w:t>
            </w:r>
          </w:p>
        </w:tc>
        <w:tc>
          <w:tcPr>
            <w:tcW w:w="2942" w:type="dxa"/>
            <w:vAlign w:val="center"/>
          </w:tcPr>
          <w:p w14:paraId="0FD7F032" w14:textId="446FD6A9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6A2662FC" w14:textId="30A426AC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</w:t>
            </w:r>
            <w:r w:rsidR="00C94CEF">
              <w:rPr>
                <w:rFonts w:ascii="Times New Roman" w:hAnsi="Times New Roman"/>
              </w:rPr>
              <w:t>перераспределения</w:t>
            </w:r>
            <w:r>
              <w:rPr>
                <w:rFonts w:ascii="Times New Roman" w:hAnsi="Times New Roman"/>
              </w:rPr>
              <w:t xml:space="preserve">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</w:t>
            </w:r>
            <w:r w:rsidR="00C94CEF">
              <w:rPr>
                <w:rFonts w:ascii="Times New Roman" w:hAnsi="Times New Roman"/>
              </w:rPr>
              <w:t>872</w:t>
            </w:r>
          </w:p>
        </w:tc>
      </w:tr>
      <w:tr w:rsidR="00506651" w:rsidRPr="00D15242" w14:paraId="311DE45B" w14:textId="77777777" w:rsidTr="009B7766">
        <w:tc>
          <w:tcPr>
            <w:tcW w:w="918" w:type="dxa"/>
            <w:vAlign w:val="center"/>
          </w:tcPr>
          <w:p w14:paraId="5B29D467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6EC65FB0" w14:textId="430E8345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У318</w:t>
            </w:r>
          </w:p>
        </w:tc>
        <w:tc>
          <w:tcPr>
            <w:tcW w:w="1568" w:type="dxa"/>
            <w:vAlign w:val="center"/>
          </w:tcPr>
          <w:p w14:paraId="4B51CED5" w14:textId="2C573814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0.39</w:t>
            </w:r>
          </w:p>
        </w:tc>
        <w:tc>
          <w:tcPr>
            <w:tcW w:w="2942" w:type="dxa"/>
            <w:vAlign w:val="center"/>
          </w:tcPr>
          <w:p w14:paraId="1C78B0CD" w14:textId="4A6A70FE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5D235FC5" w14:textId="11A352C9" w:rsidR="00506651" w:rsidRDefault="00C94CEF" w:rsidP="00506651">
            <w:pPr>
              <w:jc w:val="center"/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506651" w:rsidRPr="00D15242" w14:paraId="385946C9" w14:textId="77777777" w:rsidTr="009B7766">
        <w:tc>
          <w:tcPr>
            <w:tcW w:w="918" w:type="dxa"/>
            <w:vAlign w:val="center"/>
          </w:tcPr>
          <w:p w14:paraId="3FD9084A" w14:textId="77777777" w:rsidR="00506651" w:rsidRPr="00E56007" w:rsidRDefault="00506651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041FD1D5" w14:textId="7A919ECD" w:rsidR="00506651" w:rsidRPr="008E6F10" w:rsidRDefault="00506651" w:rsidP="00506651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У319</w:t>
            </w:r>
          </w:p>
        </w:tc>
        <w:tc>
          <w:tcPr>
            <w:tcW w:w="1568" w:type="dxa"/>
            <w:vAlign w:val="center"/>
          </w:tcPr>
          <w:p w14:paraId="53C18EC7" w14:textId="43C80DEA" w:rsidR="00506651" w:rsidRPr="00FB45AA" w:rsidRDefault="00506651" w:rsidP="00506651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0.03</w:t>
            </w:r>
          </w:p>
        </w:tc>
        <w:tc>
          <w:tcPr>
            <w:tcW w:w="2942" w:type="dxa"/>
            <w:vAlign w:val="center"/>
          </w:tcPr>
          <w:p w14:paraId="438F3D30" w14:textId="6E05D751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271" w:type="dxa"/>
            <w:vAlign w:val="center"/>
          </w:tcPr>
          <w:p w14:paraId="692B2C8F" w14:textId="0DB5B684" w:rsidR="00506651" w:rsidRDefault="00506651" w:rsidP="00506651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7A5052" w:rsidRPr="00D15242" w14:paraId="6534937A" w14:textId="77777777" w:rsidTr="009B7766">
        <w:tc>
          <w:tcPr>
            <w:tcW w:w="918" w:type="dxa"/>
            <w:vAlign w:val="center"/>
          </w:tcPr>
          <w:p w14:paraId="0EA42FE3" w14:textId="77777777" w:rsidR="007A5052" w:rsidRPr="00E56007" w:rsidRDefault="007A5052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BCDD581" w14:textId="38442363" w:rsidR="007A5052" w:rsidRPr="008E6F10" w:rsidRDefault="007A5052" w:rsidP="007A5052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У320</w:t>
            </w:r>
          </w:p>
        </w:tc>
        <w:tc>
          <w:tcPr>
            <w:tcW w:w="1568" w:type="dxa"/>
            <w:vAlign w:val="center"/>
          </w:tcPr>
          <w:p w14:paraId="32849EFD" w14:textId="37697192" w:rsidR="007A5052" w:rsidRPr="00FB45AA" w:rsidRDefault="007A5052" w:rsidP="007A5052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0.28</w:t>
            </w:r>
          </w:p>
        </w:tc>
        <w:tc>
          <w:tcPr>
            <w:tcW w:w="2942" w:type="dxa"/>
            <w:vAlign w:val="center"/>
          </w:tcPr>
          <w:p w14:paraId="24D423AF" w14:textId="298CF257" w:rsidR="007A5052" w:rsidRDefault="00445150" w:rsidP="007A5052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7969A6E5" w14:textId="15C5C991" w:rsidR="007A5052" w:rsidRDefault="007A5052" w:rsidP="007A5052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  <w:tr w:rsidR="007A5052" w:rsidRPr="00D15242" w14:paraId="3902E03B" w14:textId="77777777" w:rsidTr="009B7766">
        <w:tc>
          <w:tcPr>
            <w:tcW w:w="918" w:type="dxa"/>
            <w:vAlign w:val="center"/>
          </w:tcPr>
          <w:p w14:paraId="68CACBC2" w14:textId="77777777" w:rsidR="007A5052" w:rsidRPr="00E56007" w:rsidRDefault="007A5052" w:rsidP="009B7766">
            <w:pPr>
              <w:pStyle w:val="ad"/>
              <w:numPr>
                <w:ilvl w:val="0"/>
                <w:numId w:val="30"/>
              </w:numPr>
              <w:jc w:val="center"/>
            </w:pPr>
          </w:p>
        </w:tc>
        <w:tc>
          <w:tcPr>
            <w:tcW w:w="1438" w:type="dxa"/>
            <w:vAlign w:val="center"/>
          </w:tcPr>
          <w:p w14:paraId="46F7BDAC" w14:textId="0CAA1B9E" w:rsidR="007A5052" w:rsidRPr="008E6F10" w:rsidRDefault="007A5052" w:rsidP="007A5052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У321</w:t>
            </w:r>
          </w:p>
        </w:tc>
        <w:tc>
          <w:tcPr>
            <w:tcW w:w="1568" w:type="dxa"/>
            <w:vAlign w:val="center"/>
          </w:tcPr>
          <w:p w14:paraId="2934546A" w14:textId="205CEA22" w:rsidR="007A5052" w:rsidRPr="00FB45AA" w:rsidRDefault="007A5052" w:rsidP="007A5052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109</w:t>
            </w:r>
          </w:p>
        </w:tc>
        <w:tc>
          <w:tcPr>
            <w:tcW w:w="2942" w:type="dxa"/>
            <w:vAlign w:val="center"/>
          </w:tcPr>
          <w:p w14:paraId="579733AF" w14:textId="02C896ED" w:rsidR="007A5052" w:rsidRDefault="00445150" w:rsidP="007A5052">
            <w:pPr>
              <w:jc w:val="center"/>
            </w:pPr>
            <w:r w:rsidRPr="0068491A">
              <w:rPr>
                <w:rFonts w:ascii="Times New Roman" w:hAnsi="Times New Roman"/>
              </w:rPr>
              <w:t>Для индивидуального жилищного строительства (2.1)</w:t>
            </w:r>
          </w:p>
        </w:tc>
        <w:tc>
          <w:tcPr>
            <w:tcW w:w="3271" w:type="dxa"/>
            <w:vAlign w:val="center"/>
          </w:tcPr>
          <w:p w14:paraId="5EA69DDC" w14:textId="47633980" w:rsidR="007A5052" w:rsidRDefault="007A5052" w:rsidP="007A5052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</w:tbl>
    <w:p w14:paraId="6A0D4CE1" w14:textId="77777777" w:rsidR="00EB2E72" w:rsidRDefault="00EB2E72" w:rsidP="00EB2E72">
      <w:pPr>
        <w:ind w:firstLine="709"/>
        <w:jc w:val="both"/>
        <w:rPr>
          <w:sz w:val="28"/>
          <w:szCs w:val="28"/>
        </w:rPr>
      </w:pPr>
    </w:p>
    <w:bookmarkEnd w:id="140"/>
    <w:p w14:paraId="1B4B3CDE" w14:textId="77777777" w:rsidR="0063484B" w:rsidRPr="000C5F61" w:rsidRDefault="0063484B" w:rsidP="0063484B">
      <w:pPr>
        <w:rPr>
          <w:sz w:val="28"/>
          <w:szCs w:val="28"/>
        </w:rPr>
      </w:pPr>
      <w:r w:rsidRPr="000C5F61">
        <w:rPr>
          <w:sz w:val="28"/>
          <w:szCs w:val="28"/>
        </w:rPr>
        <w:t xml:space="preserve">Схема с отображением границ образуемых земельных участков представлена на Схеме № 2. </w:t>
      </w:r>
    </w:p>
    <w:p w14:paraId="306ABE0E" w14:textId="02AF68D1" w:rsidR="00DF656B" w:rsidRDefault="00DF656B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1E54D0A0" w14:textId="36D45488" w:rsidR="00DE7DB7" w:rsidRDefault="00DE7DB7">
      <w:pPr>
        <w:rPr>
          <w:b/>
          <w:sz w:val="28"/>
          <w:szCs w:val="28"/>
        </w:rPr>
      </w:pPr>
    </w:p>
    <w:p w14:paraId="2AA1A751" w14:textId="0ED859A2" w:rsidR="00DE7DB7" w:rsidRPr="000C5F61" w:rsidRDefault="00DE7DB7" w:rsidP="00DE7DB7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t>Схема № 2</w:t>
      </w:r>
    </w:p>
    <w:p w14:paraId="169CA532" w14:textId="77777777" w:rsidR="00DE7DB7" w:rsidRPr="000C5F61" w:rsidRDefault="00DE7DB7" w:rsidP="00DE7DB7">
      <w:pPr>
        <w:rPr>
          <w:sz w:val="28"/>
          <w:szCs w:val="28"/>
        </w:rPr>
      </w:pPr>
    </w:p>
    <w:p w14:paraId="127A2FAE" w14:textId="77777777" w:rsidR="00DE7DB7" w:rsidRDefault="00DE7DB7" w:rsidP="00DE7DB7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Схема границ образуемых земельных учас</w:t>
      </w:r>
      <w:r>
        <w:rPr>
          <w:sz w:val="28"/>
          <w:szCs w:val="28"/>
        </w:rPr>
        <w:t>тков</w:t>
      </w:r>
    </w:p>
    <w:p w14:paraId="72E0543A" w14:textId="3E01B858" w:rsidR="00DE7DB7" w:rsidRDefault="00D07470">
      <w:pPr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47F192B2" wp14:editId="52F812F3">
            <wp:extent cx="6299835" cy="8288655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2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09FBC7" w14:textId="77777777" w:rsidR="0063484B" w:rsidRPr="000C5F61" w:rsidRDefault="0063484B" w:rsidP="00DF656B">
      <w:pPr>
        <w:pStyle w:val="1fd"/>
        <w:spacing w:before="0"/>
      </w:pPr>
      <w:bookmarkStart w:id="141" w:name="_Toc56572490"/>
      <w:bookmarkStart w:id="142" w:name="_Toc56573206"/>
      <w:r w:rsidRPr="000C5F61">
        <w:lastRenderedPageBreak/>
        <w:t>3. Перечень и сведения о площади образуемых земельных участков,</w:t>
      </w:r>
      <w:r w:rsidR="00DF656B">
        <w:t xml:space="preserve"> </w:t>
      </w:r>
      <w:r w:rsidRPr="000C5F61">
        <w:t>которые будут отнесены к территориям общего пользования или</w:t>
      </w:r>
      <w:r w:rsidR="00DF656B">
        <w:t xml:space="preserve"> </w:t>
      </w:r>
      <w:r w:rsidRPr="000C5F61">
        <w:t>имуществу общего пользования, в том числе в отношении</w:t>
      </w:r>
      <w:r w:rsidR="00DF656B">
        <w:t xml:space="preserve"> </w:t>
      </w:r>
      <w:r w:rsidRPr="000C5F61">
        <w:t>которых предполагаются резервирование и (или)</w:t>
      </w:r>
      <w:r w:rsidR="00DF656B">
        <w:t xml:space="preserve"> </w:t>
      </w:r>
      <w:r w:rsidRPr="000C5F61">
        <w:t>изъятие для государственных</w:t>
      </w:r>
      <w:r w:rsidR="00DF656B">
        <w:t xml:space="preserve"> </w:t>
      </w:r>
      <w:r w:rsidRPr="000C5F61">
        <w:t>или муниципальных нужд</w:t>
      </w:r>
      <w:bookmarkEnd w:id="141"/>
      <w:bookmarkEnd w:id="142"/>
    </w:p>
    <w:p w14:paraId="3C0CA8DB" w14:textId="77777777" w:rsidR="0063484B" w:rsidRPr="000C5F61" w:rsidRDefault="0063484B" w:rsidP="0063484B">
      <w:pPr>
        <w:ind w:firstLine="709"/>
        <w:jc w:val="both"/>
        <w:rPr>
          <w:sz w:val="28"/>
          <w:szCs w:val="28"/>
        </w:rPr>
      </w:pPr>
    </w:p>
    <w:p w14:paraId="4CB6AFCD" w14:textId="77777777" w:rsidR="0063484B" w:rsidRPr="000C5F61" w:rsidRDefault="0063484B" w:rsidP="0063484B">
      <w:pPr>
        <w:ind w:firstLine="709"/>
        <w:jc w:val="both"/>
        <w:rPr>
          <w:sz w:val="28"/>
          <w:szCs w:val="28"/>
        </w:rPr>
      </w:pPr>
      <w:r w:rsidRPr="000C5F61">
        <w:rPr>
          <w:sz w:val="28"/>
          <w:szCs w:val="28"/>
        </w:rPr>
        <w:t>Перечень образуемых земельных учас</w:t>
      </w:r>
      <w:r>
        <w:rPr>
          <w:sz w:val="28"/>
          <w:szCs w:val="28"/>
        </w:rPr>
        <w:t>тков</w:t>
      </w:r>
      <w:r w:rsidRPr="000C5F61">
        <w:rPr>
          <w:sz w:val="28"/>
          <w:szCs w:val="28"/>
        </w:rPr>
        <w:t>, которые после образования будут отн</w:t>
      </w:r>
      <w:r>
        <w:rPr>
          <w:sz w:val="28"/>
          <w:szCs w:val="28"/>
        </w:rPr>
        <w:t>есены</w:t>
      </w:r>
      <w:r w:rsidRPr="000C5F61">
        <w:rPr>
          <w:sz w:val="28"/>
          <w:szCs w:val="28"/>
        </w:rPr>
        <w:t xml:space="preserve"> к территориям общего пользования или</w:t>
      </w:r>
      <w:r>
        <w:rPr>
          <w:sz w:val="28"/>
          <w:szCs w:val="28"/>
        </w:rPr>
        <w:t xml:space="preserve"> </w:t>
      </w:r>
      <w:r w:rsidRPr="000C5F61">
        <w:rPr>
          <w:sz w:val="28"/>
          <w:szCs w:val="28"/>
        </w:rPr>
        <w:t>имуществу общего пользования</w:t>
      </w:r>
      <w:r>
        <w:rPr>
          <w:sz w:val="28"/>
          <w:szCs w:val="28"/>
        </w:rPr>
        <w:t xml:space="preserve"> представлен в Таблице № 3.</w:t>
      </w:r>
    </w:p>
    <w:p w14:paraId="178327F0" w14:textId="77777777" w:rsidR="0063484B" w:rsidRPr="000C5F61" w:rsidRDefault="0063484B" w:rsidP="0063484B">
      <w:pPr>
        <w:ind w:firstLine="709"/>
        <w:jc w:val="both"/>
        <w:rPr>
          <w:sz w:val="28"/>
          <w:szCs w:val="28"/>
        </w:rPr>
      </w:pPr>
    </w:p>
    <w:p w14:paraId="1D9FDB36" w14:textId="77777777" w:rsidR="0063484B" w:rsidRPr="000C5F61" w:rsidRDefault="0063484B" w:rsidP="0063484B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t>Таблица № 3</w:t>
      </w:r>
    </w:p>
    <w:p w14:paraId="18A962DD" w14:textId="77777777" w:rsidR="0063484B" w:rsidRPr="000C5F61" w:rsidRDefault="0063484B" w:rsidP="0063484B">
      <w:pPr>
        <w:rPr>
          <w:sz w:val="28"/>
          <w:szCs w:val="28"/>
        </w:rPr>
      </w:pPr>
    </w:p>
    <w:p w14:paraId="35426D43" w14:textId="77777777" w:rsidR="0063484B" w:rsidRDefault="0063484B" w:rsidP="0063484B">
      <w:pPr>
        <w:jc w:val="center"/>
        <w:rPr>
          <w:sz w:val="28"/>
          <w:szCs w:val="28"/>
        </w:rPr>
      </w:pPr>
      <w:r>
        <w:rPr>
          <w:sz w:val="28"/>
          <w:szCs w:val="28"/>
        </w:rPr>
        <w:t>Перечень</w:t>
      </w:r>
      <w:r w:rsidRPr="000C5F61">
        <w:rPr>
          <w:sz w:val="28"/>
          <w:szCs w:val="28"/>
        </w:rPr>
        <w:t xml:space="preserve"> образуемых земельных участков, которые после образования будут отн</w:t>
      </w:r>
      <w:r>
        <w:rPr>
          <w:sz w:val="28"/>
          <w:szCs w:val="28"/>
        </w:rPr>
        <w:t>есены</w:t>
      </w:r>
      <w:r w:rsidRPr="000C5F61">
        <w:rPr>
          <w:sz w:val="28"/>
          <w:szCs w:val="28"/>
        </w:rPr>
        <w:t xml:space="preserve"> к</w:t>
      </w:r>
      <w:r w:rsidR="001C6FAB">
        <w:rPr>
          <w:sz w:val="28"/>
          <w:szCs w:val="28"/>
        </w:rPr>
        <w:t xml:space="preserve"> территориям общего пользования</w:t>
      </w:r>
    </w:p>
    <w:p w14:paraId="506666ED" w14:textId="77777777" w:rsidR="001C6FAB" w:rsidRDefault="001C6FAB" w:rsidP="0063484B">
      <w:pPr>
        <w:jc w:val="center"/>
        <w:rPr>
          <w:sz w:val="28"/>
          <w:szCs w:val="28"/>
        </w:r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959"/>
        <w:gridCol w:w="1559"/>
        <w:gridCol w:w="1559"/>
        <w:gridCol w:w="2803"/>
        <w:gridCol w:w="3151"/>
      </w:tblGrid>
      <w:tr w:rsidR="0063484B" w:rsidRPr="00D15242" w14:paraId="1FA6FDA1" w14:textId="77777777" w:rsidTr="001C6FAB">
        <w:tc>
          <w:tcPr>
            <w:tcW w:w="959" w:type="dxa"/>
            <w:vAlign w:val="center"/>
          </w:tcPr>
          <w:p w14:paraId="038765CC" w14:textId="77777777" w:rsidR="0063484B" w:rsidRPr="00D15242" w:rsidRDefault="0063484B" w:rsidP="001C6FAB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1559" w:type="dxa"/>
            <w:vAlign w:val="center"/>
          </w:tcPr>
          <w:p w14:paraId="7C58F276" w14:textId="77777777" w:rsidR="0063484B" w:rsidRPr="00D15242" w:rsidRDefault="0063484B" w:rsidP="001C6FAB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Условный номер земельного участка</w:t>
            </w:r>
          </w:p>
        </w:tc>
        <w:tc>
          <w:tcPr>
            <w:tcW w:w="1559" w:type="dxa"/>
            <w:vAlign w:val="center"/>
          </w:tcPr>
          <w:p w14:paraId="7B5A9146" w14:textId="77777777" w:rsidR="0063484B" w:rsidRPr="00D15242" w:rsidRDefault="0063484B" w:rsidP="001C6FAB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Площадь, га.</w:t>
            </w:r>
          </w:p>
        </w:tc>
        <w:tc>
          <w:tcPr>
            <w:tcW w:w="2803" w:type="dxa"/>
            <w:vAlign w:val="center"/>
          </w:tcPr>
          <w:p w14:paraId="5C8426BC" w14:textId="77777777" w:rsidR="0063484B" w:rsidRPr="00D15242" w:rsidRDefault="0063484B" w:rsidP="001C6FAB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Вид разрешенного использования</w:t>
            </w:r>
          </w:p>
        </w:tc>
        <w:tc>
          <w:tcPr>
            <w:tcW w:w="3151" w:type="dxa"/>
            <w:vAlign w:val="center"/>
          </w:tcPr>
          <w:p w14:paraId="54CEE153" w14:textId="77777777" w:rsidR="0063484B" w:rsidRPr="00D15242" w:rsidRDefault="0063484B" w:rsidP="001C6FAB">
            <w:pPr>
              <w:jc w:val="center"/>
              <w:rPr>
                <w:rFonts w:ascii="Times New Roman" w:hAnsi="Times New Roman"/>
                <w:b/>
              </w:rPr>
            </w:pPr>
            <w:r w:rsidRPr="00D15242">
              <w:rPr>
                <w:rFonts w:ascii="Times New Roman" w:hAnsi="Times New Roman"/>
                <w:b/>
              </w:rPr>
              <w:t>Способ образования</w:t>
            </w:r>
          </w:p>
        </w:tc>
      </w:tr>
      <w:tr w:rsidR="00E7615D" w:rsidRPr="00D15242" w14:paraId="49EEF5A1" w14:textId="77777777" w:rsidTr="001C6FAB">
        <w:tc>
          <w:tcPr>
            <w:tcW w:w="959" w:type="dxa"/>
            <w:vAlign w:val="center"/>
          </w:tcPr>
          <w:p w14:paraId="05DDEEF8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2E2553B9" w14:textId="5AA6F9A4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299</w:t>
            </w:r>
          </w:p>
        </w:tc>
        <w:tc>
          <w:tcPr>
            <w:tcW w:w="1559" w:type="dxa"/>
            <w:vAlign w:val="center"/>
          </w:tcPr>
          <w:p w14:paraId="69099973" w14:textId="52C3E8DC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0.2</w:t>
            </w:r>
            <w:r>
              <w:rPr>
                <w:rFonts w:ascii="Times New Roman" w:hAnsi="Times New Roman"/>
                <w:color w:val="000000"/>
              </w:rPr>
              <w:t>73</w:t>
            </w:r>
          </w:p>
        </w:tc>
        <w:tc>
          <w:tcPr>
            <w:tcW w:w="2803" w:type="dxa"/>
            <w:vAlign w:val="center"/>
          </w:tcPr>
          <w:p w14:paraId="3050C84A" w14:textId="40C9296C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26208DDC" w14:textId="0046E47D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22</w:t>
            </w:r>
          </w:p>
        </w:tc>
      </w:tr>
      <w:tr w:rsidR="00E7615D" w:rsidRPr="00D15242" w14:paraId="06A929F0" w14:textId="77777777" w:rsidTr="001C6FAB">
        <w:tc>
          <w:tcPr>
            <w:tcW w:w="959" w:type="dxa"/>
            <w:vAlign w:val="center"/>
          </w:tcPr>
          <w:p w14:paraId="6F5210FB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3A6251D0" w14:textId="3AB83121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300</w:t>
            </w:r>
          </w:p>
        </w:tc>
        <w:tc>
          <w:tcPr>
            <w:tcW w:w="1559" w:type="dxa"/>
            <w:vAlign w:val="center"/>
          </w:tcPr>
          <w:p w14:paraId="68E9704D" w14:textId="47418ECA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213</w:t>
            </w:r>
          </w:p>
        </w:tc>
        <w:tc>
          <w:tcPr>
            <w:tcW w:w="2803" w:type="dxa"/>
            <w:vAlign w:val="center"/>
          </w:tcPr>
          <w:p w14:paraId="5E862EB6" w14:textId="390FAE67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5CBAD5CE" w14:textId="29A28926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21</w:t>
            </w:r>
          </w:p>
        </w:tc>
      </w:tr>
      <w:tr w:rsidR="00E7615D" w:rsidRPr="00D15242" w14:paraId="2CF1658D" w14:textId="77777777" w:rsidTr="001C6FAB">
        <w:tc>
          <w:tcPr>
            <w:tcW w:w="959" w:type="dxa"/>
            <w:vAlign w:val="center"/>
          </w:tcPr>
          <w:p w14:paraId="22BA9775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6B5130FA" w14:textId="5B744793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301</w:t>
            </w:r>
          </w:p>
        </w:tc>
        <w:tc>
          <w:tcPr>
            <w:tcW w:w="1559" w:type="dxa"/>
            <w:vAlign w:val="center"/>
          </w:tcPr>
          <w:p w14:paraId="24D0DFFB" w14:textId="16EACB44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803" w:type="dxa"/>
            <w:vAlign w:val="center"/>
          </w:tcPr>
          <w:p w14:paraId="7C2D6F14" w14:textId="4884A2A7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760B5CBB" w14:textId="2360CE4A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36</w:t>
            </w:r>
          </w:p>
        </w:tc>
      </w:tr>
      <w:tr w:rsidR="00E7615D" w:rsidRPr="00D15242" w14:paraId="6F1AC69E" w14:textId="77777777" w:rsidTr="001C6FAB">
        <w:tc>
          <w:tcPr>
            <w:tcW w:w="959" w:type="dxa"/>
            <w:vAlign w:val="center"/>
          </w:tcPr>
          <w:p w14:paraId="43D19030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59956398" w14:textId="53D6BCC1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302</w:t>
            </w:r>
          </w:p>
        </w:tc>
        <w:tc>
          <w:tcPr>
            <w:tcW w:w="1559" w:type="dxa"/>
            <w:vAlign w:val="center"/>
          </w:tcPr>
          <w:p w14:paraId="531A961C" w14:textId="70142A14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108</w:t>
            </w:r>
          </w:p>
        </w:tc>
        <w:tc>
          <w:tcPr>
            <w:tcW w:w="2803" w:type="dxa"/>
            <w:vAlign w:val="center"/>
          </w:tcPr>
          <w:p w14:paraId="3DFD8C7C" w14:textId="509F25AB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4303427E" w14:textId="0474FA40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35</w:t>
            </w:r>
          </w:p>
        </w:tc>
      </w:tr>
      <w:tr w:rsidR="00E7615D" w:rsidRPr="00D15242" w14:paraId="5CE2DF36" w14:textId="77777777" w:rsidTr="001C6FAB">
        <w:tc>
          <w:tcPr>
            <w:tcW w:w="959" w:type="dxa"/>
            <w:vAlign w:val="center"/>
          </w:tcPr>
          <w:p w14:paraId="71429C59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2374F367" w14:textId="16B116A9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303</w:t>
            </w:r>
          </w:p>
        </w:tc>
        <w:tc>
          <w:tcPr>
            <w:tcW w:w="1559" w:type="dxa"/>
            <w:vAlign w:val="center"/>
          </w:tcPr>
          <w:p w14:paraId="58AA6DA4" w14:textId="22BF07B8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2803" w:type="dxa"/>
            <w:vAlign w:val="center"/>
          </w:tcPr>
          <w:p w14:paraId="1D3D0166" w14:textId="1597EBC6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486B7135" w14:textId="003CBAD0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E7615D" w:rsidRPr="00D15242" w14:paraId="1EB8F157" w14:textId="77777777" w:rsidTr="001C6FAB">
        <w:tc>
          <w:tcPr>
            <w:tcW w:w="959" w:type="dxa"/>
            <w:vAlign w:val="center"/>
          </w:tcPr>
          <w:p w14:paraId="0699F61C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5B833B54" w14:textId="34D773A9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ЗУ</w:t>
            </w:r>
            <w:r>
              <w:rPr>
                <w:rFonts w:ascii="Times New Roman" w:hAnsi="Times New Roman"/>
                <w:color w:val="000000"/>
              </w:rPr>
              <w:t>304</w:t>
            </w:r>
          </w:p>
        </w:tc>
        <w:tc>
          <w:tcPr>
            <w:tcW w:w="1559" w:type="dxa"/>
            <w:vAlign w:val="center"/>
          </w:tcPr>
          <w:p w14:paraId="5487F755" w14:textId="487CF9C8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803" w:type="dxa"/>
            <w:vAlign w:val="center"/>
          </w:tcPr>
          <w:p w14:paraId="7F284E58" w14:textId="7D873848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48527756" w14:textId="47871F10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24</w:t>
            </w:r>
          </w:p>
        </w:tc>
      </w:tr>
      <w:tr w:rsidR="00E7615D" w:rsidRPr="00D15242" w14:paraId="4F11C465" w14:textId="77777777" w:rsidTr="001C6FAB">
        <w:tc>
          <w:tcPr>
            <w:tcW w:w="959" w:type="dxa"/>
            <w:vAlign w:val="center"/>
          </w:tcPr>
          <w:p w14:paraId="380F5AF1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40209C34" w14:textId="25BF7ADC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У305</w:t>
            </w:r>
          </w:p>
        </w:tc>
        <w:tc>
          <w:tcPr>
            <w:tcW w:w="1559" w:type="dxa"/>
            <w:vAlign w:val="center"/>
          </w:tcPr>
          <w:p w14:paraId="3E1549C3" w14:textId="3DD91FCA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803" w:type="dxa"/>
            <w:vAlign w:val="center"/>
          </w:tcPr>
          <w:p w14:paraId="51BB93A2" w14:textId="4DA5685E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241B86DE" w14:textId="5DA1ABC6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24</w:t>
            </w:r>
          </w:p>
        </w:tc>
      </w:tr>
      <w:tr w:rsidR="00E7615D" w:rsidRPr="00D15242" w14:paraId="4A31CFF9" w14:textId="77777777" w:rsidTr="001C6FAB">
        <w:tc>
          <w:tcPr>
            <w:tcW w:w="959" w:type="dxa"/>
            <w:vAlign w:val="center"/>
          </w:tcPr>
          <w:p w14:paraId="77A8370C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0B54B7D5" w14:textId="1E47ABAA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У306</w:t>
            </w:r>
          </w:p>
        </w:tc>
        <w:tc>
          <w:tcPr>
            <w:tcW w:w="1559" w:type="dxa"/>
            <w:vAlign w:val="center"/>
          </w:tcPr>
          <w:p w14:paraId="4C1D0C38" w14:textId="3E915F57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803" w:type="dxa"/>
            <w:vAlign w:val="center"/>
          </w:tcPr>
          <w:p w14:paraId="116A8FC5" w14:textId="6A036A7D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401A40B9" w14:textId="20192E1B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23</w:t>
            </w:r>
          </w:p>
        </w:tc>
      </w:tr>
      <w:tr w:rsidR="00E7615D" w:rsidRPr="00D15242" w14:paraId="65139E15" w14:textId="77777777" w:rsidTr="001C6FAB">
        <w:tc>
          <w:tcPr>
            <w:tcW w:w="959" w:type="dxa"/>
            <w:vAlign w:val="center"/>
          </w:tcPr>
          <w:p w14:paraId="74046A55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687027C7" w14:textId="010A7C7B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У307</w:t>
            </w:r>
          </w:p>
        </w:tc>
        <w:tc>
          <w:tcPr>
            <w:tcW w:w="1559" w:type="dxa"/>
            <w:vAlign w:val="center"/>
          </w:tcPr>
          <w:p w14:paraId="31B2E286" w14:textId="0A5636C8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</w:t>
            </w:r>
          </w:p>
        </w:tc>
        <w:tc>
          <w:tcPr>
            <w:tcW w:w="2803" w:type="dxa"/>
            <w:vAlign w:val="center"/>
          </w:tcPr>
          <w:p w14:paraId="36A8F15E" w14:textId="28803DB2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0A406FF4" w14:textId="5ACBACFE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38</w:t>
            </w:r>
          </w:p>
        </w:tc>
      </w:tr>
      <w:tr w:rsidR="00E7615D" w:rsidRPr="00D15242" w14:paraId="16A4F88B" w14:textId="77777777" w:rsidTr="001C6FAB">
        <w:tc>
          <w:tcPr>
            <w:tcW w:w="959" w:type="dxa"/>
            <w:vAlign w:val="center"/>
          </w:tcPr>
          <w:p w14:paraId="3CA47F8B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0DBDD143" w14:textId="52B86DDE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У308</w:t>
            </w:r>
          </w:p>
        </w:tc>
        <w:tc>
          <w:tcPr>
            <w:tcW w:w="1559" w:type="dxa"/>
            <w:vAlign w:val="center"/>
          </w:tcPr>
          <w:p w14:paraId="4611C20B" w14:textId="085BBADD" w:rsidR="00E7615D" w:rsidRPr="008E6F10" w:rsidRDefault="00E7615D" w:rsidP="00E7615D">
            <w:pPr>
              <w:jc w:val="center"/>
              <w:rPr>
                <w:rFonts w:ascii="Times New Roman" w:hAnsi="Times New Roman"/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</w:t>
            </w:r>
            <w:r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803" w:type="dxa"/>
            <w:vAlign w:val="center"/>
          </w:tcPr>
          <w:p w14:paraId="324DFD82" w14:textId="421C6243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75033213" w14:textId="55F28419" w:rsidR="00E7615D" w:rsidRPr="00D15242" w:rsidRDefault="00E7615D" w:rsidP="00E7615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38</w:t>
            </w:r>
          </w:p>
        </w:tc>
      </w:tr>
      <w:tr w:rsidR="00E7615D" w:rsidRPr="00D15242" w14:paraId="27459B82" w14:textId="77777777" w:rsidTr="001C6FAB">
        <w:tc>
          <w:tcPr>
            <w:tcW w:w="959" w:type="dxa"/>
            <w:vAlign w:val="center"/>
          </w:tcPr>
          <w:p w14:paraId="59801407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218D2510" w14:textId="53C2922A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У309</w:t>
            </w:r>
          </w:p>
        </w:tc>
        <w:tc>
          <w:tcPr>
            <w:tcW w:w="1559" w:type="dxa"/>
            <w:vAlign w:val="center"/>
          </w:tcPr>
          <w:p w14:paraId="3ED3AC75" w14:textId="6A6E425A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0.18</w:t>
            </w:r>
          </w:p>
        </w:tc>
        <w:tc>
          <w:tcPr>
            <w:tcW w:w="2803" w:type="dxa"/>
            <w:vAlign w:val="center"/>
          </w:tcPr>
          <w:p w14:paraId="598BCF95" w14:textId="22F46285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63A7611E" w14:textId="14744A68" w:rsidR="00E7615D" w:rsidRPr="00D15242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54:19:060103:629</w:t>
            </w:r>
          </w:p>
        </w:tc>
      </w:tr>
      <w:tr w:rsidR="00E7615D" w:rsidRPr="00D15242" w14:paraId="26584769" w14:textId="77777777" w:rsidTr="001C6FAB">
        <w:tc>
          <w:tcPr>
            <w:tcW w:w="959" w:type="dxa"/>
            <w:vAlign w:val="center"/>
          </w:tcPr>
          <w:p w14:paraId="77B703AB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4314ABDC" w14:textId="4C573333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У310</w:t>
            </w:r>
          </w:p>
        </w:tc>
        <w:tc>
          <w:tcPr>
            <w:tcW w:w="1559" w:type="dxa"/>
            <w:vAlign w:val="center"/>
          </w:tcPr>
          <w:p w14:paraId="0B11F0C4" w14:textId="485406F1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0.23</w:t>
            </w:r>
          </w:p>
        </w:tc>
        <w:tc>
          <w:tcPr>
            <w:tcW w:w="2803" w:type="dxa"/>
            <w:vAlign w:val="center"/>
          </w:tcPr>
          <w:p w14:paraId="4A4E3A83" w14:textId="5A9B161A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36278CFB" w14:textId="0AABD963" w:rsidR="00E7615D" w:rsidRPr="00D15242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8</w:t>
            </w:r>
          </w:p>
        </w:tc>
      </w:tr>
      <w:tr w:rsidR="00E7615D" w:rsidRPr="00D15242" w14:paraId="2A64BF1C" w14:textId="77777777" w:rsidTr="001C6FAB">
        <w:tc>
          <w:tcPr>
            <w:tcW w:w="959" w:type="dxa"/>
            <w:vAlign w:val="center"/>
          </w:tcPr>
          <w:p w14:paraId="00BC15C9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4A9C7405" w14:textId="7DBF5AB1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У311</w:t>
            </w:r>
          </w:p>
        </w:tc>
        <w:tc>
          <w:tcPr>
            <w:tcW w:w="1559" w:type="dxa"/>
            <w:vAlign w:val="center"/>
          </w:tcPr>
          <w:p w14:paraId="6F1BBFE7" w14:textId="31072D31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0.12</w:t>
            </w:r>
          </w:p>
        </w:tc>
        <w:tc>
          <w:tcPr>
            <w:tcW w:w="2803" w:type="dxa"/>
            <w:vAlign w:val="center"/>
          </w:tcPr>
          <w:p w14:paraId="169DEF4A" w14:textId="7B5D720F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43F1B2CA" w14:textId="4AEDB1AB" w:rsidR="00E7615D" w:rsidRPr="00D15242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30</w:t>
            </w:r>
          </w:p>
        </w:tc>
      </w:tr>
      <w:tr w:rsidR="00E7615D" w:rsidRPr="00D15242" w14:paraId="25EBBD5B" w14:textId="77777777" w:rsidTr="001C6FAB">
        <w:tc>
          <w:tcPr>
            <w:tcW w:w="959" w:type="dxa"/>
            <w:vAlign w:val="center"/>
          </w:tcPr>
          <w:p w14:paraId="486D4A5E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23CAC434" w14:textId="1BC5CFA8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У312</w:t>
            </w:r>
          </w:p>
        </w:tc>
        <w:tc>
          <w:tcPr>
            <w:tcW w:w="1559" w:type="dxa"/>
            <w:vAlign w:val="center"/>
          </w:tcPr>
          <w:p w14:paraId="34D5C061" w14:textId="0EBC0E0A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0.42</w:t>
            </w:r>
          </w:p>
        </w:tc>
        <w:tc>
          <w:tcPr>
            <w:tcW w:w="2803" w:type="dxa"/>
            <w:vAlign w:val="center"/>
          </w:tcPr>
          <w:p w14:paraId="074219A4" w14:textId="5F735D56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0DDE583C" w14:textId="67D0A5EC" w:rsidR="00E7615D" w:rsidRPr="00D15242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54:19:060103:62</w:t>
            </w:r>
            <w:r>
              <w:rPr>
                <w:rFonts w:ascii="Times New Roman" w:hAnsi="Times New Roman"/>
              </w:rPr>
              <w:t>7</w:t>
            </w:r>
          </w:p>
        </w:tc>
      </w:tr>
      <w:tr w:rsidR="00E7615D" w:rsidRPr="00D15242" w14:paraId="0A874DEE" w14:textId="77777777" w:rsidTr="001C6FAB">
        <w:tc>
          <w:tcPr>
            <w:tcW w:w="959" w:type="dxa"/>
            <w:vAlign w:val="center"/>
          </w:tcPr>
          <w:p w14:paraId="6C797958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0B311B6F" w14:textId="4A7A4E56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У313</w:t>
            </w:r>
          </w:p>
        </w:tc>
        <w:tc>
          <w:tcPr>
            <w:tcW w:w="1559" w:type="dxa"/>
            <w:vAlign w:val="center"/>
          </w:tcPr>
          <w:p w14:paraId="75F62B8A" w14:textId="511C1FE5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0.11</w:t>
            </w:r>
          </w:p>
        </w:tc>
        <w:tc>
          <w:tcPr>
            <w:tcW w:w="2803" w:type="dxa"/>
            <w:vAlign w:val="center"/>
          </w:tcPr>
          <w:p w14:paraId="7FF15280" w14:textId="3F006830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67F704FD" w14:textId="0DA9C4AB" w:rsidR="00E7615D" w:rsidRPr="00D15242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земельных участков с кадастровым номером </w:t>
            </w:r>
            <w:r w:rsidRPr="00080580">
              <w:rPr>
                <w:rFonts w:ascii="Times New Roman" w:hAnsi="Times New Roman"/>
              </w:rPr>
              <w:t>54:19:060103:</w:t>
            </w:r>
            <w:r>
              <w:rPr>
                <w:rFonts w:ascii="Times New Roman" w:hAnsi="Times New Roman"/>
              </w:rPr>
              <w:t xml:space="preserve">3208 </w:t>
            </w:r>
          </w:p>
        </w:tc>
      </w:tr>
      <w:tr w:rsidR="00E7615D" w:rsidRPr="00D15242" w14:paraId="3974C80A" w14:textId="77777777" w:rsidTr="001C6FAB">
        <w:tc>
          <w:tcPr>
            <w:tcW w:w="959" w:type="dxa"/>
            <w:vAlign w:val="center"/>
          </w:tcPr>
          <w:p w14:paraId="57148796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49A25B49" w14:textId="44EA95AF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У314</w:t>
            </w:r>
          </w:p>
        </w:tc>
        <w:tc>
          <w:tcPr>
            <w:tcW w:w="1559" w:type="dxa"/>
            <w:vAlign w:val="center"/>
          </w:tcPr>
          <w:p w14:paraId="7494D888" w14:textId="767D31F0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1.21</w:t>
            </w:r>
          </w:p>
        </w:tc>
        <w:tc>
          <w:tcPr>
            <w:tcW w:w="2803" w:type="dxa"/>
            <w:vAlign w:val="center"/>
          </w:tcPr>
          <w:p w14:paraId="0D43D185" w14:textId="3BF1BC73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7DC99562" w14:textId="43D74FC9" w:rsidR="00E7615D" w:rsidRPr="00D15242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33</w:t>
            </w:r>
          </w:p>
        </w:tc>
      </w:tr>
      <w:tr w:rsidR="00E7615D" w:rsidRPr="00D15242" w14:paraId="4C2EB304" w14:textId="77777777" w:rsidTr="001C6FAB">
        <w:tc>
          <w:tcPr>
            <w:tcW w:w="959" w:type="dxa"/>
            <w:vAlign w:val="center"/>
          </w:tcPr>
          <w:p w14:paraId="2539801B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29F4589D" w14:textId="361C9ADA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У315</w:t>
            </w:r>
          </w:p>
        </w:tc>
        <w:tc>
          <w:tcPr>
            <w:tcW w:w="1559" w:type="dxa"/>
            <w:vAlign w:val="center"/>
          </w:tcPr>
          <w:p w14:paraId="1DF8397B" w14:textId="026D65F4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0.368</w:t>
            </w:r>
          </w:p>
        </w:tc>
        <w:tc>
          <w:tcPr>
            <w:tcW w:w="2803" w:type="dxa"/>
            <w:vAlign w:val="center"/>
          </w:tcPr>
          <w:p w14:paraId="56C1F13C" w14:textId="39ED036E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6950648F" w14:textId="54A958DF" w:rsidR="00E7615D" w:rsidRPr="00D15242" w:rsidRDefault="00E7615D" w:rsidP="00E7615D">
            <w:pPr>
              <w:jc w:val="center"/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E7615D" w:rsidRPr="00D15242" w14:paraId="356685D2" w14:textId="77777777" w:rsidTr="001C6FAB">
        <w:tc>
          <w:tcPr>
            <w:tcW w:w="959" w:type="dxa"/>
            <w:vAlign w:val="center"/>
          </w:tcPr>
          <w:p w14:paraId="4E6CE2FA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424C6291" w14:textId="7FC33F8B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У316</w:t>
            </w:r>
          </w:p>
        </w:tc>
        <w:tc>
          <w:tcPr>
            <w:tcW w:w="1559" w:type="dxa"/>
            <w:vAlign w:val="center"/>
          </w:tcPr>
          <w:p w14:paraId="076E350A" w14:textId="0069C437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1.28</w:t>
            </w:r>
          </w:p>
        </w:tc>
        <w:tc>
          <w:tcPr>
            <w:tcW w:w="2803" w:type="dxa"/>
            <w:vAlign w:val="center"/>
          </w:tcPr>
          <w:p w14:paraId="29F56460" w14:textId="74992A40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46188301" w14:textId="32F6C2E7" w:rsidR="00E7615D" w:rsidRPr="00D15242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54:19:060103:6</w:t>
            </w:r>
            <w:r>
              <w:rPr>
                <w:rFonts w:ascii="Times New Roman" w:hAnsi="Times New Roman"/>
              </w:rPr>
              <w:t>31</w:t>
            </w:r>
          </w:p>
        </w:tc>
      </w:tr>
      <w:tr w:rsidR="00E7615D" w:rsidRPr="00D15242" w14:paraId="5AB9D58B" w14:textId="77777777" w:rsidTr="001C6FAB">
        <w:tc>
          <w:tcPr>
            <w:tcW w:w="959" w:type="dxa"/>
            <w:vAlign w:val="center"/>
          </w:tcPr>
          <w:p w14:paraId="6E070EDA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1FD1B137" w14:textId="3F9FDE20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У317</w:t>
            </w:r>
          </w:p>
        </w:tc>
        <w:tc>
          <w:tcPr>
            <w:tcW w:w="1559" w:type="dxa"/>
            <w:vAlign w:val="center"/>
          </w:tcPr>
          <w:p w14:paraId="4A8853BC" w14:textId="73195307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0.8</w:t>
            </w:r>
          </w:p>
        </w:tc>
        <w:tc>
          <w:tcPr>
            <w:tcW w:w="2803" w:type="dxa"/>
            <w:vAlign w:val="center"/>
          </w:tcPr>
          <w:p w14:paraId="6B013B72" w14:textId="2D9338D8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295270B0" w14:textId="03F86F58" w:rsidR="00E7615D" w:rsidRPr="00D15242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перераспределения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2872</w:t>
            </w:r>
          </w:p>
        </w:tc>
      </w:tr>
      <w:tr w:rsidR="00E7615D" w:rsidRPr="00D15242" w14:paraId="0DD5E455" w14:textId="77777777" w:rsidTr="001C6FAB">
        <w:tc>
          <w:tcPr>
            <w:tcW w:w="959" w:type="dxa"/>
            <w:vAlign w:val="center"/>
          </w:tcPr>
          <w:p w14:paraId="30E7E87E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4BCEEA83" w14:textId="6CD43146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У318</w:t>
            </w:r>
          </w:p>
        </w:tc>
        <w:tc>
          <w:tcPr>
            <w:tcW w:w="1559" w:type="dxa"/>
            <w:vAlign w:val="center"/>
          </w:tcPr>
          <w:p w14:paraId="5C078688" w14:textId="23732E03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0.39</w:t>
            </w:r>
          </w:p>
        </w:tc>
        <w:tc>
          <w:tcPr>
            <w:tcW w:w="2803" w:type="dxa"/>
            <w:vAlign w:val="center"/>
          </w:tcPr>
          <w:p w14:paraId="27C0F6F5" w14:textId="14B8EC01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30CEEFE5" w14:textId="15429DB6" w:rsidR="00E7615D" w:rsidRPr="00D15242" w:rsidRDefault="00E7615D" w:rsidP="00E7615D">
            <w:pPr>
              <w:jc w:val="center"/>
            </w:pPr>
            <w:r w:rsidRPr="00F85064">
              <w:rPr>
                <w:rFonts w:ascii="Times New Roman" w:hAnsi="Times New Roman"/>
              </w:rPr>
              <w:t>Образование земельного участка из земель, государственная собственность на которые не разграничена</w:t>
            </w:r>
          </w:p>
        </w:tc>
      </w:tr>
      <w:tr w:rsidR="00E7615D" w:rsidRPr="00D15242" w14:paraId="6614EEAF" w14:textId="77777777" w:rsidTr="001C6FAB">
        <w:tc>
          <w:tcPr>
            <w:tcW w:w="959" w:type="dxa"/>
            <w:vAlign w:val="center"/>
          </w:tcPr>
          <w:p w14:paraId="5579E20C" w14:textId="77777777" w:rsidR="00E7615D" w:rsidRPr="00E56007" w:rsidRDefault="00E7615D" w:rsidP="00E7615D">
            <w:pPr>
              <w:pStyle w:val="ad"/>
              <w:numPr>
                <w:ilvl w:val="0"/>
                <w:numId w:val="33"/>
              </w:numPr>
              <w:jc w:val="center"/>
            </w:pPr>
          </w:p>
        </w:tc>
        <w:tc>
          <w:tcPr>
            <w:tcW w:w="1559" w:type="dxa"/>
            <w:vAlign w:val="center"/>
          </w:tcPr>
          <w:p w14:paraId="3FE1CB70" w14:textId="37A8FD33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8E6F10">
              <w:rPr>
                <w:rFonts w:ascii="Times New Roman" w:hAnsi="Times New Roman"/>
                <w:color w:val="000000"/>
              </w:rPr>
              <w:t>З</w:t>
            </w:r>
            <w:r>
              <w:rPr>
                <w:rFonts w:ascii="Times New Roman" w:hAnsi="Times New Roman"/>
                <w:color w:val="000000"/>
              </w:rPr>
              <w:t>У319</w:t>
            </w:r>
          </w:p>
        </w:tc>
        <w:tc>
          <w:tcPr>
            <w:tcW w:w="1559" w:type="dxa"/>
            <w:vAlign w:val="center"/>
          </w:tcPr>
          <w:p w14:paraId="544662CD" w14:textId="69065C33" w:rsidR="00E7615D" w:rsidRPr="008E6F10" w:rsidRDefault="00E7615D" w:rsidP="00E7615D">
            <w:pPr>
              <w:jc w:val="center"/>
              <w:rPr>
                <w:color w:val="000000"/>
              </w:rPr>
            </w:pPr>
            <w:r w:rsidRPr="00FB45AA">
              <w:rPr>
                <w:rFonts w:ascii="Times New Roman" w:hAnsi="Times New Roman"/>
                <w:color w:val="000000"/>
              </w:rPr>
              <w:t>0.03</w:t>
            </w:r>
          </w:p>
        </w:tc>
        <w:tc>
          <w:tcPr>
            <w:tcW w:w="2803" w:type="dxa"/>
            <w:vAlign w:val="center"/>
          </w:tcPr>
          <w:p w14:paraId="2B492785" w14:textId="340C0617" w:rsidR="00E7615D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>Улично-дорожная сеть (12.0.1)</w:t>
            </w:r>
          </w:p>
        </w:tc>
        <w:tc>
          <w:tcPr>
            <w:tcW w:w="3151" w:type="dxa"/>
            <w:vAlign w:val="center"/>
          </w:tcPr>
          <w:p w14:paraId="307DD303" w14:textId="4C5279F8" w:rsidR="00E7615D" w:rsidRPr="00D15242" w:rsidRDefault="00E7615D" w:rsidP="00E7615D">
            <w:pPr>
              <w:jc w:val="center"/>
            </w:pPr>
            <w:r>
              <w:rPr>
                <w:rFonts w:ascii="Times New Roman" w:hAnsi="Times New Roman"/>
              </w:rPr>
              <w:t xml:space="preserve">Образование земельного участка путем раздела земельного участка с кадастровым номером </w:t>
            </w:r>
            <w:r w:rsidRPr="00080580">
              <w:rPr>
                <w:rFonts w:ascii="Times New Roman" w:hAnsi="Times New Roman"/>
              </w:rPr>
              <w:t>54:19:06</w:t>
            </w:r>
            <w:r>
              <w:rPr>
                <w:rFonts w:ascii="Times New Roman" w:hAnsi="Times New Roman"/>
              </w:rPr>
              <w:t>2501</w:t>
            </w:r>
            <w:r w:rsidRPr="0008058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>2409</w:t>
            </w:r>
          </w:p>
        </w:tc>
      </w:tr>
    </w:tbl>
    <w:p w14:paraId="4C754FFA" w14:textId="77777777" w:rsidR="00EA1C9C" w:rsidRDefault="00EA1C9C" w:rsidP="0063484B">
      <w:pPr>
        <w:jc w:val="both"/>
        <w:rPr>
          <w:sz w:val="28"/>
          <w:szCs w:val="28"/>
        </w:rPr>
      </w:pPr>
    </w:p>
    <w:p w14:paraId="40F7D346" w14:textId="710A968F" w:rsidR="00EA1C9C" w:rsidRPr="000C5F61" w:rsidRDefault="00EA1C9C" w:rsidP="00E7615D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4DC06996" w14:textId="77777777" w:rsidR="00EA1C9C" w:rsidRPr="000C5F61" w:rsidRDefault="00EA1C9C" w:rsidP="00EA1C9C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lastRenderedPageBreak/>
        <w:t>Таблица № 4</w:t>
      </w:r>
    </w:p>
    <w:p w14:paraId="699F7907" w14:textId="77777777" w:rsidR="00EA1C9C" w:rsidRPr="000C5F61" w:rsidRDefault="00EA1C9C" w:rsidP="00EA1C9C">
      <w:pPr>
        <w:rPr>
          <w:sz w:val="28"/>
          <w:szCs w:val="28"/>
        </w:rPr>
      </w:pPr>
    </w:p>
    <w:p w14:paraId="25F30412" w14:textId="77777777" w:rsidR="00C46A1E" w:rsidRDefault="00EA1C9C" w:rsidP="00EA1C9C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Перечень координат характерных точек границ образуемых земельных участков (местная система координат Новосибирской области – МСК НСО)</w:t>
      </w:r>
    </w:p>
    <w:p w14:paraId="76EFEA0C" w14:textId="77777777" w:rsidR="00C46A1E" w:rsidRDefault="00C46A1E" w:rsidP="00EA1C9C">
      <w:pPr>
        <w:jc w:val="center"/>
        <w:rPr>
          <w:sz w:val="28"/>
          <w:szCs w:val="28"/>
        </w:rPr>
      </w:pPr>
    </w:p>
    <w:p w14:paraId="6CF2C172" w14:textId="77777777" w:rsidR="00C46A1E" w:rsidRDefault="00C46A1E" w:rsidP="00EA1C9C">
      <w:pPr>
        <w:jc w:val="center"/>
        <w:rPr>
          <w:sz w:val="28"/>
          <w:szCs w:val="28"/>
        </w:rPr>
        <w:sectPr w:rsidR="00C46A1E" w:rsidSect="000F7781">
          <w:headerReference w:type="first" r:id="rId18"/>
          <w:type w:val="continuous"/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tbl>
      <w:tblPr>
        <w:tblW w:w="5140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7"/>
        <w:gridCol w:w="1701"/>
        <w:gridCol w:w="2162"/>
      </w:tblGrid>
      <w:tr w:rsidR="00C46A1E" w:rsidRPr="00C46A1E" w14:paraId="67D3D0CC" w14:textId="77777777" w:rsidTr="00F7070A">
        <w:trPr>
          <w:trHeight w:val="300"/>
          <w:tblHeader/>
        </w:trPr>
        <w:tc>
          <w:tcPr>
            <w:tcW w:w="1277" w:type="dxa"/>
            <w:vMerge w:val="restart"/>
            <w:shd w:val="clear" w:color="auto" w:fill="auto"/>
            <w:noWrap/>
            <w:vAlign w:val="center"/>
          </w:tcPr>
          <w:p w14:paraId="37F4329E" w14:textId="77777777" w:rsidR="00C46A1E" w:rsidRPr="00C46A1E" w:rsidRDefault="00C46A1E" w:rsidP="00C46A1E">
            <w:pPr>
              <w:rPr>
                <w:color w:val="000000"/>
              </w:rPr>
            </w:pPr>
            <w:r w:rsidRPr="00C46A1E">
              <w:rPr>
                <w:b/>
                <w:color w:val="000000"/>
              </w:rPr>
              <w:t>Номер точки</w:t>
            </w:r>
          </w:p>
        </w:tc>
        <w:tc>
          <w:tcPr>
            <w:tcW w:w="3863" w:type="dxa"/>
            <w:gridSpan w:val="2"/>
            <w:shd w:val="clear" w:color="auto" w:fill="auto"/>
            <w:noWrap/>
            <w:vAlign w:val="center"/>
          </w:tcPr>
          <w:p w14:paraId="2E46A926" w14:textId="77777777" w:rsidR="00C46A1E" w:rsidRPr="00C46A1E" w:rsidRDefault="00C46A1E" w:rsidP="00C46A1E">
            <w:pPr>
              <w:jc w:val="center"/>
              <w:rPr>
                <w:color w:val="000000"/>
              </w:rPr>
            </w:pPr>
            <w:r w:rsidRPr="00C46A1E">
              <w:rPr>
                <w:b/>
                <w:color w:val="000000"/>
              </w:rPr>
              <w:t>Координаты</w:t>
            </w:r>
          </w:p>
        </w:tc>
      </w:tr>
      <w:tr w:rsidR="00C46A1E" w:rsidRPr="00C46A1E" w14:paraId="08489C96" w14:textId="77777777" w:rsidTr="00F7070A">
        <w:trPr>
          <w:trHeight w:val="300"/>
          <w:tblHeader/>
        </w:trPr>
        <w:tc>
          <w:tcPr>
            <w:tcW w:w="1277" w:type="dxa"/>
            <w:vMerge/>
            <w:shd w:val="clear" w:color="auto" w:fill="auto"/>
            <w:noWrap/>
            <w:vAlign w:val="center"/>
          </w:tcPr>
          <w:p w14:paraId="43FE1294" w14:textId="77777777" w:rsidR="00C46A1E" w:rsidRPr="00C46A1E" w:rsidRDefault="00C46A1E" w:rsidP="00C46A1E">
            <w:pPr>
              <w:jc w:val="center"/>
              <w:rPr>
                <w:color w:val="000000"/>
              </w:rPr>
            </w:pP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051B83E6" w14:textId="77777777" w:rsidR="00C46A1E" w:rsidRPr="00C46A1E" w:rsidRDefault="00C46A1E" w:rsidP="00C46A1E">
            <w:pPr>
              <w:jc w:val="center"/>
              <w:rPr>
                <w:color w:val="000000"/>
              </w:rPr>
            </w:pPr>
            <w:r w:rsidRPr="00C46A1E">
              <w:rPr>
                <w:b/>
                <w:color w:val="000000"/>
              </w:rPr>
              <w:t>Х, м</w:t>
            </w:r>
          </w:p>
        </w:tc>
        <w:tc>
          <w:tcPr>
            <w:tcW w:w="2162" w:type="dxa"/>
            <w:shd w:val="clear" w:color="auto" w:fill="auto"/>
            <w:noWrap/>
            <w:vAlign w:val="center"/>
          </w:tcPr>
          <w:p w14:paraId="0B9FB0A7" w14:textId="77777777" w:rsidR="00C46A1E" w:rsidRPr="00C46A1E" w:rsidRDefault="00C46A1E" w:rsidP="00C46A1E">
            <w:pPr>
              <w:jc w:val="center"/>
              <w:rPr>
                <w:color w:val="000000"/>
              </w:rPr>
            </w:pPr>
            <w:r w:rsidRPr="00C46A1E">
              <w:rPr>
                <w:b/>
                <w:color w:val="000000"/>
                <w:lang w:val="en-US"/>
              </w:rPr>
              <w:t>Y</w:t>
            </w:r>
            <w:r w:rsidRPr="00C46A1E">
              <w:rPr>
                <w:b/>
                <w:color w:val="000000"/>
              </w:rPr>
              <w:t>, м</w:t>
            </w:r>
          </w:p>
        </w:tc>
      </w:tr>
      <w:tr w:rsidR="005D240F" w:rsidRPr="00C46A1E" w14:paraId="60B6D9E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0FC19F" w14:textId="2725B57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83D41E" w14:textId="3B04A60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469838.63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6D5731" w14:textId="3C61D5D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4187080.76</w:t>
            </w:r>
          </w:p>
        </w:tc>
      </w:tr>
      <w:tr w:rsidR="005D240F" w:rsidRPr="00C46A1E" w14:paraId="7D9C44E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D24A5C" w14:textId="6CAF1C7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7B8449" w14:textId="1054C8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469768.57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C8ECEB2" w14:textId="1F9C05C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4187157.73</w:t>
            </w:r>
          </w:p>
        </w:tc>
      </w:tr>
      <w:tr w:rsidR="005D240F" w:rsidRPr="00C46A1E" w14:paraId="4534038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F0C1B45" w14:textId="14E3448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E7F1FAD" w14:textId="3F9771A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469652.20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DEF0232" w14:textId="2FEECD0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4187051.53</w:t>
            </w:r>
          </w:p>
        </w:tc>
      </w:tr>
      <w:tr w:rsidR="005D240F" w:rsidRPr="00C46A1E" w14:paraId="6C730A5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78BAFE" w14:textId="6DC9372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AA97C2" w14:textId="773C97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469728.97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8CE67C" w14:textId="6A9882E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4186998.11</w:t>
            </w:r>
          </w:p>
        </w:tc>
      </w:tr>
      <w:tr w:rsidR="005D240F" w:rsidRPr="00C46A1E" w14:paraId="49785B3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61CADC" w14:textId="5B56996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B02694" w14:textId="77E2428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469728.98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C4A846" w14:textId="3E20711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4186998.11</w:t>
            </w:r>
          </w:p>
        </w:tc>
      </w:tr>
      <w:tr w:rsidR="005D240F" w:rsidRPr="00C46A1E" w14:paraId="27216B1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5072B9" w14:textId="2447FF8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4DF4F5" w14:textId="7D9E829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469739.33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FBB14FF" w14:textId="4505173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4186990.94</w:t>
            </w:r>
          </w:p>
        </w:tc>
      </w:tr>
      <w:tr w:rsidR="005D240F" w:rsidRPr="00C46A1E" w14:paraId="662358D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59C1A7" w14:textId="7922A23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67158F" w14:textId="6F58D86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469739.99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B2EC63" w14:textId="3E73849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4186990.43</w:t>
            </w:r>
          </w:p>
        </w:tc>
      </w:tr>
      <w:tr w:rsidR="005D240F" w:rsidRPr="00C46A1E" w14:paraId="5F9EB1C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6A5B85" w14:textId="40B6702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45EB62" w14:textId="70B2A1A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469743.52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640848" w14:textId="0FF01C6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4186993.71</w:t>
            </w:r>
          </w:p>
        </w:tc>
      </w:tr>
      <w:tr w:rsidR="005D240F" w:rsidRPr="00C46A1E" w14:paraId="455AD08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B0FDECB" w14:textId="31F93CF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E2DBED" w14:textId="097E267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469836.40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C1BE632" w14:textId="47953EB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4187078.71</w:t>
            </w:r>
          </w:p>
        </w:tc>
      </w:tr>
      <w:tr w:rsidR="005D240F" w:rsidRPr="00C46A1E" w14:paraId="0379A31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749DC8" w14:textId="41A5B84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D5E204" w14:textId="439332B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469931.11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4C7D8F" w14:textId="010D809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4187164.98</w:t>
            </w:r>
          </w:p>
        </w:tc>
      </w:tr>
      <w:tr w:rsidR="005D240F" w:rsidRPr="00C46A1E" w14:paraId="69D96BB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551A01" w14:textId="0D9BA47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D365FD" w14:textId="7E0A8F6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469861.33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FC8724" w14:textId="762C098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4187242.24</w:t>
            </w:r>
          </w:p>
        </w:tc>
      </w:tr>
      <w:tr w:rsidR="005D240F" w:rsidRPr="00C46A1E" w14:paraId="7DAD2EF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EBFB5DC" w14:textId="2700F17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B06700" w14:textId="127684B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469787.06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6C6009" w14:textId="67CF3AD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4187174.56</w:t>
            </w:r>
          </w:p>
        </w:tc>
      </w:tr>
      <w:tr w:rsidR="005D240F" w:rsidRPr="00C46A1E" w14:paraId="609416C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67CF37" w14:textId="6A3C880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856DBD" w14:textId="141272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469857.12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ECFAFB2" w14:textId="22C52AE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4187097.59</w:t>
            </w:r>
          </w:p>
        </w:tc>
      </w:tr>
      <w:tr w:rsidR="005D240F" w:rsidRPr="00C46A1E" w14:paraId="2981BEB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3BC031" w14:textId="2F3C0D1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48EC19" w14:textId="010B257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470141.65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963BD3" w14:textId="23A9791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4187356.80</w:t>
            </w:r>
          </w:p>
        </w:tc>
      </w:tr>
      <w:tr w:rsidR="005D240F" w:rsidRPr="00C46A1E" w14:paraId="307F35B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7EE4CC" w14:textId="2DCE6E2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C1C5049" w14:textId="37970A9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470054.40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40C2D5" w14:textId="387D769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4187440.93</w:t>
            </w:r>
          </w:p>
        </w:tc>
      </w:tr>
      <w:tr w:rsidR="005D240F" w:rsidRPr="00C46A1E" w14:paraId="63DB9B8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3C0971" w14:textId="6364258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42FFBA" w14:textId="403C590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469879.54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596DF1" w14:textId="66301BE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4187259.37</w:t>
            </w:r>
          </w:p>
        </w:tc>
      </w:tr>
      <w:tr w:rsidR="005D240F" w:rsidRPr="00C46A1E" w14:paraId="77D0860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AEB6ABA" w14:textId="1401A78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6A6119" w14:textId="5EABA69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469949.59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1BDBEA" w14:textId="7A22CC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4187181.83</w:t>
            </w:r>
          </w:p>
        </w:tc>
      </w:tr>
      <w:tr w:rsidR="005D240F" w:rsidRPr="00C46A1E" w14:paraId="7F76434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B3D694" w14:textId="1E85CCC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3B9940" w14:textId="24155F5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470241.69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72E98B" w14:textId="62F7E0B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4187447.95</w:t>
            </w:r>
          </w:p>
        </w:tc>
      </w:tr>
      <w:tr w:rsidR="005D240F" w:rsidRPr="00C46A1E" w14:paraId="66C4C8E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00B796" w14:textId="0E0EA2A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8FF4CB" w14:textId="5A75220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470148.04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AF00F7" w14:textId="5AA733F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4187538.16</w:t>
            </w:r>
          </w:p>
        </w:tc>
      </w:tr>
      <w:tr w:rsidR="005D240F" w:rsidRPr="00C46A1E" w14:paraId="420ABF0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5B9F68" w14:textId="628198E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FF24B0" w14:textId="5B8096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470071.75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2F277E" w14:textId="6F23C9F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4187458.92</w:t>
            </w:r>
          </w:p>
        </w:tc>
      </w:tr>
      <w:tr w:rsidR="005D240F" w:rsidRPr="00C46A1E" w14:paraId="3281081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9A9886" w14:textId="20D3F2B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DA004F" w14:textId="4B080BD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470160.17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4A8FF1" w14:textId="0EBBA59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4187373.68</w:t>
            </w:r>
          </w:p>
        </w:tc>
      </w:tr>
      <w:tr w:rsidR="005D240F" w:rsidRPr="00C46A1E" w14:paraId="1917C13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2F0C76" w14:textId="7E14438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FDE288" w14:textId="4FCCE50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469466.39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E8692D" w14:textId="027A2BF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4187355.73</w:t>
            </w:r>
          </w:p>
        </w:tc>
      </w:tr>
      <w:tr w:rsidR="005D240F" w:rsidRPr="00C46A1E" w14:paraId="0EA8530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6FD1A6" w14:textId="6A6F907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CA8F18" w14:textId="23F5329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469685.24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E051A0" w14:textId="10A39E5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4187115.53</w:t>
            </w:r>
          </w:p>
        </w:tc>
      </w:tr>
      <w:tr w:rsidR="005D240F" w:rsidRPr="00C46A1E" w14:paraId="01A133D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E5F597" w14:textId="55054FB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E0B8523" w14:textId="6FFEFA6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469751.78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FF5D0B" w14:textId="23D9FA9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4187176.24</w:t>
            </w:r>
          </w:p>
        </w:tc>
      </w:tr>
      <w:tr w:rsidR="005D240F" w:rsidRPr="00C46A1E" w14:paraId="259EB82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ED440A" w14:textId="47D0D5D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58157D" w14:textId="7C70632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469533.06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3D3ECC" w14:textId="7E97B9C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4187416.35</w:t>
            </w:r>
          </w:p>
        </w:tc>
      </w:tr>
      <w:tr w:rsidR="005D240F" w:rsidRPr="00C46A1E" w14:paraId="6F0F5DC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795D14" w14:textId="31A833D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F4A9D3" w14:textId="1DBE407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469551.49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23CA28" w14:textId="26BCBC6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4187433.23</w:t>
            </w:r>
          </w:p>
        </w:tc>
      </w:tr>
      <w:tr w:rsidR="005D240F" w:rsidRPr="00C46A1E" w14:paraId="756346F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9C9FE2" w14:textId="1CDA2C7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AE6BF5" w14:textId="319374D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469770.26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705B16" w14:textId="00F6E86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4187193.05</w:t>
            </w:r>
          </w:p>
        </w:tc>
      </w:tr>
      <w:tr w:rsidR="005D240F" w:rsidRPr="00C46A1E" w14:paraId="19B0A3E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0336A1" w14:textId="78E92EF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538CA4" w14:textId="1B3F628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469844.55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47345C" w14:textId="69B3D97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4187260.78</w:t>
            </w:r>
          </w:p>
        </w:tc>
      </w:tr>
      <w:tr w:rsidR="005D240F" w:rsidRPr="00C46A1E" w14:paraId="51192BC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22ABB3" w14:textId="24BABF9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21BBAF" w14:textId="33A9A7D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469625.41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29F141" w14:textId="0E97E45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4187500.59</w:t>
            </w:r>
          </w:p>
        </w:tc>
      </w:tr>
      <w:tr w:rsidR="005D240F" w:rsidRPr="00C46A1E" w14:paraId="2B2A5EE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1B66B7" w14:textId="2B5527B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402963" w14:textId="741F377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469740.03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808991" w14:textId="6C9FBE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4187618.82</w:t>
            </w:r>
          </w:p>
        </w:tc>
      </w:tr>
      <w:tr w:rsidR="005D240F" w:rsidRPr="00C46A1E" w14:paraId="0B07CC0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8FF99B" w14:textId="7CE1C78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678D0C" w14:textId="476E424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469802.53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9AC1C0" w14:textId="6BF1865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4187683.75</w:t>
            </w:r>
          </w:p>
        </w:tc>
      </w:tr>
      <w:tr w:rsidR="005D240F" w:rsidRPr="00C46A1E" w14:paraId="1A5354F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2AE3E3" w14:textId="7CB1B39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754FE9" w14:textId="2BBABA2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470036.43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876C52" w14:textId="358527C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4187458.31</w:t>
            </w:r>
          </w:p>
        </w:tc>
      </w:tr>
      <w:tr w:rsidR="005D240F" w:rsidRPr="00C46A1E" w14:paraId="5947B1B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F04787" w14:textId="4844287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1F4C2CF" w14:textId="5054493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469973.96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E264F5" w14:textId="4C8AE00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4187393.44</w:t>
            </w:r>
          </w:p>
        </w:tc>
      </w:tr>
      <w:tr w:rsidR="005D240F" w:rsidRPr="00C46A1E" w14:paraId="6FBC106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1D9B95" w14:textId="79D1FB8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E6716E" w14:textId="06C2880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469412.20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F9A5BAE" w14:textId="6FEA241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4187340.22</w:t>
            </w:r>
          </w:p>
        </w:tc>
      </w:tr>
      <w:tr w:rsidR="005D240F" w:rsidRPr="00C46A1E" w14:paraId="22C7F87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CF2D38" w14:textId="07AB6C1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068E7E" w14:textId="0476E67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469430.64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9546C0" w14:textId="6073222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4187356.92</w:t>
            </w:r>
          </w:p>
        </w:tc>
      </w:tr>
      <w:tr w:rsidR="005D240F" w:rsidRPr="00C46A1E" w14:paraId="5C54C9D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938FFF" w14:textId="565FA15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080E43" w14:textId="3BF1958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469395.60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181E71" w14:textId="3E02E6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4187391.10</w:t>
            </w:r>
          </w:p>
        </w:tc>
      </w:tr>
      <w:tr w:rsidR="005D240F" w:rsidRPr="00C46A1E" w14:paraId="17CFFFE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D10405" w14:textId="2DBCD29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93FA66" w14:textId="105F7F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469441.77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F9F8F1" w14:textId="3AA3B71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4187367.12</w:t>
            </w:r>
          </w:p>
        </w:tc>
      </w:tr>
      <w:tr w:rsidR="005D240F" w:rsidRPr="00C46A1E" w14:paraId="34D2690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FACE96" w14:textId="3FE85BE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D3F5F4" w14:textId="35B2D7F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469476.77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8F8AF4" w14:textId="291357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4187398.93</w:t>
            </w:r>
          </w:p>
        </w:tc>
      </w:tr>
      <w:tr w:rsidR="005D240F" w:rsidRPr="00C46A1E" w14:paraId="0C708E9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147988" w14:textId="501A6D5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787022A" w14:textId="661B20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469347.16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6AE218" w14:textId="39B0D82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4187539.89</w:t>
            </w:r>
          </w:p>
        </w:tc>
      </w:tr>
      <w:tr w:rsidR="005D240F" w:rsidRPr="00C46A1E" w14:paraId="051B4F7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1AB821" w14:textId="20E21DF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16A732" w14:textId="5060D3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469385.56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1927DE" w14:textId="2D97960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4187421.98</w:t>
            </w:r>
          </w:p>
        </w:tc>
      </w:tr>
      <w:tr w:rsidR="005D240F" w:rsidRPr="00C46A1E" w14:paraId="7E8FE64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C507BD" w14:textId="1DA55C4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C6A046" w14:textId="2B636EF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469516.21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FF6344" w14:textId="20A4230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4187434.81</w:t>
            </w:r>
          </w:p>
        </w:tc>
      </w:tr>
      <w:tr w:rsidR="005D240F" w:rsidRPr="00C46A1E" w14:paraId="2967E58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469152" w14:textId="6BD138A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41F784" w14:textId="53E10A6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469393.63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C15F0B" w14:textId="7B58EE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4187569.38</w:t>
            </w:r>
          </w:p>
        </w:tc>
      </w:tr>
      <w:tr w:rsidR="005D240F" w:rsidRPr="00C46A1E" w14:paraId="7D79C82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DDAFFC" w14:textId="54772EF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B509A7" w14:textId="1DB34F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469362.01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3FFA80" w14:textId="0306B58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4187540.51</w:t>
            </w:r>
          </w:p>
        </w:tc>
      </w:tr>
      <w:tr w:rsidR="005D240F" w:rsidRPr="00C46A1E" w14:paraId="63F8111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FF982B" w14:textId="7B52955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7D7EF7" w14:textId="336F4B9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469484.56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7C9F4C" w14:textId="4FB3E59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4187406.04</w:t>
            </w:r>
          </w:p>
        </w:tc>
      </w:tr>
      <w:tr w:rsidR="005D240F" w:rsidRPr="00C46A1E" w14:paraId="5555B58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B430BD" w14:textId="2A375CD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1BEA1E5" w14:textId="437C3E8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469306.63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55A2DD" w14:textId="10789FD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4187664.91</w:t>
            </w:r>
          </w:p>
        </w:tc>
      </w:tr>
      <w:tr w:rsidR="005D240F" w:rsidRPr="00C46A1E" w14:paraId="42EE5BD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20D8B3" w14:textId="28F11C8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2625C5" w14:textId="7E997F5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469306.89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83A8C5" w14:textId="61B6B3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4187664.61</w:t>
            </w:r>
          </w:p>
        </w:tc>
      </w:tr>
      <w:tr w:rsidR="005D240F" w:rsidRPr="00C46A1E" w14:paraId="14D003C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47265E" w14:textId="44E0A6B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97D25E" w14:textId="3911044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469387.47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6E4169" w14:textId="5CDCE16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4187576.15</w:t>
            </w:r>
          </w:p>
        </w:tc>
      </w:tr>
      <w:tr w:rsidR="005D240F" w:rsidRPr="00C46A1E" w14:paraId="21FCB55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F9BAC8" w14:textId="7968600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07F501E" w14:textId="20C09B5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469308.17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3150FB" w14:textId="1815224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4187659.56</w:t>
            </w:r>
          </w:p>
        </w:tc>
      </w:tr>
      <w:tr w:rsidR="005D240F" w:rsidRPr="00C46A1E" w14:paraId="71262ED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6C53300" w14:textId="343879B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427EE4" w14:textId="7DD1531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469608.64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0A95EB" w14:textId="626E5E6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4187519.14</w:t>
            </w:r>
          </w:p>
        </w:tc>
      </w:tr>
      <w:tr w:rsidR="005D240F" w:rsidRPr="00C46A1E" w14:paraId="1477951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DFB91B" w14:textId="75A2D39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CD3A45" w14:textId="3F28210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469396.43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412D67" w14:textId="01880F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4187751.90</w:t>
            </w:r>
          </w:p>
        </w:tc>
      </w:tr>
      <w:tr w:rsidR="005D240F" w:rsidRPr="00C46A1E" w14:paraId="777871E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9EBD6A" w14:textId="029B83A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D5583C" w14:textId="5BCDCBD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469322.53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A6CFA4" w14:textId="0111E43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4187684.59</w:t>
            </w:r>
          </w:p>
        </w:tc>
      </w:tr>
      <w:tr w:rsidR="005D240F" w:rsidRPr="00C46A1E" w14:paraId="2DB2001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2B5EADB" w14:textId="23172C3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7FFAD65" w14:textId="266C6FD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469534.64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ABF3BA" w14:textId="290A5F0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4187451.71</w:t>
            </w:r>
          </w:p>
        </w:tc>
      </w:tr>
      <w:tr w:rsidR="005D240F" w:rsidRPr="00C46A1E" w14:paraId="0BED85F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BB0E56" w14:textId="4B08CFF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21BCC1" w14:textId="0DEB393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469626.07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5304D8" w14:textId="13FEA34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4187537.11</w:t>
            </w:r>
          </w:p>
        </w:tc>
      </w:tr>
      <w:tr w:rsidR="005D240F" w:rsidRPr="00C46A1E" w14:paraId="7C6A010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386697" w14:textId="2C1F233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C47042" w14:textId="2ACA7DA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469630.50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137485" w14:textId="35440B6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4187541.68</w:t>
            </w:r>
          </w:p>
        </w:tc>
      </w:tr>
      <w:tr w:rsidR="005D240F" w:rsidRPr="00C46A1E" w14:paraId="5163553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B78820" w14:textId="4197428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EDE7D9" w14:textId="0E75934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469703.06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E460D3" w14:textId="4F9F860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4187616.52</w:t>
            </w:r>
          </w:p>
        </w:tc>
      </w:tr>
      <w:tr w:rsidR="005D240F" w:rsidRPr="00C46A1E" w14:paraId="06281B3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C83122" w14:textId="62DF584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D11DA9E" w14:textId="35E5DFC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469704.69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FC9D37" w14:textId="4EC7731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4187618.11</w:t>
            </w:r>
          </w:p>
        </w:tc>
      </w:tr>
      <w:tr w:rsidR="005D240F" w:rsidRPr="00C46A1E" w14:paraId="7A8B5DC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CB9EBD" w14:textId="2D4AA0F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95AC47" w14:textId="54964AD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469631.69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FEDDB0" w14:textId="24C1D0A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4187688.50</w:t>
            </w:r>
          </w:p>
        </w:tc>
      </w:tr>
      <w:tr w:rsidR="005D240F" w:rsidRPr="00C46A1E" w14:paraId="79821AF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26ADCF" w14:textId="230D0EC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E6AFA6" w14:textId="3A6E79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469557.11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ED37C9" w14:textId="3B37ED6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4187612.76</w:t>
            </w:r>
          </w:p>
        </w:tc>
      </w:tr>
      <w:tr w:rsidR="005D240F" w:rsidRPr="00C46A1E" w14:paraId="4D440A9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D88BE0" w14:textId="46FC97D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7B0F86" w14:textId="6B9A7FD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469564.58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0F9141" w14:textId="2126967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4187926.82</w:t>
            </w:r>
          </w:p>
        </w:tc>
      </w:tr>
      <w:tr w:rsidR="005D240F" w:rsidRPr="00C46A1E" w14:paraId="366E912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54707F" w14:textId="635B2CF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6C7F79" w14:textId="60676B1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469488.27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62F56F" w14:textId="7A84F22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4187847.66</w:t>
            </w:r>
          </w:p>
        </w:tc>
      </w:tr>
      <w:tr w:rsidR="005D240F" w:rsidRPr="00C46A1E" w14:paraId="1F7DA3E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C4038D" w14:textId="3BD8C93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C90566" w14:textId="5949B77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469715.13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E0F758" w14:textId="7C1094E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4187629.00</w:t>
            </w:r>
          </w:p>
        </w:tc>
      </w:tr>
      <w:tr w:rsidR="005D240F" w:rsidRPr="00C46A1E" w14:paraId="7BBFF1B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0623A5" w14:textId="06ACE3E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925067" w14:textId="232DCDC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469791.38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2342A0" w14:textId="2F3CB71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4187708.20</w:t>
            </w:r>
          </w:p>
        </w:tc>
      </w:tr>
      <w:tr w:rsidR="005D240F" w:rsidRPr="00C46A1E" w14:paraId="7E218B4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A870B8" w14:textId="31AFFE5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F8ECBB" w14:textId="4748DF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469646.93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9E8A04" w14:textId="51A3919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4187868.41</w:t>
            </w:r>
          </w:p>
        </w:tc>
      </w:tr>
      <w:tr w:rsidR="005D240F" w:rsidRPr="00C46A1E" w14:paraId="20A88BD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EC3FAD" w14:textId="47BD3F4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53A9D6" w14:textId="0B14D0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469723.23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A7565A" w14:textId="388620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4187947.53</w:t>
            </w:r>
          </w:p>
        </w:tc>
      </w:tr>
      <w:tr w:rsidR="005D240F" w:rsidRPr="00C46A1E" w14:paraId="06258F7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5181CD" w14:textId="4230467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ED7023" w14:textId="0C906B3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469684.96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4F3C050" w14:textId="1B6E757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4187984.58</w:t>
            </w:r>
          </w:p>
        </w:tc>
      </w:tr>
      <w:tr w:rsidR="005D240F" w:rsidRPr="00C46A1E" w14:paraId="3A3F186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172584" w14:textId="510B9F9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06F7F7" w14:textId="779C8D6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469577.27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63B5B8" w14:textId="4BE96CF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4187958.65</w:t>
            </w:r>
          </w:p>
        </w:tc>
      </w:tr>
      <w:tr w:rsidR="005D240F" w:rsidRPr="00C46A1E" w14:paraId="0B05B41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028278" w14:textId="45F545D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54179A" w14:textId="5506947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469564.41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1A38E6" w14:textId="7879F39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4187955.54</w:t>
            </w:r>
          </w:p>
        </w:tc>
      </w:tr>
      <w:tr w:rsidR="005D240F" w:rsidRPr="00C46A1E" w14:paraId="2D81F7E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56C2E5" w14:textId="6D84D32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7FA27B" w14:textId="7983C7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469564.16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8939F9" w14:textId="4F7D981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4187948.07</w:t>
            </w:r>
          </w:p>
        </w:tc>
      </w:tr>
      <w:tr w:rsidR="005D240F" w:rsidRPr="00C46A1E" w14:paraId="35CA00A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0F0DDC" w14:textId="1BA5195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93A7AF" w14:textId="203F81F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469686.47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94BAAC" w14:textId="3F6AC17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4187984.95</w:t>
            </w:r>
          </w:p>
        </w:tc>
      </w:tr>
      <w:tr w:rsidR="005D240F" w:rsidRPr="00C46A1E" w14:paraId="75F903E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87A192" w14:textId="27C9216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4E1988" w14:textId="7D8DDEE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469582.92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3658CA" w14:textId="46AD45D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4188085.17</w:t>
            </w:r>
          </w:p>
        </w:tc>
      </w:tr>
      <w:tr w:rsidR="005D240F" w:rsidRPr="00C46A1E" w14:paraId="569205E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1718BE" w14:textId="6A13324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A1D25D7" w14:textId="005D481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469576.46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41637A" w14:textId="15A42F7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4188079.02</w:t>
            </w:r>
          </w:p>
        </w:tc>
      </w:tr>
      <w:tr w:rsidR="005D240F" w:rsidRPr="00C46A1E" w14:paraId="7FE2225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F94CCE" w14:textId="7D7BA62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04452B" w14:textId="56BCD0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469574.90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DE3D4B" w14:textId="249D6D4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4188063.32</w:t>
            </w:r>
          </w:p>
        </w:tc>
      </w:tr>
      <w:tr w:rsidR="005D240F" w:rsidRPr="00C46A1E" w14:paraId="04B024D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B0863A" w14:textId="0BA2FFE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1A4C17" w14:textId="4675AA8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469612.16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E5F336" w14:textId="2B1B312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4188026.28</w:t>
            </w:r>
          </w:p>
        </w:tc>
      </w:tr>
      <w:tr w:rsidR="005D240F" w:rsidRPr="00C46A1E" w14:paraId="3AFD632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4D8E4B" w14:textId="073F84E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58BACC" w14:textId="4D390BD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469620.84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102FF00" w14:textId="2088282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4188017.66</w:t>
            </w:r>
          </w:p>
        </w:tc>
      </w:tr>
      <w:tr w:rsidR="005D240F" w:rsidRPr="00C46A1E" w14:paraId="73C1C78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34AF9B" w14:textId="2ADA58C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4183A2" w14:textId="2279FD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469619.23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63ABC6" w14:textId="3CFEBEF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4188001.48</w:t>
            </w:r>
          </w:p>
        </w:tc>
      </w:tr>
      <w:tr w:rsidR="005D240F" w:rsidRPr="00C46A1E" w14:paraId="60B3A34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F30BB5" w14:textId="158D83D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15016F" w14:textId="13F1BF3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469616.84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E4E1B4" w14:textId="3C404EA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4187977.60</w:t>
            </w:r>
          </w:p>
        </w:tc>
      </w:tr>
      <w:tr w:rsidR="005D240F" w:rsidRPr="00C46A1E" w14:paraId="32C1136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3612BAA" w14:textId="7108BBD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D4C724" w14:textId="0A1662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469616.56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E87444" w14:textId="17BBFF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4187974.51</w:t>
            </w:r>
          </w:p>
        </w:tc>
      </w:tr>
      <w:tr w:rsidR="005D240F" w:rsidRPr="00C46A1E" w14:paraId="677A64A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DCD823" w14:textId="771BA31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5C9474" w14:textId="224FA56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469585.12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6B7E288" w14:textId="6489E1F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4187966.63</w:t>
            </w:r>
          </w:p>
        </w:tc>
      </w:tr>
      <w:tr w:rsidR="005D240F" w:rsidRPr="00C46A1E" w14:paraId="49E6C78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6FEE69" w14:textId="7A4C7DC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1A15BA" w14:textId="18ADE63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469349.89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BC04367" w14:textId="6265BBF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4187483.11</w:t>
            </w:r>
          </w:p>
        </w:tc>
      </w:tr>
      <w:tr w:rsidR="005D240F" w:rsidRPr="00C46A1E" w14:paraId="4E88C3D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BA84868" w14:textId="6382F03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EE9D05" w14:textId="73EA14A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469293.69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0A7720" w14:textId="7628386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4187655.64</w:t>
            </w:r>
          </w:p>
        </w:tc>
      </w:tr>
      <w:tr w:rsidR="005D240F" w:rsidRPr="00C46A1E" w14:paraId="34B8F2B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C4F1C3" w14:textId="314690F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47BBAF4" w14:textId="000844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469255.22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BFF8CF" w14:textId="584412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4187789.47</w:t>
            </w:r>
          </w:p>
        </w:tc>
      </w:tr>
      <w:tr w:rsidR="005D240F" w:rsidRPr="00C46A1E" w14:paraId="5ECB59A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8A3875" w14:textId="7B3396B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A4D8B1" w14:textId="467F567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469255.21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19BF44" w14:textId="1E25CF3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4187789.46</w:t>
            </w:r>
          </w:p>
        </w:tc>
      </w:tr>
      <w:tr w:rsidR="005D240F" w:rsidRPr="00C46A1E" w14:paraId="2D2CB61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D5CCE1" w14:textId="052AB00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219228" w14:textId="2B8AD6E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469027.88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F0C7C6" w14:textId="0863540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4187723.67</w:t>
            </w:r>
          </w:p>
        </w:tc>
      </w:tr>
      <w:tr w:rsidR="005D240F" w:rsidRPr="00C46A1E" w14:paraId="6B7CA8A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9DFC67" w14:textId="51B078A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E8C00E" w14:textId="659B70E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469020.05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1C9B40" w14:textId="1747180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4187714.00</w:t>
            </w:r>
          </w:p>
        </w:tc>
      </w:tr>
      <w:tr w:rsidR="005D240F" w:rsidRPr="00C46A1E" w14:paraId="77A6AF0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14C80A" w14:textId="7A12672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4B169A" w14:textId="1D716A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469325.70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EAEEC28" w14:textId="2308212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4187466.90</w:t>
            </w:r>
          </w:p>
        </w:tc>
      </w:tr>
      <w:tr w:rsidR="005D240F" w:rsidRPr="00C46A1E" w14:paraId="3E719A2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DCB964" w14:textId="2F0C28F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C1307B" w14:textId="09ECC7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469056.83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6DCD80" w14:textId="5BBA269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4187747.66</w:t>
            </w:r>
          </w:p>
        </w:tc>
      </w:tr>
      <w:tr w:rsidR="005D240F" w:rsidRPr="00C46A1E" w14:paraId="2164089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F7FF57" w14:textId="008D92C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0BA730" w14:textId="0F6759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469092.54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19BC93" w14:textId="0AD7E9C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4187758.14</w:t>
            </w:r>
          </w:p>
        </w:tc>
      </w:tr>
      <w:tr w:rsidR="005D240F" w:rsidRPr="00C46A1E" w14:paraId="704B31B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AEB1E7" w14:textId="5244DBD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EB982D" w14:textId="182F747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469126.17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139C51A" w14:textId="6F93F3E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4187767.85</w:t>
            </w:r>
          </w:p>
        </w:tc>
      </w:tr>
      <w:tr w:rsidR="005D240F" w:rsidRPr="00C46A1E" w14:paraId="1335379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F3CE86" w14:textId="36B1E6F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46E32A" w14:textId="1A00329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469159.79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859F19" w14:textId="14A0BC1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4187777.56</w:t>
            </w:r>
          </w:p>
        </w:tc>
      </w:tr>
      <w:tr w:rsidR="005D240F" w:rsidRPr="00C46A1E" w14:paraId="227CC8F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C07FD7" w14:textId="61F6C20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F52476" w14:textId="755DA3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469193.44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84960A" w14:textId="24605A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4187787.19</w:t>
            </w:r>
          </w:p>
        </w:tc>
      </w:tr>
      <w:tr w:rsidR="005D240F" w:rsidRPr="00C46A1E" w14:paraId="45E147D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9FC8CB" w14:textId="527EBC7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E6BD7B" w14:textId="1F6A0D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469176.78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FFF832" w14:textId="429EE88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4187844.89</w:t>
            </w:r>
          </w:p>
        </w:tc>
      </w:tr>
      <w:tr w:rsidR="005D240F" w:rsidRPr="00C46A1E" w14:paraId="2E4D751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51189B" w14:textId="6311225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29B5F8" w14:textId="654B521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469176.72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36C5C1" w14:textId="15992E6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4187844.87</w:t>
            </w:r>
          </w:p>
        </w:tc>
      </w:tr>
      <w:tr w:rsidR="005D240F" w:rsidRPr="00C46A1E" w14:paraId="73B091C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039EF3" w14:textId="235EEF7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F58721" w14:textId="3095C41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469040.95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4DC5F7" w14:textId="7C8F7E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4187805.48</w:t>
            </w:r>
          </w:p>
        </w:tc>
      </w:tr>
      <w:tr w:rsidR="005D240F" w:rsidRPr="00C46A1E" w14:paraId="3196312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66B953" w14:textId="0C14B6B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E06046" w14:textId="2800EC1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469040.87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DA1CF9" w14:textId="466D47C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4187805.45</w:t>
            </w:r>
          </w:p>
        </w:tc>
      </w:tr>
      <w:tr w:rsidR="005D240F" w:rsidRPr="00C46A1E" w14:paraId="6BCFE6A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D2FA71" w14:textId="11B25D3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DE8CA7" w14:textId="696783F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469297.79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C6C713" w14:textId="433DAEE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4187695.84</w:t>
            </w:r>
          </w:p>
        </w:tc>
      </w:tr>
      <w:tr w:rsidR="005D240F" w:rsidRPr="00C46A1E" w14:paraId="77A21C0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2765B1" w14:textId="02AE5BC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750E84" w14:textId="306BEBE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469376.12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BBAC846" w14:textId="3744B1F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4187767.22</w:t>
            </w:r>
          </w:p>
        </w:tc>
      </w:tr>
      <w:tr w:rsidR="005D240F" w:rsidRPr="00C46A1E" w14:paraId="327ECE9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4040D1" w14:textId="76028FA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037787" w14:textId="616B1B8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469547.20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0D5B93" w14:textId="650CE87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4187944.72</w:t>
            </w:r>
          </w:p>
        </w:tc>
      </w:tr>
      <w:tr w:rsidR="005D240F" w:rsidRPr="00C46A1E" w14:paraId="63A10D4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B6A313" w14:textId="5B4D7DF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9ABBA9" w14:textId="3B3FA4F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469547.87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1E1F3D" w14:textId="13A8F30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4187951.56</w:t>
            </w:r>
          </w:p>
        </w:tc>
      </w:tr>
      <w:tr w:rsidR="005D240F" w:rsidRPr="00C46A1E" w14:paraId="673FD75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A9CE318" w14:textId="46E55E9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C0CCA4" w14:textId="5380E03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469475.76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77568A" w14:textId="1227459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4187934.17</w:t>
            </w:r>
          </w:p>
        </w:tc>
      </w:tr>
      <w:tr w:rsidR="005D240F" w:rsidRPr="00C46A1E" w14:paraId="509F723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BB9BDF" w14:textId="686AB11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577222" w14:textId="07A4E1D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469456.78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C25E11" w14:textId="5B78828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4187929.60</w:t>
            </w:r>
          </w:p>
        </w:tc>
      </w:tr>
      <w:tr w:rsidR="005D240F" w:rsidRPr="00C46A1E" w14:paraId="7C2B882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49D308" w14:textId="6019220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319CE5" w14:textId="3933EF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469423.83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5CBF81" w14:textId="1877CA6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4187921.66</w:t>
            </w:r>
          </w:p>
        </w:tc>
      </w:tr>
      <w:tr w:rsidR="005D240F" w:rsidRPr="00C46A1E" w14:paraId="782E0ED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5AB23A" w14:textId="3F3AB8B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743E80" w14:textId="469CC78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469245.49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8E8FC4" w14:textId="079E83E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4187878.67</w:t>
            </w:r>
          </w:p>
        </w:tc>
      </w:tr>
      <w:tr w:rsidR="005D240F" w:rsidRPr="00C46A1E" w14:paraId="7173FEF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F249EF" w14:textId="4ACC0B7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0B20E6" w14:textId="6736AE7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468999.17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CFA17E9" w14:textId="37D0405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4187730.90</w:t>
            </w:r>
          </w:p>
        </w:tc>
      </w:tr>
      <w:tr w:rsidR="005D240F" w:rsidRPr="00C46A1E" w14:paraId="116A4AF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011F00" w14:textId="10E15BD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0F11AE" w14:textId="4B40D7B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468999.28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25E90B" w14:textId="119F80D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4187730.91</w:t>
            </w:r>
          </w:p>
        </w:tc>
      </w:tr>
      <w:tr w:rsidR="005D240F" w:rsidRPr="00C46A1E" w14:paraId="7CC312F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45C155" w14:textId="308CAE4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16A9AD" w14:textId="2F1E5BE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468983.21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783CD9" w14:textId="3AB93F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4187788.72</w:t>
            </w:r>
          </w:p>
        </w:tc>
      </w:tr>
      <w:tr w:rsidR="005D240F" w:rsidRPr="00C46A1E" w14:paraId="1EE6EDA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52733D3" w14:textId="2007BB7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FC2EC5" w14:textId="6FD292B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468983.15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9B24FE" w14:textId="7C5343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4187788.72</w:t>
            </w:r>
          </w:p>
        </w:tc>
      </w:tr>
      <w:tr w:rsidR="005D240F" w:rsidRPr="00C46A1E" w14:paraId="17FC079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2504B7" w14:textId="63AF382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32CD47" w14:textId="2143424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468949.93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F9ECBE" w14:textId="2C533A7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4187779.08</w:t>
            </w:r>
          </w:p>
        </w:tc>
      </w:tr>
      <w:tr w:rsidR="005D240F" w:rsidRPr="00C46A1E" w14:paraId="65FFDBA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0F700E" w14:textId="540A9A1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4A8B9F" w14:textId="0FF6034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468949.38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5DB37FE" w14:textId="6BE888C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4187771.15</w:t>
            </w:r>
          </w:p>
        </w:tc>
      </w:tr>
      <w:tr w:rsidR="005D240F" w:rsidRPr="00C46A1E" w14:paraId="4BFD2CB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594871" w14:textId="35C667B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3CD64A" w14:textId="52D4B0F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469460.37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F5BA68" w14:textId="44957F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4187964.46</w:t>
            </w:r>
          </w:p>
        </w:tc>
      </w:tr>
      <w:tr w:rsidR="005D240F" w:rsidRPr="00C46A1E" w14:paraId="33B82BD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0A7359" w14:textId="17854E3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F80808" w14:textId="364332B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469446.90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E58E78E" w14:textId="4AFDE8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4187961.08</w:t>
            </w:r>
          </w:p>
        </w:tc>
      </w:tr>
      <w:tr w:rsidR="005D240F" w:rsidRPr="00C46A1E" w14:paraId="60305C6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8F6EB3" w14:textId="7015738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96B274" w14:textId="09D33B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469414.42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48D56C" w14:textId="07A893A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4187953.26</w:t>
            </w:r>
          </w:p>
        </w:tc>
      </w:tr>
      <w:tr w:rsidR="005D240F" w:rsidRPr="00C46A1E" w14:paraId="504910E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AF03EC" w14:textId="01FF12E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3655B1" w14:textId="6935A2D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469463.89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8242C9" w14:textId="49B51A4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4187998.95</w:t>
            </w:r>
          </w:p>
        </w:tc>
      </w:tr>
      <w:tr w:rsidR="005D240F" w:rsidRPr="00C46A1E" w14:paraId="13DCD16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FADE95" w14:textId="3185461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39DA44" w14:textId="43BCE4A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469436.99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07717E8" w14:textId="409D18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4187992.55</w:t>
            </w:r>
          </w:p>
        </w:tc>
      </w:tr>
      <w:tr w:rsidR="005D240F" w:rsidRPr="00C46A1E" w14:paraId="7E10478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C5F816" w14:textId="60DECB3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CB2F26" w14:textId="65BA84A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469467.52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DC7F66" w14:textId="3F7F37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4188034.26</w:t>
            </w:r>
          </w:p>
        </w:tc>
      </w:tr>
      <w:tr w:rsidR="005D240F" w:rsidRPr="00C46A1E" w14:paraId="36653AD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385104F" w14:textId="5E267B7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CF6AF5" w14:textId="0E79A03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469455.10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47250E" w14:textId="6B04925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4188031.05</w:t>
            </w:r>
          </w:p>
        </w:tc>
      </w:tr>
      <w:tr w:rsidR="005D240F" w:rsidRPr="00C46A1E" w14:paraId="59B63CB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717EE8" w14:textId="055C059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1E889C" w14:textId="296EA8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469427.16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6BAC1A" w14:textId="154C16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4188024.09</w:t>
            </w:r>
          </w:p>
        </w:tc>
      </w:tr>
      <w:tr w:rsidR="005D240F" w:rsidRPr="00C46A1E" w14:paraId="27ECEAC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D2B97C" w14:textId="3650090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22950C" w14:textId="2314976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469470.56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6BCE6BE" w14:textId="680078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4188064.09</w:t>
            </w:r>
          </w:p>
        </w:tc>
      </w:tr>
      <w:tr w:rsidR="005D240F" w:rsidRPr="00C46A1E" w14:paraId="0BDAB75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C8F8D0" w14:textId="3777968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FE530C" w14:textId="752231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469459.32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C4ED91" w14:textId="3BDD851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4188064.26</w:t>
            </w:r>
          </w:p>
        </w:tc>
      </w:tr>
      <w:tr w:rsidR="005D240F" w:rsidRPr="00C46A1E" w14:paraId="7B507CB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762B67" w14:textId="01D6A75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6BE70F" w14:textId="3C4710A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469417.29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8C16B8" w14:textId="0D55CB7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4188055.51</w:t>
            </w:r>
          </w:p>
        </w:tc>
      </w:tr>
      <w:tr w:rsidR="005D240F" w:rsidRPr="00C46A1E" w14:paraId="68F8FA6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CE4E14" w14:textId="22DE767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963300" w14:textId="2F6AE84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469459.24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F2F69C1" w14:textId="335CA13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4188064.24</w:t>
            </w:r>
          </w:p>
        </w:tc>
      </w:tr>
      <w:tr w:rsidR="005D240F" w:rsidRPr="00C46A1E" w14:paraId="080199E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AA89AC" w14:textId="4B73A67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705FED" w14:textId="03A0824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469472.24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1CFC23" w14:textId="3FB2E7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4188080.45</w:t>
            </w:r>
          </w:p>
        </w:tc>
      </w:tr>
      <w:tr w:rsidR="005D240F" w:rsidRPr="00C46A1E" w14:paraId="4E69523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7A7F9F" w14:textId="2EC6486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7ED9E5" w14:textId="4D73E05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469461.38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79E595" w14:textId="71734C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4188081.29</w:t>
            </w:r>
          </w:p>
        </w:tc>
      </w:tr>
      <w:tr w:rsidR="005D240F" w:rsidRPr="00C46A1E" w14:paraId="3DC19A7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98477C0" w14:textId="07D34B3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9F2E42E" w14:textId="6F54D42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469136.88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2893F9" w14:textId="245B5A4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4187848.94</w:t>
            </w:r>
          </w:p>
        </w:tc>
      </w:tr>
      <w:tr w:rsidR="005D240F" w:rsidRPr="00C46A1E" w14:paraId="2E278B8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7AAAD3" w14:textId="4FFA3E1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4F824C4" w14:textId="5FA3DA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469171.40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EA72AF3" w14:textId="2C0C842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4187858.95</w:t>
            </w:r>
          </w:p>
        </w:tc>
      </w:tr>
      <w:tr w:rsidR="005D240F" w:rsidRPr="00C46A1E" w14:paraId="358B71C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1FF542" w14:textId="4E2E18B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10C88E" w14:textId="77364B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469155.38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EAD8C8" w14:textId="78F548E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4187872.09</w:t>
            </w:r>
          </w:p>
        </w:tc>
      </w:tr>
      <w:tr w:rsidR="005D240F" w:rsidRPr="00C46A1E" w14:paraId="6DEA5F0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97F81E" w14:textId="5977A63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166C2A" w14:textId="74F9DE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469139.26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407C39" w14:textId="30E2F45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4187851.90</w:t>
            </w:r>
          </w:p>
        </w:tc>
      </w:tr>
      <w:tr w:rsidR="005D240F" w:rsidRPr="00C46A1E" w14:paraId="187DA8A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4BDACB" w14:textId="5E311FA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157C62" w14:textId="0DC58FC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469100.21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517EE2" w14:textId="6F2A29D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4187838.31</w:t>
            </w:r>
          </w:p>
        </w:tc>
      </w:tr>
      <w:tr w:rsidR="005D240F" w:rsidRPr="00C46A1E" w14:paraId="307FF00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BBCE95" w14:textId="1D97BA3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AF101A5" w14:textId="3F935DA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469114.95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D8F6C6" w14:textId="137C3C4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4187871.30</w:t>
            </w:r>
          </w:p>
        </w:tc>
      </w:tr>
      <w:tr w:rsidR="005D240F" w:rsidRPr="00C46A1E" w14:paraId="3F8B7E0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293908" w14:textId="60D0599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7DA99E" w14:textId="2020AE7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469095.26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E0F7B4" w14:textId="20D1895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4187846.64</w:t>
            </w:r>
          </w:p>
        </w:tc>
      </w:tr>
      <w:tr w:rsidR="005D240F" w:rsidRPr="00C46A1E" w14:paraId="7CA7722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6F5B0A" w14:textId="340A3F9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046FD0" w14:textId="218F53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469188.70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426EF4" w14:textId="128367D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4187863.97</w:t>
            </w:r>
          </w:p>
        </w:tc>
      </w:tr>
      <w:tr w:rsidR="005D240F" w:rsidRPr="00C46A1E" w14:paraId="0A7EEEF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D381D6" w14:textId="0835504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28BACB" w14:textId="56334C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469195.80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92E598" w14:textId="0914D4B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4187872.88</w:t>
            </w:r>
          </w:p>
        </w:tc>
      </w:tr>
      <w:tr w:rsidR="005D240F" w:rsidRPr="00C46A1E" w14:paraId="6846928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A2E934" w14:textId="0054986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D93772" w14:textId="7F32592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469171.50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30FC29" w14:textId="499449F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4187892.28</w:t>
            </w:r>
          </w:p>
        </w:tc>
      </w:tr>
      <w:tr w:rsidR="005D240F" w:rsidRPr="00C46A1E" w14:paraId="2DE6C48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6701297" w14:textId="486718C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4862AFC" w14:textId="58E5BC1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469168.68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2BD066" w14:textId="006D2C1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4187888.72</w:t>
            </w:r>
          </w:p>
        </w:tc>
      </w:tr>
      <w:tr w:rsidR="005D240F" w:rsidRPr="00C46A1E" w14:paraId="486C325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0D4E7A" w14:textId="362F86E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E8847FB" w14:textId="7740A27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469195.81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D3E41B9" w14:textId="05A515E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4187872.88</w:t>
            </w:r>
          </w:p>
        </w:tc>
      </w:tr>
      <w:tr w:rsidR="005D240F" w:rsidRPr="00C46A1E" w14:paraId="3CF670F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D52A05" w14:textId="5858367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B9F4E9" w14:textId="29463B8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469211.93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F5421F" w14:textId="0666602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4187893.07</w:t>
            </w:r>
          </w:p>
        </w:tc>
      </w:tr>
      <w:tr w:rsidR="005D240F" w:rsidRPr="00C46A1E" w14:paraId="528F1DF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577137" w14:textId="4B2F7E6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9F3681" w14:textId="2083247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469187.61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FABF70" w14:textId="621AA57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4187912.47</w:t>
            </w:r>
          </w:p>
        </w:tc>
      </w:tr>
      <w:tr w:rsidR="005D240F" w:rsidRPr="00C46A1E" w14:paraId="22CFB57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7CF3A1" w14:textId="78110E3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9B4718" w14:textId="334AEE4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469222.08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035B3B" w14:textId="5CA49D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4187905.78</w:t>
            </w:r>
          </w:p>
        </w:tc>
      </w:tr>
      <w:tr w:rsidR="005D240F" w:rsidRPr="00C46A1E" w14:paraId="23934CB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7221BA" w14:textId="415AEA7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84A194" w14:textId="322F5AD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469213.71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378FC5" w14:textId="5DBD7FA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4187935.48</w:t>
            </w:r>
          </w:p>
        </w:tc>
      </w:tr>
      <w:tr w:rsidR="005D240F" w:rsidRPr="00C46A1E" w14:paraId="3B027D9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F2BB48" w14:textId="57E1773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0798D7" w14:textId="49D688A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469203.72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7F4838" w14:textId="464437F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4187932.66</w:t>
            </w:r>
          </w:p>
        </w:tc>
      </w:tr>
      <w:tr w:rsidR="005D240F" w:rsidRPr="00C46A1E" w14:paraId="21196F7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97C278" w14:textId="7FA7B50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0C6888" w14:textId="4224EB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469187.61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131BAC" w14:textId="1D62109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4187912.45</w:t>
            </w:r>
          </w:p>
        </w:tc>
      </w:tr>
      <w:tr w:rsidR="005D240F" w:rsidRPr="00C46A1E" w14:paraId="4B04453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D65490" w14:textId="5FD98A6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770FD3" w14:textId="5623C4A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469202.98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A6E0A1" w14:textId="353D0DC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4187973.60</w:t>
            </w:r>
          </w:p>
        </w:tc>
      </w:tr>
      <w:tr w:rsidR="005D240F" w:rsidRPr="00C46A1E" w14:paraId="268F7B1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DF7EA7" w14:textId="379FE47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0AD7AA" w14:textId="024702A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469195.96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004622" w14:textId="793CCB2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4187972.79</w:t>
            </w:r>
          </w:p>
        </w:tc>
      </w:tr>
      <w:tr w:rsidR="005D240F" w:rsidRPr="00C46A1E" w14:paraId="451411A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72121F" w14:textId="0C0D836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82E1743" w14:textId="2C4B84B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469179.41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3F43AC" w14:textId="6830667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4187952.06</w:t>
            </w:r>
          </w:p>
        </w:tc>
      </w:tr>
      <w:tr w:rsidR="005D240F" w:rsidRPr="00C46A1E" w14:paraId="0723896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F4EF95" w14:textId="7D76C0C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97F368" w14:textId="23D8676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469008.37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61B32C" w14:textId="4002E74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4187811.66</w:t>
            </w:r>
          </w:p>
        </w:tc>
      </w:tr>
      <w:tr w:rsidR="005D240F" w:rsidRPr="00C46A1E" w14:paraId="3EA6844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5A4BBD" w14:textId="4FCECBF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189B62" w14:textId="4A6E7B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469008.44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0DACB0" w14:textId="0B8419D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4187811.66</w:t>
            </w:r>
          </w:p>
        </w:tc>
      </w:tr>
      <w:tr w:rsidR="005D240F" w:rsidRPr="00C46A1E" w14:paraId="133624A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21F83A" w14:textId="4B73A0C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73CAF59" w14:textId="65E0261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469060.14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1FC0DA" w14:textId="6323450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4187826.66</w:t>
            </w:r>
          </w:p>
        </w:tc>
      </w:tr>
      <w:tr w:rsidR="005D240F" w:rsidRPr="00C46A1E" w14:paraId="688078B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DEA2C1" w14:textId="2DEB577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16ACB1" w14:textId="5B1B3E1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469062.54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EBCF66" w14:textId="3F299C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4187829.69</w:t>
            </w:r>
          </w:p>
        </w:tc>
      </w:tr>
      <w:tr w:rsidR="005D240F" w:rsidRPr="00C46A1E" w14:paraId="44F0C45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A4A7BB" w14:textId="38876F6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C365D4" w14:textId="3A56373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469038.22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267F5C" w14:textId="1890DB1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4187849.07</w:t>
            </w:r>
          </w:p>
        </w:tc>
      </w:tr>
      <w:tr w:rsidR="005D240F" w:rsidRPr="00C46A1E" w14:paraId="4E3540C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A80D5F" w14:textId="3EC8E5C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15ED53" w14:textId="0831342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469030.44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3E4DA4" w14:textId="62AB9F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4187839.31</w:t>
            </w:r>
          </w:p>
        </w:tc>
      </w:tr>
      <w:tr w:rsidR="005D240F" w:rsidRPr="00C46A1E" w14:paraId="69B0EF2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03E977" w14:textId="3C24FC8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205C3C" w14:textId="6D0392D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469014.87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7F5A1E" w14:textId="3D253F9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4187819.79</w:t>
            </w:r>
          </w:p>
        </w:tc>
      </w:tr>
      <w:tr w:rsidR="005D240F" w:rsidRPr="00C46A1E" w14:paraId="19336BD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19CEAD" w14:textId="71F9C2E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1A8636" w14:textId="590627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468971.64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9B8468" w14:textId="5C16EBB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4187801.00</w:t>
            </w:r>
          </w:p>
        </w:tc>
      </w:tr>
      <w:tr w:rsidR="005D240F" w:rsidRPr="00C46A1E" w14:paraId="6826774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BDCE48" w14:textId="15B7FB2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9F878E" w14:textId="765D61B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469008.33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2045E6" w14:textId="777B411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4187811.65</w:t>
            </w:r>
          </w:p>
        </w:tc>
      </w:tr>
      <w:tr w:rsidR="005D240F" w:rsidRPr="00C46A1E" w14:paraId="49ABFE1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BB8A48" w14:textId="4E2AE72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3B4C6AC" w14:textId="4E7DCAE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468990.53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367825" w14:textId="4ADCEF6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4187839.20</w:t>
            </w:r>
          </w:p>
        </w:tc>
      </w:tr>
      <w:tr w:rsidR="005D240F" w:rsidRPr="00C46A1E" w14:paraId="4E8F4F8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402367" w14:textId="5EF290C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9B1F34" w14:textId="18D84DA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468990.52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B08E03C" w14:textId="3D28E63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4187839.20</w:t>
            </w:r>
          </w:p>
        </w:tc>
      </w:tr>
      <w:tr w:rsidR="005D240F" w:rsidRPr="00C46A1E" w14:paraId="398E0EA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EB30C7" w14:textId="1AA99C7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BB45B7" w14:textId="6514122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468990.01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6E6E66" w14:textId="4E0899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4187838.56</w:t>
            </w:r>
          </w:p>
        </w:tc>
      </w:tr>
      <w:tr w:rsidR="005D240F" w:rsidRPr="00C46A1E" w14:paraId="4467832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D40C95" w14:textId="77E4E14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F37EA7" w14:textId="3B0382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468966.70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4EB44A" w14:textId="10A9090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4187809.31</w:t>
            </w:r>
          </w:p>
        </w:tc>
      </w:tr>
      <w:tr w:rsidR="005D240F" w:rsidRPr="00C46A1E" w14:paraId="683CD1B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203EC5" w14:textId="22A2CB9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14FB36" w14:textId="3FCD00D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469006.12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F612D2" w14:textId="36A68FD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4187858.73</w:t>
            </w:r>
          </w:p>
        </w:tc>
      </w:tr>
      <w:tr w:rsidR="005D240F" w:rsidRPr="00C46A1E" w14:paraId="7296F2E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ADA7B9" w14:textId="5A692A4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08405F" w14:textId="2EE8695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468970.09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9A4007" w14:textId="251D363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4187887.51</w:t>
            </w:r>
          </w:p>
        </w:tc>
      </w:tr>
      <w:tr w:rsidR="005D240F" w:rsidRPr="00C46A1E" w14:paraId="564F6D0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1AC410" w14:textId="0F870DF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E06ABC" w14:textId="6CB4F9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468986.21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6B8EBB" w14:textId="75E6AF2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4187907.68</w:t>
            </w:r>
          </w:p>
        </w:tc>
      </w:tr>
      <w:tr w:rsidR="005D240F" w:rsidRPr="00C46A1E" w14:paraId="33D3B12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15ADBC" w14:textId="4B300E2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B6CE21" w14:textId="2DDB5CF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468961.89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0E90BE" w14:textId="53894C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4187927.08</w:t>
            </w:r>
          </w:p>
        </w:tc>
      </w:tr>
      <w:tr w:rsidR="005D240F" w:rsidRPr="00C46A1E" w14:paraId="115C800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40D167" w14:textId="0D9BE24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AE5640" w14:textId="55416C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468945.78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2FBC6E" w14:textId="49F9041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4187906.89</w:t>
            </w:r>
          </w:p>
        </w:tc>
      </w:tr>
      <w:tr w:rsidR="005D240F" w:rsidRPr="00C46A1E" w14:paraId="3CD276A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A7A179" w14:textId="3045B90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EA6324" w14:textId="711DCE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469111.59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EA4128" w14:textId="1F7891B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4188138.71</w:t>
            </w:r>
          </w:p>
        </w:tc>
      </w:tr>
      <w:tr w:rsidR="005D240F" w:rsidRPr="00C46A1E" w14:paraId="2973674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1E6CFB" w14:textId="7DD7401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747DF9B" w14:textId="6F79E97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469122.73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5A120D" w14:textId="32FEAD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4188152.67</w:t>
            </w:r>
          </w:p>
        </w:tc>
      </w:tr>
      <w:tr w:rsidR="005D240F" w:rsidRPr="00C46A1E" w14:paraId="3F6D859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B4DA725" w14:textId="45C1AAC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12118D" w14:textId="6F4B8E5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469121.94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3849A1" w14:textId="40A03C8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4188159.67</w:t>
            </w:r>
          </w:p>
        </w:tc>
      </w:tr>
      <w:tr w:rsidR="005D240F" w:rsidRPr="00C46A1E" w14:paraId="4E6BC46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10A947" w14:textId="31C2B0E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3AB946" w14:textId="5E3EE56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469101.72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E279EA" w14:textId="2DF288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4188175.82</w:t>
            </w:r>
          </w:p>
        </w:tc>
      </w:tr>
      <w:tr w:rsidR="005D240F" w:rsidRPr="00C46A1E" w14:paraId="532274C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5B48D7" w14:textId="150A32E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061F46" w14:textId="4C58C9C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469087.27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EA78A1" w14:textId="0540FC2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4188158.11</w:t>
            </w:r>
          </w:p>
        </w:tc>
      </w:tr>
      <w:tr w:rsidR="005D240F" w:rsidRPr="00C46A1E" w14:paraId="0964F9C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E7E524" w14:textId="434F108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4E7BE8" w14:textId="29174F5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468845.56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F4476C" w14:textId="7E4BCC9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4187855.24</w:t>
            </w:r>
          </w:p>
        </w:tc>
      </w:tr>
      <w:tr w:rsidR="005D240F" w:rsidRPr="00C46A1E" w14:paraId="3D78F93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CE8DAD" w14:textId="4B3A9BC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1DE589" w14:textId="3CF5A79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468861.67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FBA1BF" w14:textId="372AE56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4187875.43</w:t>
            </w:r>
          </w:p>
        </w:tc>
      </w:tr>
      <w:tr w:rsidR="005D240F" w:rsidRPr="00C46A1E" w14:paraId="588850C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FDDB91" w14:textId="2277281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DD3E09" w14:textId="03AF9E4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468837.35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A1E2D8" w14:textId="0358A97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4187894.85</w:t>
            </w:r>
          </w:p>
        </w:tc>
      </w:tr>
      <w:tr w:rsidR="005D240F" w:rsidRPr="00C46A1E" w14:paraId="158C824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90F4F6" w14:textId="5049CB6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123A16" w14:textId="7B693A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468824.37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4B4B16" w14:textId="0EE6E06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4187878.55</w:t>
            </w:r>
          </w:p>
        </w:tc>
      </w:tr>
      <w:tr w:rsidR="005D240F" w:rsidRPr="00C46A1E" w14:paraId="69F9EDB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67BB73" w14:textId="3A0E02F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E8EF39B" w14:textId="4A3C552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468825.15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D24706E" w14:textId="079B31F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4187871.52</w:t>
            </w:r>
          </w:p>
        </w:tc>
      </w:tr>
      <w:tr w:rsidR="005D240F" w:rsidRPr="00C46A1E" w14:paraId="463A789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422A4A9" w14:textId="4694ACE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13ACEE" w14:textId="67D90CE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469081.12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DDEF83" w14:textId="0CCFCB0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4188192.26</w:t>
            </w:r>
          </w:p>
        </w:tc>
      </w:tr>
      <w:tr w:rsidR="005D240F" w:rsidRPr="00C46A1E" w14:paraId="5A8EDDA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C31FAF9" w14:textId="50BAC8D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75F76D" w14:textId="1AACF40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469074.10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CA1E9B0" w14:textId="781BAA7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4188191.47</w:t>
            </w:r>
          </w:p>
        </w:tc>
      </w:tr>
      <w:tr w:rsidR="005D240F" w:rsidRPr="00C46A1E" w14:paraId="0B8DA1A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DA2BE8" w14:textId="28B83B5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D32DC3" w14:textId="586812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469062.95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8F5A71" w14:textId="2B87FB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4188177.49</w:t>
            </w:r>
          </w:p>
        </w:tc>
      </w:tr>
      <w:tr w:rsidR="005D240F" w:rsidRPr="00C46A1E" w14:paraId="0C9A509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7E6BA3" w14:textId="3EC98B3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F4375D" w14:textId="1AC7FB0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468805.88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FCBAE2" w14:textId="04F5DE6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4187887.46</w:t>
            </w:r>
          </w:p>
        </w:tc>
      </w:tr>
      <w:tr w:rsidR="005D240F" w:rsidRPr="00C46A1E" w14:paraId="4E9F740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E1DB9D8" w14:textId="54EF8F0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6F7FBD" w14:textId="6761413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468812.91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846190" w14:textId="190F151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4187888.25</w:t>
            </w:r>
          </w:p>
        </w:tc>
      </w:tr>
      <w:tr w:rsidR="005D240F" w:rsidRPr="00C46A1E" w14:paraId="5D67160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95D43B" w14:textId="054FFB8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FB9FFD" w14:textId="72A841A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468825.90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35B4D5" w14:textId="3BECB0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4187904.52</w:t>
            </w:r>
          </w:p>
        </w:tc>
      </w:tr>
      <w:tr w:rsidR="005D240F" w:rsidRPr="00C46A1E" w14:paraId="1A95834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1348B7" w14:textId="6870618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D9585D" w14:textId="0249E3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468801.59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1FD75C" w14:textId="67A8AD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4187923.93</w:t>
            </w:r>
          </w:p>
        </w:tc>
      </w:tr>
      <w:tr w:rsidR="005D240F" w:rsidRPr="00C46A1E" w14:paraId="6C0673D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218570" w14:textId="3A5A2D7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E08F6F9" w14:textId="4D0DC8C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468785.43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8F78DC5" w14:textId="24DC6EA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4187903.78</w:t>
            </w:r>
          </w:p>
        </w:tc>
      </w:tr>
      <w:tr w:rsidR="005D240F" w:rsidRPr="00C46A1E" w14:paraId="166DA94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3FADB51" w14:textId="308F1BA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BC8359" w14:textId="378E00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469051.51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007CDC5" w14:textId="5DAC22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4188187.20</w:t>
            </w:r>
          </w:p>
        </w:tc>
      </w:tr>
      <w:tr w:rsidR="005D240F" w:rsidRPr="00C46A1E" w14:paraId="176403D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1FC0C8" w14:textId="7D23AA7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33A29C" w14:textId="2FC258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469062.65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F1E827" w14:textId="4DB87D1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4188201.16</w:t>
            </w:r>
          </w:p>
        </w:tc>
      </w:tr>
      <w:tr w:rsidR="005D240F" w:rsidRPr="00C46A1E" w14:paraId="413BE9B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CF33B4" w14:textId="5C4F227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FF5D4E" w14:textId="39A3555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469061.86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AB35CE" w14:textId="4A0E96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4188208.19</w:t>
            </w:r>
          </w:p>
        </w:tc>
      </w:tr>
      <w:tr w:rsidR="005D240F" w:rsidRPr="00C46A1E" w14:paraId="440C8E5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81EF11" w14:textId="62EA390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BD33FF" w14:textId="2CA6B0F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469041.49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8088CB" w14:textId="11E022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4188224.45</w:t>
            </w:r>
          </w:p>
        </w:tc>
      </w:tr>
      <w:tr w:rsidR="005D240F" w:rsidRPr="00C46A1E" w14:paraId="0A468F5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0BD7B18" w14:textId="4E9A767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28193D" w14:textId="5E8E599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469027.19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5D2AFA" w14:textId="160F26F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4188206.61</w:t>
            </w:r>
          </w:p>
        </w:tc>
      </w:tr>
      <w:tr w:rsidR="005D240F" w:rsidRPr="00C46A1E" w14:paraId="46EF056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F6B4C2" w14:textId="16BEB00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814560" w14:textId="5E56549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468785.42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4F57FA" w14:textId="30F787D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4187903.78</w:t>
            </w:r>
          </w:p>
        </w:tc>
      </w:tr>
      <w:tr w:rsidR="005D240F" w:rsidRPr="00C46A1E" w14:paraId="375370C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CAA3A6" w14:textId="2C73FAB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F5199B" w14:textId="2323D17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468777.27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E4245A" w14:textId="3026EA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4187943.34</w:t>
            </w:r>
          </w:p>
        </w:tc>
      </w:tr>
      <w:tr w:rsidR="005D240F" w:rsidRPr="00C46A1E" w14:paraId="6F113B2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1970B6" w14:textId="7866608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05AC5D" w14:textId="5FED637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468764.28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B2591B" w14:textId="310E94C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4187927.05</w:t>
            </w:r>
          </w:p>
        </w:tc>
      </w:tr>
      <w:tr w:rsidR="005D240F" w:rsidRPr="00C46A1E" w14:paraId="106A5EB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17E313" w14:textId="0A92D6C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6F0C85" w14:textId="176EF62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468765.07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D402223" w14:textId="16E712A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4187920.03</w:t>
            </w:r>
          </w:p>
        </w:tc>
      </w:tr>
      <w:tr w:rsidR="005D240F" w:rsidRPr="00C46A1E" w14:paraId="679405D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BFC587" w14:textId="3E46EE0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09B757" w14:textId="39C3AFF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468809.50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CB62A3" w14:textId="234277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4187983.73</w:t>
            </w:r>
          </w:p>
        </w:tc>
      </w:tr>
      <w:tr w:rsidR="005D240F" w:rsidRPr="00C46A1E" w14:paraId="733CA5F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C1EB873" w14:textId="4225886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971AB9" w14:textId="47DC979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468833.82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E90A4A" w14:textId="74B04C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4187964.31</w:t>
            </w:r>
          </w:p>
        </w:tc>
      </w:tr>
      <w:tr w:rsidR="005D240F" w:rsidRPr="00C46A1E" w14:paraId="2673011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320654" w14:textId="34EEFB2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298B52" w14:textId="2A646FE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468849.93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D2BB94" w14:textId="6A254D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4187984.52</w:t>
            </w:r>
          </w:p>
        </w:tc>
      </w:tr>
      <w:tr w:rsidR="005D240F" w:rsidRPr="00C46A1E" w14:paraId="288ACE6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E3DC7E7" w14:textId="4F25432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2AAD66" w14:textId="34259D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468825.62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74B2302" w14:textId="2226079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4188003.90</w:t>
            </w:r>
          </w:p>
        </w:tc>
      </w:tr>
      <w:tr w:rsidR="005D240F" w:rsidRPr="00C46A1E" w14:paraId="25FE744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583837" w14:textId="638D4BE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715FB5" w14:textId="27FD2F2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469021.04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7198C4" w14:textId="3707A19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4188240.76</w:t>
            </w:r>
          </w:p>
        </w:tc>
      </w:tr>
      <w:tr w:rsidR="005D240F" w:rsidRPr="00C46A1E" w14:paraId="506E328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BF1F1C" w14:textId="3EA529D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1936D0" w14:textId="3ACF32A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469014.02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588189" w14:textId="39D7738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4188239.97</w:t>
            </w:r>
          </w:p>
        </w:tc>
      </w:tr>
      <w:tr w:rsidR="005D240F" w:rsidRPr="00C46A1E" w14:paraId="33FE609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A3176F" w14:textId="6142156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C6DE35" w14:textId="1978F99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469002.89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476BC6" w14:textId="510BB1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4188226.02</w:t>
            </w:r>
          </w:p>
        </w:tc>
      </w:tr>
      <w:tr w:rsidR="005D240F" w:rsidRPr="00C46A1E" w14:paraId="3BDEBDA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95ED2B" w14:textId="3F3C38D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B848F6" w14:textId="48AB3C6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468808.20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D3E400" w14:textId="6C39AC2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4188051.71</w:t>
            </w:r>
          </w:p>
        </w:tc>
      </w:tr>
      <w:tr w:rsidR="005D240F" w:rsidRPr="00C46A1E" w14:paraId="5E033F1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1E677D" w14:textId="045E0FF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750C9E" w14:textId="7B8E922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468830.42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71B396" w14:textId="278B077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4188033.97</w:t>
            </w:r>
          </w:p>
        </w:tc>
      </w:tr>
      <w:tr w:rsidR="005D240F" w:rsidRPr="00C46A1E" w14:paraId="45BD1F0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30A9CC" w14:textId="27981C0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EEF450" w14:textId="1BAB2E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468847.27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1F8EFC" w14:textId="111D709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4188055.07</w:t>
            </w:r>
          </w:p>
        </w:tc>
      </w:tr>
      <w:tr w:rsidR="005D240F" w:rsidRPr="00C46A1E" w14:paraId="01F6095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3454FD2" w14:textId="1177039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513E7FC" w14:textId="3175E29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468825.48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B766F7" w14:textId="1281C2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4188072.44</w:t>
            </w:r>
          </w:p>
        </w:tc>
      </w:tr>
      <w:tr w:rsidR="005D240F" w:rsidRPr="00C46A1E" w14:paraId="6201D4A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D03E5E" w14:textId="1DD19EA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F5831B" w14:textId="17218C5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468868.46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B35CF5" w14:textId="7D10F2A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4188081.63</w:t>
            </w:r>
          </w:p>
        </w:tc>
      </w:tr>
      <w:tr w:rsidR="005D240F" w:rsidRPr="00C46A1E" w14:paraId="56EE952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490175" w14:textId="0DC074F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C9D513" w14:textId="0E3A4B8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468865.36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BFFFF35" w14:textId="6D70904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4188077.75</w:t>
            </w:r>
          </w:p>
        </w:tc>
      </w:tr>
      <w:tr w:rsidR="005D240F" w:rsidRPr="00C46A1E" w14:paraId="139E278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DBFD04" w14:textId="2B53EAB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8636C1" w14:textId="125BAE8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468844.05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EF5BB5" w14:textId="6243A7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4188094.71</w:t>
            </w:r>
          </w:p>
        </w:tc>
      </w:tr>
      <w:tr w:rsidR="005D240F" w:rsidRPr="00C46A1E" w14:paraId="43CC8DF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F70E57" w14:textId="4D60572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EDDEFE" w14:textId="5871F27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468883.67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90A9BD" w14:textId="266ECB9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4188100.68</w:t>
            </w:r>
          </w:p>
        </w:tc>
      </w:tr>
      <w:tr w:rsidR="005D240F" w:rsidRPr="00C46A1E" w14:paraId="02BDE91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15A0DDC" w14:textId="03FC69D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D25FE6" w14:textId="03863BD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468862.83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B5F67C" w14:textId="4FB1D5C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4188117.24</w:t>
            </w:r>
          </w:p>
        </w:tc>
      </w:tr>
      <w:tr w:rsidR="005D240F" w:rsidRPr="00C46A1E" w14:paraId="24AF5EE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5F8A50" w14:textId="0575C59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49EE31" w14:textId="74643CF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468902.66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437A15" w14:textId="4483B69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4188124.48</w:t>
            </w:r>
          </w:p>
        </w:tc>
      </w:tr>
      <w:tr w:rsidR="005D240F" w:rsidRPr="00C46A1E" w14:paraId="6AB3B0B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6D7C31D" w14:textId="122ABD5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652685" w14:textId="0C01414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468882.34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83A73E" w14:textId="2732535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4188140.62</w:t>
            </w:r>
          </w:p>
        </w:tc>
      </w:tr>
      <w:tr w:rsidR="005D240F" w:rsidRPr="00C46A1E" w14:paraId="50B6EEB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8F495B" w14:textId="0CAEEAB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FDD89D" w14:textId="50B4889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468922.11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6BCD7C" w14:textId="38EA2F4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4188148.85</w:t>
            </w:r>
          </w:p>
        </w:tc>
      </w:tr>
      <w:tr w:rsidR="005D240F" w:rsidRPr="00C46A1E" w14:paraId="2E00829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F0555F" w14:textId="2D6EE06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07D927" w14:textId="0B257A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468902.32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229D7C" w14:textId="37D0154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4188164.58</w:t>
            </w:r>
          </w:p>
        </w:tc>
      </w:tr>
      <w:tr w:rsidR="005D240F" w:rsidRPr="00C46A1E" w14:paraId="48AAD1C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9F1EA4" w14:textId="11A356D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676B78" w14:textId="44CD6D2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468962.66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92B807" w14:textId="17E176F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4188199.67</w:t>
            </w:r>
          </w:p>
        </w:tc>
      </w:tr>
      <w:tr w:rsidR="005D240F" w:rsidRPr="00C46A1E" w14:paraId="3046E09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20B69F" w14:textId="424728E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0AD557" w14:textId="3F9EB1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468983.88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A753CD" w14:textId="460BB9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4188226.24</w:t>
            </w:r>
          </w:p>
        </w:tc>
      </w:tr>
      <w:tr w:rsidR="005D240F" w:rsidRPr="00C46A1E" w14:paraId="61D99E5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223FF8" w14:textId="3EF92BF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FCDB64" w14:textId="4ACF29A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468965.71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79846A" w14:textId="087E2EE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4188240.59</w:t>
            </w:r>
          </w:p>
        </w:tc>
      </w:tr>
      <w:tr w:rsidR="005D240F" w:rsidRPr="00C46A1E" w14:paraId="71DA0DA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9D370A" w14:textId="78187AD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5571FE" w14:textId="6BDB47E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468943.94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0304C0" w14:textId="5663961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4188214.48</w:t>
            </w:r>
          </w:p>
        </w:tc>
      </w:tr>
      <w:tr w:rsidR="005D240F" w:rsidRPr="00C46A1E" w14:paraId="1A4401B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4B43BE" w14:textId="5E2DA1A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72BC25" w14:textId="4582746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468718.03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A8B567" w14:textId="38B98C0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4187991.45</w:t>
            </w:r>
          </w:p>
        </w:tc>
      </w:tr>
      <w:tr w:rsidR="005D240F" w:rsidRPr="00C46A1E" w14:paraId="089A833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B46196" w14:textId="17A0A21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1092FC" w14:textId="413CFFB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468704.34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E378B5" w14:textId="5C2B0B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4187975.73</w:t>
            </w:r>
          </w:p>
        </w:tc>
      </w:tr>
      <w:tr w:rsidR="005D240F" w:rsidRPr="00C46A1E" w14:paraId="1D77CCF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A85EB9" w14:textId="087765A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46AA37" w14:textId="7A5BE5E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468705.13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FCACA3" w14:textId="328EA8B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4187968.69</w:t>
            </w:r>
          </w:p>
        </w:tc>
      </w:tr>
      <w:tr w:rsidR="005D240F" w:rsidRPr="00C46A1E" w14:paraId="02443BD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FE30B1" w14:textId="6783D04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9EA270" w14:textId="25EBC63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468725.45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CA55A4" w14:textId="611FA28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4187952.48</w:t>
            </w:r>
          </w:p>
        </w:tc>
      </w:tr>
      <w:tr w:rsidR="005D240F" w:rsidRPr="00C46A1E" w14:paraId="182735D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EB8509E" w14:textId="46DACD8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F98901" w14:textId="15AB665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468742.00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09C068" w14:textId="6B8117A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4187972.32</w:t>
            </w:r>
          </w:p>
        </w:tc>
      </w:tr>
      <w:tr w:rsidR="005D240F" w:rsidRPr="00C46A1E" w14:paraId="6E00FC2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3494DB3" w14:textId="530B665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36A8A4" w14:textId="52744C0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468758.55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F06289" w14:textId="5295D94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4187992.18</w:t>
            </w:r>
          </w:p>
        </w:tc>
      </w:tr>
      <w:tr w:rsidR="005D240F" w:rsidRPr="00C46A1E" w14:paraId="27695F3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0FA8A56" w14:textId="77612D0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99E348" w14:textId="59BE254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468735.02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B0F30F" w14:textId="6EA816F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4188010.96</w:t>
            </w:r>
          </w:p>
        </w:tc>
      </w:tr>
      <w:tr w:rsidR="005D240F" w:rsidRPr="00C46A1E" w14:paraId="748DE9F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778A5E" w14:textId="660A670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03FE81" w14:textId="4186C2B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468785.97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478A36" w14:textId="69E912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4188069.45</w:t>
            </w:r>
          </w:p>
        </w:tc>
      </w:tr>
      <w:tr w:rsidR="005D240F" w:rsidRPr="00C46A1E" w14:paraId="3B3448C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54C8D4" w14:textId="3820260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A90D4F" w14:textId="2D80CD3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468768.98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E70748D" w14:textId="414D16F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4188049.95</w:t>
            </w:r>
          </w:p>
        </w:tc>
      </w:tr>
      <w:tr w:rsidR="005D240F" w:rsidRPr="00C46A1E" w14:paraId="4455B34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D99273" w14:textId="445FBF3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D42589" w14:textId="4577AC3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468791.65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B0D7DB" w14:textId="1B17B98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4188031.85</w:t>
            </w:r>
          </w:p>
        </w:tc>
      </w:tr>
      <w:tr w:rsidR="005D240F" w:rsidRPr="00C46A1E" w14:paraId="74A3944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4E1FE96" w14:textId="2838B28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F08B7E" w14:textId="7835B60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468803.70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245A29" w14:textId="3F941A2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4188089.81</w:t>
            </w:r>
          </w:p>
        </w:tc>
      </w:tr>
      <w:tr w:rsidR="005D240F" w:rsidRPr="00C46A1E" w14:paraId="51605FB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7B9F1D" w14:textId="222581F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93EE2F" w14:textId="2FBC499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468822.75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2541F7" w14:textId="6561317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4188111.68</w:t>
            </w:r>
          </w:p>
        </w:tc>
      </w:tr>
      <w:tr w:rsidR="005D240F" w:rsidRPr="00C46A1E" w14:paraId="67BECFA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45F302" w14:textId="13F7BEE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887EA7" w14:textId="5CB3F18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468862.82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6F87F1" w14:textId="7E46C56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4188117.26</w:t>
            </w:r>
          </w:p>
        </w:tc>
      </w:tr>
      <w:tr w:rsidR="005D240F" w:rsidRPr="00C46A1E" w14:paraId="0461F19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317F8E" w14:textId="2263FD3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F73968" w14:textId="7C10D59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468842.02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624E49" w14:textId="2CDDF5F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4188133.80</w:t>
            </w:r>
          </w:p>
        </w:tc>
      </w:tr>
      <w:tr w:rsidR="005D240F" w:rsidRPr="00C46A1E" w14:paraId="60E8C78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7E8BCB" w14:textId="70F5D12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DC5C555" w14:textId="5A31D9E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468862.02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303EE0" w14:textId="458220B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4188156.77</w:t>
            </w:r>
          </w:p>
        </w:tc>
      </w:tr>
      <w:tr w:rsidR="005D240F" w:rsidRPr="00C46A1E" w14:paraId="58869AF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11CA1C" w14:textId="21661C3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8366AA" w14:textId="2C2E724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468882.51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068770" w14:textId="0CE337E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4188180.30</w:t>
            </w:r>
          </w:p>
        </w:tc>
      </w:tr>
      <w:tr w:rsidR="005D240F" w:rsidRPr="00C46A1E" w14:paraId="461FF77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A8A767" w14:textId="6555297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2AEE43" w14:textId="03E3990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468922.81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0363FF" w14:textId="4D7205F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4188189.14</w:t>
            </w:r>
          </w:p>
        </w:tc>
      </w:tr>
      <w:tr w:rsidR="005D240F" w:rsidRPr="00C46A1E" w14:paraId="04C4E2E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487655" w14:textId="0F23CE7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F08AF8" w14:textId="2A5BDAE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468903.53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10421B" w14:textId="20EA9C2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4188204.42</w:t>
            </w:r>
          </w:p>
        </w:tc>
      </w:tr>
      <w:tr w:rsidR="005D240F" w:rsidRPr="00C46A1E" w14:paraId="5293747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FA8F62" w14:textId="6BB53D3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5B6536" w14:textId="637546C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468902.30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46B4D1" w14:textId="25292C7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4188164.58</w:t>
            </w:r>
          </w:p>
        </w:tc>
      </w:tr>
      <w:tr w:rsidR="005D240F" w:rsidRPr="00C46A1E" w14:paraId="3BBF6BD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752F45" w14:textId="22FB575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A34568" w14:textId="379C9C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468922.81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AA6A5F" w14:textId="0E2682C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4188189.15</w:t>
            </w:r>
          </w:p>
        </w:tc>
      </w:tr>
      <w:tr w:rsidR="005D240F" w:rsidRPr="00C46A1E" w14:paraId="3EADBA2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0C180C" w14:textId="1F52094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0368FD" w14:textId="76740FF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468925.21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DF8993" w14:textId="5D946FD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4188229.32</w:t>
            </w:r>
          </w:p>
        </w:tc>
      </w:tr>
      <w:tr w:rsidR="005D240F" w:rsidRPr="00C46A1E" w14:paraId="4D4C367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182CFE" w14:textId="2939F75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82D9E6" w14:textId="2294269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468947.54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EE2D49" w14:textId="28981B6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4188254.95</w:t>
            </w:r>
          </w:p>
        </w:tc>
      </w:tr>
      <w:tr w:rsidR="005D240F" w:rsidRPr="00C46A1E" w14:paraId="3B13D0A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C3B8EF" w14:textId="2FD3116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9A9C6F" w14:textId="6E604E5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468988.32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2705904" w14:textId="7FAAD04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4188267.72</w:t>
            </w:r>
          </w:p>
        </w:tc>
      </w:tr>
      <w:tr w:rsidR="005D240F" w:rsidRPr="00C46A1E" w14:paraId="6E4F515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39A870" w14:textId="4F4EC6B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8FF8283" w14:textId="5704F7C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468974.02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3ED3C6" w14:textId="74A1775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4188279.12</w:t>
            </w:r>
          </w:p>
        </w:tc>
      </w:tr>
      <w:tr w:rsidR="005D240F" w:rsidRPr="00C46A1E" w14:paraId="114B449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F01433" w14:textId="1C29A2A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43DF23" w14:textId="716CF2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468967.55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D4303C" w14:textId="7BADFE9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4188277.91</w:t>
            </w:r>
          </w:p>
        </w:tc>
      </w:tr>
      <w:tr w:rsidR="005D240F" w:rsidRPr="00C46A1E" w14:paraId="06B9E1B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922F31" w14:textId="0451FAE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292D56" w14:textId="5D0D063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468768.26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BD2179" w14:textId="57B4C66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4188071.95</w:t>
            </w:r>
          </w:p>
        </w:tc>
      </w:tr>
      <w:tr w:rsidR="005D240F" w:rsidRPr="00C46A1E" w14:paraId="173F639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15239E" w14:textId="58120FC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041AB8" w14:textId="4D2BFD0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468787.98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81F921" w14:textId="2B97352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4188094.60</w:t>
            </w:r>
          </w:p>
        </w:tc>
      </w:tr>
      <w:tr w:rsidR="005D240F" w:rsidRPr="00C46A1E" w14:paraId="58BFF4E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2F0E5B" w14:textId="47F5470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4698BF" w14:textId="62DE44A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468749.17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5E8924" w14:textId="03FC72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4188126.16</w:t>
            </w:r>
          </w:p>
        </w:tc>
      </w:tr>
      <w:tr w:rsidR="005D240F" w:rsidRPr="00C46A1E" w14:paraId="1D1EF3B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24484B" w14:textId="27B28E5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F64C6D" w14:textId="06BB4BE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468729.48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DEA9A4" w14:textId="5A5A82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4188103.53</w:t>
            </w:r>
          </w:p>
        </w:tc>
      </w:tr>
      <w:tr w:rsidR="005D240F" w:rsidRPr="00C46A1E" w14:paraId="5A48FD1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776B32" w14:textId="080A8AC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584936" w14:textId="5D58D5A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468807.69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FD739D" w14:textId="340A3A9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4188117.21</w:t>
            </w:r>
          </w:p>
        </w:tc>
      </w:tr>
      <w:tr w:rsidR="005D240F" w:rsidRPr="00C46A1E" w14:paraId="68589CE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2237E4" w14:textId="177B97F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C70C2E" w14:textId="0775BC0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468827.39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2B1F32" w14:textId="4ABAE2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4188139.82</w:t>
            </w:r>
          </w:p>
        </w:tc>
      </w:tr>
      <w:tr w:rsidR="005D240F" w:rsidRPr="00C46A1E" w14:paraId="76DAD0F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C424FF" w14:textId="7B82A39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ECC4931" w14:textId="7E90752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468827.39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20AEB2" w14:textId="06EA866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4188139.83</w:t>
            </w:r>
          </w:p>
        </w:tc>
      </w:tr>
      <w:tr w:rsidR="005D240F" w:rsidRPr="00C46A1E" w14:paraId="132C30A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8F2F3B" w14:textId="5DCBD50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13B762" w14:textId="6E31CF7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468788.59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6F1958" w14:textId="07EFEF3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4188171.41</w:t>
            </w:r>
          </w:p>
        </w:tc>
      </w:tr>
      <w:tr w:rsidR="005D240F" w:rsidRPr="00C46A1E" w14:paraId="5DF348B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52DE2B" w14:textId="6FB7D49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321E241" w14:textId="1AB961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468768.90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F187CB" w14:textId="54DE7F1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4188148.79</w:t>
            </w:r>
          </w:p>
        </w:tc>
      </w:tr>
      <w:tr w:rsidR="005D240F" w:rsidRPr="00C46A1E" w14:paraId="63B14BA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39A0BF" w14:textId="7A63926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D89A6D" w14:textId="76BF289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468818.05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A915AD" w14:textId="1E8422E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4188186.08</w:t>
            </w:r>
          </w:p>
        </w:tc>
      </w:tr>
      <w:tr w:rsidR="005D240F" w:rsidRPr="00C46A1E" w14:paraId="66D3C86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039322" w14:textId="58F4427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303BAB" w14:textId="4E3B1AA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468847.09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6DF16C" w14:textId="4C798D3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4188162.44</w:t>
            </w:r>
          </w:p>
        </w:tc>
      </w:tr>
      <w:tr w:rsidR="005D240F" w:rsidRPr="00C46A1E" w14:paraId="31D5216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BCD1BD" w14:textId="2DA6F9B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C73F31" w14:textId="6E2B8B6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468872.76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CFF41F" w14:textId="179034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4188191.89</w:t>
            </w:r>
          </w:p>
        </w:tc>
      </w:tr>
      <w:tr w:rsidR="005D240F" w:rsidRPr="00C46A1E" w14:paraId="5842137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6E5117" w14:textId="79C5DE0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29CACE" w14:textId="124782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468872.76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D560672" w14:textId="5C5CDE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4188191.91</w:t>
            </w:r>
          </w:p>
        </w:tc>
      </w:tr>
      <w:tr w:rsidR="005D240F" w:rsidRPr="00C46A1E" w14:paraId="446AE22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F08939" w14:textId="36E4A85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CD523C" w14:textId="71C7AAB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468842.40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D88B75" w14:textId="13EC60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4188216.60</w:t>
            </w:r>
          </w:p>
        </w:tc>
      </w:tr>
      <w:tr w:rsidR="005D240F" w:rsidRPr="00C46A1E" w14:paraId="6B8F840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D37F57" w14:textId="7D1BB33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C90EEA" w14:textId="6E35858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468818.05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4DE678" w14:textId="1650D68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4188186.10</w:t>
            </w:r>
          </w:p>
        </w:tc>
      </w:tr>
      <w:tr w:rsidR="005D240F" w:rsidRPr="00C46A1E" w14:paraId="66F604F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C8D2E3" w14:textId="2AB6AD4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4F4047" w14:textId="3641BE8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468894.44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61E0B4" w14:textId="1337D6B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4188216.79</w:t>
            </w:r>
          </w:p>
        </w:tc>
      </w:tr>
      <w:tr w:rsidR="005D240F" w:rsidRPr="00C46A1E" w14:paraId="5129CC3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2A9FE7" w14:textId="3D2353E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451EAA" w14:textId="60357D8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468894.44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B606A5" w14:textId="7F1E7E3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4188216.80</w:t>
            </w:r>
          </w:p>
        </w:tc>
      </w:tr>
      <w:tr w:rsidR="005D240F" w:rsidRPr="00C46A1E" w14:paraId="26B7EB4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B8B755A" w14:textId="0F56216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021D9B5" w14:textId="4FDCBE5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468862.99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DA9D0B0" w14:textId="627F495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4188242.40</w:t>
            </w:r>
          </w:p>
        </w:tc>
      </w:tr>
      <w:tr w:rsidR="005D240F" w:rsidRPr="00C46A1E" w14:paraId="0C65894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C98F4E" w14:textId="764C428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8B89FC" w14:textId="482DE68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468894.45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39830D" w14:textId="23F2756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4188216.80</w:t>
            </w:r>
          </w:p>
        </w:tc>
      </w:tr>
      <w:tr w:rsidR="005D240F" w:rsidRPr="00C46A1E" w14:paraId="50C9524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4F3C16" w14:textId="66A06A1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C0D7AF" w14:textId="278FDE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468916.12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1F172F" w14:textId="55529B1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4188241.68</w:t>
            </w:r>
          </w:p>
        </w:tc>
      </w:tr>
      <w:tr w:rsidR="005D240F" w:rsidRPr="00C46A1E" w14:paraId="4786C02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6605FE" w14:textId="3313C22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00D4D1" w14:textId="5D1453C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468916.12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F10CD8" w14:textId="6FDF3A1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4188241.70</w:t>
            </w:r>
          </w:p>
        </w:tc>
      </w:tr>
      <w:tr w:rsidR="005D240F" w:rsidRPr="00C46A1E" w14:paraId="69CB530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8600B8" w14:textId="180C80C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D64BF1" w14:textId="61C41F5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468883.58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2C1FC3" w14:textId="3BF2C2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4188268.19</w:t>
            </w:r>
          </w:p>
        </w:tc>
      </w:tr>
      <w:tr w:rsidR="005D240F" w:rsidRPr="00C46A1E" w14:paraId="4390D1D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3E2A69" w14:textId="32B4282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EDCE51" w14:textId="6B1661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468916.14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10E0E8" w14:textId="54B5487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4188241.70</w:t>
            </w:r>
          </w:p>
        </w:tc>
      </w:tr>
      <w:tr w:rsidR="005D240F" w:rsidRPr="00C46A1E" w14:paraId="0E010BE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CEE95E" w14:textId="447466C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DB80D6" w14:textId="49A97D0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468921.91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EA425F" w14:textId="062D7AA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4188248.33</w:t>
            </w:r>
          </w:p>
        </w:tc>
      </w:tr>
      <w:tr w:rsidR="005D240F" w:rsidRPr="00C46A1E" w14:paraId="1DF53B6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3385FF" w14:textId="4097FCF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A86DFE" w14:textId="19C7836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468937.81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906165" w14:textId="1609EB3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4188266.58</w:t>
            </w:r>
          </w:p>
        </w:tc>
      </w:tr>
      <w:tr w:rsidR="005D240F" w:rsidRPr="00C46A1E" w14:paraId="1A6306F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F4C4D8" w14:textId="21D088A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03077EC" w14:textId="1591E8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468937.81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757054" w14:textId="199F23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4188266.59</w:t>
            </w:r>
          </w:p>
        </w:tc>
      </w:tr>
      <w:tr w:rsidR="005D240F" w:rsidRPr="00C46A1E" w14:paraId="072923E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0EA092" w14:textId="5817C20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32EA64" w14:textId="09136F5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468904.16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56C0A3" w14:textId="49A372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4188293.97</w:t>
            </w:r>
          </w:p>
        </w:tc>
      </w:tr>
      <w:tr w:rsidR="005D240F" w:rsidRPr="00C46A1E" w14:paraId="2B4D983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5323F7" w14:textId="227BE32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97ACC6" w14:textId="1E653DC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468937.82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CBECF0" w14:textId="2CFEF50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4188266.59</w:t>
            </w:r>
          </w:p>
        </w:tc>
      </w:tr>
      <w:tr w:rsidR="005D240F" w:rsidRPr="00C46A1E" w14:paraId="565F9C6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D463F2" w14:textId="05C55F9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10B1415" w14:textId="4C0AADD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468955.72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0E22F3" w14:textId="50BBCF9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4188287.14</w:t>
            </w:r>
          </w:p>
        </w:tc>
      </w:tr>
      <w:tr w:rsidR="005D240F" w:rsidRPr="00C46A1E" w14:paraId="274F1DB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FF998C" w14:textId="7FF15F0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B254F1" w14:textId="5017E6C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468955.59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718D86" w14:textId="3FFDB4C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4188288.82</w:t>
            </w:r>
          </w:p>
        </w:tc>
      </w:tr>
      <w:tr w:rsidR="005D240F" w:rsidRPr="00C46A1E" w14:paraId="57ABDFF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335BEF" w14:textId="69D75F5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A5A959F" w14:textId="030D885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468955.22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02ADEA3" w14:textId="39336A9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4188294.23</w:t>
            </w:r>
          </w:p>
        </w:tc>
      </w:tr>
      <w:tr w:rsidR="005D240F" w:rsidRPr="00C46A1E" w14:paraId="50E3FF4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BAFA63" w14:textId="067177A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24A000" w14:textId="048CCA3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468941.70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1AF98B" w14:textId="2835B8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4188305.19</w:t>
            </w:r>
          </w:p>
        </w:tc>
      </w:tr>
      <w:tr w:rsidR="005D240F" w:rsidRPr="00C46A1E" w14:paraId="2658196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C5CA1E" w14:textId="4A09175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FE7D3FE" w14:textId="2FF40C9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468924.23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BC6AC0" w14:textId="40950ED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4188319.14</w:t>
            </w:r>
          </w:p>
        </w:tc>
      </w:tr>
      <w:tr w:rsidR="005D240F" w:rsidRPr="00C46A1E" w14:paraId="37AFC8C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D41DA0" w14:textId="59D1493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081515A" w14:textId="3167619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468808.30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1AB573" w14:textId="6616BD2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4188194.02</w:t>
            </w:r>
          </w:p>
        </w:tc>
      </w:tr>
      <w:tr w:rsidR="005D240F" w:rsidRPr="00C46A1E" w14:paraId="7EC0746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B574FE" w14:textId="4CF35A7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562F27" w14:textId="1162A9C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468791.05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5BE72D" w14:textId="1118FF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4188208.15</w:t>
            </w:r>
          </w:p>
        </w:tc>
      </w:tr>
      <w:tr w:rsidR="005D240F" w:rsidRPr="00C46A1E" w14:paraId="62C8671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3F5396" w14:textId="2EE24EA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76812C" w14:textId="07053C0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468753.61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467377" w14:textId="6EDCA31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4188161.25</w:t>
            </w:r>
          </w:p>
        </w:tc>
      </w:tr>
      <w:tr w:rsidR="005D240F" w:rsidRPr="00C46A1E" w14:paraId="3B15AF9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277C14" w14:textId="3AEFA10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ECFD0E0" w14:textId="2169C5A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468753.61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8CF165" w14:textId="71D0944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4188161.23</w:t>
            </w:r>
          </w:p>
        </w:tc>
      </w:tr>
      <w:tr w:rsidR="005D240F" w:rsidRPr="00C46A1E" w14:paraId="66B6FE6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FE3675" w14:textId="16014CE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7BF0FC" w14:textId="69D51DE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468815.36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D8BC28" w14:textId="2FE8935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4188238.62</w:t>
            </w:r>
          </w:p>
        </w:tc>
      </w:tr>
      <w:tr w:rsidR="005D240F" w:rsidRPr="00C46A1E" w14:paraId="2E50B12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49C3C1" w14:textId="4AF01F1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E787E6" w14:textId="086A20F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468835.94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25552A7" w14:textId="6A7F76D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4188264.41</w:t>
            </w:r>
          </w:p>
        </w:tc>
      </w:tr>
      <w:tr w:rsidR="005D240F" w:rsidRPr="00C46A1E" w14:paraId="73F4B0A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A9E363" w14:textId="78E4D79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8853736" w14:textId="36FE675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468856.52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A40230" w14:textId="58CFB45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4188290.18</w:t>
            </w:r>
          </w:p>
        </w:tc>
      </w:tr>
      <w:tr w:rsidR="005D240F" w:rsidRPr="00C46A1E" w14:paraId="0A67FE1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2A8A08" w14:textId="7E30BFA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FE1CC3" w14:textId="33468D3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468856.53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A24619" w14:textId="34A3D9A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4188290.19</w:t>
            </w:r>
          </w:p>
        </w:tc>
      </w:tr>
      <w:tr w:rsidR="005D240F" w:rsidRPr="00C46A1E" w14:paraId="5F67A3D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8B2CAA" w14:textId="2F367D0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03D6913" w14:textId="0CE2E79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468877.12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F4C649" w14:textId="77DB5D9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4188316.00</w:t>
            </w:r>
          </w:p>
        </w:tc>
      </w:tr>
      <w:tr w:rsidR="005D240F" w:rsidRPr="00C46A1E" w14:paraId="008852B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04D688" w14:textId="586686D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A6E312" w14:textId="35A2BD4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468856.53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761DDD6" w14:textId="3F45239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4188290.21</w:t>
            </w:r>
          </w:p>
        </w:tc>
      </w:tr>
      <w:tr w:rsidR="005D240F" w:rsidRPr="00C46A1E" w14:paraId="1F66EE0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D995E4" w14:textId="70510E5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57FEC8" w14:textId="5A7331E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468900.88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D6116A" w14:textId="104EEAF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4188337.77</w:t>
            </w:r>
          </w:p>
        </w:tc>
      </w:tr>
      <w:tr w:rsidR="005D240F" w:rsidRPr="00C46A1E" w14:paraId="791EC3F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C674EC" w14:textId="70A0576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8052EB" w14:textId="3E98394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468893.86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F9E6F9" w14:textId="70DB34A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4188336.98</w:t>
            </w:r>
          </w:p>
        </w:tc>
      </w:tr>
      <w:tr w:rsidR="005D240F" w:rsidRPr="00C46A1E" w14:paraId="149F6A1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51791C" w14:textId="5245F9F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9FE3A3" w14:textId="248105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468645.61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CECD475" w14:textId="04AE77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4188050.06</w:t>
            </w:r>
          </w:p>
        </w:tc>
      </w:tr>
      <w:tr w:rsidR="005D240F" w:rsidRPr="00C46A1E" w14:paraId="1B0E54F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B5C92D" w14:textId="6194243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F38E80" w14:textId="343182D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468621.35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AEA575" w14:textId="6A75098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4188069.43</w:t>
            </w:r>
          </w:p>
        </w:tc>
      </w:tr>
      <w:tr w:rsidR="005D240F" w:rsidRPr="00C46A1E" w14:paraId="636143A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DF65CC" w14:textId="0B3E52D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510E91" w14:textId="26FC872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468605.18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A880C8" w14:textId="40DA5CC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4188049.29</w:t>
            </w:r>
          </w:p>
        </w:tc>
      </w:tr>
      <w:tr w:rsidR="005D240F" w:rsidRPr="00C46A1E" w14:paraId="41F32E7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6D7D6B" w14:textId="70FD859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712F3C" w14:textId="142533A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468625.59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2E07EF" w14:textId="723C4C5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4188033.00</w:t>
            </w:r>
          </w:p>
        </w:tc>
      </w:tr>
      <w:tr w:rsidR="005D240F" w:rsidRPr="00C46A1E" w14:paraId="5069C11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4A98D9" w14:textId="48FA7FC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D67BD9" w14:textId="0E496CF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468632.60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85A0475" w14:textId="31E50A0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4188033.79</w:t>
            </w:r>
          </w:p>
        </w:tc>
      </w:tr>
      <w:tr w:rsidR="005D240F" w:rsidRPr="00C46A1E" w14:paraId="388AC7B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206460" w14:textId="4D05607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B75704" w14:textId="3ABE9C6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468661.73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9231BC" w14:textId="3D8266B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4188070.27</w:t>
            </w:r>
          </w:p>
        </w:tc>
      </w:tr>
      <w:tr w:rsidR="005D240F" w:rsidRPr="00C46A1E" w14:paraId="72FDE32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1DCB0B" w14:textId="6253A22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034AF8" w14:textId="4EAC6CA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468637.53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601477" w14:textId="47D01B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4188089.57</w:t>
            </w:r>
          </w:p>
        </w:tc>
      </w:tr>
      <w:tr w:rsidR="005D240F" w:rsidRPr="00C46A1E" w14:paraId="290E781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0166A2" w14:textId="3D7FBC7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CAFF55" w14:textId="15C1B43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468677.84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B25FB4" w14:textId="432BF7C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4188090.46</w:t>
            </w:r>
          </w:p>
        </w:tc>
      </w:tr>
      <w:tr w:rsidR="005D240F" w:rsidRPr="00C46A1E" w14:paraId="0DE304D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222CBA" w14:textId="686DA0A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1AA6A6" w14:textId="08CC630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468653.70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78084B" w14:textId="2400F5E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4188109.73</w:t>
            </w:r>
          </w:p>
        </w:tc>
      </w:tr>
      <w:tr w:rsidR="005D240F" w:rsidRPr="00C46A1E" w14:paraId="4769311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3E16B4" w14:textId="50B82F4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F9ECBB" w14:textId="53E6E61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468693.95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FB86A5" w14:textId="5C155F7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4188110.65</w:t>
            </w:r>
          </w:p>
        </w:tc>
      </w:tr>
      <w:tr w:rsidR="005D240F" w:rsidRPr="00C46A1E" w14:paraId="5D9EDFB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8C642B" w14:textId="44FBB5F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EB9D4A" w14:textId="3AFC15A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468669.88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FDE74A" w14:textId="73D83F3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4188129.87</w:t>
            </w:r>
          </w:p>
        </w:tc>
      </w:tr>
      <w:tr w:rsidR="005D240F" w:rsidRPr="00C46A1E" w14:paraId="0459B64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F87307" w14:textId="07810E3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619256" w14:textId="49FE627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468710.08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37A8F6" w14:textId="3F13894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4188130.85</w:t>
            </w:r>
          </w:p>
        </w:tc>
      </w:tr>
      <w:tr w:rsidR="005D240F" w:rsidRPr="00C46A1E" w14:paraId="271FD19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0B323B5" w14:textId="7D0B180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6D7CAA" w14:textId="6B85544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468686.04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548284" w14:textId="74FF4DE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4188150.01</w:t>
            </w:r>
          </w:p>
        </w:tc>
      </w:tr>
      <w:tr w:rsidR="005D240F" w:rsidRPr="00C46A1E" w14:paraId="4433023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B8DE03" w14:textId="2DA5289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29BD21" w14:textId="015CB1F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468726.19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4982FD" w14:textId="5C2363B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4188151.04</w:t>
            </w:r>
          </w:p>
        </w:tc>
      </w:tr>
      <w:tr w:rsidR="005D240F" w:rsidRPr="00C46A1E" w14:paraId="77C3128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E9F8A9" w14:textId="341332A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F55A10" w14:textId="54B50BF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468702.23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8CFC97" w14:textId="4098052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4188170.15</w:t>
            </w:r>
          </w:p>
        </w:tc>
      </w:tr>
      <w:tr w:rsidR="005D240F" w:rsidRPr="00C46A1E" w14:paraId="46560A6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AAD7FB" w14:textId="5F8AE59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2C734D" w14:textId="230A728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468742.30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E5036E0" w14:textId="62D851D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4188171.21</w:t>
            </w:r>
          </w:p>
        </w:tc>
      </w:tr>
      <w:tr w:rsidR="005D240F" w:rsidRPr="00C46A1E" w14:paraId="7EB74B7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DA5295" w14:textId="6E95CEA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9F024E" w14:textId="1FC8E3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468718.39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2864FE" w14:textId="78CC6E0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4188190.30</w:t>
            </w:r>
          </w:p>
        </w:tc>
      </w:tr>
      <w:tr w:rsidR="005D240F" w:rsidRPr="00C46A1E" w14:paraId="73E16F0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D65930" w14:textId="0425DAD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285B2F" w14:textId="55A5FC2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468758.41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3EDE42" w14:textId="5BC7368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4188191.40</w:t>
            </w:r>
          </w:p>
        </w:tc>
      </w:tr>
      <w:tr w:rsidR="005D240F" w:rsidRPr="00C46A1E" w14:paraId="475E14A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6E4733" w14:textId="3B498C2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AE4492" w14:textId="2FF0EC5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468734.56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897519" w14:textId="48A73CB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4188210.44</w:t>
            </w:r>
          </w:p>
        </w:tc>
      </w:tr>
      <w:tr w:rsidR="005D240F" w:rsidRPr="00C46A1E" w14:paraId="441D686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4C0D75" w14:textId="0F936FE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AD2ED4" w14:textId="52D0148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468774.54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EA2F17" w14:textId="13B0BB7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4188211.61</w:t>
            </w:r>
          </w:p>
        </w:tc>
      </w:tr>
      <w:tr w:rsidR="005D240F" w:rsidRPr="00C46A1E" w14:paraId="6C239EF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3B62EE" w14:textId="26394E7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C4F15AE" w14:textId="7E157D9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468750.74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FFB085" w14:textId="197F886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4188230.59</w:t>
            </w:r>
          </w:p>
        </w:tc>
      </w:tr>
      <w:tr w:rsidR="005D240F" w:rsidRPr="00C46A1E" w14:paraId="44D6C68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D96D3A9" w14:textId="7F84A2C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42BC8F" w14:textId="4CA1D2E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468790.63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487C56" w14:textId="7725CEA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4188231.80</w:t>
            </w:r>
          </w:p>
        </w:tc>
      </w:tr>
      <w:tr w:rsidR="005D240F" w:rsidRPr="00C46A1E" w14:paraId="025C312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E8B40B2" w14:textId="1E6624F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3DDF14" w14:textId="0076910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468766.91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A3EA31" w14:textId="5FA571D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4188250.73</w:t>
            </w:r>
          </w:p>
        </w:tc>
      </w:tr>
      <w:tr w:rsidR="005D240F" w:rsidRPr="00C46A1E" w14:paraId="759828B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D71085" w14:textId="4FA585E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A18640" w14:textId="690DDBF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468806.76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A81E1E" w14:textId="53BD60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4188251.99</w:t>
            </w:r>
          </w:p>
        </w:tc>
      </w:tr>
      <w:tr w:rsidR="005D240F" w:rsidRPr="00C46A1E" w14:paraId="34463BA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5E905A" w14:textId="1C0FBFA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D4BC69" w14:textId="2335E93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468783.09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4D01AD" w14:textId="66419F2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4188270.89</w:t>
            </w:r>
          </w:p>
        </w:tc>
      </w:tr>
      <w:tr w:rsidR="005D240F" w:rsidRPr="00C46A1E" w14:paraId="1D00777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6BBF3B" w14:textId="2338020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93DF14" w14:textId="7E846F4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468822.87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E1AEEC" w14:textId="39AD6F7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4188272.19</w:t>
            </w:r>
          </w:p>
        </w:tc>
      </w:tr>
      <w:tr w:rsidR="005D240F" w:rsidRPr="00C46A1E" w14:paraId="57BF104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7BA97B" w14:textId="36B254E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21BFE2" w14:textId="4D99706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468799.25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CAFFAC" w14:textId="127A39A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4188291.03</w:t>
            </w:r>
          </w:p>
        </w:tc>
      </w:tr>
      <w:tr w:rsidR="005D240F" w:rsidRPr="00C46A1E" w14:paraId="7193C03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E110E5" w14:textId="7271038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52007F" w14:textId="76015B8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468839.00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EA0A24" w14:textId="2D224B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4188292.38</w:t>
            </w:r>
          </w:p>
        </w:tc>
      </w:tr>
      <w:tr w:rsidR="005D240F" w:rsidRPr="00C46A1E" w14:paraId="070B827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C43216E" w14:textId="74A04BE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664C35" w14:textId="17C1C81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468815.43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865F86" w14:textId="0025058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4188311.17</w:t>
            </w:r>
          </w:p>
        </w:tc>
      </w:tr>
      <w:tr w:rsidR="005D240F" w:rsidRPr="00C46A1E" w14:paraId="4076A0D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986FC2" w14:textId="448D717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045A96" w14:textId="2752AFB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468855.09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0142906" w14:textId="2A2CC4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4188312.55</w:t>
            </w:r>
          </w:p>
        </w:tc>
      </w:tr>
      <w:tr w:rsidR="005D240F" w:rsidRPr="00C46A1E" w14:paraId="288C2D1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D7D158" w14:textId="01473FF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86EE1E" w14:textId="1276492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468831.60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69C3DF" w14:textId="5EE1326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4188331.32</w:t>
            </w:r>
          </w:p>
        </w:tc>
      </w:tr>
      <w:tr w:rsidR="005D240F" w:rsidRPr="00C46A1E" w14:paraId="66AD408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AA6E20" w14:textId="256CEC9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4F7FE4" w14:textId="0058C14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468871.22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EA257F" w14:textId="67FBFC1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4188332.74</w:t>
            </w:r>
          </w:p>
        </w:tc>
      </w:tr>
      <w:tr w:rsidR="005D240F" w:rsidRPr="00C46A1E" w14:paraId="1DE8AE0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91F24F" w14:textId="5EBD809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09840F" w14:textId="4903C24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468871.22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1C189B" w14:textId="3040C23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4188332.76</w:t>
            </w:r>
          </w:p>
        </w:tc>
      </w:tr>
      <w:tr w:rsidR="005D240F" w:rsidRPr="00C46A1E" w14:paraId="74B4286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691378" w14:textId="26FA685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1C9CAB" w14:textId="3F674FB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468847.78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B2F6D6" w14:textId="796AA90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4188351.47</w:t>
            </w:r>
          </w:p>
        </w:tc>
      </w:tr>
      <w:tr w:rsidR="005D240F" w:rsidRPr="00C46A1E" w14:paraId="5C310DC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7E4418" w14:textId="6F80FCE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071660" w14:textId="0BE3413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468871.23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F2298E" w14:textId="2848D1F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4188332.76</w:t>
            </w:r>
          </w:p>
        </w:tc>
      </w:tr>
      <w:tr w:rsidR="005D240F" w:rsidRPr="00C46A1E" w14:paraId="63A2DAD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EA0898" w14:textId="4274534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589ABF" w14:textId="0CAAB59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468887.33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35379A" w14:textId="0C0412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4188352.94</w:t>
            </w:r>
          </w:p>
        </w:tc>
      </w:tr>
      <w:tr w:rsidR="005D240F" w:rsidRPr="00C46A1E" w14:paraId="08C39F0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B290BE" w14:textId="03ABF81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67C807" w14:textId="13532DB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468863.95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7189E2" w14:textId="790E02D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4188371.60</w:t>
            </w:r>
          </w:p>
        </w:tc>
      </w:tr>
      <w:tr w:rsidR="005D240F" w:rsidRPr="00C46A1E" w14:paraId="6C49AFD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B8E087" w14:textId="7759DC7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8A8716" w14:textId="298F32B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468903.44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6D5459" w14:textId="75997D3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4188373.14</w:t>
            </w:r>
          </w:p>
        </w:tc>
      </w:tr>
      <w:tr w:rsidR="005D240F" w:rsidRPr="00C46A1E" w14:paraId="6B0D4F3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EB1528" w14:textId="4D6B344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9781C4" w14:textId="1C65353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468880.13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59F4B3" w14:textId="71B76C9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4188391.77</w:t>
            </w:r>
          </w:p>
        </w:tc>
      </w:tr>
      <w:tr w:rsidR="005D240F" w:rsidRPr="00C46A1E" w14:paraId="2AAD03B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A4E92A" w14:textId="24C104B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91D795" w14:textId="24CE1FD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468919.55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085B8D" w14:textId="12A787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4188393.33</w:t>
            </w:r>
          </w:p>
        </w:tc>
      </w:tr>
      <w:tr w:rsidR="005D240F" w:rsidRPr="00C46A1E" w14:paraId="2D3E736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73847A" w14:textId="1BDEF5E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AE1ABB" w14:textId="3FF47C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468896.29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444CAD" w14:textId="216B3D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4188411.90</w:t>
            </w:r>
          </w:p>
        </w:tc>
      </w:tr>
      <w:tr w:rsidR="005D240F" w:rsidRPr="00C46A1E" w14:paraId="1E134BA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DDCEC5" w14:textId="538BE6A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5236AF" w14:textId="2A1D072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468911.38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088641" w14:textId="36A72C4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4188430.69</w:t>
            </w:r>
          </w:p>
        </w:tc>
      </w:tr>
      <w:tr w:rsidR="005D240F" w:rsidRPr="00C46A1E" w14:paraId="6440226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4ADA3A" w14:textId="391C385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3A2CD9F" w14:textId="465A1E2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468935.67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B70B7B" w14:textId="0A434B6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4188413.53</w:t>
            </w:r>
          </w:p>
        </w:tc>
      </w:tr>
      <w:tr w:rsidR="005D240F" w:rsidRPr="00C46A1E" w14:paraId="48552D7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75D15F" w14:textId="0AAA006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EDE335" w14:textId="52B19A9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468596.98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E323CD9" w14:textId="0283A4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4188088.88</w:t>
            </w:r>
          </w:p>
        </w:tc>
      </w:tr>
      <w:tr w:rsidR="005D240F" w:rsidRPr="00C46A1E" w14:paraId="32C679C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BD3560" w14:textId="36DE3BF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B557E1" w14:textId="0F3E946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468583.98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EF90875" w14:textId="6ED06B3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4188072.61</w:t>
            </w:r>
          </w:p>
        </w:tc>
      </w:tr>
      <w:tr w:rsidR="005D240F" w:rsidRPr="00C46A1E" w14:paraId="76D5081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3A71C8" w14:textId="06B0718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2BB8C1" w14:textId="4CAE237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468584.76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5BBFAC" w14:textId="4F93DAF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4188065.59</w:t>
            </w:r>
          </w:p>
        </w:tc>
      </w:tr>
      <w:tr w:rsidR="005D240F" w:rsidRPr="00C46A1E" w14:paraId="393515D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A5508C" w14:textId="3A00950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0FE932" w14:textId="7643C87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468613.09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71F0F2" w14:textId="216E407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4188109.08</w:t>
            </w:r>
          </w:p>
        </w:tc>
      </w:tr>
      <w:tr w:rsidR="005D240F" w:rsidRPr="00C46A1E" w14:paraId="270DD6F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945743" w14:textId="4362C60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E483FA" w14:textId="1DAB06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468629.21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A7D11C" w14:textId="451F28E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4188129.27</w:t>
            </w:r>
          </w:p>
        </w:tc>
      </w:tr>
      <w:tr w:rsidR="005D240F" w:rsidRPr="00C46A1E" w14:paraId="4A8EDD9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FDB479" w14:textId="3F52C34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017CDF" w14:textId="5770CB9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468645.33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C20349B" w14:textId="1D3FE12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4188149.46</w:t>
            </w:r>
          </w:p>
        </w:tc>
      </w:tr>
      <w:tr w:rsidR="005D240F" w:rsidRPr="00C46A1E" w14:paraId="023A5F1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D90942" w14:textId="6519FCA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45036A" w14:textId="36ADB24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468661.44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A0DC90" w14:textId="409DBD4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4188169.65</w:t>
            </w:r>
          </w:p>
        </w:tc>
      </w:tr>
      <w:tr w:rsidR="005D240F" w:rsidRPr="00C46A1E" w14:paraId="31569BA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F876D0" w14:textId="30FEF45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F2D9E3" w14:textId="7E72A1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468677.55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9DA883" w14:textId="0EA14CB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4188189.84</w:t>
            </w:r>
          </w:p>
        </w:tc>
      </w:tr>
      <w:tr w:rsidR="005D240F" w:rsidRPr="00C46A1E" w14:paraId="0F1F3A1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29D5B02" w14:textId="3FF0FE6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B94EAB" w14:textId="5D0936D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468693.68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0BC206" w14:textId="4589A39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4188210.03</w:t>
            </w:r>
          </w:p>
        </w:tc>
      </w:tr>
      <w:tr w:rsidR="005D240F" w:rsidRPr="00C46A1E" w14:paraId="4AEB872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04835C" w14:textId="1B5DA4B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3035B1" w14:textId="4C555DE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468709.77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88895E7" w14:textId="02011BE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4188230.22</w:t>
            </w:r>
          </w:p>
        </w:tc>
      </w:tr>
      <w:tr w:rsidR="005D240F" w:rsidRPr="00C46A1E" w14:paraId="28BC5F5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AC9A8A" w14:textId="7284E9C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B182E4" w14:textId="7F9909D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468725.90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F727BD" w14:textId="2D1C816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4188250.42</w:t>
            </w:r>
          </w:p>
        </w:tc>
      </w:tr>
      <w:tr w:rsidR="005D240F" w:rsidRPr="00C46A1E" w14:paraId="114493F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A36D97" w14:textId="700872D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1B02EE4" w14:textId="399C878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468742.01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03D664" w14:textId="4509559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4188270.61</w:t>
            </w:r>
          </w:p>
        </w:tc>
      </w:tr>
      <w:tr w:rsidR="005D240F" w:rsidRPr="00C46A1E" w14:paraId="51EF76D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9A9351" w14:textId="0F29B6B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1249D1" w14:textId="12243C4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468758.14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6A6A407" w14:textId="1328FD6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4188290.80</w:t>
            </w:r>
          </w:p>
        </w:tc>
      </w:tr>
      <w:tr w:rsidR="005D240F" w:rsidRPr="00C46A1E" w14:paraId="54CD1C7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AFB959" w14:textId="4E54190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668CF5" w14:textId="268F410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468774.23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3A75FB" w14:textId="60BF4C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4188310.99</w:t>
            </w:r>
          </w:p>
        </w:tc>
      </w:tr>
      <w:tr w:rsidR="005D240F" w:rsidRPr="00C46A1E" w14:paraId="7C8E12E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C8D0FF" w14:textId="0B51B78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06BE72" w14:textId="25DD9D8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468790.36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C50644" w14:textId="41F203B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4188331.18</w:t>
            </w:r>
          </w:p>
        </w:tc>
      </w:tr>
      <w:tr w:rsidR="005D240F" w:rsidRPr="00C46A1E" w14:paraId="68ACF1D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78FF16" w14:textId="58FA8B8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DEEBE6" w14:textId="7C844C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468806.47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0CA89B" w14:textId="7A697BF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4188351.37</w:t>
            </w:r>
          </w:p>
        </w:tc>
      </w:tr>
      <w:tr w:rsidR="005D240F" w:rsidRPr="00C46A1E" w14:paraId="42C0403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C5988C" w14:textId="1EC7EA4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7A007D" w14:textId="3BC63EE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468822.60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7175C7" w14:textId="3F67DAF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4188371.56</w:t>
            </w:r>
          </w:p>
        </w:tc>
      </w:tr>
      <w:tr w:rsidR="005D240F" w:rsidRPr="00C46A1E" w14:paraId="70D85C8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6D420B" w14:textId="767361A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8B90B0" w14:textId="0E49092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468838.69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3A90F8" w14:textId="22F116E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4188391.76</w:t>
            </w:r>
          </w:p>
        </w:tc>
      </w:tr>
      <w:tr w:rsidR="005D240F" w:rsidRPr="00C46A1E" w14:paraId="109D272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635AA0" w14:textId="43766F4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987806" w14:textId="160962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468854.83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417E74" w14:textId="010D2CD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4188411.96</w:t>
            </w:r>
          </w:p>
        </w:tc>
      </w:tr>
      <w:tr w:rsidR="005D240F" w:rsidRPr="00C46A1E" w14:paraId="78D3108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F38BB5" w14:textId="3196E8F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4393B7" w14:textId="717F15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468854.82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86C227" w14:textId="3356288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4188411.95</w:t>
            </w:r>
          </w:p>
        </w:tc>
      </w:tr>
      <w:tr w:rsidR="005D240F" w:rsidRPr="00C46A1E" w14:paraId="5A61B3C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2D29DC" w14:textId="0573B86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ABC6A5" w14:textId="0B5D7B9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468870.93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FF08D18" w14:textId="1C5C153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4188432.14</w:t>
            </w:r>
          </w:p>
        </w:tc>
      </w:tr>
      <w:tr w:rsidR="005D240F" w:rsidRPr="00C46A1E" w14:paraId="309751E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3B9064" w14:textId="4376002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1F5321" w14:textId="13A5ECD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468884.79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DC4C3C5" w14:textId="5F7CC1F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4188449.51</w:t>
            </w:r>
          </w:p>
        </w:tc>
      </w:tr>
      <w:tr w:rsidR="005D240F" w:rsidRPr="00C46A1E" w14:paraId="6AD8F26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2DF624" w14:textId="20F02BD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489A25" w14:textId="502AC9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468587.22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4E59D4" w14:textId="147C1F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4188097.48</w:t>
            </w:r>
          </w:p>
        </w:tc>
      </w:tr>
      <w:tr w:rsidR="005D240F" w:rsidRPr="00C46A1E" w14:paraId="06C6EF8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D94CB1" w14:textId="38CD900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5FD6F9" w14:textId="78DBB5B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468562.90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DC702E5" w14:textId="1FD7E01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4188116.90</w:t>
            </w:r>
          </w:p>
        </w:tc>
      </w:tr>
      <w:tr w:rsidR="005D240F" w:rsidRPr="00C46A1E" w14:paraId="371D9A1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DFA38D" w14:textId="411AF84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9210B8" w14:textId="37BC905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468546.79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983B09" w14:textId="57F97BF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4188096.71</w:t>
            </w:r>
          </w:p>
        </w:tc>
      </w:tr>
      <w:tr w:rsidR="005D240F" w:rsidRPr="00C46A1E" w14:paraId="3804E71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AD4BAF" w14:textId="42B32A7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3D3E8E" w14:textId="1914CAC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468567.18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95C074" w14:textId="4DB51D2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4188080.42</w:t>
            </w:r>
          </w:p>
        </w:tc>
      </w:tr>
      <w:tr w:rsidR="005D240F" w:rsidRPr="00C46A1E" w14:paraId="295D4BA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21A1F0" w14:textId="6E71B27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4E4C74" w14:textId="382C0C4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468574.22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D7D6EF" w14:textId="0CDEDE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4188081.21</w:t>
            </w:r>
          </w:p>
        </w:tc>
      </w:tr>
      <w:tr w:rsidR="005D240F" w:rsidRPr="00C46A1E" w14:paraId="4FD3538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2CA57A" w14:textId="1AD8236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D528A9" w14:textId="5CFB3F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468603.33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E85D899" w14:textId="2DC6741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4188117.68</w:t>
            </w:r>
          </w:p>
        </w:tc>
      </w:tr>
      <w:tr w:rsidR="005D240F" w:rsidRPr="00C46A1E" w14:paraId="7E33E0A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37413E" w14:textId="70D3B5E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CEEF5E" w14:textId="3161531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468619.44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C1CF20" w14:textId="7DBCF83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4188137.88</w:t>
            </w:r>
          </w:p>
        </w:tc>
      </w:tr>
      <w:tr w:rsidR="005D240F" w:rsidRPr="00C46A1E" w14:paraId="37E2061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3D70CF" w14:textId="04F57C2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1D7376" w14:textId="558C0B0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468595.12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E373E6" w14:textId="789122A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4188157.29</w:t>
            </w:r>
          </w:p>
        </w:tc>
      </w:tr>
      <w:tr w:rsidR="005D240F" w:rsidRPr="00C46A1E" w14:paraId="2DB2063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21A626" w14:textId="58A921C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5EFE363" w14:textId="72EA4EB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468579.01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EF30FCD" w14:textId="21DA55E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4188137.10</w:t>
            </w:r>
          </w:p>
        </w:tc>
      </w:tr>
      <w:tr w:rsidR="005D240F" w:rsidRPr="00C46A1E" w14:paraId="05EA680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057ED71" w14:textId="6B82F82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3CC2F2" w14:textId="501DC1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468635.56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0F8EEA" w14:textId="2085E1E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4188158.08</w:t>
            </w:r>
          </w:p>
        </w:tc>
      </w:tr>
      <w:tr w:rsidR="005D240F" w:rsidRPr="00C46A1E" w14:paraId="30B7A4A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292C2C" w14:textId="1A762CC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D9075FE" w14:textId="4B38447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468611.24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A0B5B3A" w14:textId="48A86CF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4188177.48</w:t>
            </w:r>
          </w:p>
        </w:tc>
      </w:tr>
      <w:tr w:rsidR="005D240F" w:rsidRPr="00C46A1E" w14:paraId="029E02B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335ED3" w14:textId="42A1CFC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DC9902F" w14:textId="006A103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468651.68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AD1225" w14:textId="7FFD9DF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4188178.27</w:t>
            </w:r>
          </w:p>
        </w:tc>
      </w:tr>
      <w:tr w:rsidR="005D240F" w:rsidRPr="00C46A1E" w14:paraId="53B6CF7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D9ED56" w14:textId="54ADB3B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72B616" w14:textId="3FA21A9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468627.35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4C06386" w14:textId="48E2356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4188197.67</w:t>
            </w:r>
          </w:p>
        </w:tc>
      </w:tr>
      <w:tr w:rsidR="005D240F" w:rsidRPr="00C46A1E" w14:paraId="5D66DCC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42D703" w14:textId="26D3DE2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A3F5772" w14:textId="292836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468662.71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0A8395" w14:textId="06C60E1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4188192.09</w:t>
            </w:r>
          </w:p>
        </w:tc>
      </w:tr>
      <w:tr w:rsidR="005D240F" w:rsidRPr="00C46A1E" w14:paraId="48B8DFC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413F3C" w14:textId="28FD546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23A581" w14:textId="77169B1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468662.21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91355B" w14:textId="3949617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4188196.36</w:t>
            </w:r>
          </w:p>
        </w:tc>
      </w:tr>
      <w:tr w:rsidR="005D240F" w:rsidRPr="00C46A1E" w14:paraId="474E042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6D37C5" w14:textId="199AF68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016B0A" w14:textId="4F2C88B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468660.66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743CD2" w14:textId="7A85ABB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4188197.54</w:t>
            </w:r>
          </w:p>
        </w:tc>
      </w:tr>
      <w:tr w:rsidR="005D240F" w:rsidRPr="00C46A1E" w14:paraId="35D6419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01368A" w14:textId="68EFE14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9609BA" w14:textId="7518B5F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468663.94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FFE3E3" w14:textId="500A7B2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4188201.53</w:t>
            </w:r>
          </w:p>
        </w:tc>
      </w:tr>
      <w:tr w:rsidR="005D240F" w:rsidRPr="00C46A1E" w14:paraId="222AD31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9F6504" w14:textId="55A2F50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F353DF" w14:textId="3D239C0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468643.47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E570F2" w14:textId="1A26757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4188217.86</w:t>
            </w:r>
          </w:p>
        </w:tc>
      </w:tr>
      <w:tr w:rsidR="005D240F" w:rsidRPr="00C46A1E" w14:paraId="1D39FAC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FF46C3" w14:textId="679FE8C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4AAB77" w14:textId="5076234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468627.36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A0BB30" w14:textId="5F34906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4188197.67</w:t>
            </w:r>
          </w:p>
        </w:tc>
      </w:tr>
      <w:tr w:rsidR="005D240F" w:rsidRPr="00C46A1E" w14:paraId="1322174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57668F" w14:textId="7CB1500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065EDB" w14:textId="7E953E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468667.11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71C867" w14:textId="3E7C2E2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4188205.41</w:t>
            </w:r>
          </w:p>
        </w:tc>
      </w:tr>
      <w:tr w:rsidR="005D240F" w:rsidRPr="00C46A1E" w14:paraId="00E65BA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E2A115" w14:textId="3958693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4A6A43" w14:textId="3D029B4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468668.57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DB58B1" w14:textId="280CC7B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4188204.24</w:t>
            </w:r>
          </w:p>
        </w:tc>
      </w:tr>
      <w:tr w:rsidR="005D240F" w:rsidRPr="00C46A1E" w14:paraId="3999869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5748AD" w14:textId="0FCA790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8BC600" w14:textId="0D56A32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468672.79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37D956" w14:textId="4FBDE9A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4188204.71</w:t>
            </w:r>
          </w:p>
        </w:tc>
      </w:tr>
      <w:tr w:rsidR="005D240F" w:rsidRPr="00C46A1E" w14:paraId="124BEE8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008EFC" w14:textId="6591743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7A4D76" w14:textId="43BAA23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468683.90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FA81A1" w14:textId="69EEB27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4188218.63</w:t>
            </w:r>
          </w:p>
        </w:tc>
      </w:tr>
      <w:tr w:rsidR="005D240F" w:rsidRPr="00C46A1E" w14:paraId="0F26B2A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0B9B1A" w14:textId="1823E25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49DBF0" w14:textId="05412A7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468659.59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872F19" w14:textId="3006E9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4188238.05</w:t>
            </w:r>
          </w:p>
        </w:tc>
      </w:tr>
      <w:tr w:rsidR="005D240F" w:rsidRPr="00C46A1E" w14:paraId="761E55B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A102C4" w14:textId="33AF936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F3FF54" w14:textId="143E7E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468716.13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972975" w14:textId="3C752A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4188259.02</w:t>
            </w:r>
          </w:p>
        </w:tc>
      </w:tr>
      <w:tr w:rsidR="005D240F" w:rsidRPr="00C46A1E" w14:paraId="69EF502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CBB3D0" w14:textId="71B5AD4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BDF421" w14:textId="75F8FCE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468732.25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4B46FE" w14:textId="6C0A12D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4188279.22</w:t>
            </w:r>
          </w:p>
        </w:tc>
      </w:tr>
      <w:tr w:rsidR="005D240F" w:rsidRPr="00C46A1E" w14:paraId="74B5BC4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E36FEB" w14:textId="61C6649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494C3B" w14:textId="59827AE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468708.29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FE66AD" w14:textId="7DB2E3C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4188298.36</w:t>
            </w:r>
          </w:p>
        </w:tc>
      </w:tr>
      <w:tr w:rsidR="005D240F" w:rsidRPr="00C46A1E" w14:paraId="3B41C64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041FC5" w14:textId="130E24B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43B9C8" w14:textId="52D9825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468691.82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3B192F" w14:textId="7D6B1CC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4188278.44</w:t>
            </w:r>
          </w:p>
        </w:tc>
      </w:tr>
      <w:tr w:rsidR="005D240F" w:rsidRPr="00C46A1E" w14:paraId="581AD77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60D0C9" w14:textId="20A33FD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3688EF" w14:textId="113CB75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468748.35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301178" w14:textId="615280E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4188299.40</w:t>
            </w:r>
          </w:p>
        </w:tc>
      </w:tr>
      <w:tr w:rsidR="005D240F" w:rsidRPr="00C46A1E" w14:paraId="03B9E5E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CA181A" w14:textId="31D61B1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0B65AE" w14:textId="3528519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468724.73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C487B94" w14:textId="66CF241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4188318.25</w:t>
            </w:r>
          </w:p>
        </w:tc>
      </w:tr>
      <w:tr w:rsidR="005D240F" w:rsidRPr="00C46A1E" w14:paraId="69563A8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B4F887" w14:textId="7DDAFDD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AF1C52" w14:textId="33A841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468748.36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DE685B" w14:textId="58D6458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4188299.42</w:t>
            </w:r>
          </w:p>
        </w:tc>
      </w:tr>
      <w:tr w:rsidR="005D240F" w:rsidRPr="00C46A1E" w14:paraId="6286FF8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114F13" w14:textId="554977A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135E8D" w14:textId="2F3555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468764.48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1F081D" w14:textId="2C1E286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4188319.61</w:t>
            </w:r>
          </w:p>
        </w:tc>
      </w:tr>
      <w:tr w:rsidR="005D240F" w:rsidRPr="00C46A1E" w14:paraId="235328D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0694D8" w14:textId="7E7F107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890D64" w14:textId="1C01D36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468741.20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D396F5" w14:textId="0D17452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4188338.19</w:t>
            </w:r>
          </w:p>
        </w:tc>
      </w:tr>
      <w:tr w:rsidR="005D240F" w:rsidRPr="00C46A1E" w14:paraId="6BB8E27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52B96A" w14:textId="6BA768D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9FF445" w14:textId="50C38D0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468724.75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6ACFF6" w14:textId="79062C6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4188318.26</w:t>
            </w:r>
          </w:p>
        </w:tc>
      </w:tr>
      <w:tr w:rsidR="005D240F" w:rsidRPr="00C46A1E" w14:paraId="153699D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D5B23F" w14:textId="106CEDC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23F6D3" w14:textId="7CE2ED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468780.59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C0D1A0" w14:textId="28C883C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4188339.78</w:t>
            </w:r>
          </w:p>
        </w:tc>
      </w:tr>
      <w:tr w:rsidR="005D240F" w:rsidRPr="00C46A1E" w14:paraId="381412B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B918E8" w14:textId="3DEA824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FD7EE1" w14:textId="2F74EBD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468757.66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F96E94" w14:textId="33899DC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4188358.09</w:t>
            </w:r>
          </w:p>
        </w:tc>
      </w:tr>
      <w:tr w:rsidR="005D240F" w:rsidRPr="00C46A1E" w14:paraId="4D09458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51F9095" w14:textId="68956E6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FA9F9C" w14:textId="4176DE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468796.71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CA0AB2" w14:textId="083CA3E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4188359.97</w:t>
            </w:r>
          </w:p>
        </w:tc>
      </w:tr>
      <w:tr w:rsidR="005D240F" w:rsidRPr="00C46A1E" w14:paraId="21DFDAD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BC1C7C" w14:textId="47B8781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9DAAD9" w14:textId="19685E7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468774.12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B00C97" w14:textId="53FBA4C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4188378.00</w:t>
            </w:r>
          </w:p>
        </w:tc>
      </w:tr>
      <w:tr w:rsidR="005D240F" w:rsidRPr="00C46A1E" w14:paraId="2342795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DA553A" w14:textId="0AE4306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04489F" w14:textId="77ED926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468812.82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62B83A" w14:textId="70165C0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4188380.17</w:t>
            </w:r>
          </w:p>
        </w:tc>
      </w:tr>
      <w:tr w:rsidR="005D240F" w:rsidRPr="00C46A1E" w14:paraId="06CE594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34CFA6" w14:textId="6F21804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0EE820" w14:textId="24D52D8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468790.58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EBDEC8" w14:textId="21400AF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4188397.92</w:t>
            </w:r>
          </w:p>
        </w:tc>
      </w:tr>
      <w:tr w:rsidR="005D240F" w:rsidRPr="00C46A1E" w14:paraId="2CC0F68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42C7BD" w14:textId="73444CE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DF56F2E" w14:textId="30F1F3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468828.94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B72987" w14:textId="4D16ADA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4188400.36</w:t>
            </w:r>
          </w:p>
        </w:tc>
      </w:tr>
      <w:tr w:rsidR="005D240F" w:rsidRPr="00C46A1E" w14:paraId="096A085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F3BC3F" w14:textId="1E485EF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899B39" w14:textId="7A10655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468807.05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14A77B" w14:textId="620D73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4188417.84</w:t>
            </w:r>
          </w:p>
        </w:tc>
      </w:tr>
      <w:tr w:rsidR="005D240F" w:rsidRPr="00C46A1E" w14:paraId="4C3E467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38E9AD" w14:textId="596F0F9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D698F0E" w14:textId="3906AAC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468845.05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5A1D392" w14:textId="4FD3774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4188420.55</w:t>
            </w:r>
          </w:p>
        </w:tc>
      </w:tr>
      <w:tr w:rsidR="005D240F" w:rsidRPr="00C46A1E" w14:paraId="5BEB24A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0693E4" w14:textId="14B66EC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64799C" w14:textId="7E94B65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468823.50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99F8D1" w14:textId="2A23FAA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4188437.75</w:t>
            </w:r>
          </w:p>
        </w:tc>
      </w:tr>
      <w:tr w:rsidR="005D240F" w:rsidRPr="00C46A1E" w14:paraId="43F0AEC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EAA90A" w14:textId="35C5588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63DB52" w14:textId="4152AFD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468843.73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E1A7D7" w14:textId="1C31355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4188462.22</w:t>
            </w:r>
          </w:p>
        </w:tc>
      </w:tr>
      <w:tr w:rsidR="005D240F" w:rsidRPr="00C46A1E" w14:paraId="5664ED8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6E1A08" w14:textId="6EE1493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E9638C" w14:textId="26D7D06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468856.30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9CC601" w14:textId="4061CC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4188434.64</w:t>
            </w:r>
          </w:p>
        </w:tc>
      </w:tr>
      <w:tr w:rsidR="005D240F" w:rsidRPr="00C46A1E" w14:paraId="496A20D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F933B9" w14:textId="53C3BD7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423EB1" w14:textId="02E33B1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468867.51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6BB0CB" w14:textId="625D7E5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4188448.70</w:t>
            </w:r>
          </w:p>
        </w:tc>
      </w:tr>
      <w:tr w:rsidR="005D240F" w:rsidRPr="00C46A1E" w14:paraId="1EA8421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A8B2F6" w14:textId="174783E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E680F9" w14:textId="37C401C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468864.17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7EEC92A" w14:textId="7584448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4188457.87</w:t>
            </w:r>
          </w:p>
        </w:tc>
      </w:tr>
      <w:tr w:rsidR="005D240F" w:rsidRPr="00C46A1E" w14:paraId="427CA30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2CAF5D" w14:textId="2D9AEA7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D505F06" w14:textId="6E4582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468538.60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5A33A8" w14:textId="7BA7719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4188136.31</w:t>
            </w:r>
          </w:p>
        </w:tc>
      </w:tr>
      <w:tr w:rsidR="005D240F" w:rsidRPr="00C46A1E" w14:paraId="68F2690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86114A" w14:textId="2B2192A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C521901" w14:textId="61BEA50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468525.59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95FC06" w14:textId="69CD9CF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4188120.03</w:t>
            </w:r>
          </w:p>
        </w:tc>
      </w:tr>
      <w:tr w:rsidR="005D240F" w:rsidRPr="00C46A1E" w14:paraId="4AFFF59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B39B71" w14:textId="4203C5B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5F017D" w14:textId="100A812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468526.38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C8DE2C" w14:textId="7E0960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4188112.99</w:t>
            </w:r>
          </w:p>
        </w:tc>
      </w:tr>
      <w:tr w:rsidR="005D240F" w:rsidRPr="00C46A1E" w14:paraId="3BBD2F5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7D266D" w14:textId="25C4EE6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380082" w14:textId="48B8A25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468554.69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785E10" w14:textId="6E395FE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4188156.50</w:t>
            </w:r>
          </w:p>
        </w:tc>
      </w:tr>
      <w:tr w:rsidR="005D240F" w:rsidRPr="00C46A1E" w14:paraId="35E8759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D08CDB" w14:textId="0EFA8EA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4B88E85" w14:textId="2A2077B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468570.82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403971" w14:textId="3A9D387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4188176.69</w:t>
            </w:r>
          </w:p>
        </w:tc>
      </w:tr>
      <w:tr w:rsidR="005D240F" w:rsidRPr="00C46A1E" w14:paraId="5C8C6FE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F353DB" w14:textId="3D3E8C9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EE4CF06" w14:textId="3C8CF62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468586.93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E70A8D" w14:textId="06CC928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4188196.88</w:t>
            </w:r>
          </w:p>
        </w:tc>
      </w:tr>
      <w:tr w:rsidR="005D240F" w:rsidRPr="00C46A1E" w14:paraId="4F76AD4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ACEE79" w14:textId="23A3FEA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45425F" w14:textId="711E4D1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468603.04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0FE2A4" w14:textId="328125F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4188217.05</w:t>
            </w:r>
          </w:p>
        </w:tc>
      </w:tr>
      <w:tr w:rsidR="005D240F" w:rsidRPr="00C46A1E" w14:paraId="6EBDC36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E1843C" w14:textId="656D344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9AC1AB" w14:textId="1F9ADCE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468603.03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004AF17" w14:textId="131A92F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4188217.05</w:t>
            </w:r>
          </w:p>
        </w:tc>
      </w:tr>
      <w:tr w:rsidR="005D240F" w:rsidRPr="00C46A1E" w14:paraId="0829818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963A95" w14:textId="297C031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A523879" w14:textId="7D85EF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468619.16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4D6BB2" w14:textId="164C15B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4188237.26</w:t>
            </w:r>
          </w:p>
        </w:tc>
      </w:tr>
      <w:tr w:rsidR="005D240F" w:rsidRPr="00C46A1E" w14:paraId="5578C05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E24C39" w14:textId="158FDED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92FC03" w14:textId="7FE9A2F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468603.04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DAE464" w14:textId="411E7C6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4188217.07</w:t>
            </w:r>
          </w:p>
        </w:tc>
      </w:tr>
      <w:tr w:rsidR="005D240F" w:rsidRPr="00C46A1E" w14:paraId="01278E0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77DF04" w14:textId="4B64317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B35745" w14:textId="49977A1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468635.27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27E275" w14:textId="5334D70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4188257.45</w:t>
            </w:r>
          </w:p>
        </w:tc>
      </w:tr>
      <w:tr w:rsidR="005D240F" w:rsidRPr="00C46A1E" w14:paraId="099691D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806F1E" w14:textId="5DC9D8B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33C42B" w14:textId="2D29B9E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468651.39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F964A2" w14:textId="34CD99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4188277.65</w:t>
            </w:r>
          </w:p>
        </w:tc>
      </w:tr>
      <w:tr w:rsidR="005D240F" w:rsidRPr="00C46A1E" w14:paraId="1629CC7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65A9AA" w14:textId="238C2A2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2AC051" w14:textId="4E8C612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468675.70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20AA16" w14:textId="7A76F11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4188258.24</w:t>
            </w:r>
          </w:p>
        </w:tc>
      </w:tr>
      <w:tr w:rsidR="005D240F" w:rsidRPr="00C46A1E" w14:paraId="135AC3B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DDD0C0" w14:textId="5339875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9E34E8" w14:textId="400B47A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468667.50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609C59" w14:textId="0BC9E01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4188297.84</w:t>
            </w:r>
          </w:p>
        </w:tc>
      </w:tr>
      <w:tr w:rsidR="005D240F" w:rsidRPr="00C46A1E" w14:paraId="46C5805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143FD2" w14:textId="610ABDE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E10F10" w14:textId="5AA5975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468683.63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0BC65D" w14:textId="1DAB89B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4188318.05</w:t>
            </w:r>
          </w:p>
        </w:tc>
      </w:tr>
      <w:tr w:rsidR="005D240F" w:rsidRPr="00C46A1E" w14:paraId="1CF3BA0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D8E63E" w14:textId="7424D6F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059631" w14:textId="58CE48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468683.62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5F9C16" w14:textId="7CB20B5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4188318.03</w:t>
            </w:r>
          </w:p>
        </w:tc>
      </w:tr>
      <w:tr w:rsidR="005D240F" w:rsidRPr="00C46A1E" w14:paraId="3E23C94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33932D" w14:textId="445849A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A204E1" w14:textId="556A751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468699.73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A21C48" w14:textId="701A63F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4188338.22</w:t>
            </w:r>
          </w:p>
        </w:tc>
      </w:tr>
      <w:tr w:rsidR="005D240F" w:rsidRPr="00C46A1E" w14:paraId="73205DF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706C7E" w14:textId="0A0D757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FEC244" w14:textId="3F7AFE6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468715.85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6F6FC9" w14:textId="6C7ED4C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4188358.41</w:t>
            </w:r>
          </w:p>
        </w:tc>
      </w:tr>
      <w:tr w:rsidR="005D240F" w:rsidRPr="00C46A1E" w14:paraId="4613B45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B85168" w14:textId="415F1C4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17DF9E" w14:textId="58B630A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468731.96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EA8C43" w14:textId="60749C6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4188378.60</w:t>
            </w:r>
          </w:p>
        </w:tc>
      </w:tr>
      <w:tr w:rsidR="005D240F" w:rsidRPr="00C46A1E" w14:paraId="1E44A9D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CFA4AD0" w14:textId="78CBF04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9150C45" w14:textId="74A013C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468748.08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846C8A" w14:textId="3C245BC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4188398.79</w:t>
            </w:r>
          </w:p>
        </w:tc>
      </w:tr>
      <w:tr w:rsidR="005D240F" w:rsidRPr="00C46A1E" w14:paraId="4BABE03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B33C643" w14:textId="42CCFD7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49E48A" w14:textId="59E236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468764.19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D140B2" w14:textId="565BC3A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4188418.99</w:t>
            </w:r>
          </w:p>
        </w:tc>
      </w:tr>
      <w:tr w:rsidR="005D240F" w:rsidRPr="00C46A1E" w14:paraId="0E8FD4A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C5082E" w14:textId="4D25019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D785A7" w14:textId="196D142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468780.31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2F59AC" w14:textId="08AB61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4188439.18</w:t>
            </w:r>
          </w:p>
        </w:tc>
      </w:tr>
      <w:tr w:rsidR="005D240F" w:rsidRPr="00C46A1E" w14:paraId="1480651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64DA67" w14:textId="1FBA061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1B5C29" w14:textId="31D4E24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468796.42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AB7A51" w14:textId="4EFA671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4188459.37</w:t>
            </w:r>
          </w:p>
        </w:tc>
      </w:tr>
      <w:tr w:rsidR="005D240F" w:rsidRPr="00C46A1E" w14:paraId="07FD2A0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1645D1" w14:textId="3E89A31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812F94" w14:textId="77526D6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468806.73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0B13A4" w14:textId="303C905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4188470.07</w:t>
            </w:r>
          </w:p>
        </w:tc>
      </w:tr>
      <w:tr w:rsidR="005D240F" w:rsidRPr="00C46A1E" w14:paraId="36611C3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4167BF" w14:textId="4141617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35B5C5" w14:textId="1E79436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468803.25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8B26ED" w14:textId="2D1A8C7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4188467.90</w:t>
            </w:r>
          </w:p>
        </w:tc>
      </w:tr>
      <w:tr w:rsidR="005D240F" w:rsidRPr="00C46A1E" w14:paraId="2466122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83C305" w14:textId="04443AF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DD5F46" w14:textId="6E8AD1B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468528.67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9CCCB6" w14:textId="5E9B832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4188144.74</w:t>
            </w:r>
          </w:p>
        </w:tc>
      </w:tr>
      <w:tr w:rsidR="005D240F" w:rsidRPr="00C46A1E" w14:paraId="787844A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AD2FFD6" w14:textId="4895F1F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ADB240" w14:textId="0F03B2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468504.38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9BFE52" w14:textId="1BE3ED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4188164.12</w:t>
            </w:r>
          </w:p>
        </w:tc>
      </w:tr>
      <w:tr w:rsidR="005D240F" w:rsidRPr="00C46A1E" w14:paraId="3449FB1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EFF6EB" w14:textId="3B6F5B7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E06D43" w14:textId="1213BF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468488.24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CC7FA8" w14:textId="1AA6562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4188143.95</w:t>
            </w:r>
          </w:p>
        </w:tc>
      </w:tr>
      <w:tr w:rsidR="005D240F" w:rsidRPr="00C46A1E" w14:paraId="130C408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337263" w14:textId="3A15489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B7F430" w14:textId="7A433EE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468508.67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1FC66E" w14:textId="00D000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4188127.65</w:t>
            </w:r>
          </w:p>
        </w:tc>
      </w:tr>
      <w:tr w:rsidR="005D240F" w:rsidRPr="00C46A1E" w14:paraId="111A1FD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1366D5" w14:textId="5D8F7B1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5CEEA3" w14:textId="46A1A31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468515.69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3BEDAF" w14:textId="41F99C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4188128.44</w:t>
            </w:r>
          </w:p>
        </w:tc>
      </w:tr>
      <w:tr w:rsidR="005D240F" w:rsidRPr="00C46A1E" w14:paraId="7743E13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43C5E8" w14:textId="6471E2D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0C3077" w14:textId="1FE4214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468544.80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AC479C" w14:textId="0DDD34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4188164.93</w:t>
            </w:r>
          </w:p>
        </w:tc>
      </w:tr>
      <w:tr w:rsidR="005D240F" w:rsidRPr="00C46A1E" w14:paraId="6B6A3FD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2502DC" w14:textId="001848D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EB64CC" w14:textId="7A39A3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468520.51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86CCC4" w14:textId="103B1A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4188184.31</w:t>
            </w:r>
          </w:p>
        </w:tc>
      </w:tr>
      <w:tr w:rsidR="005D240F" w:rsidRPr="00C46A1E" w14:paraId="63B37E4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1FDD44" w14:textId="3EB042A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786286" w14:textId="4668937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468560.91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68B34D" w14:textId="34EDB82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4188185.12</w:t>
            </w:r>
          </w:p>
        </w:tc>
      </w:tr>
      <w:tr w:rsidR="005D240F" w:rsidRPr="00C46A1E" w14:paraId="3674FE6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00DDAE" w14:textId="0AFA61A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4565A1" w14:textId="1EBFC4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468536.63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58B06D" w14:textId="3DD8E20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4188204.49</w:t>
            </w:r>
          </w:p>
        </w:tc>
      </w:tr>
      <w:tr w:rsidR="005D240F" w:rsidRPr="00C46A1E" w14:paraId="7086076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503664" w14:textId="4282233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438208" w14:textId="44632BE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468572.00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E02F5E" w14:textId="2B9770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4188199.01</w:t>
            </w:r>
          </w:p>
        </w:tc>
      </w:tr>
      <w:tr w:rsidR="005D240F" w:rsidRPr="00C46A1E" w14:paraId="746896E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D70DF3" w14:textId="158E722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3F1625" w14:textId="6BB221E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468571.49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414E60" w14:textId="2BCB4E7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4188203.16</w:t>
            </w:r>
          </w:p>
        </w:tc>
      </w:tr>
      <w:tr w:rsidR="005D240F" w:rsidRPr="00C46A1E" w14:paraId="66DA876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7240E8" w14:textId="14BE860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310396" w14:textId="318E2A3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468569.96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635C59" w14:textId="35F7151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4188204.36</w:t>
            </w:r>
          </w:p>
        </w:tc>
      </w:tr>
      <w:tr w:rsidR="005D240F" w:rsidRPr="00C46A1E" w14:paraId="1D1A796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89D97A" w14:textId="6C28B36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6913B6" w14:textId="62EFFB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468573.22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25E04B" w14:textId="2B9AC98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4188208.35</w:t>
            </w:r>
          </w:p>
        </w:tc>
      </w:tr>
      <w:tr w:rsidR="005D240F" w:rsidRPr="00C46A1E" w14:paraId="5413761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B074A8" w14:textId="70774FB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781DC2" w14:textId="6C31F76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468552.77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1A7551" w14:textId="53ED80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4188224.66</w:t>
            </w:r>
          </w:p>
        </w:tc>
      </w:tr>
      <w:tr w:rsidR="005D240F" w:rsidRPr="00C46A1E" w14:paraId="14100CF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A6767A" w14:textId="2C3AA68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1BCE2E" w14:textId="595E73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468576.39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C1ACD4" w14:textId="178BEF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4188212.23</w:t>
            </w:r>
          </w:p>
        </w:tc>
      </w:tr>
      <w:tr w:rsidR="005D240F" w:rsidRPr="00C46A1E" w14:paraId="02ECB53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6CF4D28" w14:textId="6114658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CFCC0E" w14:textId="6E6F343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468577.86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D3E45D" w14:textId="3B344AA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4188211.06</w:t>
            </w:r>
          </w:p>
        </w:tc>
      </w:tr>
      <w:tr w:rsidR="005D240F" w:rsidRPr="00C46A1E" w14:paraId="6647D7D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F14C0F" w14:textId="66880B5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CFFBB10" w14:textId="6021970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468581.98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B8169A" w14:textId="03AAD82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4188211.53</w:t>
            </w:r>
          </w:p>
        </w:tc>
      </w:tr>
      <w:tr w:rsidR="005D240F" w:rsidRPr="00C46A1E" w14:paraId="636CC48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30B217" w14:textId="0C27E8E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2D0BC7" w14:textId="4C3250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468593.13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2988AA" w14:textId="4155172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4188225.50</w:t>
            </w:r>
          </w:p>
        </w:tc>
      </w:tr>
      <w:tr w:rsidR="005D240F" w:rsidRPr="00C46A1E" w14:paraId="3134497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BBCD40" w14:textId="721E35F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BDED29" w14:textId="78674B4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468568.90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4020BA" w14:textId="2DC0B20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4188244.84</w:t>
            </w:r>
          </w:p>
        </w:tc>
      </w:tr>
      <w:tr w:rsidR="005D240F" w:rsidRPr="00C46A1E" w14:paraId="11D75AD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F29E5D" w14:textId="0C0914F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FB22A9B" w14:textId="547A5D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468609.25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1194777" w14:textId="7553A9B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4188245.70</w:t>
            </w:r>
          </w:p>
        </w:tc>
      </w:tr>
      <w:tr w:rsidR="005D240F" w:rsidRPr="00C46A1E" w14:paraId="0443BE2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888390" w14:textId="5376A95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2C217A" w14:textId="25A3569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468585.04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0D09F4" w14:textId="063E52E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4188265.01</w:t>
            </w:r>
          </w:p>
        </w:tc>
      </w:tr>
      <w:tr w:rsidR="005D240F" w:rsidRPr="00C46A1E" w14:paraId="7A39ACB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8243A5" w14:textId="0A4B456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69CEE7" w14:textId="1FFF0C3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468625.37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337C70" w14:textId="16833D9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4188265.89</w:t>
            </w:r>
          </w:p>
        </w:tc>
      </w:tr>
      <w:tr w:rsidR="005D240F" w:rsidRPr="00C46A1E" w14:paraId="175B772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7CBED7" w14:textId="04B1346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4B206A4" w14:textId="43DFA8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468601.16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B56E76" w14:textId="764B136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4188285.20</w:t>
            </w:r>
          </w:p>
        </w:tc>
      </w:tr>
      <w:tr w:rsidR="005D240F" w:rsidRPr="00C46A1E" w14:paraId="4399939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480967" w14:textId="1D33A2D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9D6486" w14:textId="3934874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468641.48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2633AF" w14:textId="2F356F8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4188286.08</w:t>
            </w:r>
          </w:p>
        </w:tc>
      </w:tr>
      <w:tr w:rsidR="005D240F" w:rsidRPr="00C46A1E" w14:paraId="34F5366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5C011F2" w14:textId="60FBDD8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7D680C" w14:textId="300365C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468617.30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0D8D5F" w14:textId="0D63784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4188305.38</w:t>
            </w:r>
          </w:p>
        </w:tc>
      </w:tr>
      <w:tr w:rsidR="005D240F" w:rsidRPr="00C46A1E" w14:paraId="788F274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34CC6F" w14:textId="396DD3A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938EF3" w14:textId="3C0AFDF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468657.60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DFC4D6" w14:textId="0CBE887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4188306.25</w:t>
            </w:r>
          </w:p>
        </w:tc>
      </w:tr>
      <w:tr w:rsidR="005D240F" w:rsidRPr="00C46A1E" w14:paraId="70FF1B3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E37B7B" w14:textId="455D076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04F4AE" w14:textId="0486D20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468633.43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2B6644" w14:textId="4333BC8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4188325.55</w:t>
            </w:r>
          </w:p>
        </w:tc>
      </w:tr>
      <w:tr w:rsidR="005D240F" w:rsidRPr="00C46A1E" w14:paraId="2161EE0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C4E761" w14:textId="1CF0F50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ED1D39" w14:textId="32D4F93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468673.71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86FB42" w14:textId="2F6968D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4188326.46</w:t>
            </w:r>
          </w:p>
        </w:tc>
      </w:tr>
      <w:tr w:rsidR="005D240F" w:rsidRPr="00C46A1E" w14:paraId="4C3C323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F4DD87" w14:textId="62F59AE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E3683A" w14:textId="79E8640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468649.57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2226EE" w14:textId="63529C3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4188345.73</w:t>
            </w:r>
          </w:p>
        </w:tc>
      </w:tr>
      <w:tr w:rsidR="005D240F" w:rsidRPr="00C46A1E" w14:paraId="39074AD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5FE87F" w14:textId="0344B66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67373D" w14:textId="7340AA7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468689.83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BEF69B" w14:textId="12D7D2E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4188346.65</w:t>
            </w:r>
          </w:p>
        </w:tc>
      </w:tr>
      <w:tr w:rsidR="005D240F" w:rsidRPr="00C46A1E" w14:paraId="6651664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CDD15F" w14:textId="7E16A4D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DE61D93" w14:textId="7CC2823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468665.69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09781A" w14:textId="4D0A6ED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4188365.90</w:t>
            </w:r>
          </w:p>
        </w:tc>
      </w:tr>
      <w:tr w:rsidR="005D240F" w:rsidRPr="00C46A1E" w14:paraId="7623321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CD4353" w14:textId="45BEF65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9CB452" w14:textId="244A251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468705.94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2BEA094" w14:textId="4B7CA82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4188366.84</w:t>
            </w:r>
          </w:p>
        </w:tc>
      </w:tr>
      <w:tr w:rsidR="005D240F" w:rsidRPr="00C46A1E" w14:paraId="7D599CD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45A4E0" w14:textId="49FD72E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D2FD6A" w14:textId="084CF6F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468681.82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250B5C1" w14:textId="0BAACD5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4188386.09</w:t>
            </w:r>
          </w:p>
        </w:tc>
      </w:tr>
      <w:tr w:rsidR="005D240F" w:rsidRPr="00C46A1E" w14:paraId="203D034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E26A8C" w14:textId="1B2DAEB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1E6EAE" w14:textId="3294BFF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468722.06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88B964" w14:textId="0F94A7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4188387.04</w:t>
            </w:r>
          </w:p>
        </w:tc>
      </w:tr>
      <w:tr w:rsidR="005D240F" w:rsidRPr="00C46A1E" w14:paraId="4C90640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B46FDF" w14:textId="4295193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34A21E" w14:textId="54E49B2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468697.96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3C2627" w14:textId="612227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4188406.27</w:t>
            </w:r>
          </w:p>
        </w:tc>
      </w:tr>
      <w:tr w:rsidR="005D240F" w:rsidRPr="00C46A1E" w14:paraId="4EB3D1B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5B6EA3" w14:textId="6CF558A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B03F3B" w14:textId="7642DFC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468738.17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767003" w14:textId="7E90564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4188407.23</w:t>
            </w:r>
          </w:p>
        </w:tc>
      </w:tr>
      <w:tr w:rsidR="005D240F" w:rsidRPr="00C46A1E" w14:paraId="34C7764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807E40" w14:textId="1B56DA4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783D02" w14:textId="024B7C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468714.08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C954CF" w14:textId="24F9BA7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4188426.44</w:t>
            </w:r>
          </w:p>
        </w:tc>
      </w:tr>
      <w:tr w:rsidR="005D240F" w:rsidRPr="00C46A1E" w14:paraId="6DAD65B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120711" w14:textId="6E01C1D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A5FFA0" w14:textId="1B72DF4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468754.29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C4C7EE9" w14:textId="20ED00F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4188427.40</w:t>
            </w:r>
          </w:p>
        </w:tc>
      </w:tr>
      <w:tr w:rsidR="005D240F" w:rsidRPr="00C46A1E" w14:paraId="630399A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0232838" w14:textId="5477523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CABBFE" w14:textId="3F4B9AF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468730.22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9ADC56" w14:textId="5285B4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4188446.62</w:t>
            </w:r>
          </w:p>
        </w:tc>
      </w:tr>
      <w:tr w:rsidR="005D240F" w:rsidRPr="00C46A1E" w14:paraId="3F0B7DD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2A36F2" w14:textId="0098F50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8A99E3" w14:textId="6E74FA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468770.40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23E673D" w14:textId="18ABA00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4188447.61</w:t>
            </w:r>
          </w:p>
        </w:tc>
      </w:tr>
      <w:tr w:rsidR="005D240F" w:rsidRPr="00C46A1E" w14:paraId="028DE84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E712B8" w14:textId="06FD9FA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C5FB7A" w14:textId="0B27B5B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468746.31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4D60F9" w14:textId="0D7300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4188466.76</w:t>
            </w:r>
          </w:p>
        </w:tc>
      </w:tr>
      <w:tr w:rsidR="005D240F" w:rsidRPr="00C46A1E" w14:paraId="2E23D18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14D1FF" w14:textId="4AE1CE4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C8F430" w14:textId="0FECD1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468746.31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4CAA09" w14:textId="0B4005F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4188466.74</w:t>
            </w:r>
          </w:p>
        </w:tc>
      </w:tr>
      <w:tr w:rsidR="005D240F" w:rsidRPr="00C46A1E" w14:paraId="485E125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29A246" w14:textId="53B2BF7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4331CA" w14:textId="32328E2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468721.69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DA14D6" w14:textId="588466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4188486.31</w:t>
            </w:r>
          </w:p>
        </w:tc>
      </w:tr>
      <w:tr w:rsidR="005D240F" w:rsidRPr="00C46A1E" w14:paraId="3676006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F32B3D" w14:textId="0B67EF3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CE9882" w14:textId="6A68B1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468784.05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BD626F" w14:textId="4D6491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4188464.69</w:t>
            </w:r>
          </w:p>
        </w:tc>
      </w:tr>
      <w:tr w:rsidR="005D240F" w:rsidRPr="00C46A1E" w14:paraId="2024506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FB806F" w14:textId="2D516A5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7B1890" w14:textId="262EF6F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468780.01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6A17EB" w14:textId="72C5AAF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4188475.75</w:t>
            </w:r>
          </w:p>
        </w:tc>
      </w:tr>
      <w:tr w:rsidR="005D240F" w:rsidRPr="00C46A1E" w14:paraId="203E2DD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D7BCAF" w14:textId="2769AFD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6E71FF" w14:textId="243D816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468749.12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18172E" w14:textId="669A2FF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4188482.30</w:t>
            </w:r>
          </w:p>
        </w:tc>
      </w:tr>
      <w:tr w:rsidR="005D240F" w:rsidRPr="00C46A1E" w14:paraId="368F6A1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574D6D" w14:textId="1C8BF7A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4242F7" w14:textId="443032D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468726.39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0FB494" w14:textId="081B16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4188487.14</w:t>
            </w:r>
          </w:p>
        </w:tc>
      </w:tr>
      <w:tr w:rsidR="005D240F" w:rsidRPr="00C46A1E" w14:paraId="2405B1D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E66D91" w14:textId="40A91AC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0632C3" w14:textId="123A454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468480.05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5D62993" w14:textId="607F768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4188183.54</w:t>
            </w:r>
          </w:p>
        </w:tc>
      </w:tr>
      <w:tr w:rsidR="005D240F" w:rsidRPr="00C46A1E" w14:paraId="07A944F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852D60" w14:textId="3276602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2A774B" w14:textId="14F3D1F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468467.05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2F53A8" w14:textId="68C9F8C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4188167.26</w:t>
            </w:r>
          </w:p>
        </w:tc>
      </w:tr>
      <w:tr w:rsidR="005D240F" w:rsidRPr="00C46A1E" w14:paraId="7FCA986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C6EDDB" w14:textId="0254642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9F9A4B" w14:textId="27597ED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468467.84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EED768" w14:textId="2F6335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4188160.24</w:t>
            </w:r>
          </w:p>
        </w:tc>
      </w:tr>
      <w:tr w:rsidR="005D240F" w:rsidRPr="00C46A1E" w14:paraId="2852985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A45BB1B" w14:textId="7A941DA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27AEE3" w14:textId="0C0E08B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468496.18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6CF729" w14:textId="1170D4B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4188203.73</w:t>
            </w:r>
          </w:p>
        </w:tc>
      </w:tr>
      <w:tr w:rsidR="005D240F" w:rsidRPr="00C46A1E" w14:paraId="71DC0BF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AA3B05" w14:textId="1F41E9C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A6E178" w14:textId="309CEC2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468512.27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248A58" w14:textId="0F1BC00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4188223.93</w:t>
            </w:r>
          </w:p>
        </w:tc>
      </w:tr>
      <w:tr w:rsidR="005D240F" w:rsidRPr="00C46A1E" w14:paraId="37B0ED1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C3CCD7" w14:textId="3EB1857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96057B" w14:textId="36A280B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468528.40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5D346B" w14:textId="132FF05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4188244.12</w:t>
            </w:r>
          </w:p>
        </w:tc>
      </w:tr>
      <w:tr w:rsidR="005D240F" w:rsidRPr="00C46A1E" w14:paraId="3B08803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83C394" w14:textId="3B5A768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F2B7CA" w14:textId="31237AD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468544.51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81B4F8" w14:textId="392B758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4188264.31</w:t>
            </w:r>
          </w:p>
        </w:tc>
      </w:tr>
      <w:tr w:rsidR="005D240F" w:rsidRPr="00C46A1E" w14:paraId="783F359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2B63AB" w14:textId="188217C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9B7EF9" w14:textId="534868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468560.62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62E6DC" w14:textId="1BCE7FC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4188284.50</w:t>
            </w:r>
          </w:p>
        </w:tc>
      </w:tr>
      <w:tr w:rsidR="005D240F" w:rsidRPr="00C46A1E" w14:paraId="4805B70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F73653" w14:textId="51D5DA2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EBD39C" w14:textId="5C095A1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468576.74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21F020" w14:textId="6DD34D1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4188304.69</w:t>
            </w:r>
          </w:p>
        </w:tc>
      </w:tr>
      <w:tr w:rsidR="005D240F" w:rsidRPr="00C46A1E" w14:paraId="13B5E27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4BFC6A" w14:textId="141E9C8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1F29B3" w14:textId="5E4293B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468592.85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8FA4E7" w14:textId="3B2AFF6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4188324.88</w:t>
            </w:r>
          </w:p>
        </w:tc>
      </w:tr>
      <w:tr w:rsidR="005D240F" w:rsidRPr="00C46A1E" w14:paraId="3BBF69D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BE0A68" w14:textId="7567ADC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A21870" w14:textId="7B94ACF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468608.97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19066AB" w14:textId="11BB7EE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4188345.07</w:t>
            </w:r>
          </w:p>
        </w:tc>
      </w:tr>
      <w:tr w:rsidR="005D240F" w:rsidRPr="00C46A1E" w14:paraId="1894163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94C2E07" w14:textId="258270C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8EA2FA" w14:textId="6101412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468625.08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0F21E5" w14:textId="082D8D6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4188365.27</w:t>
            </w:r>
          </w:p>
        </w:tc>
      </w:tr>
      <w:tr w:rsidR="005D240F" w:rsidRPr="00C46A1E" w14:paraId="68DBFB6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246B5D" w14:textId="182C5E4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437712E" w14:textId="569745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468641.20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FDB37F" w14:textId="04589E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4188385.46</w:t>
            </w:r>
          </w:p>
        </w:tc>
      </w:tr>
      <w:tr w:rsidR="005D240F" w:rsidRPr="00C46A1E" w14:paraId="21690D9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48B0AD" w14:textId="79298C2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AECC44" w14:textId="56C04F8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468657.31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DF2A5E" w14:textId="2AB867B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4188405.65</w:t>
            </w:r>
          </w:p>
        </w:tc>
      </w:tr>
      <w:tr w:rsidR="005D240F" w:rsidRPr="00C46A1E" w14:paraId="1B1A0BE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3A876F" w14:textId="49F3980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6A8EA9" w14:textId="7F6F46E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468673.43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EF9AFE" w14:textId="6B00A0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4188425.84</w:t>
            </w:r>
          </w:p>
        </w:tc>
      </w:tr>
      <w:tr w:rsidR="005D240F" w:rsidRPr="00C46A1E" w14:paraId="7A45BAF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4803C5" w14:textId="211B295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C58EC2" w14:textId="120AF3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468689.54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027B6D" w14:textId="4932A21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4188446.03</w:t>
            </w:r>
          </w:p>
        </w:tc>
      </w:tr>
      <w:tr w:rsidR="005D240F" w:rsidRPr="00C46A1E" w14:paraId="0792906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0239D88" w14:textId="2A0ECE2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5F4A63" w14:textId="3681245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468705.66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FB5ABF4" w14:textId="135B411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4188466.22</w:t>
            </w:r>
          </w:p>
        </w:tc>
      </w:tr>
      <w:tr w:rsidR="005D240F" w:rsidRPr="00C46A1E" w14:paraId="1AF46F1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B97976" w14:textId="15082B5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755B64" w14:textId="2EDC1CD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468468.67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3FD5A8" w14:textId="4D4C35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4188193.34</w:t>
            </w:r>
          </w:p>
        </w:tc>
      </w:tr>
      <w:tr w:rsidR="005D240F" w:rsidRPr="00C46A1E" w14:paraId="4758982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559B45" w14:textId="7573EC7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327378" w14:textId="7FAD934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468444.63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848E6C" w14:textId="40F880A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4188212.54</w:t>
            </w:r>
          </w:p>
        </w:tc>
      </w:tr>
      <w:tr w:rsidR="005D240F" w:rsidRPr="00C46A1E" w14:paraId="59C16C4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D2F979" w14:textId="7B438A1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B96BDA" w14:textId="186B9F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468428.24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6B5C51" w14:textId="73CCBA4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4188192.56</w:t>
            </w:r>
          </w:p>
        </w:tc>
      </w:tr>
      <w:tr w:rsidR="005D240F" w:rsidRPr="00C46A1E" w14:paraId="6C3A21D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632233" w14:textId="69156DB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23F2E4" w14:textId="1013F2D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468448.66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29F21E" w14:textId="6857037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4188176.27</w:t>
            </w:r>
          </w:p>
        </w:tc>
      </w:tr>
      <w:tr w:rsidR="005D240F" w:rsidRPr="00C46A1E" w14:paraId="6B53ECE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31371C" w14:textId="762006A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1BE658" w14:textId="6D2D716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468455.68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D608826" w14:textId="03656A7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4188177.06</w:t>
            </w:r>
          </w:p>
        </w:tc>
      </w:tr>
      <w:tr w:rsidR="005D240F" w:rsidRPr="00C46A1E" w14:paraId="7179E43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B41E42" w14:textId="45AD60A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F97044" w14:textId="64B1570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468479.75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54B392" w14:textId="0264898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4188207.23</w:t>
            </w:r>
          </w:p>
        </w:tc>
      </w:tr>
      <w:tr w:rsidR="005D240F" w:rsidRPr="00C46A1E" w14:paraId="62214D4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342B2D" w14:textId="2761FB4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695576" w14:textId="65FDB02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468479.23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0049EF" w14:textId="505C92E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4188211.43</w:t>
            </w:r>
          </w:p>
        </w:tc>
      </w:tr>
      <w:tr w:rsidR="005D240F" w:rsidRPr="00C46A1E" w14:paraId="129E8DA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9DCB7F" w14:textId="74F0A78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A949DE7" w14:textId="0A7C8F9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468477.69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7A8DCB" w14:textId="679E893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4188212.60</w:t>
            </w:r>
          </w:p>
        </w:tc>
      </w:tr>
      <w:tr w:rsidR="005D240F" w:rsidRPr="00C46A1E" w14:paraId="7AB11A6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7ACD82B" w14:textId="4F56F73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EDD2AB" w14:textId="48032DF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468480.96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B7DD48" w14:textId="3D0749E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4188216.60</w:t>
            </w:r>
          </w:p>
        </w:tc>
      </w:tr>
      <w:tr w:rsidR="005D240F" w:rsidRPr="00C46A1E" w14:paraId="23D3CF7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4EB602" w14:textId="56572D2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1A96DC7" w14:textId="5BAAEF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468461.02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E5394A" w14:textId="47ACE74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4188232.53</w:t>
            </w:r>
          </w:p>
        </w:tc>
      </w:tr>
      <w:tr w:rsidR="005D240F" w:rsidRPr="00C46A1E" w14:paraId="01FABF4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7A61BF" w14:textId="696D37F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504AAB1" w14:textId="4F3230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468484.13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14F4A9" w14:textId="5385A71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4188220.48</w:t>
            </w:r>
          </w:p>
        </w:tc>
      </w:tr>
      <w:tr w:rsidR="005D240F" w:rsidRPr="00C46A1E" w14:paraId="73679D5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4D8127" w14:textId="1E09F5E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60A243" w14:textId="4968200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468485.60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3DD02A" w14:textId="3AA1A45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4188219.31</w:t>
            </w:r>
          </w:p>
        </w:tc>
      </w:tr>
      <w:tr w:rsidR="005D240F" w:rsidRPr="00C46A1E" w14:paraId="5297F10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0C1ABF" w14:textId="7F2B3E3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06B133E" w14:textId="662AFB8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468489.77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CDDCAE" w14:textId="1A00DE1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4188219.78</w:t>
            </w:r>
          </w:p>
        </w:tc>
      </w:tr>
      <w:tr w:rsidR="005D240F" w:rsidRPr="00C46A1E" w14:paraId="531A439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067016" w14:textId="38FF812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06CDF6" w14:textId="2E54BC9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468500.91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4184BA2" w14:textId="03D4F6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4188233.74</w:t>
            </w:r>
          </w:p>
        </w:tc>
      </w:tr>
      <w:tr w:rsidR="005D240F" w:rsidRPr="00C46A1E" w14:paraId="466129D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9FEB79" w14:textId="3D0A8AA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193ED9" w14:textId="1BF9E0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468477.39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8CE605" w14:textId="5C1F059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4188252.50</w:t>
            </w:r>
          </w:p>
        </w:tc>
      </w:tr>
      <w:tr w:rsidR="005D240F" w:rsidRPr="00C46A1E" w14:paraId="75D2AC8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8E85F5" w14:textId="587658E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EB5B69C" w14:textId="2D26A2B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468517.02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C2B57C4" w14:textId="3E3C073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4188253.93</w:t>
            </w:r>
          </w:p>
        </w:tc>
      </w:tr>
      <w:tr w:rsidR="005D240F" w:rsidRPr="00C46A1E" w14:paraId="7CCEE71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329FD3" w14:textId="4F3D51C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2A2C34" w14:textId="1FECA0B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468493.77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EEBCD4" w14:textId="53DD817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4188272.47</w:t>
            </w:r>
          </w:p>
        </w:tc>
      </w:tr>
      <w:tr w:rsidR="005D240F" w:rsidRPr="00C46A1E" w14:paraId="4B36180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84EBB3" w14:textId="7E776AE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52F34B" w14:textId="73BD746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468533.13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4C3FBE" w14:textId="46282F2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4188274.12</w:t>
            </w:r>
          </w:p>
        </w:tc>
      </w:tr>
      <w:tr w:rsidR="005D240F" w:rsidRPr="00C46A1E" w14:paraId="6B563E3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545246D" w14:textId="464C11E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8935FE8" w14:textId="0EA6800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468510.16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D3404A" w14:textId="248A6C9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4188292.46</w:t>
            </w:r>
          </w:p>
        </w:tc>
      </w:tr>
      <w:tr w:rsidR="005D240F" w:rsidRPr="00C46A1E" w14:paraId="4090C6E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9D6399" w14:textId="6F58A95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02D799" w14:textId="6D75248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468549.25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B15DB73" w14:textId="42079EB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4188294.29</w:t>
            </w:r>
          </w:p>
        </w:tc>
      </w:tr>
      <w:tr w:rsidR="005D240F" w:rsidRPr="00C46A1E" w14:paraId="1A73E4E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2C97EB" w14:textId="3765F65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CCC4BA" w14:textId="3961CC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468526.53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A3C973" w14:textId="77E9265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4188312.42</w:t>
            </w:r>
          </w:p>
        </w:tc>
      </w:tr>
      <w:tr w:rsidR="005D240F" w:rsidRPr="00C46A1E" w14:paraId="03FD499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2104CA" w14:textId="5DA8C2E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C1A1A5" w14:textId="467066F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468565.37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631A85" w14:textId="612AF4B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4188314.48</w:t>
            </w:r>
          </w:p>
        </w:tc>
      </w:tr>
      <w:tr w:rsidR="005D240F" w:rsidRPr="00C46A1E" w14:paraId="32E42F5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FD0790" w14:textId="2E4AA49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17F3C1" w14:textId="47FAC1E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468542.92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EF2827" w14:textId="79EEC32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4188332.41</w:t>
            </w:r>
          </w:p>
        </w:tc>
      </w:tr>
      <w:tr w:rsidR="005D240F" w:rsidRPr="00C46A1E" w14:paraId="4409E1E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6FA02C2" w14:textId="0099DC7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48D5F8" w14:textId="57C21E3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468581.48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4570EC" w14:textId="4D0D020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4188334.68</w:t>
            </w:r>
          </w:p>
        </w:tc>
      </w:tr>
      <w:tr w:rsidR="005D240F" w:rsidRPr="00C46A1E" w14:paraId="34B692A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2B4DE7" w14:textId="29AAF13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587699" w14:textId="0714E5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468559.31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ECACA10" w14:textId="47B510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4188352.38</w:t>
            </w:r>
          </w:p>
        </w:tc>
      </w:tr>
      <w:tr w:rsidR="005D240F" w:rsidRPr="00C46A1E" w14:paraId="2730373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256F34" w14:textId="1DF4586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2809DD" w14:textId="0838976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468597.60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0F3350" w14:textId="7E154D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4188354.88</w:t>
            </w:r>
          </w:p>
        </w:tc>
      </w:tr>
      <w:tr w:rsidR="005D240F" w:rsidRPr="00C46A1E" w14:paraId="10C9AEC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C3FB52" w14:textId="41EFED6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8D62AA" w14:textId="124402C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468575.69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70EE08E" w14:textId="562B6AE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4188372.37</w:t>
            </w:r>
          </w:p>
        </w:tc>
      </w:tr>
      <w:tr w:rsidR="005D240F" w:rsidRPr="00C46A1E" w14:paraId="2E26CDE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421608" w14:textId="2C72536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53E44F" w14:textId="5AB1EFB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468613.71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6A7568" w14:textId="7747509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4188375.08</w:t>
            </w:r>
          </w:p>
        </w:tc>
      </w:tr>
      <w:tr w:rsidR="005D240F" w:rsidRPr="00C46A1E" w14:paraId="476935A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1B6F150" w14:textId="38F7732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545957" w14:textId="05EAD73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468592.06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8F418D2" w14:textId="1D50361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4188392.34</w:t>
            </w:r>
          </w:p>
        </w:tc>
      </w:tr>
      <w:tr w:rsidR="005D240F" w:rsidRPr="00C46A1E" w14:paraId="1FA2228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3C919A" w14:textId="0808C6D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AA886D" w14:textId="293734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468629.83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40A260" w14:textId="45E5AB7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4188395.27</w:t>
            </w:r>
          </w:p>
        </w:tc>
      </w:tr>
      <w:tr w:rsidR="005D240F" w:rsidRPr="00C46A1E" w14:paraId="1C71678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1467B8" w14:textId="53C086E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DBD848" w14:textId="16EF474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468608.45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052536" w14:textId="748E22D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4188412.32</w:t>
            </w:r>
          </w:p>
        </w:tc>
      </w:tr>
      <w:tr w:rsidR="005D240F" w:rsidRPr="00C46A1E" w14:paraId="3EA8488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9E6B75" w14:textId="1C05697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8D3C2C" w14:textId="0BDC81B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468645.94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4A4790" w14:textId="2568B55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4188415.46</w:t>
            </w:r>
          </w:p>
        </w:tc>
      </w:tr>
      <w:tr w:rsidR="005D240F" w:rsidRPr="00C46A1E" w14:paraId="25D61F4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F2A454" w14:textId="16AB267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970314" w14:textId="3D0110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468624.84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5E0AEF" w14:textId="6CDB9A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4188432.29</w:t>
            </w:r>
          </w:p>
        </w:tc>
      </w:tr>
      <w:tr w:rsidR="005D240F" w:rsidRPr="00C46A1E" w14:paraId="66A379E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79F5CE" w14:textId="3EEF53D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D7969C" w14:textId="3FCD128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468662.06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B9B00B" w14:textId="394D20F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4188435.63</w:t>
            </w:r>
          </w:p>
        </w:tc>
      </w:tr>
      <w:tr w:rsidR="005D240F" w:rsidRPr="00C46A1E" w14:paraId="08C75DB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D876ED" w14:textId="7E70F45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57550A" w14:textId="5EF635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468641.21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662C89" w14:textId="2666388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4188452.28</w:t>
            </w:r>
          </w:p>
        </w:tc>
      </w:tr>
      <w:tr w:rsidR="005D240F" w:rsidRPr="00C46A1E" w14:paraId="68411C7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61195F3" w14:textId="4E5A8A2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B27202" w14:textId="3A92C6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468678.17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CC6B67" w14:textId="2BC36BC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4188455.82</w:t>
            </w:r>
          </w:p>
        </w:tc>
      </w:tr>
      <w:tr w:rsidR="005D240F" w:rsidRPr="00C46A1E" w14:paraId="3D54A5B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EEF1F4" w14:textId="02726D8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C4F1DB" w14:textId="030AB9D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468657.60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77F650F" w14:textId="4D87387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4188472.25</w:t>
            </w:r>
          </w:p>
        </w:tc>
      </w:tr>
      <w:tr w:rsidR="005D240F" w:rsidRPr="00C46A1E" w14:paraId="0B998EE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6689AA" w14:textId="7ADFD35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BC2855" w14:textId="578D967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468678.19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641C2C" w14:textId="6DD1C89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4188497.37</w:t>
            </w:r>
          </w:p>
        </w:tc>
      </w:tr>
      <w:tr w:rsidR="005D240F" w:rsidRPr="00C46A1E" w14:paraId="2C16A28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0C7310" w14:textId="77BAA20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A6EE4E" w14:textId="24092AA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468691.16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C10D05E" w14:textId="0EB58AB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4188472.12</w:t>
            </w:r>
          </w:p>
        </w:tc>
      </w:tr>
      <w:tr w:rsidR="005D240F" w:rsidRPr="00C46A1E" w14:paraId="4DDDAB9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660E80" w14:textId="4DE6714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472F33" w14:textId="6596ECE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468699.08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EA842D" w14:textId="6A0B987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4188482.03</w:t>
            </w:r>
          </w:p>
        </w:tc>
      </w:tr>
      <w:tr w:rsidR="005D240F" w:rsidRPr="00C46A1E" w14:paraId="4CDB917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C0C48EC" w14:textId="1C93C9E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565EC1" w14:textId="59E4BD5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468694.76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27DBD80" w14:textId="3740573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4188493.86</w:t>
            </w:r>
          </w:p>
        </w:tc>
      </w:tr>
      <w:tr w:rsidR="005D240F" w:rsidRPr="00C46A1E" w14:paraId="7A8764C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40C363E" w14:textId="6CB6072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89A5AA" w14:textId="3A5FDEE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468420.05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A54CFD" w14:textId="0AF74E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4188232.16</w:t>
            </w:r>
          </w:p>
        </w:tc>
      </w:tr>
      <w:tr w:rsidR="005D240F" w:rsidRPr="00C46A1E" w14:paraId="245420A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A18263" w14:textId="1E3D214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13EFF3" w14:textId="4C7899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468407.05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E90AE7" w14:textId="49B385C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4188215.86</w:t>
            </w:r>
          </w:p>
        </w:tc>
      </w:tr>
      <w:tr w:rsidR="005D240F" w:rsidRPr="00C46A1E" w14:paraId="4E1E081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078420" w14:textId="2A32B75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648BE7" w14:textId="072022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468407.84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57F34F" w14:textId="76EA71B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4188208.86</w:t>
            </w:r>
          </w:p>
        </w:tc>
      </w:tr>
      <w:tr w:rsidR="005D240F" w:rsidRPr="00C46A1E" w14:paraId="548398A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297E39" w14:textId="76AFC1C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DC340F" w14:textId="1B19495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468436.18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C61E42" w14:textId="341FF3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4188252.35</w:t>
            </w:r>
          </w:p>
        </w:tc>
      </w:tr>
      <w:tr w:rsidR="005D240F" w:rsidRPr="00C46A1E" w14:paraId="35B8C95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840DDE" w14:textId="4FA97B8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14D744" w14:textId="48D93E8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468452.27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930878" w14:textId="514115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4188272.54</w:t>
            </w:r>
          </w:p>
        </w:tc>
      </w:tr>
      <w:tr w:rsidR="005D240F" w:rsidRPr="00C46A1E" w14:paraId="13E567E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113613" w14:textId="33F3F51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54291A" w14:textId="48D00E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468468.39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B9BF1B" w14:textId="70DB3C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4188292.73</w:t>
            </w:r>
          </w:p>
        </w:tc>
      </w:tr>
      <w:tr w:rsidR="005D240F" w:rsidRPr="00C46A1E" w14:paraId="2C48A6C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FD4101" w14:textId="310DEBB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B3BB54" w14:textId="259D7C8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468484.51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263193" w14:textId="25BEFAD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4188312.92</w:t>
            </w:r>
          </w:p>
        </w:tc>
      </w:tr>
      <w:tr w:rsidR="005D240F" w:rsidRPr="00C46A1E" w14:paraId="6B4900D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289FB65" w14:textId="7E18911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7E3917" w14:textId="2AA9117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468500.62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611AAC" w14:textId="331017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4188333.11</w:t>
            </w:r>
          </w:p>
        </w:tc>
      </w:tr>
      <w:tr w:rsidR="005D240F" w:rsidRPr="00C46A1E" w14:paraId="3F1E0E6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B309F4" w14:textId="0F82EF6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91D697" w14:textId="0B70490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468516.73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E24FDA" w14:textId="6DADB5C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4188353.30</w:t>
            </w:r>
          </w:p>
        </w:tc>
      </w:tr>
      <w:tr w:rsidR="005D240F" w:rsidRPr="00C46A1E" w14:paraId="0748E85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1A4AD8" w14:textId="2D2635C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EB64CBC" w14:textId="3C2299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468532.85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2AAA356" w14:textId="1671900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4188373.50</w:t>
            </w:r>
          </w:p>
        </w:tc>
      </w:tr>
      <w:tr w:rsidR="005D240F" w:rsidRPr="00C46A1E" w14:paraId="6193F1E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3054F9C" w14:textId="2DE9EF7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CBC187" w14:textId="1DAE38C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468548.97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CC382E" w14:textId="3FC3F5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4188393.69</w:t>
            </w:r>
          </w:p>
        </w:tc>
      </w:tr>
      <w:tr w:rsidR="005D240F" w:rsidRPr="00C46A1E" w14:paraId="7E39C07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21A133" w14:textId="02941F0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320F60" w14:textId="5B9C71E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468565.08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84944A" w14:textId="1BCB5D2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4188413.88</w:t>
            </w:r>
          </w:p>
        </w:tc>
      </w:tr>
      <w:tr w:rsidR="005D240F" w:rsidRPr="00C46A1E" w14:paraId="2FB1C78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9A3A94" w14:textId="0776A92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FC5F80A" w14:textId="63C162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468581.20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C95AEC" w14:textId="0CF2976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4188434.07</w:t>
            </w:r>
          </w:p>
        </w:tc>
      </w:tr>
      <w:tr w:rsidR="005D240F" w:rsidRPr="00C46A1E" w14:paraId="2830333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4178CA" w14:textId="6E45238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C3ADEF" w14:textId="51A82CF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468597.31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F4676A" w14:textId="3BD260B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4188454.26</w:t>
            </w:r>
          </w:p>
        </w:tc>
      </w:tr>
      <w:tr w:rsidR="005D240F" w:rsidRPr="00C46A1E" w14:paraId="565E29A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287E92" w14:textId="6D71C0E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8C817B" w14:textId="10D61E6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468613.43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500860" w14:textId="01595D4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4188474.45</w:t>
            </w:r>
          </w:p>
        </w:tc>
      </w:tr>
      <w:tr w:rsidR="005D240F" w:rsidRPr="00C46A1E" w14:paraId="0D4D38A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3EA38A" w14:textId="4001ABF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14AF03" w14:textId="5C5BB9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468629.54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A8AE3AE" w14:textId="45DE5A9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4188494.64</w:t>
            </w:r>
          </w:p>
        </w:tc>
      </w:tr>
      <w:tr w:rsidR="005D240F" w:rsidRPr="00C46A1E" w14:paraId="621D1DA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83C346" w14:textId="1B2E108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7E73563" w14:textId="7E451FD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468641.52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F7F274" w14:textId="3CE3CA5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4188505.14</w:t>
            </w:r>
          </w:p>
        </w:tc>
      </w:tr>
      <w:tr w:rsidR="005D240F" w:rsidRPr="00C46A1E" w14:paraId="598AEBA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07CE37" w14:textId="513D961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07EC415" w14:textId="09D6EF1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468636.74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354AFF" w14:textId="159ED34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4188503.67</w:t>
            </w:r>
          </w:p>
        </w:tc>
      </w:tr>
      <w:tr w:rsidR="005D240F" w:rsidRPr="00C46A1E" w14:paraId="4366CBB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7F6FC3" w14:textId="42B3B1E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0EF5C9D" w14:textId="091CB5D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468408.63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C0C589" w14:textId="2D78F1E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4188241.88</w:t>
            </w:r>
          </w:p>
        </w:tc>
      </w:tr>
      <w:tr w:rsidR="005D240F" w:rsidRPr="00C46A1E" w14:paraId="39F9E95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973F6A" w14:textId="02BD5BB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68838C" w14:textId="13E48A2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468384.37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88B7AFD" w14:textId="4195ABB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4188261.25</w:t>
            </w:r>
          </w:p>
        </w:tc>
      </w:tr>
      <w:tr w:rsidR="005D240F" w:rsidRPr="00C46A1E" w14:paraId="51AD6EA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78A51D" w14:textId="3575338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631777" w14:textId="25E9CE1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468368.20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287E01D" w14:textId="159357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4188241.11</w:t>
            </w:r>
          </w:p>
        </w:tc>
      </w:tr>
      <w:tr w:rsidR="005D240F" w:rsidRPr="00C46A1E" w14:paraId="473C241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7A1C3D" w14:textId="6C47BCE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9A0C67" w14:textId="5096E76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468388.61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DAA6C2" w14:textId="483841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4188224.82</w:t>
            </w:r>
          </w:p>
        </w:tc>
      </w:tr>
      <w:tr w:rsidR="005D240F" w:rsidRPr="00C46A1E" w14:paraId="5DFCA53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404D81" w14:textId="172602F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EA49F1" w14:textId="313C22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468395.64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239AF6" w14:textId="6B04591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4188225.60</w:t>
            </w:r>
          </w:p>
        </w:tc>
      </w:tr>
      <w:tr w:rsidR="005D240F" w:rsidRPr="00C46A1E" w14:paraId="5D822F6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5BCEC8" w14:textId="284CA80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D189C49" w14:textId="20DBE53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468419.69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3056E3" w14:textId="2EF41DB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4188255.77</w:t>
            </w:r>
          </w:p>
        </w:tc>
      </w:tr>
      <w:tr w:rsidR="005D240F" w:rsidRPr="00C46A1E" w14:paraId="6BE7537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61AD07" w14:textId="1FD7F14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37D63C" w14:textId="6624763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468419.19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229CD5" w14:textId="1FD8883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4188259.97</w:t>
            </w:r>
          </w:p>
        </w:tc>
      </w:tr>
      <w:tr w:rsidR="005D240F" w:rsidRPr="00C46A1E" w14:paraId="00ADB1D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7A165C" w14:textId="3A4F587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B89352" w14:textId="50EF0E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468417.64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F8B112" w14:textId="7E02D71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4188261.15</w:t>
            </w:r>
          </w:p>
        </w:tc>
      </w:tr>
      <w:tr w:rsidR="005D240F" w:rsidRPr="00C46A1E" w14:paraId="6B55D72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8B7432" w14:textId="11012E1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F570C4" w14:textId="4E0344E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468420.92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F3E2F0" w14:textId="6E775C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4188265.15</w:t>
            </w:r>
          </w:p>
        </w:tc>
      </w:tr>
      <w:tr w:rsidR="005D240F" w:rsidRPr="00C46A1E" w14:paraId="7130798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2C7F7C" w14:textId="7550E01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123A36B" w14:textId="741D2F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468400.55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4124E0" w14:textId="1EAE2B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4188281.39</w:t>
            </w:r>
          </w:p>
        </w:tc>
      </w:tr>
      <w:tr w:rsidR="005D240F" w:rsidRPr="00C46A1E" w14:paraId="1B4B0F3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B2BC7B" w14:textId="3AB0FE9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F59A84" w14:textId="1AC7699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468424.09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35A014" w14:textId="6F2AF0D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4188269.03</w:t>
            </w:r>
          </w:p>
        </w:tc>
      </w:tr>
      <w:tr w:rsidR="005D240F" w:rsidRPr="00C46A1E" w14:paraId="6EFBB89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934C55" w14:textId="332397A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E417D2" w14:textId="5D66554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468425.55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729CF1" w14:textId="39E2514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4188267.85</w:t>
            </w:r>
          </w:p>
        </w:tc>
      </w:tr>
      <w:tr w:rsidR="005D240F" w:rsidRPr="00C46A1E" w14:paraId="3B166EA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E58067" w14:textId="777D053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47BB987" w14:textId="3A55958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468429.73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8915CF" w14:textId="0056D38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4188268.32</w:t>
            </w:r>
          </w:p>
        </w:tc>
      </w:tr>
      <w:tr w:rsidR="005D240F" w:rsidRPr="00C46A1E" w14:paraId="0912612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82384C" w14:textId="123D968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5B6B658" w14:textId="1DFDE0A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468440.86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7E15AD" w14:textId="2FA0FF4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4188282.28</w:t>
            </w:r>
          </w:p>
        </w:tc>
      </w:tr>
      <w:tr w:rsidR="005D240F" w:rsidRPr="00C46A1E" w14:paraId="2B71856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BADCC2" w14:textId="5FC5600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B3AF41" w14:textId="4E6E120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468416.73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5733F9" w14:textId="6FB631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4188301.53</w:t>
            </w:r>
          </w:p>
        </w:tc>
      </w:tr>
      <w:tr w:rsidR="005D240F" w:rsidRPr="00C46A1E" w14:paraId="19CEA38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170E11" w14:textId="320217A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83799E" w14:textId="3B9F1D6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468456.98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DD7B44" w14:textId="623757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4188302.47</w:t>
            </w:r>
          </w:p>
        </w:tc>
      </w:tr>
      <w:tr w:rsidR="005D240F" w:rsidRPr="00C46A1E" w14:paraId="40E95FB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63C131" w14:textId="155342F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F73E28" w14:textId="001FD3B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468432.91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1857B5" w14:textId="600B000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4188321.67</w:t>
            </w:r>
          </w:p>
        </w:tc>
      </w:tr>
      <w:tr w:rsidR="005D240F" w:rsidRPr="00C46A1E" w14:paraId="574D1C6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08F832" w14:textId="363C753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726770B" w14:textId="210C1A5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468473.09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B1DBE2" w14:textId="685BDD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4188322.66</w:t>
            </w:r>
          </w:p>
        </w:tc>
      </w:tr>
      <w:tr w:rsidR="005D240F" w:rsidRPr="00C46A1E" w14:paraId="37B856D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46A6AE" w14:textId="4868978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753B33" w14:textId="27595CB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468449.09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6CF322" w14:textId="2A469E6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4188341.81</w:t>
            </w:r>
          </w:p>
        </w:tc>
      </w:tr>
      <w:tr w:rsidR="005D240F" w:rsidRPr="00C46A1E" w14:paraId="542ADCD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E92B43" w14:textId="6F897E1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2D6E0C" w14:textId="723727D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468489.20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E3B1DA" w14:textId="490112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4188342.86</w:t>
            </w:r>
          </w:p>
        </w:tc>
      </w:tr>
      <w:tr w:rsidR="005D240F" w:rsidRPr="00C46A1E" w14:paraId="69E48C2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666252" w14:textId="08B6273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D6AB31" w14:textId="492971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468465.26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727AF9" w14:textId="55EDF95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4188361.96</w:t>
            </w:r>
          </w:p>
        </w:tc>
      </w:tr>
      <w:tr w:rsidR="005D240F" w:rsidRPr="00C46A1E" w14:paraId="4E9596D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E2A5DC" w14:textId="4F0B6F7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01F15E" w14:textId="258427B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468505.32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957426" w14:textId="59F3B9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4188363.05</w:t>
            </w:r>
          </w:p>
        </w:tc>
      </w:tr>
      <w:tr w:rsidR="005D240F" w:rsidRPr="00C46A1E" w14:paraId="100BCC3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A5DEB6" w14:textId="04C076E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5DA045" w14:textId="761B45F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468481.44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DA3ABA" w14:textId="0F5796A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4188382.10</w:t>
            </w:r>
          </w:p>
        </w:tc>
      </w:tr>
      <w:tr w:rsidR="005D240F" w:rsidRPr="00C46A1E" w14:paraId="3B55DF7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A6EB65" w14:textId="669D949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A1541D" w14:textId="2E3C609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468521.43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24AEE2" w14:textId="5D5135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4188383.22</w:t>
            </w:r>
          </w:p>
        </w:tc>
      </w:tr>
      <w:tr w:rsidR="005D240F" w:rsidRPr="00C46A1E" w14:paraId="7395294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6B412E" w14:textId="465A528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B07732" w14:textId="0F7E4A6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468497.60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DD9B22D" w14:textId="7AF89E7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4188402.24</w:t>
            </w:r>
          </w:p>
        </w:tc>
      </w:tr>
      <w:tr w:rsidR="005D240F" w:rsidRPr="00C46A1E" w14:paraId="2CC62D2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5EA80C" w14:textId="121DC21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61A104" w14:textId="2EE427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468537.55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6AC2F6" w14:textId="01D2053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4188403.43</w:t>
            </w:r>
          </w:p>
        </w:tc>
      </w:tr>
      <w:tr w:rsidR="005D240F" w:rsidRPr="00C46A1E" w14:paraId="3F21600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BF56E9" w14:textId="1AAACDA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75FA64" w14:textId="711ED6C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468513.78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13AEAF" w14:textId="4721D1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4188422.40</w:t>
            </w:r>
          </w:p>
        </w:tc>
      </w:tr>
      <w:tr w:rsidR="005D240F" w:rsidRPr="00C46A1E" w14:paraId="330BD58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E6E521F" w14:textId="25A08AD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515E14" w14:textId="7760CB1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468553.67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9317FA" w14:textId="575CCF2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4188423.62</w:t>
            </w:r>
          </w:p>
        </w:tc>
      </w:tr>
      <w:tr w:rsidR="005D240F" w:rsidRPr="00C46A1E" w14:paraId="205B5A5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0C1BEC" w14:textId="1AFA0CC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981230" w14:textId="1E831C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468529.96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BFE9307" w14:textId="26F4A8F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4188442.54</w:t>
            </w:r>
          </w:p>
        </w:tc>
      </w:tr>
      <w:tr w:rsidR="005D240F" w:rsidRPr="00C46A1E" w14:paraId="4EF8344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A5C3E6" w14:textId="05C9FA0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5937E7" w14:textId="1302999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468569.78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C281BE" w14:textId="65CB26D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4188443.81</w:t>
            </w:r>
          </w:p>
        </w:tc>
      </w:tr>
      <w:tr w:rsidR="005D240F" w:rsidRPr="00C46A1E" w14:paraId="1D66EFE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FA9B54" w14:textId="3088B09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325B1F2" w14:textId="3D9E296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468546.14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284EE1" w14:textId="77A619D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4188462.68</w:t>
            </w:r>
          </w:p>
        </w:tc>
      </w:tr>
      <w:tr w:rsidR="005D240F" w:rsidRPr="00C46A1E" w14:paraId="79457AB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0E1317" w14:textId="06EA40A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FF063C" w14:textId="3A3A68B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468585.89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9F246E" w14:textId="6DD0B21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4188464.00</w:t>
            </w:r>
          </w:p>
        </w:tc>
      </w:tr>
      <w:tr w:rsidR="005D240F" w:rsidRPr="00C46A1E" w14:paraId="41B22B5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98251EA" w14:textId="63BE42C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8D7320" w14:textId="7A4DD6C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468562.33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864282" w14:textId="17348A4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4188482.82</w:t>
            </w:r>
          </w:p>
        </w:tc>
      </w:tr>
      <w:tr w:rsidR="005D240F" w:rsidRPr="00C46A1E" w14:paraId="29A5679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B34EE89" w14:textId="15154B9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AFE05F" w14:textId="55A86E8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468601.20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E3F9E37" w14:textId="39A4EA2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4188483.19</w:t>
            </w:r>
          </w:p>
        </w:tc>
      </w:tr>
      <w:tr w:rsidR="005D240F" w:rsidRPr="00C46A1E" w14:paraId="58B5A88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82F95F" w14:textId="6D011A7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0A5873B" w14:textId="06B72A4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468577.28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41B47B" w14:textId="3BDE301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4188501.45</w:t>
            </w:r>
          </w:p>
        </w:tc>
      </w:tr>
      <w:tr w:rsidR="005D240F" w:rsidRPr="00C46A1E" w14:paraId="29837B8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C100935" w14:textId="5E61662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3E03E2" w14:textId="55E8196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468551.74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27AF78" w14:textId="44237AF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4188520.93</w:t>
            </w:r>
          </w:p>
        </w:tc>
      </w:tr>
      <w:tr w:rsidR="005D240F" w:rsidRPr="00C46A1E" w14:paraId="2B37C16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4273B05" w14:textId="5998CA0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0FF925" w14:textId="2030CA1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468614.08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FD5E179" w14:textId="0AC6B4D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4188499.31</w:t>
            </w:r>
          </w:p>
        </w:tc>
      </w:tr>
      <w:tr w:rsidR="005D240F" w:rsidRPr="00C46A1E" w14:paraId="6DED00A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03CCE9" w14:textId="558C0D1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D8D279" w14:textId="0413A08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468609.45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0F3EE8" w14:textId="000306E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4188511.96</w:t>
            </w:r>
          </w:p>
        </w:tc>
      </w:tr>
      <w:tr w:rsidR="005D240F" w:rsidRPr="00C46A1E" w14:paraId="72EFC15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3FE81B" w14:textId="78DE35C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B82602" w14:textId="0F2CC94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468579.99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96D82B" w14:textId="443257D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4188518.21</w:t>
            </w:r>
          </w:p>
        </w:tc>
      </w:tr>
      <w:tr w:rsidR="005D240F" w:rsidRPr="00C46A1E" w14:paraId="4A6F815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D9DB28" w14:textId="7FC286C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AB98DBC" w14:textId="5A610A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468556.71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7F370C" w14:textId="57D0E09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4188523.17</w:t>
            </w:r>
          </w:p>
        </w:tc>
      </w:tr>
      <w:tr w:rsidR="005D240F" w:rsidRPr="00C46A1E" w14:paraId="562CE28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C24A2A" w14:textId="64BA99E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A3F962" w14:textId="034555E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468360.00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7A3136C" w14:textId="15FC5BB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4188280.70</w:t>
            </w:r>
          </w:p>
        </w:tc>
      </w:tr>
      <w:tr w:rsidR="005D240F" w:rsidRPr="00C46A1E" w14:paraId="33C3AD6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FA91FC" w14:textId="65AFF42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BF3495" w14:textId="0D57B0E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468347.01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510F46" w14:textId="7829B56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4188264.43</w:t>
            </w:r>
          </w:p>
        </w:tc>
      </w:tr>
      <w:tr w:rsidR="005D240F" w:rsidRPr="00C46A1E" w14:paraId="3434476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C2078E2" w14:textId="2A35B0C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CA4F0B" w14:textId="732202F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468347.80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4723C7" w14:textId="7AD7CA9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4188257.40</w:t>
            </w:r>
          </w:p>
        </w:tc>
      </w:tr>
      <w:tr w:rsidR="005D240F" w:rsidRPr="00C46A1E" w14:paraId="63C4A4E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A450DF" w14:textId="68CC198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EBF7106" w14:textId="4382EF9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468376.12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5FD03D" w14:textId="112F839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4188300.89</w:t>
            </w:r>
          </w:p>
        </w:tc>
      </w:tr>
      <w:tr w:rsidR="005D240F" w:rsidRPr="00C46A1E" w14:paraId="552FAB9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F8001A" w14:textId="78FD7D8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289D6C" w14:textId="66D8607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468392.23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2BDFA5" w14:textId="15F8C36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4188321.09</w:t>
            </w:r>
          </w:p>
        </w:tc>
      </w:tr>
      <w:tr w:rsidR="005D240F" w:rsidRPr="00C46A1E" w14:paraId="0182C09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D76461" w14:textId="2FC5AA8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329583" w14:textId="036D96B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468408.34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9E85E0" w14:textId="1E3BE93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4188341.28</w:t>
            </w:r>
          </w:p>
        </w:tc>
      </w:tr>
      <w:tr w:rsidR="005D240F" w:rsidRPr="00C46A1E" w14:paraId="5E316DB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8320F4" w14:textId="4D2C4BC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94041C" w14:textId="7B6D8FD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468424.46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6E8D59" w14:textId="3533BD7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4188361.47</w:t>
            </w:r>
          </w:p>
        </w:tc>
      </w:tr>
      <w:tr w:rsidR="005D240F" w:rsidRPr="00C46A1E" w14:paraId="57CF312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4BE6C5" w14:textId="3763A40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E0D7C0" w14:textId="1CF8450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468440.57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FC1C5D4" w14:textId="7B7D5D0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4188381.66</w:t>
            </w:r>
          </w:p>
        </w:tc>
      </w:tr>
      <w:tr w:rsidR="005D240F" w:rsidRPr="00C46A1E" w14:paraId="0E49CAC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9C9408" w14:textId="049863C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BE7D6F8" w14:textId="1367ECC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468456.69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2E9653" w14:textId="14F3708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4188401.85</w:t>
            </w:r>
          </w:p>
        </w:tc>
      </w:tr>
      <w:tr w:rsidR="005D240F" w:rsidRPr="00C46A1E" w14:paraId="3E06E7B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F48829" w14:textId="6537BA5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3186743" w14:textId="5A30A38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468472.81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3E2B0F" w14:textId="16FEBD5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4188422.04</w:t>
            </w:r>
          </w:p>
        </w:tc>
      </w:tr>
      <w:tr w:rsidR="005D240F" w:rsidRPr="00C46A1E" w14:paraId="79EB11A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F44EB1" w14:textId="25F412D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7BB5C5" w14:textId="45B1EA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468488.92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F8F565" w14:textId="559039C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4188442.23</w:t>
            </w:r>
          </w:p>
        </w:tc>
      </w:tr>
      <w:tr w:rsidR="005D240F" w:rsidRPr="00C46A1E" w14:paraId="4F77BAE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12594A" w14:textId="1F83924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CF84952" w14:textId="19059A0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468505.03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2195AC" w14:textId="06F1E4D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4188462.43</w:t>
            </w:r>
          </w:p>
        </w:tc>
      </w:tr>
      <w:tr w:rsidR="005D240F" w:rsidRPr="00C46A1E" w14:paraId="11B92EE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4929F2" w14:textId="158F954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DB0B71" w14:textId="08E5DD9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468521.15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52E8C9" w14:textId="75727B2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4188482.62</w:t>
            </w:r>
          </w:p>
        </w:tc>
      </w:tr>
      <w:tr w:rsidR="005D240F" w:rsidRPr="00C46A1E" w14:paraId="1460DDC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4828A3" w14:textId="405E4BF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4B9FD9" w14:textId="43EBD28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468537.27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402F3C" w14:textId="48F8379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4188502.81</w:t>
            </w:r>
          </w:p>
        </w:tc>
      </w:tr>
      <w:tr w:rsidR="005D240F" w:rsidRPr="00C46A1E" w14:paraId="3BAABF4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27D721" w14:textId="7C95ED2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74F8AA" w14:textId="757A998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468348.28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7445E8" w14:textId="7B61279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4188290.06</w:t>
            </w:r>
          </w:p>
        </w:tc>
      </w:tr>
      <w:tr w:rsidR="005D240F" w:rsidRPr="00C46A1E" w14:paraId="763877B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79EE00" w14:textId="1EB876A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AC479A" w14:textId="59397BD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468323.96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438B00" w14:textId="0D50BD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4188309.48</w:t>
            </w:r>
          </w:p>
        </w:tc>
      </w:tr>
      <w:tr w:rsidR="005D240F" w:rsidRPr="00C46A1E" w14:paraId="16CBCC7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F55581B" w14:textId="25AD554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21FFAA" w14:textId="6D8E1B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468307.85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5A0057" w14:textId="7FAF557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4188289.29</w:t>
            </w:r>
          </w:p>
        </w:tc>
      </w:tr>
      <w:tr w:rsidR="005D240F" w:rsidRPr="00C46A1E" w14:paraId="29A9969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6EE5CA" w14:textId="05ACCEB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0724EF2" w14:textId="046EE7E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468328.25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4B8E93" w14:textId="2DC2BCB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4188272.99</w:t>
            </w:r>
          </w:p>
        </w:tc>
      </w:tr>
      <w:tr w:rsidR="005D240F" w:rsidRPr="00C46A1E" w14:paraId="7F5492C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01E136" w14:textId="518256F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29B8B8" w14:textId="22CE9C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468335.28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CA05E76" w14:textId="6B5FB37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4188273.78</w:t>
            </w:r>
          </w:p>
        </w:tc>
      </w:tr>
      <w:tr w:rsidR="005D240F" w:rsidRPr="00C46A1E" w14:paraId="15CE60B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8EF7A9" w14:textId="104EDC1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C010D9" w14:textId="5175780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468364.39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531160" w14:textId="228BB36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4188310.27</w:t>
            </w:r>
          </w:p>
        </w:tc>
      </w:tr>
      <w:tr w:rsidR="005D240F" w:rsidRPr="00C46A1E" w14:paraId="195C49D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6172AC" w14:textId="3C5ECF4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7905AE" w14:textId="646DB1E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468340.08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DBABD8" w14:textId="5F4FF6E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4188329.65</w:t>
            </w:r>
          </w:p>
        </w:tc>
      </w:tr>
      <w:tr w:rsidR="005D240F" w:rsidRPr="00C46A1E" w14:paraId="4C20F0C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488DAA7" w14:textId="1C41A31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38F896" w14:textId="19C047B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468380.51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A543A5" w14:textId="008C607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4188330.44</w:t>
            </w:r>
          </w:p>
        </w:tc>
      </w:tr>
      <w:tr w:rsidR="005D240F" w:rsidRPr="00C46A1E" w14:paraId="14EDC18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6C1C1FC" w14:textId="1D1B79B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3BA328" w14:textId="245CBFE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468356.19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EF21BA" w14:textId="153A7C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4188349.84</w:t>
            </w:r>
          </w:p>
        </w:tc>
      </w:tr>
      <w:tr w:rsidR="005D240F" w:rsidRPr="00C46A1E" w14:paraId="0ADA1A7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7A7B374" w14:textId="4218FD5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9C53C4" w14:textId="7FD283D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468396.62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464BE4" w14:textId="4A18127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4188350.63</w:t>
            </w:r>
          </w:p>
        </w:tc>
      </w:tr>
      <w:tr w:rsidR="005D240F" w:rsidRPr="00C46A1E" w14:paraId="7BAAD08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2CD319" w14:textId="53BC556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AB2912" w14:textId="1888B17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468372.31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F5359DA" w14:textId="4F0C634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4188370.04</w:t>
            </w:r>
          </w:p>
        </w:tc>
      </w:tr>
      <w:tr w:rsidR="005D240F" w:rsidRPr="00C46A1E" w14:paraId="0A4E5DB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E8F51FD" w14:textId="7B2596A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494EA5" w14:textId="2949F7E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468412.74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5AF3F9" w14:textId="15B859F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4188370.83</w:t>
            </w:r>
          </w:p>
        </w:tc>
      </w:tr>
      <w:tr w:rsidR="005D240F" w:rsidRPr="00C46A1E" w14:paraId="7100ED4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439B8E" w14:textId="6C125C8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B35AA0" w14:textId="5C5F6A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468388.42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A85CE7" w14:textId="5385F60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4188390.23</w:t>
            </w:r>
          </w:p>
        </w:tc>
      </w:tr>
      <w:tr w:rsidR="005D240F" w:rsidRPr="00C46A1E" w14:paraId="7F028FD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B9B6AB9" w14:textId="1773FC9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45A2263" w14:textId="553BA36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468428.85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E5E803" w14:textId="6BF9CB1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4188391.02</w:t>
            </w:r>
          </w:p>
        </w:tc>
      </w:tr>
      <w:tr w:rsidR="005D240F" w:rsidRPr="00C46A1E" w14:paraId="59EF45D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54C8EE" w14:textId="57ACD43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FAD1153" w14:textId="68F01AA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468404.54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7E8633" w14:textId="5E3C2E0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4188410.44</w:t>
            </w:r>
          </w:p>
        </w:tc>
      </w:tr>
      <w:tr w:rsidR="005D240F" w:rsidRPr="00C46A1E" w14:paraId="1FCF62E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B5737D9" w14:textId="1C56FD4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066B80" w14:textId="45BF5B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468444.97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570E60" w14:textId="5938429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4188411.21</w:t>
            </w:r>
          </w:p>
        </w:tc>
      </w:tr>
      <w:tr w:rsidR="005D240F" w:rsidRPr="00C46A1E" w14:paraId="74F70EA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11EC37" w14:textId="503F73D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9FF1F1" w14:textId="5E5F5A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468420.65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7117D0B" w14:textId="0B15EFF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4188430.63</w:t>
            </w:r>
          </w:p>
        </w:tc>
      </w:tr>
      <w:tr w:rsidR="005D240F" w:rsidRPr="00C46A1E" w14:paraId="2309A96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A41BED" w14:textId="2D4B0FC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D02346" w14:textId="63A4933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468461.08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E5F58B" w14:textId="3BB0FB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4188431.40</w:t>
            </w:r>
          </w:p>
        </w:tc>
      </w:tr>
      <w:tr w:rsidR="005D240F" w:rsidRPr="00C46A1E" w14:paraId="3AE597D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B53221" w14:textId="33A888D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510808" w14:textId="0FAD38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468436.77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AE1844" w14:textId="036773D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4188450.82</w:t>
            </w:r>
          </w:p>
        </w:tc>
      </w:tr>
      <w:tr w:rsidR="005D240F" w:rsidRPr="00C46A1E" w14:paraId="03EE86D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FEA9E3" w14:textId="6395F07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C82556" w14:textId="32D3171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468477.20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4D0CBE" w14:textId="672A3C2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4188451.59</w:t>
            </w:r>
          </w:p>
        </w:tc>
      </w:tr>
      <w:tr w:rsidR="005D240F" w:rsidRPr="00C46A1E" w14:paraId="25829A8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B82B04" w14:textId="0A3657E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4572B46" w14:textId="5A5279B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468452.88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240FE4" w14:textId="29150B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4188470.99</w:t>
            </w:r>
          </w:p>
        </w:tc>
      </w:tr>
      <w:tr w:rsidR="005D240F" w:rsidRPr="00C46A1E" w14:paraId="1B0500E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E6E50A9" w14:textId="61D6F08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19184C" w14:textId="277162A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468493.31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2C5D83A" w14:textId="43E3661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4188471.78</w:t>
            </w:r>
          </w:p>
        </w:tc>
      </w:tr>
      <w:tr w:rsidR="005D240F" w:rsidRPr="00C46A1E" w14:paraId="158A5CD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8ADCAD" w14:textId="0DD5C94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A40B6F6" w14:textId="05D0084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468468.99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B7B43E" w14:textId="18DB2F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4188491.18</w:t>
            </w:r>
          </w:p>
        </w:tc>
      </w:tr>
      <w:tr w:rsidR="005D240F" w:rsidRPr="00C46A1E" w14:paraId="5A62443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181498" w14:textId="5D96792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DAF46B" w14:textId="2BAE2DA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468509.42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DF879C" w14:textId="5419A0F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4188491.97</w:t>
            </w:r>
          </w:p>
        </w:tc>
      </w:tr>
      <w:tr w:rsidR="005D240F" w:rsidRPr="00C46A1E" w14:paraId="3DB8767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E0A677" w14:textId="70B2FCB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5ECF96" w14:textId="7640893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468485.12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4E9BB7" w14:textId="24DC848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4188511.38</w:t>
            </w:r>
          </w:p>
        </w:tc>
      </w:tr>
      <w:tr w:rsidR="005D240F" w:rsidRPr="00C46A1E" w14:paraId="207F989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A4F1BE" w14:textId="1D96357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DAE94E" w14:textId="3AD60E6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468525.55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3522A9" w14:textId="40F2946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4188512.17</w:t>
            </w:r>
          </w:p>
        </w:tc>
      </w:tr>
      <w:tr w:rsidR="005D240F" w:rsidRPr="00C46A1E" w14:paraId="1F1E084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0EBC77" w14:textId="268D5A8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60FD9F" w14:textId="3534F6B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468531.89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EE6ED0" w14:textId="4BEA5B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4188520.13</w:t>
            </w:r>
          </w:p>
        </w:tc>
      </w:tr>
      <w:tr w:rsidR="005D240F" w:rsidRPr="00C46A1E" w14:paraId="48E9E08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30F0D9" w14:textId="17D6365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94993D" w14:textId="78CB92F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468528.61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C77BEB" w14:textId="34D345B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4188529.13</w:t>
            </w:r>
          </w:p>
        </w:tc>
      </w:tr>
      <w:tr w:rsidR="005D240F" w:rsidRPr="00C46A1E" w14:paraId="0E0A8CD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56918D" w14:textId="0FEFB73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1A9C26" w14:textId="282621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468503.52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E5340C" w14:textId="59DB139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4188534.46</w:t>
            </w:r>
          </w:p>
        </w:tc>
      </w:tr>
      <w:tr w:rsidR="005D240F" w:rsidRPr="00C46A1E" w14:paraId="6467193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C933AC" w14:textId="7A55A73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D03017" w14:textId="448AD4F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468299.65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D1BDB2" w14:textId="1D196E3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4188328.86</w:t>
            </w:r>
          </w:p>
        </w:tc>
      </w:tr>
      <w:tr w:rsidR="005D240F" w:rsidRPr="00C46A1E" w14:paraId="34B5216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2407FF1" w14:textId="42FD56E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F793CA1" w14:textId="73A5DCF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468286.66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17E4E6" w14:textId="3D1AD74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4188312.59</w:t>
            </w:r>
          </w:p>
        </w:tc>
      </w:tr>
      <w:tr w:rsidR="005D240F" w:rsidRPr="00C46A1E" w14:paraId="0216E2A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D00C38" w14:textId="0BFAC47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F718DF7" w14:textId="49C1C03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468287.44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6043D4" w14:textId="28F70C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4188305.56</w:t>
            </w:r>
          </w:p>
        </w:tc>
      </w:tr>
      <w:tr w:rsidR="005D240F" w:rsidRPr="00C46A1E" w14:paraId="25793D5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02C557" w14:textId="2E50C59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5960D0" w14:textId="289D64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468315.76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BE403F8" w14:textId="391F31D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4188349.07</w:t>
            </w:r>
          </w:p>
        </w:tc>
      </w:tr>
      <w:tr w:rsidR="005D240F" w:rsidRPr="00C46A1E" w14:paraId="18643B9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327949" w14:textId="6BB8944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63C115" w14:textId="7CC74BC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468331.88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F31B1E" w14:textId="04B3399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4188369.26</w:t>
            </w:r>
          </w:p>
        </w:tc>
      </w:tr>
      <w:tr w:rsidR="005D240F" w:rsidRPr="00C46A1E" w14:paraId="40B4BBD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4F0D0F" w14:textId="231C8B7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B4E64B" w14:textId="6AB4E1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468347.99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F3B007" w14:textId="384617D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4188389.45</w:t>
            </w:r>
          </w:p>
        </w:tc>
      </w:tr>
      <w:tr w:rsidR="005D240F" w:rsidRPr="00C46A1E" w14:paraId="3911D1F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97AD0D" w14:textId="191FCFE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5D6CC87" w14:textId="740D3B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468364.11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7113D0" w14:textId="3AAA673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4188409.65</w:t>
            </w:r>
          </w:p>
        </w:tc>
      </w:tr>
      <w:tr w:rsidR="005D240F" w:rsidRPr="00C46A1E" w14:paraId="32AAC68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B04ABD" w14:textId="747822D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303158" w14:textId="3645ED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468380.22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E1BA0A" w14:textId="33AC06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4188429.84</w:t>
            </w:r>
          </w:p>
        </w:tc>
      </w:tr>
      <w:tr w:rsidR="005D240F" w:rsidRPr="00C46A1E" w14:paraId="2D7C5E7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9CCD9A1" w14:textId="3FDE76D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C5D720" w14:textId="6972AFF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468396.34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DA8DBC" w14:textId="6FD684F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4188450.01</w:t>
            </w:r>
          </w:p>
        </w:tc>
      </w:tr>
      <w:tr w:rsidR="005D240F" w:rsidRPr="00C46A1E" w14:paraId="2703B4C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23EE900" w14:textId="5481E80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7D7AA6" w14:textId="13B865A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468412.45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2D6D706" w14:textId="241FA03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4188470.20</w:t>
            </w:r>
          </w:p>
        </w:tc>
      </w:tr>
      <w:tr w:rsidR="005D240F" w:rsidRPr="00C46A1E" w14:paraId="22D040D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43C3972" w14:textId="16AE364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74B8DC" w14:textId="6C531A5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468428.57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E49FB9" w14:textId="4B25DE0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4188490.39</w:t>
            </w:r>
          </w:p>
        </w:tc>
      </w:tr>
      <w:tr w:rsidR="005D240F" w:rsidRPr="00C46A1E" w14:paraId="72BB4D1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5460A2" w14:textId="3465C37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0BE93E" w14:textId="06C2D6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468444.69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FFA074" w14:textId="7BA4578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4188510.60</w:t>
            </w:r>
          </w:p>
        </w:tc>
      </w:tr>
      <w:tr w:rsidR="005D240F" w:rsidRPr="00C46A1E" w14:paraId="5C35FB3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888E99" w14:textId="3F08C5D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D33C28" w14:textId="6ABEFD8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468460.80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B78354" w14:textId="3C103CD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4188530.79</w:t>
            </w:r>
          </w:p>
        </w:tc>
      </w:tr>
      <w:tr w:rsidR="005D240F" w:rsidRPr="00C46A1E" w14:paraId="147DA33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F354AF" w14:textId="4E9A642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04800A" w14:textId="55FBE5E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468471.19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B0B788" w14:textId="3BB036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4188541.33</w:t>
            </w:r>
          </w:p>
        </w:tc>
      </w:tr>
      <w:tr w:rsidR="005D240F" w:rsidRPr="00C46A1E" w14:paraId="2B13C16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EB4169" w14:textId="14011BF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39171D" w14:textId="7239B6A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468466.82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7386F54" w14:textId="2B225BA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4188538.34</w:t>
            </w:r>
          </w:p>
        </w:tc>
      </w:tr>
      <w:tr w:rsidR="005D240F" w:rsidRPr="00C46A1E" w14:paraId="339A896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EF8F18" w14:textId="099A868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515D2B" w14:textId="6023B8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468288.50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06FFF1C" w14:textId="5562C54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4188338.94</w:t>
            </w:r>
          </w:p>
        </w:tc>
      </w:tr>
      <w:tr w:rsidR="005D240F" w:rsidRPr="00C46A1E" w14:paraId="7EE6F00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D37198" w14:textId="0826F06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B9C103" w14:textId="49381EE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468264.30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2E8666" w14:textId="0907188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4188358.24</w:t>
            </w:r>
          </w:p>
        </w:tc>
      </w:tr>
      <w:tr w:rsidR="005D240F" w:rsidRPr="00C46A1E" w14:paraId="2DBC586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1DEA9CF" w14:textId="58E1B50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254863" w14:textId="7045CA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468248.06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56BDCE" w14:textId="407F959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4188338.15</w:t>
            </w:r>
          </w:p>
        </w:tc>
      </w:tr>
      <w:tr w:rsidR="005D240F" w:rsidRPr="00C46A1E" w14:paraId="3F1BB3D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4DDB7F0" w14:textId="65EB837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E65552" w14:textId="799BAA0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468268.47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63EA2E" w14:textId="63D6FAB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4188321.88</w:t>
            </w:r>
          </w:p>
        </w:tc>
      </w:tr>
      <w:tr w:rsidR="005D240F" w:rsidRPr="00C46A1E" w14:paraId="2881121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95D8AF" w14:textId="171E907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A6881D" w14:textId="495D9B4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468275.48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CC0B8DF" w14:textId="271B716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4188322.66</w:t>
            </w:r>
          </w:p>
        </w:tc>
      </w:tr>
      <w:tr w:rsidR="005D240F" w:rsidRPr="00C46A1E" w14:paraId="04C2338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FDFEBD" w14:textId="0A982BB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224D68" w14:textId="62DA382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468299.56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008A30" w14:textId="68A867A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4188352.82</w:t>
            </w:r>
          </w:p>
        </w:tc>
      </w:tr>
      <w:tr w:rsidR="005D240F" w:rsidRPr="00C46A1E" w14:paraId="3D98AA4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93E63BC" w14:textId="0AD1340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84D98B" w14:textId="1F9CB8A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468299.03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9A96D1" w14:textId="5A64896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4188357.02</w:t>
            </w:r>
          </w:p>
        </w:tc>
      </w:tr>
      <w:tr w:rsidR="005D240F" w:rsidRPr="00C46A1E" w14:paraId="7F2AA74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4C9B4F9" w14:textId="16C63E7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3070FF" w14:textId="5DF716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468297.50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6BDDDA" w14:textId="6B1D37B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4188358.19</w:t>
            </w:r>
          </w:p>
        </w:tc>
      </w:tr>
      <w:tr w:rsidR="005D240F" w:rsidRPr="00C46A1E" w14:paraId="246A2DD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60E3CF" w14:textId="4E567AF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103478" w14:textId="5AEF569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468300.76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B9C93E" w14:textId="2ADA13C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4188362.19</w:t>
            </w:r>
          </w:p>
        </w:tc>
      </w:tr>
      <w:tr w:rsidR="005D240F" w:rsidRPr="00C46A1E" w14:paraId="3176F8C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6E1EB3" w14:textId="66B7867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9C8155" w14:textId="0B36B91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468280.54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1A7E95" w14:textId="4D66F5A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4188378.33</w:t>
            </w:r>
          </w:p>
        </w:tc>
      </w:tr>
      <w:tr w:rsidR="005D240F" w:rsidRPr="00C46A1E" w14:paraId="41D01BC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323A7D" w14:textId="29AE099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FAAB98" w14:textId="01EBDDA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468303.93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95CC6C" w14:textId="50A2B6B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4188366.07</w:t>
            </w:r>
          </w:p>
        </w:tc>
      </w:tr>
      <w:tr w:rsidR="005D240F" w:rsidRPr="00C46A1E" w14:paraId="0BA7945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45C5280" w14:textId="14B31D4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D5CE71" w14:textId="0D48780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468305.42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5DB9A4" w14:textId="3031847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4188364.90</w:t>
            </w:r>
          </w:p>
        </w:tc>
      </w:tr>
      <w:tr w:rsidR="005D240F" w:rsidRPr="00C46A1E" w14:paraId="434ACBA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F24CDB" w14:textId="36771FC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87B4E72" w14:textId="76B31CC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468309.57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7D1991" w14:textId="5064A2F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4188365.37</w:t>
            </w:r>
          </w:p>
        </w:tc>
      </w:tr>
      <w:tr w:rsidR="005D240F" w:rsidRPr="00C46A1E" w14:paraId="3EC8BFE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74C3BB" w14:textId="130C1B1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859787" w14:textId="3FCCA41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468320.72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12F188" w14:textId="28BFCF5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4188379.33</w:t>
            </w:r>
          </w:p>
        </w:tc>
      </w:tr>
      <w:tr w:rsidR="005D240F" w:rsidRPr="00C46A1E" w14:paraId="5A73C12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77D8EA" w14:textId="5277575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EC95F7A" w14:textId="6181ECE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468296.78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E609652" w14:textId="506B6CB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4188398.42</w:t>
            </w:r>
          </w:p>
        </w:tc>
      </w:tr>
      <w:tr w:rsidR="005D240F" w:rsidRPr="00C46A1E" w14:paraId="01E5387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C698B7" w14:textId="475E30E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DD7541" w14:textId="44372EF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468336.83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0E8111D" w14:textId="14112B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4188399.52</w:t>
            </w:r>
          </w:p>
        </w:tc>
      </w:tr>
      <w:tr w:rsidR="005D240F" w:rsidRPr="00C46A1E" w14:paraId="06D8345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CA74A6" w14:textId="038692F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8E9F9DE" w14:textId="71BE6D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468313.03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239357" w14:textId="3175AA6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4188418.52</w:t>
            </w:r>
          </w:p>
        </w:tc>
      </w:tr>
      <w:tr w:rsidR="005D240F" w:rsidRPr="00C46A1E" w14:paraId="016D511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5CCF3E" w14:textId="5CBFE18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873BA2" w14:textId="0A1603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468352.96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077055" w14:textId="099CFB5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4188419.71</w:t>
            </w:r>
          </w:p>
        </w:tc>
      </w:tr>
      <w:tr w:rsidR="005D240F" w:rsidRPr="00C46A1E" w14:paraId="0B153BA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CCF091" w14:textId="483C81F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35C544" w14:textId="6663C61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468329.27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7DD97CB" w14:textId="1CB47AF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4188438.61</w:t>
            </w:r>
          </w:p>
        </w:tc>
      </w:tr>
      <w:tr w:rsidR="005D240F" w:rsidRPr="00C46A1E" w14:paraId="733FF75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9D9D7A" w14:textId="5452ACD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1AF332D" w14:textId="52DE18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468369.05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94B27BB" w14:textId="2D52EE1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4188439.90</w:t>
            </w:r>
          </w:p>
        </w:tc>
      </w:tr>
      <w:tr w:rsidR="005D240F" w:rsidRPr="00C46A1E" w14:paraId="0142299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01A118" w14:textId="02BE3C6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18E0EBA" w14:textId="6183A29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468345.50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D7DCE5" w14:textId="12027A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4188458.70</w:t>
            </w:r>
          </w:p>
        </w:tc>
      </w:tr>
      <w:tr w:rsidR="005D240F" w:rsidRPr="00C46A1E" w14:paraId="5462142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2433F94" w14:textId="571F218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EAFEE9" w14:textId="041667C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468385.18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421665" w14:textId="6A97AC5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4188460.09</w:t>
            </w:r>
          </w:p>
        </w:tc>
      </w:tr>
      <w:tr w:rsidR="005D240F" w:rsidRPr="00C46A1E" w14:paraId="2680C08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ACE8D0" w14:textId="60559B5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6C6B00" w14:textId="57BC1D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468361.74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51A702" w14:textId="66BD62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4188478.79</w:t>
            </w:r>
          </w:p>
        </w:tc>
      </w:tr>
      <w:tr w:rsidR="005D240F" w:rsidRPr="00C46A1E" w14:paraId="234A982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AC18EC" w14:textId="4F35805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450022" w14:textId="0A73CE5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468401.29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22EF7E" w14:textId="17BF0AA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4188480.28</w:t>
            </w:r>
          </w:p>
        </w:tc>
      </w:tr>
      <w:tr w:rsidR="005D240F" w:rsidRPr="00C46A1E" w14:paraId="137EBFB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BAFE47" w14:textId="528A8A9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B9F742" w14:textId="1707E9C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468377.99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4F766B" w14:textId="25A14E7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4188498.88</w:t>
            </w:r>
          </w:p>
        </w:tc>
      </w:tr>
      <w:tr w:rsidR="005D240F" w:rsidRPr="00C46A1E" w14:paraId="3AECF4E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571C84" w14:textId="27F380A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5EDF91A" w14:textId="384C01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468417.42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7A2BBF" w14:textId="56ECDAE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4188500.47</w:t>
            </w:r>
          </w:p>
        </w:tc>
      </w:tr>
      <w:tr w:rsidR="005D240F" w:rsidRPr="00C46A1E" w14:paraId="02F82D5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7D57A8" w14:textId="439C1AB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9891E8" w14:textId="57969ED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468394.22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622753B" w14:textId="48579C0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4188518.97</w:t>
            </w:r>
          </w:p>
        </w:tc>
      </w:tr>
      <w:tr w:rsidR="005D240F" w:rsidRPr="00C46A1E" w14:paraId="32EA19C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5EFC1A4" w14:textId="56B94B8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E4670D" w14:textId="6409AC2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468433.51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525094" w14:textId="621E5EC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4188520.67</w:t>
            </w:r>
          </w:p>
        </w:tc>
      </w:tr>
      <w:tr w:rsidR="005D240F" w:rsidRPr="00C46A1E" w14:paraId="6A0956F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EBC33B" w14:textId="1D932F3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4AD8367" w14:textId="4227203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468409.42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F96DF82" w14:textId="720B6D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4188537.77</w:t>
            </w:r>
          </w:p>
        </w:tc>
      </w:tr>
      <w:tr w:rsidR="005D240F" w:rsidRPr="00C46A1E" w14:paraId="33976D0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5937CB" w14:textId="3288360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0BE0ADD" w14:textId="3B6BA5A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468382.69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B388E4" w14:textId="2BBE59A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4188556.73</w:t>
            </w:r>
          </w:p>
        </w:tc>
      </w:tr>
      <w:tr w:rsidR="005D240F" w:rsidRPr="00C46A1E" w14:paraId="5E2655B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A7683F4" w14:textId="2E8CFEC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B10826" w14:textId="408108D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468447.16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9271D9" w14:textId="313C34E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4188537.73</w:t>
            </w:r>
          </w:p>
        </w:tc>
      </w:tr>
      <w:tr w:rsidR="005D240F" w:rsidRPr="00C46A1E" w14:paraId="486DEB0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B33D0C" w14:textId="72173BD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A39E0F6" w14:textId="6DC59EB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468443.71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77EA8D" w14:textId="5166997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4188547.16</w:t>
            </w:r>
          </w:p>
        </w:tc>
      </w:tr>
      <w:tr w:rsidR="005D240F" w:rsidRPr="00C46A1E" w14:paraId="6F8698D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DD5FA7" w14:textId="006054C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AB5ECA" w14:textId="6819382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468411.95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602C0B" w14:textId="2A8B06A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4188553.89</w:t>
            </w:r>
          </w:p>
        </w:tc>
      </w:tr>
      <w:tr w:rsidR="005D240F" w:rsidRPr="00C46A1E" w14:paraId="321E801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A2005E" w14:textId="0AA0C82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F4D9A8" w14:textId="328C1FF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468388.42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4EF51F" w14:textId="44B44AD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4188558.90</w:t>
            </w:r>
          </w:p>
        </w:tc>
      </w:tr>
      <w:tr w:rsidR="005D240F" w:rsidRPr="00C46A1E" w14:paraId="510559E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25371E" w14:textId="552A8D8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C0534A" w14:textId="53A8AF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468239.86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480C1B" w14:textId="096F98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4188377.75</w:t>
            </w:r>
          </w:p>
        </w:tc>
      </w:tr>
      <w:tr w:rsidR="005D240F" w:rsidRPr="00C46A1E" w14:paraId="61A594F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57A526" w14:textId="5C845FB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678AA8" w14:textId="193025A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468226.86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3F1F6F" w14:textId="6721CB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4188361.47</w:t>
            </w:r>
          </w:p>
        </w:tc>
      </w:tr>
      <w:tr w:rsidR="005D240F" w:rsidRPr="00C46A1E" w14:paraId="5F15A13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5128BE" w14:textId="5D586DF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94C668" w14:textId="1696C6B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468227.64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28C6544" w14:textId="3151FD6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4188354.45</w:t>
            </w:r>
          </w:p>
        </w:tc>
      </w:tr>
      <w:tr w:rsidR="005D240F" w:rsidRPr="00C46A1E" w14:paraId="66510A1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D7A290" w14:textId="24801E1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845363" w14:textId="3172FE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468255.97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7FFE71" w14:textId="2390F96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4188397.94</w:t>
            </w:r>
          </w:p>
        </w:tc>
      </w:tr>
      <w:tr w:rsidR="005D240F" w:rsidRPr="00C46A1E" w14:paraId="4BC95B3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FD1AC7" w14:textId="620FEF8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1F918E4" w14:textId="0BBCAC9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468272.10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3C9913" w14:textId="60355A2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4188418.13</w:t>
            </w:r>
          </w:p>
        </w:tc>
      </w:tr>
      <w:tr w:rsidR="005D240F" w:rsidRPr="00C46A1E" w14:paraId="52243D0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BD8B14" w14:textId="1865530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8D2AED" w14:textId="79D10A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468288.21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B48377" w14:textId="638C930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4188438.34</w:t>
            </w:r>
          </w:p>
        </w:tc>
      </w:tr>
      <w:tr w:rsidR="005D240F" w:rsidRPr="00C46A1E" w14:paraId="215CF5B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4521DC" w14:textId="022F21D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30CE3D" w14:textId="22F1A5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468304.32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64C16B" w14:textId="2B66E23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4188458.51</w:t>
            </w:r>
          </w:p>
        </w:tc>
      </w:tr>
      <w:tr w:rsidR="005D240F" w:rsidRPr="00C46A1E" w14:paraId="3853683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4C6BFE" w14:textId="6531F6F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CD7AD51" w14:textId="250018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468320.43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20BF30" w14:textId="0FAEBC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4188478.70</w:t>
            </w:r>
          </w:p>
        </w:tc>
      </w:tr>
      <w:tr w:rsidR="005D240F" w:rsidRPr="00C46A1E" w14:paraId="294BC2D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2D195F0" w14:textId="48DC54F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720C79" w14:textId="3D9443A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468336.56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557A90" w14:textId="7BF3EAB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4188498.89</w:t>
            </w:r>
          </w:p>
        </w:tc>
      </w:tr>
      <w:tr w:rsidR="005D240F" w:rsidRPr="00C46A1E" w14:paraId="007A28D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A7EE52F" w14:textId="47B4ACD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2B1A8F" w14:textId="577FEC7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468352.65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A6BBA8" w14:textId="619F221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4188519.09</w:t>
            </w:r>
          </w:p>
        </w:tc>
      </w:tr>
      <w:tr w:rsidR="005D240F" w:rsidRPr="00C46A1E" w14:paraId="4972F23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97CE5D1" w14:textId="7958CDB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789617C" w14:textId="30EBA12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468368.78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C6DC030" w14:textId="5A9306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4188539.28</w:t>
            </w:r>
          </w:p>
        </w:tc>
      </w:tr>
      <w:tr w:rsidR="005D240F" w:rsidRPr="00C46A1E" w14:paraId="75379CB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C3F14A" w14:textId="5ED9A69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0C89A3" w14:textId="556D3D7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468228.12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08FF50" w14:textId="5ADB8CF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4188387.10</w:t>
            </w:r>
          </w:p>
        </w:tc>
      </w:tr>
      <w:tr w:rsidR="005D240F" w:rsidRPr="00C46A1E" w14:paraId="757B41A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850873" w14:textId="5EDA0F6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A2257B" w14:textId="33BCBDC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468204.14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84A358" w14:textId="6ACA068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4188406.25</w:t>
            </w:r>
          </w:p>
        </w:tc>
      </w:tr>
      <w:tr w:rsidR="005D240F" w:rsidRPr="00C46A1E" w14:paraId="41972BA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91B574" w14:textId="6E8CF27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EACF46" w14:textId="636A98C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468188.01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1E89BF" w14:textId="0B73FB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4188386.70</w:t>
            </w:r>
          </w:p>
        </w:tc>
      </w:tr>
      <w:tr w:rsidR="005D240F" w:rsidRPr="00C46A1E" w14:paraId="6F46CE8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7228D0" w14:textId="303EFDE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94A587" w14:textId="7B90152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468208.55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9F1073" w14:textId="61887B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4188370.09</w:t>
            </w:r>
          </w:p>
        </w:tc>
      </w:tr>
      <w:tr w:rsidR="005D240F" w:rsidRPr="00C46A1E" w14:paraId="35620CD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6E57E8" w14:textId="7BA02B3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2F15C1" w14:textId="4BE4406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468215.14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76268FA" w14:textId="0E87F4E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4188370.83</w:t>
            </w:r>
          </w:p>
        </w:tc>
      </w:tr>
      <w:tr w:rsidR="005D240F" w:rsidRPr="00C46A1E" w14:paraId="57B1835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92B181" w14:textId="4AA6A6B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B053D7" w14:textId="10CC20C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468244.25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A8D3EDD" w14:textId="0213709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4188407.29</w:t>
            </w:r>
          </w:p>
        </w:tc>
      </w:tr>
      <w:tr w:rsidR="005D240F" w:rsidRPr="00C46A1E" w14:paraId="10D1E66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839A8A" w14:textId="765663C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CC6D9D" w14:textId="3ED2AD4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468220.58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F95CC77" w14:textId="334DD8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4188426.19</w:t>
            </w:r>
          </w:p>
        </w:tc>
      </w:tr>
      <w:tr w:rsidR="005D240F" w:rsidRPr="00C46A1E" w14:paraId="20EEE42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6BA06C" w14:textId="6B3E334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F60AA7" w14:textId="4C8426A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468260.36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038416" w14:textId="04CC25F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4188427.49</w:t>
            </w:r>
          </w:p>
        </w:tc>
      </w:tr>
      <w:tr w:rsidR="005D240F" w:rsidRPr="00C46A1E" w14:paraId="4A32BC6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B4AEA7" w14:textId="4C41824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9CEC66" w14:textId="26D874C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468237.02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25D394" w14:textId="5903E0A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4188446.11</w:t>
            </w:r>
          </w:p>
        </w:tc>
      </w:tr>
      <w:tr w:rsidR="005D240F" w:rsidRPr="00C46A1E" w14:paraId="0470042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722A30" w14:textId="082EEDA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C92F75" w14:textId="04CE975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468276.49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2E61EF" w14:textId="049117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4188447.68</w:t>
            </w:r>
          </w:p>
        </w:tc>
      </w:tr>
      <w:tr w:rsidR="005D240F" w:rsidRPr="00C46A1E" w14:paraId="5A31D6E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5B855C" w14:textId="0B5EF03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A1801AC" w14:textId="4D2C943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468253.46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0508DE" w14:textId="423F292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4188466.05</w:t>
            </w:r>
          </w:p>
        </w:tc>
      </w:tr>
      <w:tr w:rsidR="005D240F" w:rsidRPr="00C46A1E" w14:paraId="502AD43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A95A7D" w14:textId="54312BD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014F6A" w14:textId="0C1A53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468292.58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5085D3" w14:textId="69020DE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4188467.87</w:t>
            </w:r>
          </w:p>
        </w:tc>
      </w:tr>
      <w:tr w:rsidR="005D240F" w:rsidRPr="00C46A1E" w14:paraId="43856EB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1BC61B" w14:textId="7D6BBF1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8BACE9" w14:textId="0EDCE7F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468269.89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753BD8" w14:textId="4BBB77F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4188485.98</w:t>
            </w:r>
          </w:p>
        </w:tc>
      </w:tr>
      <w:tr w:rsidR="005D240F" w:rsidRPr="00C46A1E" w14:paraId="73CD435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F61502" w14:textId="298F4D2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90F174" w14:textId="71F565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468308.71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8BAF34" w14:textId="6E51BF2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4188488.06</w:t>
            </w:r>
          </w:p>
        </w:tc>
      </w:tr>
      <w:tr w:rsidR="005D240F" w:rsidRPr="00C46A1E" w14:paraId="580E691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4AABBF" w14:textId="798F524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AB874A" w14:textId="511F1C5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468286.34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47217F8" w14:textId="318F72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4188505.92</w:t>
            </w:r>
          </w:p>
        </w:tc>
      </w:tr>
      <w:tr w:rsidR="005D240F" w:rsidRPr="00C46A1E" w14:paraId="4D4CFE8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9EAD54" w14:textId="0A54D68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6C7BDC" w14:textId="6733EE9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468324.82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D862A5" w14:textId="4E55526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4188508.27</w:t>
            </w:r>
          </w:p>
        </w:tc>
      </w:tr>
      <w:tr w:rsidR="005D240F" w:rsidRPr="00C46A1E" w14:paraId="504F4D2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CC54EF" w14:textId="73B68D0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E325E6" w14:textId="3A4705B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468302.78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31B090" w14:textId="51B2540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4188525.86</w:t>
            </w:r>
          </w:p>
        </w:tc>
      </w:tr>
      <w:tr w:rsidR="005D240F" w:rsidRPr="00C46A1E" w14:paraId="3FC2E4C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4F4D33" w14:textId="3D4DF24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515F51" w14:textId="414F87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468340.93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C26C55" w14:textId="230D77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4188528.44</w:t>
            </w:r>
          </w:p>
        </w:tc>
      </w:tr>
      <w:tr w:rsidR="005D240F" w:rsidRPr="00C46A1E" w14:paraId="41951ED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CF6F59" w14:textId="7255785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EF86FE" w14:textId="56A24FC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468319.21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1A9A10" w14:textId="2BDBF3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4188545.78</w:t>
            </w:r>
          </w:p>
        </w:tc>
      </w:tr>
      <w:tr w:rsidR="005D240F" w:rsidRPr="00C46A1E" w14:paraId="3C0C52A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A13D68" w14:textId="53F7ACC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BD9746" w14:textId="3007ADB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468338.72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611FC3" w14:textId="31A0DC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4188569.45</w:t>
            </w:r>
          </w:p>
        </w:tc>
      </w:tr>
      <w:tr w:rsidR="005D240F" w:rsidRPr="00C46A1E" w14:paraId="707D9CF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FCCCB0E" w14:textId="5FAC273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E96BCDE" w14:textId="0341178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468362.36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D84FE3" w14:textId="733059D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4188555.29</w:t>
            </w:r>
          </w:p>
        </w:tc>
      </w:tr>
      <w:tr w:rsidR="005D240F" w:rsidRPr="00C46A1E" w14:paraId="039E62E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FC9AD6" w14:textId="6A69F39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ECCC035" w14:textId="20F3E8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468354.38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F6A180" w14:textId="4836BA8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4188566.14</w:t>
            </w:r>
          </w:p>
        </w:tc>
      </w:tr>
      <w:tr w:rsidR="005D240F" w:rsidRPr="00C46A1E" w14:paraId="71C50DD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43E7C4" w14:textId="7DB232E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E1F337A" w14:textId="769F379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468177.99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E06B11A" w14:textId="5523A4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4188427.13</w:t>
            </w:r>
          </w:p>
        </w:tc>
      </w:tr>
      <w:tr w:rsidR="005D240F" w:rsidRPr="00C46A1E" w14:paraId="0F4E25F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20FF527" w14:textId="3856D1D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93CC9EF" w14:textId="5359294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468164.82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1BBDD3" w14:textId="1E90E56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4188411.64</w:t>
            </w:r>
          </w:p>
        </w:tc>
      </w:tr>
      <w:tr w:rsidR="005D240F" w:rsidRPr="00C46A1E" w14:paraId="5B09D2B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1428B0" w14:textId="75BCA80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469B03E" w14:textId="37BE6AA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468165.17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9B1F39" w14:textId="1F0D68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4188405.16</w:t>
            </w:r>
          </w:p>
        </w:tc>
      </w:tr>
      <w:tr w:rsidR="005D240F" w:rsidRPr="00C46A1E" w14:paraId="1A5050B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E52D1E" w14:textId="6186F19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0096B0" w14:textId="607935F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468194.73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A1C005" w14:textId="2517395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4188446.82</w:t>
            </w:r>
          </w:p>
        </w:tc>
      </w:tr>
      <w:tr w:rsidR="005D240F" w:rsidRPr="00C46A1E" w14:paraId="243BFBF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364319" w14:textId="10EF91D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B8C0CB" w14:textId="0700845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468211.48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C8F3C0" w14:textId="39E107F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4188466.51</w:t>
            </w:r>
          </w:p>
        </w:tc>
      </w:tr>
      <w:tr w:rsidR="005D240F" w:rsidRPr="00C46A1E" w14:paraId="1A8921E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F913BF" w14:textId="51BB9AD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776FA9" w14:textId="08FB88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468228.23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03881A" w14:textId="34A4842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4188486.20</w:t>
            </w:r>
          </w:p>
        </w:tc>
      </w:tr>
      <w:tr w:rsidR="005D240F" w:rsidRPr="00C46A1E" w14:paraId="017F2DB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9E5F681" w14:textId="2530C00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2E8210" w14:textId="266DFF5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468244.96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140796D" w14:textId="64EA8C0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4188505.88</w:t>
            </w:r>
          </w:p>
        </w:tc>
      </w:tr>
      <w:tr w:rsidR="005D240F" w:rsidRPr="00C46A1E" w14:paraId="7E6BAC0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0A1E54" w14:textId="5A4327F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A3A2342" w14:textId="150A719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468261.72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67566F" w14:textId="4CB546B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4188525.57</w:t>
            </w:r>
          </w:p>
        </w:tc>
      </w:tr>
      <w:tr w:rsidR="005D240F" w:rsidRPr="00C46A1E" w14:paraId="4E22D0E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3B3D750" w14:textId="5D61897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57C180" w14:textId="61659FA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468278.46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A71023" w14:textId="12ABDCE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4188545.26</w:t>
            </w:r>
          </w:p>
        </w:tc>
      </w:tr>
      <w:tr w:rsidR="005D240F" w:rsidRPr="00C46A1E" w14:paraId="709B740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B40A20" w14:textId="01E2BC4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DF544EB" w14:textId="664786E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468295.21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61B64C" w14:textId="6110249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4188564.95</w:t>
            </w:r>
          </w:p>
        </w:tc>
      </w:tr>
      <w:tr w:rsidR="005D240F" w:rsidRPr="00C46A1E" w14:paraId="5B76016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BEF208" w14:textId="725D857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657ED75" w14:textId="43587D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468308.27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3D5F18" w14:textId="34CC32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4188575.91</w:t>
            </w:r>
          </w:p>
        </w:tc>
      </w:tr>
      <w:tr w:rsidR="005D240F" w:rsidRPr="00C46A1E" w14:paraId="3A133DB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9206C30" w14:textId="08D5533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BE347E0" w14:textId="18B40A0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468303.50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493F6E" w14:textId="4DF0660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4188574.69</w:t>
            </w:r>
          </w:p>
        </w:tc>
      </w:tr>
      <w:tr w:rsidR="005D240F" w:rsidRPr="00C46A1E" w14:paraId="4BBB14F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5F7B48" w14:textId="7AE625A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093181" w14:textId="1A873E6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469846.07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BCEC1E" w14:textId="5172258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4187087.53</w:t>
            </w:r>
          </w:p>
        </w:tc>
      </w:tr>
      <w:tr w:rsidR="005D240F" w:rsidRPr="00C46A1E" w14:paraId="6C41823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912CFD" w14:textId="6A3EFB6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77AF91" w14:textId="231573C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469769.26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197165C" w14:textId="090819D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4187171.80</w:t>
            </w:r>
          </w:p>
        </w:tc>
      </w:tr>
      <w:tr w:rsidR="005D240F" w:rsidRPr="00C46A1E" w14:paraId="438EA0A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2E4E8E" w14:textId="0D3FEEA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8862BF" w14:textId="16D4714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469643.73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4105F6" w14:textId="6F0A634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4187057.42</w:t>
            </w:r>
          </w:p>
        </w:tc>
      </w:tr>
      <w:tr w:rsidR="005D240F" w:rsidRPr="00C46A1E" w14:paraId="2DBD677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B540D7" w14:textId="68B3015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18557B7" w14:textId="7C901E6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469938.47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82D8A0" w14:textId="3FEBD78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4187171.70</w:t>
            </w:r>
          </w:p>
        </w:tc>
      </w:tr>
      <w:tr w:rsidR="005D240F" w:rsidRPr="00C46A1E" w14:paraId="446474C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63704F0" w14:textId="36463DF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C55AAF" w14:textId="55B8E6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469862.01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34A9D8" w14:textId="316647F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4187256.30</w:t>
            </w:r>
          </w:p>
        </w:tc>
      </w:tr>
      <w:tr w:rsidR="005D240F" w:rsidRPr="00C46A1E" w14:paraId="293C629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E09756" w14:textId="3FC3254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1A9C0E" w14:textId="3BE4C93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469780.40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E18873" w14:textId="5307488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4187181.87</w:t>
            </w:r>
          </w:p>
        </w:tc>
      </w:tr>
      <w:tr w:rsidR="005D240F" w:rsidRPr="00C46A1E" w14:paraId="1B31BA7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9E36C3" w14:textId="3C79459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CA78167" w14:textId="597704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470149.07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11C067D" w14:textId="45EE63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4187363.57</w:t>
            </w:r>
          </w:p>
        </w:tc>
      </w:tr>
      <w:tr w:rsidR="005D240F" w:rsidRPr="00C46A1E" w14:paraId="5A0107D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DCBEF0D" w14:textId="136FB24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39EB4EA" w14:textId="656C4D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470054.17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8F6421" w14:textId="06DCF7C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4187454.94</w:t>
            </w:r>
          </w:p>
        </w:tc>
      </w:tr>
      <w:tr w:rsidR="005D240F" w:rsidRPr="00C46A1E" w14:paraId="0A83409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970312" w14:textId="3F175AB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05DB150" w14:textId="661A717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469872.81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6839EF" w14:textId="1F80032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4187266.83</w:t>
            </w:r>
          </w:p>
        </w:tc>
      </w:tr>
      <w:tr w:rsidR="005D240F" w:rsidRPr="00C46A1E" w14:paraId="0C95AC5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50E419" w14:textId="7E00AB5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24B82BB" w14:textId="0D06B5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470140.97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5E2E5C6" w14:textId="556D0B3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4187544.96</w:t>
            </w:r>
          </w:p>
        </w:tc>
      </w:tr>
      <w:tr w:rsidR="005D240F" w:rsidRPr="00C46A1E" w14:paraId="3167067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501FE37" w14:textId="7AB95E8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82780C" w14:textId="5355486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470064.64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4425B2" w14:textId="09C6789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4187465.77</w:t>
            </w:r>
          </w:p>
        </w:tc>
      </w:tr>
      <w:tr w:rsidR="005D240F" w:rsidRPr="00C46A1E" w14:paraId="594187D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70C7AB" w14:textId="346B3C2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A8D84A" w14:textId="1E0C4FE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470103.85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D7E81AC" w14:textId="5961589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4187601.37</w:t>
            </w:r>
          </w:p>
        </w:tc>
      </w:tr>
      <w:tr w:rsidR="005D240F" w:rsidRPr="00C46A1E" w14:paraId="143BA63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82F6BF1" w14:textId="10EE798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E4CE227" w14:textId="069030E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470097.88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8CD7B1" w14:textId="64B119E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4187594.55</w:t>
            </w:r>
          </w:p>
        </w:tc>
      </w:tr>
      <w:tr w:rsidR="005D240F" w:rsidRPr="00C46A1E" w14:paraId="2883CAF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82629C" w14:textId="27BA25F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0DCC1F" w14:textId="793AD8A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470137.17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5C85BE" w14:textId="6195770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4187556.78</w:t>
            </w:r>
          </w:p>
        </w:tc>
      </w:tr>
      <w:tr w:rsidR="005D240F" w:rsidRPr="00C46A1E" w14:paraId="541E77F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0EA386" w14:textId="2B4E2A8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3A42931" w14:textId="3E04EA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470134.12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CD0AA8" w14:textId="5D9923A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4187553.63</w:t>
            </w:r>
          </w:p>
        </w:tc>
      </w:tr>
      <w:tr w:rsidR="005D240F" w:rsidRPr="00C46A1E" w14:paraId="2E6889C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EC3922" w14:textId="70C140D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458AC5D" w14:textId="56FAA7C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470242.77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8D92B8D" w14:textId="690411E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4187448.94</w:t>
            </w:r>
          </w:p>
        </w:tc>
      </w:tr>
      <w:tr w:rsidR="005D240F" w:rsidRPr="00C46A1E" w14:paraId="455FF6B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7B658B" w14:textId="40E0ADB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F3912A" w14:textId="5C30A29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470253.76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14C1E9" w14:textId="50DB41F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4187459.35</w:t>
            </w:r>
          </w:p>
        </w:tc>
      </w:tr>
      <w:tr w:rsidR="005D240F" w:rsidRPr="00C46A1E" w14:paraId="38A25E5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D879F1F" w14:textId="06749E2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6F0324B" w14:textId="067F88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470249.89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7C62C67" w14:textId="65AE725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4187463.67</w:t>
            </w:r>
          </w:p>
        </w:tc>
      </w:tr>
      <w:tr w:rsidR="005D240F" w:rsidRPr="00C46A1E" w14:paraId="2F62DF6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B719D1" w14:textId="42E3BD6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663C32" w14:textId="7066253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470245.32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2018C4" w14:textId="19AF6BA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4187464.29</w:t>
            </w:r>
          </w:p>
        </w:tc>
      </w:tr>
      <w:tr w:rsidR="005D240F" w:rsidRPr="00C46A1E" w14:paraId="385691B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22830E" w14:textId="35E692C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A0AB934" w14:textId="79C0CAA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470206.38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86FE951" w14:textId="742AD68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4187498.90</w:t>
            </w:r>
          </w:p>
        </w:tc>
      </w:tr>
      <w:tr w:rsidR="005D240F" w:rsidRPr="00C46A1E" w14:paraId="0BFE37A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2098F4" w14:textId="6998CAA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998BE6E" w14:textId="2A75216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470175.09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CE4A1E" w14:textId="6A8F72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4187532.85</w:t>
            </w:r>
          </w:p>
        </w:tc>
      </w:tr>
      <w:tr w:rsidR="005D240F" w:rsidRPr="00C46A1E" w14:paraId="12E1CFD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AA5BA3" w14:textId="25A27E7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8A3EC0" w14:textId="1C21579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470158.49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9630FA" w14:textId="462AA86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4187543.88</w:t>
            </w:r>
          </w:p>
        </w:tc>
      </w:tr>
      <w:tr w:rsidR="005D240F" w:rsidRPr="00C46A1E" w14:paraId="68EFBFB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F06AF6" w14:textId="65DB993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444E1C" w14:textId="6D8B621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470131.20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7573FE" w14:textId="173FE58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4187572.66</w:t>
            </w:r>
          </w:p>
        </w:tc>
      </w:tr>
      <w:tr w:rsidR="005D240F" w:rsidRPr="00C46A1E" w14:paraId="1B88182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46269B" w14:textId="3491ACF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43D377" w14:textId="0956252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469459.08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1436D3" w14:textId="48DCBF6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4187349.06</w:t>
            </w:r>
          </w:p>
        </w:tc>
      </w:tr>
      <w:tr w:rsidR="005D240F" w:rsidRPr="00C46A1E" w14:paraId="6C1C83D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6573EC6" w14:textId="53A585B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C0FD778" w14:textId="57A6E7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469677.92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6C9F081" w14:textId="390BC54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4187108.84</w:t>
            </w:r>
          </w:p>
        </w:tc>
      </w:tr>
      <w:tr w:rsidR="005D240F" w:rsidRPr="00C46A1E" w14:paraId="32EA9F5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9AFDFD" w14:textId="10071B8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0EAE52" w14:textId="139B51D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469540.43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4270B4" w14:textId="489E746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4187423.05</w:t>
            </w:r>
          </w:p>
        </w:tc>
      </w:tr>
      <w:tr w:rsidR="005D240F" w:rsidRPr="00C46A1E" w14:paraId="55B00A6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EF2FC1" w14:textId="7BB84C1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0801F1" w14:textId="01E5479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469759.06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3F33B9" w14:textId="53F895C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4187182.89</w:t>
            </w:r>
          </w:p>
        </w:tc>
      </w:tr>
      <w:tr w:rsidR="005D240F" w:rsidRPr="00C46A1E" w14:paraId="3B8032F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D8DA374" w14:textId="684C92E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C4925F" w14:textId="0297651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469844.56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3042D2" w14:textId="050DF3C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4187260.78</w:t>
            </w:r>
          </w:p>
        </w:tc>
      </w:tr>
      <w:tr w:rsidR="005D240F" w:rsidRPr="00C46A1E" w14:paraId="4C3910A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2F8B1D" w14:textId="5CABB14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F8B485" w14:textId="034D092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469851.88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323C1E" w14:textId="3D643BE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4187267.45</w:t>
            </w:r>
          </w:p>
        </w:tc>
      </w:tr>
      <w:tr w:rsidR="005D240F" w:rsidRPr="00C46A1E" w14:paraId="1681E11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440DAFE" w14:textId="41BDE8E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1E1393" w14:textId="495AE0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469632.75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E1A4F4" w14:textId="3E5D683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4187507.28</w:t>
            </w:r>
          </w:p>
        </w:tc>
      </w:tr>
      <w:tr w:rsidR="005D240F" w:rsidRPr="00C46A1E" w14:paraId="3C6EC57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A5B90E" w14:textId="2D9DEC5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B9054E" w14:textId="20749E9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469733.15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0D7C85" w14:textId="34F4C3B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4187611.68</w:t>
            </w:r>
          </w:p>
        </w:tc>
      </w:tr>
      <w:tr w:rsidR="005D240F" w:rsidRPr="00C46A1E" w14:paraId="71634FC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870C55" w14:textId="1E81C04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DF0F26B" w14:textId="2D04706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469967.06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90CF08" w14:textId="1E584EF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4187386.27</w:t>
            </w:r>
          </w:p>
        </w:tc>
      </w:tr>
      <w:tr w:rsidR="005D240F" w:rsidRPr="00C46A1E" w14:paraId="5C67F5B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F87876" w14:textId="72BAD78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320164" w14:textId="3CD9709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469797.46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6C077C" w14:textId="7CC1CA3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4187678.49</w:t>
            </w:r>
          </w:p>
        </w:tc>
      </w:tr>
      <w:tr w:rsidR="005D240F" w:rsidRPr="00C46A1E" w14:paraId="6972895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495262" w14:textId="04EB77E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EA2D3A" w14:textId="31778D0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470036.46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0D5E9AE" w14:textId="52691DE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4187458.31</w:t>
            </w:r>
          </w:p>
        </w:tc>
      </w:tr>
      <w:tr w:rsidR="005D240F" w:rsidRPr="00C46A1E" w14:paraId="4EDF2F8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A0C5D65" w14:textId="5863267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767D6C3" w14:textId="25AE00A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470043.30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A6E655" w14:textId="1F5B4A8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4187465.42</w:t>
            </w:r>
          </w:p>
        </w:tc>
      </w:tr>
      <w:tr w:rsidR="005D240F" w:rsidRPr="00C46A1E" w14:paraId="39C0760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2E65E4" w14:textId="6EC8803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07C99A" w14:textId="0C45EF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469809.43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CDD064" w14:textId="720DB3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4187690.92</w:t>
            </w:r>
          </w:p>
        </w:tc>
      </w:tr>
      <w:tr w:rsidR="005D240F" w:rsidRPr="00C46A1E" w14:paraId="12E1AF3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7DB5F4" w14:textId="1CECCDE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BA1454" w14:textId="12B8F83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469476.78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9AAA752" w14:textId="5D16A64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4187398.93</w:t>
            </w:r>
          </w:p>
        </w:tc>
      </w:tr>
      <w:tr w:rsidR="005D240F" w:rsidRPr="00C46A1E" w14:paraId="4836074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70C5E58" w14:textId="43A2CDE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08C5619" w14:textId="48F4CA6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469483.44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2CFC7F0" w14:textId="7205B3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4187391.69</w:t>
            </w:r>
          </w:p>
        </w:tc>
      </w:tr>
      <w:tr w:rsidR="005D240F" w:rsidRPr="00C46A1E" w14:paraId="29A2694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AD52BF5" w14:textId="57C14A3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F041F81" w14:textId="5FC4066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469415.59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C399F55" w14:textId="7E373DA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4187329.82</w:t>
            </w:r>
          </w:p>
        </w:tc>
      </w:tr>
      <w:tr w:rsidR="005D240F" w:rsidRPr="00C46A1E" w14:paraId="3781144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F504F1" w14:textId="2D4813A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2CB38BE" w14:textId="28459A3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469491.26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94C846C" w14:textId="1139385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4187398.68</w:t>
            </w:r>
          </w:p>
        </w:tc>
      </w:tr>
      <w:tr w:rsidR="005D240F" w:rsidRPr="00C46A1E" w14:paraId="2EADD18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A792AB" w14:textId="41264C4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8B280E4" w14:textId="5B32788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469530.11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076B57" w14:textId="3A47C67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4187434.28</w:t>
            </w:r>
          </w:p>
        </w:tc>
      </w:tr>
      <w:tr w:rsidR="005D240F" w:rsidRPr="00C46A1E" w14:paraId="44FC226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D13D8F7" w14:textId="75480CA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775B1D" w14:textId="6E9585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469400.97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6EF4A25" w14:textId="7939956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4187576.09</w:t>
            </w:r>
          </w:p>
        </w:tc>
      </w:tr>
      <w:tr w:rsidR="005D240F" w:rsidRPr="00C46A1E" w14:paraId="26108A2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537792" w14:textId="6819BDC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1EF833" w14:textId="3126861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469484.56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124A666" w14:textId="2DF2CDD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4187406.02</w:t>
            </w:r>
          </w:p>
        </w:tc>
      </w:tr>
      <w:tr w:rsidR="005D240F" w:rsidRPr="00C46A1E" w14:paraId="1208200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908747" w14:textId="3E93539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AA2A6D4" w14:textId="56CF6E6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469305.44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CE6EC69" w14:textId="6ECB08D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4187669.10</w:t>
            </w:r>
          </w:p>
        </w:tc>
      </w:tr>
      <w:tr w:rsidR="005D240F" w:rsidRPr="00C46A1E" w14:paraId="4A8A7E5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C0B87A" w14:textId="34FA93D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7212A9" w14:textId="7E1FB68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469387.45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42BE46" w14:textId="21AAA51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4187576.15</w:t>
            </w:r>
          </w:p>
        </w:tc>
      </w:tr>
      <w:tr w:rsidR="005D240F" w:rsidRPr="00C46A1E" w14:paraId="2AA9425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87D8923" w14:textId="0C06334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302F42F" w14:textId="2A8B94C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469394.82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35E7B34" w14:textId="47D69B8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4187582.79</w:t>
            </w:r>
          </w:p>
        </w:tc>
      </w:tr>
      <w:tr w:rsidR="005D240F" w:rsidRPr="00C46A1E" w14:paraId="64FBCA6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05EB9C2" w14:textId="64E965D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D092AD4" w14:textId="0F1AA8E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469311.35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BD01D2" w14:textId="0CCF35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4187674.42</w:t>
            </w:r>
          </w:p>
        </w:tc>
      </w:tr>
      <w:tr w:rsidR="005D240F" w:rsidRPr="00C46A1E" w14:paraId="56B6381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E141F5F" w14:textId="68F57E9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0438C2" w14:textId="044E2D0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469541.32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023BA0" w14:textId="4621CE9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4187444.37</w:t>
            </w:r>
          </w:p>
        </w:tc>
      </w:tr>
      <w:tr w:rsidR="005D240F" w:rsidRPr="00C46A1E" w14:paraId="01585ED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930228" w14:textId="2D054BC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C681A9" w14:textId="1A0046E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469622.53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691506" w14:textId="17AD256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4187518.38</w:t>
            </w:r>
          </w:p>
        </w:tc>
      </w:tr>
      <w:tr w:rsidR="005D240F" w:rsidRPr="00C46A1E" w14:paraId="2523ED4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3B723D" w14:textId="3F38051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19A6BF9" w14:textId="687F875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469403.74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C2CFE48" w14:textId="7F78595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4187758.55</w:t>
            </w:r>
          </w:p>
        </w:tc>
      </w:tr>
      <w:tr w:rsidR="005D240F" w:rsidRPr="00C46A1E" w14:paraId="30D3D4F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53279E" w14:textId="6328960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23BC48" w14:textId="4709448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469633.00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FACE95" w14:textId="4997306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4187529.52</w:t>
            </w:r>
          </w:p>
        </w:tc>
      </w:tr>
      <w:tr w:rsidR="005D240F" w:rsidRPr="00C46A1E" w14:paraId="279145A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0A3DC6C" w14:textId="2711683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94BE616" w14:textId="4829E5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469633.05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FC6C571" w14:textId="0A44C53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4187529.55</w:t>
            </w:r>
          </w:p>
        </w:tc>
      </w:tr>
      <w:tr w:rsidR="005D240F" w:rsidRPr="00C46A1E" w14:paraId="7A06485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2A346C" w14:textId="61D894C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D29C668" w14:textId="0B4EB03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469711.74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6AD864E" w14:textId="64CBE52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4187611.33</w:t>
            </w:r>
          </w:p>
        </w:tc>
      </w:tr>
      <w:tr w:rsidR="005D240F" w:rsidRPr="00C46A1E" w14:paraId="1D6AB83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12CC29" w14:textId="4CD034A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2F198A" w14:textId="7D2316E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469722.31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3F3720A" w14:textId="46339BC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4187622.06</w:t>
            </w:r>
          </w:p>
        </w:tc>
      </w:tr>
      <w:tr w:rsidR="005D240F" w:rsidRPr="00C46A1E" w14:paraId="3A85622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2A9E08" w14:textId="6A8040B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7FD5047" w14:textId="44EBE9C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469798.52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BFD968D" w14:textId="2973370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4187701.32</w:t>
            </w:r>
          </w:p>
        </w:tc>
      </w:tr>
      <w:tr w:rsidR="005D240F" w:rsidRPr="00C46A1E" w14:paraId="58C025D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12940F" w14:textId="553F446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C6D7E5" w14:textId="4412DDE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469715.15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8553ADD" w14:textId="22D9043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4187628.97</w:t>
            </w:r>
          </w:p>
        </w:tc>
      </w:tr>
      <w:tr w:rsidR="005D240F" w:rsidRPr="00C46A1E" w14:paraId="41A6B95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E78CF72" w14:textId="772F3B4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BBB2B8B" w14:textId="7A83D5D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470091.92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825940" w14:textId="2EAFC93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4187594.28</w:t>
            </w:r>
          </w:p>
        </w:tc>
      </w:tr>
      <w:tr w:rsidR="005D240F" w:rsidRPr="00C46A1E" w14:paraId="787A6C2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85C29F5" w14:textId="6A018D7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C25E17" w14:textId="28C60AE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470091.93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5A07A24" w14:textId="509C4EC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4187594.29</w:t>
            </w:r>
          </w:p>
        </w:tc>
      </w:tr>
      <w:tr w:rsidR="005D240F" w:rsidRPr="00C46A1E" w14:paraId="788C2F5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5C8345" w14:textId="589D38D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B24AFB4" w14:textId="1786F7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470100.79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9756ABB" w14:textId="2FD1766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4187604.16</w:t>
            </w:r>
          </w:p>
        </w:tc>
      </w:tr>
      <w:tr w:rsidR="005D240F" w:rsidRPr="00C46A1E" w14:paraId="183A763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78CF95" w14:textId="229A80C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C043BE" w14:textId="11B797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470002.92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F3CE35" w14:textId="4B2C597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4187699.30</w:t>
            </w:r>
          </w:p>
        </w:tc>
      </w:tr>
      <w:tr w:rsidR="005D240F" w:rsidRPr="00C46A1E" w14:paraId="1EA1443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5D6B15E" w14:textId="1C4BF32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5F2742" w14:textId="7F71440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470006.83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571ED17" w14:textId="374CC9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4187703.18</w:t>
            </w:r>
          </w:p>
        </w:tc>
      </w:tr>
      <w:tr w:rsidR="005D240F" w:rsidRPr="00C46A1E" w14:paraId="1C9CE02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C339BE" w14:textId="28BB8E8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8AEB3D" w14:textId="17E547A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469992.07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B6F6C5D" w14:textId="51F9ED1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4187714.81</w:t>
            </w:r>
          </w:p>
        </w:tc>
      </w:tr>
      <w:tr w:rsidR="005D240F" w:rsidRPr="00C46A1E" w14:paraId="3BA4A1D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505D76" w14:textId="3E57EB2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B1E462B" w14:textId="7C0A548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469959.03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76B258" w14:textId="335923C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4187748.15</w:t>
            </w:r>
          </w:p>
        </w:tc>
      </w:tr>
      <w:tr w:rsidR="005D240F" w:rsidRPr="00C46A1E" w14:paraId="28B97B2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E0FCE9" w14:textId="4DE5C2D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5347A5" w14:textId="7DBE11E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469947.66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CF045FA" w14:textId="7FC1ED3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4187759.35</w:t>
            </w:r>
          </w:p>
        </w:tc>
      </w:tr>
      <w:tr w:rsidR="005D240F" w:rsidRPr="00C46A1E" w14:paraId="2888221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B5B62B" w14:textId="026F788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1A8243" w14:textId="4DB61B3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469942.00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041AE2" w14:textId="5E3FDF4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4187762.38</w:t>
            </w:r>
          </w:p>
        </w:tc>
      </w:tr>
      <w:tr w:rsidR="005D240F" w:rsidRPr="00C46A1E" w14:paraId="17062DC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9001CE" w14:textId="096EEFF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4A1F993" w14:textId="5365AB1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469916.48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F07005" w14:textId="7E626F3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4187784.18</w:t>
            </w:r>
          </w:p>
        </w:tc>
      </w:tr>
      <w:tr w:rsidR="005D240F" w:rsidRPr="00C46A1E" w14:paraId="1B60139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1733CF" w14:textId="7FF991C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2B8A75" w14:textId="2150AE1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469843.56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6B6073" w14:textId="2F32F1B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4187862.73</w:t>
            </w:r>
          </w:p>
        </w:tc>
      </w:tr>
      <w:tr w:rsidR="005D240F" w:rsidRPr="00C46A1E" w14:paraId="46DB3A7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FDC4C6A" w14:textId="245B74F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16C6010" w14:textId="5070832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469796.53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AE32AF" w14:textId="076532F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4187916.80</w:t>
            </w:r>
          </w:p>
        </w:tc>
      </w:tr>
      <w:tr w:rsidR="005D240F" w:rsidRPr="00C46A1E" w14:paraId="7EC648E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5FC239" w14:textId="63A2793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AAE55D" w14:textId="505FCFA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469742.33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2E06C4" w14:textId="06ADB8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4187944.81</w:t>
            </w:r>
          </w:p>
        </w:tc>
      </w:tr>
      <w:tr w:rsidR="005D240F" w:rsidRPr="00C46A1E" w14:paraId="7A11A95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7E856A9" w14:textId="6B107B1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514B77" w14:textId="517C51A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469708.01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4C8E54E" w14:textId="2956355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4187981.01</w:t>
            </w:r>
          </w:p>
        </w:tc>
      </w:tr>
      <w:tr w:rsidR="005D240F" w:rsidRPr="00C46A1E" w14:paraId="75B4FF9D" w14:textId="77777777" w:rsidTr="005D240F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29A5DCD" w14:textId="724EC17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0D4A3A" w14:textId="6B48F5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469646.04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3E57B38" w14:textId="69092B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4188045.81</w:t>
            </w:r>
          </w:p>
        </w:tc>
      </w:tr>
      <w:tr w:rsidR="005D240F" w:rsidRPr="00C46A1E" w14:paraId="7C8807D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6894E6C" w14:textId="5262227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C92491F" w14:textId="1FDCA29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469581.36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30BF379" w14:textId="6E55B3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4188111.29</w:t>
            </w:r>
          </w:p>
        </w:tc>
      </w:tr>
      <w:tr w:rsidR="005D240F" w:rsidRPr="00C46A1E" w14:paraId="5BEDD04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A12391" w14:textId="19D2114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5DE2A1A" w14:textId="68CF38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469568.52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01D24E" w14:textId="70C1E81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4188099.11</w:t>
            </w:r>
          </w:p>
        </w:tc>
      </w:tr>
      <w:tr w:rsidR="005D240F" w:rsidRPr="00C46A1E" w14:paraId="5950E33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D5C1ABE" w14:textId="2AED413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17ADAE4" w14:textId="59F24E6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469300.83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12C3DEF" w14:textId="3FB6327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4187685.21</w:t>
            </w:r>
          </w:p>
        </w:tc>
      </w:tr>
      <w:tr w:rsidR="005D240F" w:rsidRPr="00C46A1E" w14:paraId="2D697F3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2AD788" w14:textId="6AEB707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99B489B" w14:textId="4BBAB46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469383.02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3D5818" w14:textId="54A8B87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4187760.11</w:t>
            </w:r>
          </w:p>
        </w:tc>
      </w:tr>
      <w:tr w:rsidR="005D240F" w:rsidRPr="00C46A1E" w14:paraId="440C084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3431DED" w14:textId="654723E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DFF3FA" w14:textId="67B9017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469558.02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A9F805C" w14:textId="3F7A55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4187953.99</w:t>
            </w:r>
          </w:p>
        </w:tc>
      </w:tr>
      <w:tr w:rsidR="005D240F" w:rsidRPr="00C46A1E" w14:paraId="133D12B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CA6CD13" w14:textId="7539539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1606F4" w14:textId="533A60F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469547.97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6158931" w14:textId="01A6556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4187951.58</w:t>
            </w:r>
          </w:p>
        </w:tc>
      </w:tr>
      <w:tr w:rsidR="005D240F" w:rsidRPr="00C46A1E" w14:paraId="10DD572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99CDE31" w14:textId="3349DA8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204ACC7" w14:textId="6527CF7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469567.10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654A39" w14:textId="434F3A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4187982.42</w:t>
            </w:r>
          </w:p>
        </w:tc>
      </w:tr>
      <w:tr w:rsidR="005D240F" w:rsidRPr="00C46A1E" w14:paraId="550CC03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57FF0F" w14:textId="3350FF8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E0D996" w14:textId="5183911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469569.46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A0821FC" w14:textId="3F613A3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4188006.30</w:t>
            </w:r>
          </w:p>
        </w:tc>
      </w:tr>
      <w:tr w:rsidR="005D240F" w:rsidRPr="00C46A1E" w14:paraId="33C5D82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503A8D8" w14:textId="456898E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7121F7" w14:textId="1002AE7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469571.83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730BCBF" w14:textId="51ECC3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4188030.19</w:t>
            </w:r>
          </w:p>
        </w:tc>
      </w:tr>
      <w:tr w:rsidR="005D240F" w:rsidRPr="00C46A1E" w14:paraId="3859816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8035306" w14:textId="58BE466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294DFC0" w14:textId="032194B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469582.91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458A908" w14:textId="3A536EF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4188085.19</w:t>
            </w:r>
          </w:p>
        </w:tc>
      </w:tr>
      <w:tr w:rsidR="005D240F" w:rsidRPr="00C46A1E" w14:paraId="06CDD8C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C64307" w14:textId="169FECF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D0651FD" w14:textId="2DD42FC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469559.47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68426B6" w14:textId="4039CB6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4188090.50</w:t>
            </w:r>
          </w:p>
        </w:tc>
      </w:tr>
      <w:tr w:rsidR="005D240F" w:rsidRPr="00C46A1E" w14:paraId="6683114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012647" w14:textId="105333E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126342F" w14:textId="043DB7D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469492.18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ACA000" w14:textId="4EC18EA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4188098.90</w:t>
            </w:r>
          </w:p>
        </w:tc>
      </w:tr>
      <w:tr w:rsidR="005D240F" w:rsidRPr="00C46A1E" w14:paraId="24F4787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26F2444" w14:textId="62FBBD4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CCF1ACB" w14:textId="7289E88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469472.77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43D2A2" w14:textId="2FA9FFF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4188100.76</w:t>
            </w:r>
          </w:p>
        </w:tc>
      </w:tr>
      <w:tr w:rsidR="005D240F" w:rsidRPr="00C46A1E" w14:paraId="2D076C1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BEC22D" w14:textId="6E9A014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E2C1ABB" w14:textId="27CDBC3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469374.69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D0A3E5E" w14:textId="1ABA4BC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4188108.19</w:t>
            </w:r>
          </w:p>
        </w:tc>
      </w:tr>
      <w:tr w:rsidR="005D240F" w:rsidRPr="00C46A1E" w14:paraId="6F15608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0CACDA8" w14:textId="252FAD2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405FF3" w14:textId="77F98A7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469269.78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3ADD6C6" w14:textId="3B422FD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4188115.44</w:t>
            </w:r>
          </w:p>
        </w:tc>
      </w:tr>
      <w:tr w:rsidR="005D240F" w:rsidRPr="00C46A1E" w14:paraId="14EAAD5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257CA7" w14:textId="3112790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2BE983" w14:textId="7532AD9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469170.99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AA0E13" w14:textId="343B3DB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4188141.19</w:t>
            </w:r>
          </w:p>
        </w:tc>
      </w:tr>
      <w:tr w:rsidR="005D240F" w:rsidRPr="00C46A1E" w14:paraId="7792BAE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07E208" w14:textId="2CB9BC7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B770C12" w14:textId="5FBAB19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469170.44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16ED19" w14:textId="183C35E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4188141.61</w:t>
            </w:r>
          </w:p>
        </w:tc>
      </w:tr>
      <w:tr w:rsidR="005D240F" w:rsidRPr="00C46A1E" w14:paraId="101F4C6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196CE3" w14:textId="6C7EE5A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731E34" w14:textId="58ED2B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469176.94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85A6D49" w14:textId="1D9B36C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4188118.94</w:t>
            </w:r>
          </w:p>
        </w:tc>
      </w:tr>
      <w:tr w:rsidR="005D240F" w:rsidRPr="00C46A1E" w14:paraId="382D01E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C3F9AC" w14:textId="5B3E51F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4DE991" w14:textId="66920C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469220.91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062E59" w14:textId="0BF07C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4188107.58</w:t>
            </w:r>
          </w:p>
        </w:tc>
      </w:tr>
      <w:tr w:rsidR="005D240F" w:rsidRPr="00C46A1E" w14:paraId="20DB835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AE87E2" w14:textId="00DBB0C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F9FACD7" w14:textId="23F1002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469220.93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B66F5F" w14:textId="6FA04B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4188107.56</w:t>
            </w:r>
          </w:p>
        </w:tc>
      </w:tr>
      <w:tr w:rsidR="005D240F" w:rsidRPr="00C46A1E" w14:paraId="61E1A33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EE7D479" w14:textId="0719645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CED755" w14:textId="738A1EE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469220.91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027CC9F" w14:textId="14CFFC0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4188107.60</w:t>
            </w:r>
          </w:p>
        </w:tc>
      </w:tr>
      <w:tr w:rsidR="005D240F" w:rsidRPr="00C46A1E" w14:paraId="10581E8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8402CD5" w14:textId="742A165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04C0C5" w14:textId="0A0555D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469266.55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6413CA" w14:textId="09BBE2A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4188095.64</w:t>
            </w:r>
          </w:p>
        </w:tc>
      </w:tr>
      <w:tr w:rsidR="005D240F" w:rsidRPr="00C46A1E" w14:paraId="052F361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96E08E" w14:textId="0DA9208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A316912" w14:textId="07F281E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469283.45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498CE4D" w14:textId="7D6D2F1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4188094.36</w:t>
            </w:r>
          </w:p>
        </w:tc>
      </w:tr>
      <w:tr w:rsidR="005D240F" w:rsidRPr="00C46A1E" w14:paraId="32BE010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F39F8B2" w14:textId="2C51AD6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E06D2A7" w14:textId="60B542F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469326.29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6CC329A" w14:textId="24D749C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4188091.07</w:t>
            </w:r>
          </w:p>
        </w:tc>
      </w:tr>
      <w:tr w:rsidR="005D240F" w:rsidRPr="00C46A1E" w14:paraId="5FB7D89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E397302" w14:textId="5475A0B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CFDDFEE" w14:textId="7235889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469358.82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2847CE2" w14:textId="0AC6F9E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4188088.82</w:t>
            </w:r>
          </w:p>
        </w:tc>
      </w:tr>
      <w:tr w:rsidR="005D240F" w:rsidRPr="00C46A1E" w14:paraId="6C85BF9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FE229B" w14:textId="3FA30F4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2825BCA" w14:textId="0E6CF68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469373.17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E08392A" w14:textId="053B091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4188088.13</w:t>
            </w:r>
          </w:p>
        </w:tc>
      </w:tr>
      <w:tr w:rsidR="005D240F" w:rsidRPr="00C46A1E" w14:paraId="4720B45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74926B" w14:textId="6D8CFFB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21DBDA" w14:textId="44D9767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469374.33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FC10E4" w14:textId="65A2F1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4188088.09</w:t>
            </w:r>
          </w:p>
        </w:tc>
      </w:tr>
      <w:tr w:rsidR="005D240F" w:rsidRPr="00C46A1E" w14:paraId="2A5E429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1C82344" w14:textId="553BC84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FDC6A3" w14:textId="3708309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469407.26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3BA3A5F" w14:textId="503BCE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4188087.54</w:t>
            </w:r>
          </w:p>
        </w:tc>
      </w:tr>
      <w:tr w:rsidR="005D240F" w:rsidRPr="00C46A1E" w14:paraId="0E64EE0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421E4F" w14:textId="71803FA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919B7D" w14:textId="215C4BA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469408.01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A06B546" w14:textId="6CCED60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4188085.09</w:t>
            </w:r>
          </w:p>
        </w:tc>
      </w:tr>
      <w:tr w:rsidR="005D240F" w:rsidRPr="00C46A1E" w14:paraId="166665E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0BA9AD" w14:textId="601722B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7941B7" w14:textId="55F4AE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469461.37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1DAEA97" w14:textId="26E17D4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4188081.27</w:t>
            </w:r>
          </w:p>
        </w:tc>
      </w:tr>
      <w:tr w:rsidR="005D240F" w:rsidRPr="00C46A1E" w14:paraId="666ED9B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60B1A6" w14:textId="729C9FA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8C1FDF" w14:textId="338FF21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469478.41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BAF7D84" w14:textId="344772B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4187959.67</w:t>
            </w:r>
          </w:p>
        </w:tc>
      </w:tr>
      <w:tr w:rsidR="005D240F" w:rsidRPr="00C46A1E" w14:paraId="3FACC0B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5A31420" w14:textId="7DA682B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47F6E1" w14:textId="340985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469480.77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FD6D4C2" w14:textId="6C4D3BC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4187983.56</w:t>
            </w:r>
          </w:p>
        </w:tc>
      </w:tr>
      <w:tr w:rsidR="005D240F" w:rsidRPr="00C46A1E" w14:paraId="0ADEE08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6AD738" w14:textId="77F1A2C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CF60E6" w14:textId="69FB7E6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469483.13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C5446C" w14:textId="702D6DA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4188007.45</w:t>
            </w:r>
          </w:p>
        </w:tc>
      </w:tr>
      <w:tr w:rsidR="005D240F" w:rsidRPr="00C46A1E" w14:paraId="514D3DB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357F668" w14:textId="0BFEE00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094AE14" w14:textId="19D505B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469485.48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E6F4E1" w14:textId="1C48701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4188031.33</w:t>
            </w:r>
          </w:p>
        </w:tc>
      </w:tr>
      <w:tr w:rsidR="005D240F" w:rsidRPr="00C46A1E" w14:paraId="38833AE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B469DCF" w14:textId="4BE5FCE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F20C45E" w14:textId="2200971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469487.81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71A56DE" w14:textId="0BB22A4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4188055.24</w:t>
            </w:r>
          </w:p>
        </w:tc>
      </w:tr>
      <w:tr w:rsidR="005D240F" w:rsidRPr="00C46A1E" w14:paraId="0A70367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D783306" w14:textId="5124343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4A2501" w14:textId="4D0D7BA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469490.19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27A5733" w14:textId="194C970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4188079.09</w:t>
            </w:r>
          </w:p>
        </w:tc>
      </w:tr>
      <w:tr w:rsidR="005D240F" w:rsidRPr="00C46A1E" w14:paraId="66ADFE4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52B91B" w14:textId="74F4C77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94419B" w14:textId="2A4B6CB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469525.05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A5E0CE" w14:textId="2A97968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4188075.82</w:t>
            </w:r>
          </w:p>
        </w:tc>
      </w:tr>
      <w:tr w:rsidR="005D240F" w:rsidRPr="00C46A1E" w14:paraId="075BED0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C01A40B" w14:textId="6D95597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FF0C32" w14:textId="1475B8C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469559.88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483979B" w14:textId="033E123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4188072.56</w:t>
            </w:r>
          </w:p>
        </w:tc>
      </w:tr>
      <w:tr w:rsidR="005D240F" w:rsidRPr="00C46A1E" w14:paraId="6DC6284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CA1DA18" w14:textId="1595919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838CAC6" w14:textId="7F4EA29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469557.53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5C7D1BD" w14:textId="06C0ABC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4188048.65</w:t>
            </w:r>
          </w:p>
        </w:tc>
      </w:tr>
      <w:tr w:rsidR="005D240F" w:rsidRPr="00C46A1E" w14:paraId="6B5DC5C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035BB1" w14:textId="25FEBDE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9E18EE9" w14:textId="288A431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469555.17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3452EA" w14:textId="5B3B93E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4188024.78</w:t>
            </w:r>
          </w:p>
        </w:tc>
      </w:tr>
      <w:tr w:rsidR="005D240F" w:rsidRPr="00C46A1E" w14:paraId="3536644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7795D48" w14:textId="38C7DFF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5FC3B8B" w14:textId="17A4FB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469552.82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8519AA" w14:textId="2F42D30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4188000.90</w:t>
            </w:r>
          </w:p>
        </w:tc>
      </w:tr>
      <w:tr w:rsidR="005D240F" w:rsidRPr="00C46A1E" w14:paraId="2D048E3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2B0CEC2" w14:textId="66E71403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3F8A458" w14:textId="31A70D5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469550.46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4C5A2D6" w14:textId="70B85D6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4187977.03</w:t>
            </w:r>
          </w:p>
        </w:tc>
      </w:tr>
      <w:tr w:rsidR="005D240F" w:rsidRPr="00C46A1E" w14:paraId="1F8ADAA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2D07660" w14:textId="49F7B3C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25A02AA" w14:textId="6BE3661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469548.12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24F9AB" w14:textId="0DCFA8E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4187953.12</w:t>
            </w:r>
          </w:p>
        </w:tc>
      </w:tr>
      <w:tr w:rsidR="005D240F" w:rsidRPr="00C46A1E" w14:paraId="2C62628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F32816" w14:textId="3EB86FF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755B1A8" w14:textId="728FF3E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469404.59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D8D2F74" w14:textId="178C7EB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4187984.87</w:t>
            </w:r>
          </w:p>
        </w:tc>
      </w:tr>
      <w:tr w:rsidR="005D240F" w:rsidRPr="00C46A1E" w14:paraId="6A27971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7BA36D" w14:textId="44AD64E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13959ED" w14:textId="03E538B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469395.04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03B9DF5" w14:textId="0BBDE4A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4188016.33</w:t>
            </w:r>
          </w:p>
        </w:tc>
      </w:tr>
      <w:tr w:rsidR="005D240F" w:rsidRPr="00C46A1E" w14:paraId="2B4FAF7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DB69EE" w14:textId="4B04AE8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B7B8182" w14:textId="0EFAA80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469385.43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246551" w14:textId="410CCC9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4188048.99</w:t>
            </w:r>
          </w:p>
        </w:tc>
      </w:tr>
      <w:tr w:rsidR="005D240F" w:rsidRPr="00C46A1E" w14:paraId="400C661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B0B364F" w14:textId="0DA8959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82F3283" w14:textId="2311919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469386.33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B1C62B" w14:textId="740B852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4188049.17</w:t>
            </w:r>
          </w:p>
        </w:tc>
      </w:tr>
      <w:tr w:rsidR="005D240F" w:rsidRPr="00C46A1E" w14:paraId="40EF6A2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6B66889" w14:textId="177F70D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ED52F3B" w14:textId="78FF281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469368.05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81ADA5" w14:textId="6FB0EF5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4188058.18</w:t>
            </w:r>
          </w:p>
        </w:tc>
      </w:tr>
      <w:tr w:rsidR="005D240F" w:rsidRPr="00C46A1E" w14:paraId="4D93241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BC86ADB" w14:textId="0F18975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B823BC" w14:textId="71DB9ED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469377.41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D3FA469" w14:textId="116AB3F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4188026.53</w:t>
            </w:r>
          </w:p>
        </w:tc>
      </w:tr>
      <w:tr w:rsidR="005D240F" w:rsidRPr="00C46A1E" w14:paraId="7D3B834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0DB6470" w14:textId="3D719C2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BA8E260" w14:textId="4587EF2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469386.94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9012D81" w14:textId="0AEEFA9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4187994.78</w:t>
            </w:r>
          </w:p>
        </w:tc>
      </w:tr>
      <w:tr w:rsidR="005D240F" w:rsidRPr="00C46A1E" w14:paraId="693F2BB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F283DB1" w14:textId="4A81221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5D395BA" w14:textId="0D0F847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469396.21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123E619" w14:textId="275A73E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4187963.25</w:t>
            </w:r>
          </w:p>
        </w:tc>
      </w:tr>
      <w:tr w:rsidR="005D240F" w:rsidRPr="00C46A1E" w14:paraId="1141E0F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7CF521" w14:textId="5705D1F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D4D12C" w14:textId="541CF2C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469405.64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2696B30" w14:textId="759AAD4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4187931.64</w:t>
            </w:r>
          </w:p>
        </w:tc>
      </w:tr>
      <w:tr w:rsidR="005D240F" w:rsidRPr="00C46A1E" w14:paraId="1ADED1E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610781" w14:textId="1554525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0699F2D" w14:textId="49F6A01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469375.47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0C6DD7" w14:textId="156757D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4187924.36</w:t>
            </w:r>
          </w:p>
        </w:tc>
      </w:tr>
      <w:tr w:rsidR="005D240F" w:rsidRPr="00C46A1E" w14:paraId="282CC41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1279469" w14:textId="5EE6844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7565E6" w14:textId="38A268C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469355.54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0D2F5CF" w14:textId="499AED5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4187919.58</w:t>
            </w:r>
          </w:p>
        </w:tc>
      </w:tr>
      <w:tr w:rsidR="005D240F" w:rsidRPr="00C46A1E" w14:paraId="4901703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86B818B" w14:textId="4C6D80F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F558D82" w14:textId="5790FC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469335.74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022902B" w14:textId="703E18A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4187914.84</w:t>
            </w:r>
          </w:p>
        </w:tc>
      </w:tr>
      <w:tr w:rsidR="005D240F" w:rsidRPr="00C46A1E" w14:paraId="5E3AB32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3B3A29" w14:textId="1FFA6B0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6331E00" w14:textId="1944F85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469328.81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2129714" w14:textId="05F7FFA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4187938.84</w:t>
            </w:r>
          </w:p>
        </w:tc>
      </w:tr>
      <w:tr w:rsidR="005D240F" w:rsidRPr="00C46A1E" w14:paraId="6F6D460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CF6E32A" w14:textId="64E82AA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7675847E" w14:textId="16170ED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469321.83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568C57F" w14:textId="0DA14D43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4187962.80</w:t>
            </w:r>
          </w:p>
        </w:tc>
      </w:tr>
      <w:tr w:rsidR="005D240F" w:rsidRPr="00C46A1E" w14:paraId="41C5D12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E240016" w14:textId="39B93D5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62436EA" w14:textId="001DC03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469314.76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5B9090" w14:textId="1062916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4187986.77</w:t>
            </w:r>
          </w:p>
        </w:tc>
      </w:tr>
      <w:tr w:rsidR="005D240F" w:rsidRPr="00C46A1E" w14:paraId="763BED4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CF6CEFD" w14:textId="1272B89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36FB4BA" w14:textId="3072184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469307.96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74FDDD" w14:textId="241B4D6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4188010.82</w:t>
            </w:r>
          </w:p>
        </w:tc>
      </w:tr>
      <w:tr w:rsidR="005D240F" w:rsidRPr="00C46A1E" w14:paraId="1628DD9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40A056B" w14:textId="5620B3C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F7ED13B" w14:textId="4674FEA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469300.97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F2DABE8" w14:textId="115AE44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4188034.88</w:t>
            </w:r>
          </w:p>
        </w:tc>
      </w:tr>
      <w:tr w:rsidR="005D240F" w:rsidRPr="00C46A1E" w14:paraId="6D1A74C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8C8C7F0" w14:textId="3F9EA0B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9AB07E0" w14:textId="66F5335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469293.86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159CD02" w14:textId="67BE7FF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4188058.80</w:t>
            </w:r>
          </w:p>
        </w:tc>
      </w:tr>
      <w:tr w:rsidR="005D240F" w:rsidRPr="00C46A1E" w14:paraId="37C5A86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AFEF932" w14:textId="4388F6E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AABEC5" w14:textId="12411DC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469271.38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65499C" w14:textId="671F06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4188079.06</w:t>
            </w:r>
          </w:p>
        </w:tc>
      </w:tr>
      <w:tr w:rsidR="005D240F" w:rsidRPr="00C46A1E" w14:paraId="39303FF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4DB7E18" w14:textId="7875EFD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3813B67" w14:textId="2C49155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469278.36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FD0D2B4" w14:textId="0AC5B22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4188055.10</w:t>
            </w:r>
          </w:p>
        </w:tc>
      </w:tr>
      <w:tr w:rsidR="005D240F" w:rsidRPr="00C46A1E" w14:paraId="0011944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B13F62D" w14:textId="5F7FBE3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7D7DC57" w14:textId="5D51724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469285.35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F2CADBA" w14:textId="189A6A1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4188031.18</w:t>
            </w:r>
          </w:p>
        </w:tc>
      </w:tr>
      <w:tr w:rsidR="005D240F" w:rsidRPr="00C46A1E" w14:paraId="179A1B4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D412B30" w14:textId="42B1F29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822C879" w14:textId="76E4825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469292.37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71A37E" w14:textId="376A28B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4188007.13</w:t>
            </w:r>
          </w:p>
        </w:tc>
      </w:tr>
      <w:tr w:rsidR="005D240F" w:rsidRPr="00C46A1E" w14:paraId="7C9DB70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BE6025B" w14:textId="3FB563A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1F5462F" w14:textId="7EA8C2E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469299.30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9924CEA" w14:textId="2B4B051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4187983.17</w:t>
            </w:r>
          </w:p>
        </w:tc>
      </w:tr>
      <w:tr w:rsidR="005D240F" w:rsidRPr="00C46A1E" w14:paraId="78ACB16A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983517F" w14:textId="2CBDBA3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DA59C4" w14:textId="7810360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469306.24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B28BDE" w14:textId="20F5742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4187959.17</w:t>
            </w:r>
          </w:p>
        </w:tc>
      </w:tr>
      <w:tr w:rsidR="005D240F" w:rsidRPr="00C46A1E" w14:paraId="21DDF4E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41F33AF" w14:textId="059EA09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C0E83F0" w14:textId="0374B17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469313.29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3E84CFB" w14:textId="2EC9D54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4187935.16</w:t>
            </w:r>
          </w:p>
        </w:tc>
      </w:tr>
      <w:tr w:rsidR="005D240F" w:rsidRPr="00C46A1E" w14:paraId="2B770E4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0912D7" w14:textId="3182651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624A28B" w14:textId="1008394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469320.36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7C5935" w14:textId="268AE20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4187911.18</w:t>
            </w:r>
          </w:p>
        </w:tc>
      </w:tr>
      <w:tr w:rsidR="005D240F" w:rsidRPr="00C46A1E" w14:paraId="2FF6F07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16AE92C" w14:textId="726D06B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8005BD" w14:textId="390E73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469281.30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3690BD0" w14:textId="7A7C3A1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4187901.67</w:t>
            </w:r>
          </w:p>
        </w:tc>
      </w:tr>
      <w:tr w:rsidR="005D240F" w:rsidRPr="00C46A1E" w14:paraId="31048FA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F74177E" w14:textId="5BA74869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3B605D5" w14:textId="0ACE337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469241.71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90A73AD" w14:textId="239845D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4187892.08</w:t>
            </w:r>
          </w:p>
        </w:tc>
      </w:tr>
      <w:tr w:rsidR="005D240F" w:rsidRPr="00C46A1E" w14:paraId="7AC867A9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10C26F4" w14:textId="3B91CB5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A3F3388" w14:textId="23BC80D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469241.68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5A8E0E4" w14:textId="11A72D8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4187892.03</w:t>
            </w:r>
          </w:p>
        </w:tc>
      </w:tr>
      <w:tr w:rsidR="005D240F" w:rsidRPr="00C46A1E" w14:paraId="04EF627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7C5A54F" w14:textId="6331E73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3463AAFB" w14:textId="558AEFE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469063.10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A32C82" w14:textId="4E218864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4187733.87</w:t>
            </w:r>
          </w:p>
        </w:tc>
      </w:tr>
      <w:tr w:rsidR="005D240F" w:rsidRPr="00C46A1E" w14:paraId="39089221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EA0ACEB" w14:textId="0C7F6446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51696BA" w14:textId="777A559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469087.12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EA13203" w14:textId="2B3380D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4187740.83</w:t>
            </w:r>
          </w:p>
        </w:tc>
      </w:tr>
      <w:tr w:rsidR="005D240F" w:rsidRPr="00C46A1E" w14:paraId="29812C5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8DACB57" w14:textId="0E36959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CB789CC" w14:textId="71E1937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469111.12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82E0BA2" w14:textId="75E3F9C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4187747.76</w:t>
            </w:r>
          </w:p>
        </w:tc>
      </w:tr>
      <w:tr w:rsidR="005D240F" w:rsidRPr="00C46A1E" w14:paraId="3D4D9290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B8F651D" w14:textId="5F168D1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27035F" w14:textId="45F2195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469135.15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1EB91454" w14:textId="73C2F48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4187754.72</w:t>
            </w:r>
          </w:p>
        </w:tc>
      </w:tr>
      <w:tr w:rsidR="005D240F" w:rsidRPr="00C46A1E" w14:paraId="03D9BE9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3FC730E" w14:textId="7F306CA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D6CAA2" w14:textId="192C85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469159.16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9288DEE" w14:textId="5C16463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4187761.67</w:t>
            </w:r>
          </w:p>
        </w:tc>
      </w:tr>
      <w:tr w:rsidR="005D240F" w:rsidRPr="00C46A1E" w14:paraId="5616E2D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1B7326B" w14:textId="7FC4F15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C16145B" w14:textId="5D909B06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469183.17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617B211" w14:textId="0F98165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4187768.63</w:t>
            </w:r>
          </w:p>
        </w:tc>
      </w:tr>
      <w:tr w:rsidR="005D240F" w:rsidRPr="00C46A1E" w14:paraId="1F5AD925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DC48F9" w14:textId="416BC37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0E858BE" w14:textId="589EB7D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469207.19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0CA1342A" w14:textId="5BFE921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4187775.56</w:t>
            </w:r>
          </w:p>
        </w:tc>
      </w:tr>
      <w:tr w:rsidR="005D240F" w:rsidRPr="00C46A1E" w14:paraId="5746D764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FDA698D" w14:textId="5E3687D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1022D5" w14:textId="5037229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469231.21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B1532B3" w14:textId="6E3606F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4187782.52</w:t>
            </w:r>
          </w:p>
        </w:tc>
      </w:tr>
      <w:tr w:rsidR="005D240F" w:rsidRPr="00C46A1E" w14:paraId="2AC2EF86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3C1F36A" w14:textId="6D072F1B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2A40C6A" w14:textId="29B5257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469255.22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A7D0F5A" w14:textId="256B1ED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4187789.44</w:t>
            </w:r>
          </w:p>
        </w:tc>
      </w:tr>
      <w:tr w:rsidR="005D240F" w:rsidRPr="00C46A1E" w14:paraId="5D341F0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36BBD07" w14:textId="47A70862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273F64C0" w14:textId="198C264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469255.24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608DDDC" w14:textId="30A566C2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4187789.44</w:t>
            </w:r>
          </w:p>
        </w:tc>
      </w:tr>
      <w:tr w:rsidR="005D240F" w:rsidRPr="00C46A1E" w14:paraId="2A5290E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3975524" w14:textId="6DF96EE4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FAA1ABF" w14:textId="5463E8B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469251.05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BD0F4F7" w14:textId="17E3457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4187803.99</w:t>
            </w:r>
          </w:p>
        </w:tc>
      </w:tr>
      <w:tr w:rsidR="005D240F" w:rsidRPr="00C46A1E" w14:paraId="3A464BF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F3E559F" w14:textId="1520121F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56775CC" w14:textId="04EDAF2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469251.04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D1F066C" w14:textId="2D65C78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4187803.99</w:t>
            </w:r>
          </w:p>
        </w:tc>
      </w:tr>
      <w:tr w:rsidR="005D240F" w:rsidRPr="00C46A1E" w14:paraId="60FAA22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5DDA17E" w14:textId="0A63FB51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89394A" w14:textId="34A48E1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468999.37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5678F8B" w14:textId="27ECC2F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4187730.73</w:t>
            </w:r>
          </w:p>
        </w:tc>
      </w:tr>
      <w:tr w:rsidR="005D240F" w:rsidRPr="00C46A1E" w14:paraId="5284E0F8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0A2BD07F" w14:textId="38AD13E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DEA4432" w14:textId="4100E5DC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468650.34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2F470483" w14:textId="5A7EF81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4188012.69</w:t>
            </w:r>
          </w:p>
        </w:tc>
      </w:tr>
      <w:tr w:rsidR="005D240F" w:rsidRPr="00C46A1E" w14:paraId="70AEAB5C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4EB75998" w14:textId="62E1C867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AF4EB57" w14:textId="540196E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468670.36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0F5619D" w14:textId="5C05F28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4188035.68</w:t>
            </w:r>
          </w:p>
        </w:tc>
      </w:tr>
      <w:tr w:rsidR="005D240F" w:rsidRPr="00C46A1E" w14:paraId="1BF1F7C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663B754A" w14:textId="0AD213C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20F74B9" w14:textId="6B35249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468690.07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5FD92B4" w14:textId="70CA8E7F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4188058.29</w:t>
            </w:r>
          </w:p>
        </w:tc>
      </w:tr>
      <w:tr w:rsidR="005D240F" w:rsidRPr="00C46A1E" w14:paraId="3B62C9B2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CBA8467" w14:textId="384E6708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0A761C5E" w14:textId="25C99AE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468709.77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02AF76B" w14:textId="4248074D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4188080.92</w:t>
            </w:r>
          </w:p>
        </w:tc>
      </w:tr>
      <w:tr w:rsidR="005D240F" w:rsidRPr="00C46A1E" w14:paraId="2471C04B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7E07506" w14:textId="32D3634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8F64C55" w14:textId="604CF31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468753.58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7BDB3AF5" w14:textId="03164BD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4188161.20</w:t>
            </w:r>
          </w:p>
        </w:tc>
      </w:tr>
      <w:tr w:rsidR="005D240F" w:rsidRPr="00C46A1E" w14:paraId="4D89C90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3AEAB751" w14:textId="7294EF5D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59876F7F" w14:textId="096931F5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468644.12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BCD4982" w14:textId="23AE413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4188024.06</w:t>
            </w:r>
          </w:p>
        </w:tc>
      </w:tr>
      <w:tr w:rsidR="005D240F" w:rsidRPr="00C46A1E" w14:paraId="72E5C0D7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2793A7E8" w14:textId="56AFA8B0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669D34D0" w14:textId="6F090189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468644.90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37FFFEFB" w14:textId="478CCD8E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4188017.02</w:t>
            </w:r>
          </w:p>
        </w:tc>
      </w:tr>
      <w:tr w:rsidR="005D240F" w:rsidRPr="00C46A1E" w14:paraId="51053C2D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7323FA41" w14:textId="2BE742FA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6447D15" w14:textId="7FB6AEA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468950.69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4C7F7701" w14:textId="1E57365B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4188432.36</w:t>
            </w:r>
          </w:p>
        </w:tc>
      </w:tr>
      <w:tr w:rsidR="005D240F" w:rsidRPr="00C46A1E" w14:paraId="17167FF3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0E269E1" w14:textId="62013EE5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1904CD49" w14:textId="12CCF3F0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468947.87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8441640" w14:textId="5BB6FE7A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4188440.10</w:t>
            </w:r>
          </w:p>
        </w:tc>
      </w:tr>
      <w:tr w:rsidR="005D240F" w:rsidRPr="00C46A1E" w14:paraId="6A148B7F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553759EE" w14:textId="64D6BB5E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781D255" w14:textId="164D6251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468914.20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5A6EDCAC" w14:textId="31C188A8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4188447.26</w:t>
            </w:r>
          </w:p>
        </w:tc>
      </w:tr>
      <w:tr w:rsidR="005D240F" w:rsidRPr="00C46A1E" w14:paraId="1BF8EBDE" w14:textId="77777777" w:rsidTr="00F7070A">
        <w:trPr>
          <w:trHeight w:val="300"/>
        </w:trPr>
        <w:tc>
          <w:tcPr>
            <w:tcW w:w="1277" w:type="dxa"/>
            <w:shd w:val="clear" w:color="auto" w:fill="auto"/>
            <w:noWrap/>
            <w:vAlign w:val="center"/>
          </w:tcPr>
          <w:p w14:paraId="1FC0DF10" w14:textId="1CDEFFBC" w:rsidR="005D240F" w:rsidRPr="00CE50F2" w:rsidRDefault="005D240F" w:rsidP="005D240F">
            <w:pPr>
              <w:pStyle w:val="ad"/>
              <w:numPr>
                <w:ilvl w:val="0"/>
                <w:numId w:val="35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bottom"/>
          </w:tcPr>
          <w:p w14:paraId="453A3876" w14:textId="68A4569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468892.50</w:t>
            </w:r>
          </w:p>
        </w:tc>
        <w:tc>
          <w:tcPr>
            <w:tcW w:w="2162" w:type="dxa"/>
            <w:shd w:val="clear" w:color="auto" w:fill="auto"/>
            <w:noWrap/>
            <w:vAlign w:val="bottom"/>
          </w:tcPr>
          <w:p w14:paraId="6594E3ED" w14:textId="039ADC97" w:rsidR="005D240F" w:rsidRPr="00CE50F2" w:rsidRDefault="005D240F" w:rsidP="005D240F">
            <w:pPr>
              <w:jc w:val="center"/>
              <w:rPr>
                <w:color w:val="000000"/>
              </w:rPr>
            </w:pPr>
            <w:r w:rsidRPr="00CE50F2">
              <w:rPr>
                <w:color w:val="000000"/>
              </w:rPr>
              <w:t>4188451.86</w:t>
            </w:r>
          </w:p>
        </w:tc>
      </w:tr>
    </w:tbl>
    <w:p w14:paraId="1BA982D3" w14:textId="77777777" w:rsidR="00EA1C9C" w:rsidRDefault="00EA1C9C" w:rsidP="0063484B">
      <w:pPr>
        <w:jc w:val="both"/>
        <w:rPr>
          <w:sz w:val="28"/>
          <w:szCs w:val="28"/>
        </w:rPr>
      </w:pPr>
    </w:p>
    <w:p w14:paraId="510CA022" w14:textId="77777777" w:rsidR="00EA1C9C" w:rsidRPr="000C5F61" w:rsidRDefault="00EA1C9C" w:rsidP="00EA1C9C">
      <w:pPr>
        <w:jc w:val="center"/>
        <w:rPr>
          <w:sz w:val="28"/>
          <w:szCs w:val="28"/>
        </w:rPr>
      </w:pPr>
    </w:p>
    <w:p w14:paraId="6C681D21" w14:textId="77777777" w:rsidR="00EA1C9C" w:rsidRPr="000C5F61" w:rsidRDefault="00EA1C9C" w:rsidP="00EA1C9C">
      <w:pPr>
        <w:jc w:val="center"/>
        <w:rPr>
          <w:sz w:val="28"/>
          <w:szCs w:val="28"/>
        </w:rPr>
      </w:pPr>
    </w:p>
    <w:p w14:paraId="71326097" w14:textId="77777777" w:rsidR="00EA1C9C" w:rsidRPr="00823304" w:rsidRDefault="00EA1C9C" w:rsidP="00EA1C9C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_________</w:t>
      </w:r>
    </w:p>
    <w:p w14:paraId="34B06662" w14:textId="77777777" w:rsidR="00EA1C9C" w:rsidRDefault="00EA1C9C" w:rsidP="0063484B">
      <w:pPr>
        <w:jc w:val="both"/>
        <w:rPr>
          <w:sz w:val="28"/>
          <w:szCs w:val="28"/>
        </w:rPr>
      </w:pPr>
    </w:p>
    <w:sectPr w:rsidR="00EA1C9C" w:rsidSect="00C46A1E">
      <w:type w:val="continuous"/>
      <w:pgSz w:w="11906" w:h="16838" w:code="9"/>
      <w:pgMar w:top="1134" w:right="567" w:bottom="1134" w:left="1418" w:header="709" w:footer="709" w:gutter="0"/>
      <w:cols w:num="2"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F17AE6" w14:textId="77777777" w:rsidR="00243138" w:rsidRDefault="00243138" w:rsidP="00090AED">
      <w:r>
        <w:separator/>
      </w:r>
    </w:p>
  </w:endnote>
  <w:endnote w:type="continuationSeparator" w:id="0">
    <w:p w14:paraId="6EE552D8" w14:textId="77777777" w:rsidR="00243138" w:rsidRDefault="00243138" w:rsidP="00090A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ヒラギノ角ゴ Pro W3">
    <w:altName w:val="MS Mincho"/>
    <w:charset w:val="80"/>
    <w:family w:val="auto"/>
    <w:pitch w:val="variable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Gaze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113E1" w14:textId="77777777" w:rsidR="005D240F" w:rsidRDefault="005D240F">
    <w:pPr>
      <w:pStyle w:val="a6"/>
      <w:jc w:val="center"/>
    </w:pPr>
  </w:p>
  <w:p w14:paraId="0D94A636" w14:textId="77777777" w:rsidR="005D240F" w:rsidRDefault="005D240F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2676072"/>
      <w:docPartObj>
        <w:docPartGallery w:val="Page Numbers (Bottom of Page)"/>
        <w:docPartUnique/>
      </w:docPartObj>
    </w:sdtPr>
    <w:sdtEndPr/>
    <w:sdtContent>
      <w:p w14:paraId="7432CE2A" w14:textId="77777777" w:rsidR="005D240F" w:rsidRDefault="005D240F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0F7781">
          <w:rPr>
            <w:noProof/>
            <w:lang w:val="ru-RU"/>
          </w:rPr>
          <w:t>259</w:t>
        </w:r>
        <w:r>
          <w:fldChar w:fldCharType="end"/>
        </w:r>
      </w:p>
    </w:sdtContent>
  </w:sdt>
  <w:p w14:paraId="5C1C261B" w14:textId="77777777" w:rsidR="005D240F" w:rsidRDefault="005D240F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BBAF75" w14:textId="77777777" w:rsidR="00243138" w:rsidRDefault="00243138" w:rsidP="00090AED">
      <w:r>
        <w:separator/>
      </w:r>
    </w:p>
  </w:footnote>
  <w:footnote w:type="continuationSeparator" w:id="0">
    <w:p w14:paraId="46ED2A42" w14:textId="77777777" w:rsidR="00243138" w:rsidRDefault="00243138" w:rsidP="00090A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04892726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14:paraId="5ECDEDB4" w14:textId="77777777" w:rsidR="005D240F" w:rsidRPr="00607081" w:rsidRDefault="005D240F">
        <w:pPr>
          <w:pStyle w:val="a4"/>
          <w:jc w:val="center"/>
          <w:rPr>
            <w:sz w:val="20"/>
            <w:szCs w:val="20"/>
          </w:rPr>
        </w:pPr>
        <w:r w:rsidRPr="00607081">
          <w:rPr>
            <w:sz w:val="20"/>
            <w:szCs w:val="20"/>
          </w:rPr>
          <w:fldChar w:fldCharType="begin"/>
        </w:r>
        <w:r w:rsidRPr="00607081">
          <w:rPr>
            <w:sz w:val="20"/>
            <w:szCs w:val="20"/>
          </w:rPr>
          <w:instrText>PAGE   \* MERGEFORMAT</w:instrText>
        </w:r>
        <w:r w:rsidRPr="00607081">
          <w:rPr>
            <w:sz w:val="20"/>
            <w:szCs w:val="20"/>
          </w:rPr>
          <w:fldChar w:fldCharType="separate"/>
        </w:r>
        <w:r w:rsidRPr="00A77619">
          <w:rPr>
            <w:noProof/>
            <w:sz w:val="20"/>
            <w:szCs w:val="20"/>
            <w:lang w:val="ru-RU"/>
          </w:rPr>
          <w:t>6</w:t>
        </w:r>
        <w:r w:rsidRPr="00607081">
          <w:rPr>
            <w:sz w:val="20"/>
            <w:szCs w:val="20"/>
          </w:rPr>
          <w:fldChar w:fldCharType="end"/>
        </w:r>
      </w:p>
    </w:sdtContent>
  </w:sdt>
  <w:p w14:paraId="1D24E856" w14:textId="77777777" w:rsidR="005D240F" w:rsidRDefault="005D240F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5A647E" w14:textId="77777777" w:rsidR="005D240F" w:rsidRPr="00EF154B" w:rsidRDefault="005D240F" w:rsidP="00EF154B">
    <w:r w:rsidRPr="00EF154B">
      <w:fldChar w:fldCharType="begin"/>
    </w:r>
    <w:r w:rsidRPr="00EF154B">
      <w:instrText>PAGE   \* MERGEFORMAT</w:instrText>
    </w:r>
    <w:r w:rsidRPr="00EF154B">
      <w:fldChar w:fldCharType="separate"/>
    </w:r>
    <w:r w:rsidRPr="00EF154B">
      <w:t>8</w:t>
    </w:r>
    <w:r w:rsidRPr="00EF154B">
      <w:fldChar w:fldCharType="end"/>
    </w:r>
  </w:p>
  <w:p w14:paraId="42CE01FA" w14:textId="77777777" w:rsidR="005D240F" w:rsidRPr="00EF154B" w:rsidRDefault="005D240F" w:rsidP="00EF154B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20"/>
        <w:szCs w:val="20"/>
      </w:rPr>
      <w:id w:val="1029915291"/>
      <w:docPartObj>
        <w:docPartGallery w:val="Page Numbers (Top of Page)"/>
        <w:docPartUnique/>
      </w:docPartObj>
    </w:sdtPr>
    <w:sdtEndPr/>
    <w:sdtContent>
      <w:p w14:paraId="3C39700B" w14:textId="77777777" w:rsidR="005D240F" w:rsidRPr="006B7934" w:rsidRDefault="005D240F">
        <w:pPr>
          <w:pStyle w:val="a4"/>
          <w:jc w:val="center"/>
          <w:rPr>
            <w:sz w:val="20"/>
            <w:szCs w:val="20"/>
          </w:rPr>
        </w:pPr>
        <w:r w:rsidRPr="006B7934">
          <w:rPr>
            <w:sz w:val="20"/>
            <w:szCs w:val="20"/>
          </w:rPr>
          <w:fldChar w:fldCharType="begin"/>
        </w:r>
        <w:r w:rsidRPr="006B7934">
          <w:rPr>
            <w:sz w:val="20"/>
            <w:szCs w:val="20"/>
          </w:rPr>
          <w:instrText>PAGE   \* MERGEFORMAT</w:instrText>
        </w:r>
        <w:r w:rsidRPr="006B7934">
          <w:rPr>
            <w:sz w:val="20"/>
            <w:szCs w:val="20"/>
          </w:rPr>
          <w:fldChar w:fldCharType="separate"/>
        </w:r>
        <w:r w:rsidRPr="00A77619">
          <w:rPr>
            <w:noProof/>
            <w:sz w:val="20"/>
            <w:szCs w:val="20"/>
            <w:lang w:val="ru-RU"/>
          </w:rPr>
          <w:t>78</w:t>
        </w:r>
        <w:r w:rsidRPr="006B7934">
          <w:rPr>
            <w:sz w:val="20"/>
            <w:szCs w:val="20"/>
          </w:rPr>
          <w:fldChar w:fldCharType="end"/>
        </w:r>
      </w:p>
    </w:sdtContent>
  </w:sdt>
  <w:p w14:paraId="028C2CD8" w14:textId="77777777" w:rsidR="005D240F" w:rsidRPr="006B7934" w:rsidRDefault="005D240F">
    <w:pPr>
      <w:pStyle w:val="a4"/>
      <w:jc w:val="center"/>
      <w:rPr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44671547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14:paraId="78E08E45" w14:textId="77777777" w:rsidR="005D240F" w:rsidRPr="006B7934" w:rsidRDefault="005D240F">
        <w:pPr>
          <w:pStyle w:val="a4"/>
          <w:jc w:val="center"/>
          <w:rPr>
            <w:sz w:val="20"/>
            <w:szCs w:val="20"/>
          </w:rPr>
        </w:pPr>
        <w:r w:rsidRPr="006B7934">
          <w:rPr>
            <w:sz w:val="20"/>
            <w:szCs w:val="20"/>
            <w:lang w:val="ru-RU"/>
          </w:rPr>
          <w:t>1</w:t>
        </w:r>
      </w:p>
    </w:sdtContent>
  </w:sdt>
  <w:p w14:paraId="59BEE9AC" w14:textId="77777777" w:rsidR="005D240F" w:rsidRPr="005D3266" w:rsidRDefault="005D240F" w:rsidP="00DC6151">
    <w:pPr>
      <w:pStyle w:val="a4"/>
      <w:jc w:val="center"/>
      <w:rPr>
        <w:sz w:val="20"/>
        <w:lang w:val="ru-RU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B9759D" w14:textId="77777777" w:rsidR="005D240F" w:rsidRPr="005D3266" w:rsidRDefault="005D240F" w:rsidP="00DC6151">
    <w:pPr>
      <w:pStyle w:val="a4"/>
      <w:jc w:val="center"/>
      <w:rPr>
        <w:sz w:val="20"/>
        <w:lang w:val="ru-RU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5DCCB5F4"/>
    <w:lvl w:ilvl="0">
      <w:start w:val="1"/>
      <w:numFmt w:val="none"/>
      <w:suff w:val="nothing"/>
      <w:lvlText w:val=""/>
      <w:lvlJc w:val="left"/>
      <w:pPr>
        <w:tabs>
          <w:tab w:val="num" w:pos="839"/>
        </w:tabs>
        <w:ind w:left="1271" w:hanging="432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839"/>
        </w:tabs>
        <w:ind w:left="1415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839"/>
        </w:tabs>
        <w:ind w:left="1559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39"/>
        </w:tabs>
        <w:ind w:left="1703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839"/>
        </w:tabs>
        <w:ind w:left="1847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839"/>
        </w:tabs>
        <w:ind w:left="1991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839"/>
        </w:tabs>
        <w:ind w:left="2135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839"/>
        </w:tabs>
        <w:ind w:left="2279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839"/>
        </w:tabs>
        <w:ind w:left="2423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0" w:firstLine="284"/>
      </w:pPr>
      <w:rPr>
        <w:rFonts w:ascii="Symbol" w:hAnsi="Symbol" w:hint="default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7"/>
      <w:numFmt w:val="decimal"/>
      <w:lvlText w:val="%1"/>
      <w:lvlJc w:val="center"/>
      <w:pPr>
        <w:tabs>
          <w:tab w:val="num" w:pos="177"/>
        </w:tabs>
        <w:ind w:left="786" w:hanging="360"/>
      </w:pPr>
      <w:rPr>
        <w:rFonts w:ascii="Symbol" w:eastAsia="Times New Roman" w:hAnsi="Symbol" w:cs="Symbol" w:hint="default"/>
        <w:sz w:val="24"/>
        <w:lang w:val="en-US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862" w:hanging="720"/>
      </w:pPr>
      <w:rPr>
        <w:rFonts w:ascii="Symbol" w:eastAsia="Times New Roman" w:hAnsi="Symbol" w:cs="Symbol" w:hint="default"/>
        <w:sz w:val="24"/>
        <w:lang w:val="en-US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862" w:hanging="720"/>
      </w:pPr>
      <w:rPr>
        <w:rFonts w:ascii="Symbol" w:eastAsia="Times New Roman" w:hAnsi="Symbol" w:cs="Symbol" w:hint="default"/>
        <w:sz w:val="24"/>
        <w:lang w:val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22" w:hanging="1080"/>
      </w:pPr>
      <w:rPr>
        <w:rFonts w:ascii="Symbol" w:eastAsia="Times New Roman" w:hAnsi="Symbol" w:cs="Symbol" w:hint="default"/>
        <w:sz w:val="24"/>
        <w:lang w:val="en-US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222" w:hanging="1080"/>
      </w:pPr>
      <w:rPr>
        <w:rFonts w:ascii="Symbol" w:eastAsia="Times New Roman" w:hAnsi="Symbol" w:cs="Symbol" w:hint="default"/>
        <w:sz w:val="24"/>
        <w:lang w:val="en-US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82" w:hanging="1440"/>
      </w:pPr>
      <w:rPr>
        <w:rFonts w:ascii="Symbol" w:eastAsia="Times New Roman" w:hAnsi="Symbol" w:cs="Symbol" w:hint="default"/>
        <w:sz w:val="24"/>
        <w:lang w:val="en-US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942" w:hanging="1800"/>
      </w:pPr>
      <w:rPr>
        <w:rFonts w:ascii="Symbol" w:eastAsia="Times New Roman" w:hAnsi="Symbol" w:cs="Symbol" w:hint="default"/>
        <w:sz w:val="24"/>
        <w:lang w:val="en-US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942" w:hanging="1800"/>
      </w:pPr>
      <w:rPr>
        <w:rFonts w:ascii="Symbol" w:eastAsia="Times New Roman" w:hAnsi="Symbol" w:cs="Symbol" w:hint="default"/>
        <w:sz w:val="24"/>
        <w:lang w:val="en-US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302" w:hanging="2160"/>
      </w:pPr>
      <w:rPr>
        <w:rFonts w:ascii="Symbol" w:eastAsia="Times New Roman" w:hAnsi="Symbol" w:cs="Symbol" w:hint="default"/>
        <w:sz w:val="24"/>
        <w:lang w:val="en-US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eastAsia="Calibri" w:hint="default"/>
        <w:sz w:val="24"/>
        <w:lang w:val="en-US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366" w:hanging="360"/>
      </w:pPr>
      <w:rPr>
        <w:rFonts w:eastAsia="Calibri" w:hint="default"/>
        <w:sz w:val="24"/>
        <w:lang w:val="en-US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32" w:hanging="720"/>
      </w:pPr>
      <w:rPr>
        <w:rFonts w:eastAsia="Calibri" w:hint="default"/>
        <w:sz w:val="24"/>
        <w:lang w:val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738" w:hanging="720"/>
      </w:pPr>
      <w:rPr>
        <w:rFonts w:eastAsia="Calibri" w:hint="default"/>
        <w:sz w:val="24"/>
        <w:lang w:val="en-US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104" w:hanging="1080"/>
      </w:pPr>
      <w:rPr>
        <w:rFonts w:eastAsia="Calibri" w:hint="default"/>
        <w:sz w:val="24"/>
        <w:lang w:val="en-US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110" w:hanging="1080"/>
      </w:pPr>
      <w:rPr>
        <w:rFonts w:eastAsia="Calibri" w:hint="default"/>
        <w:sz w:val="24"/>
        <w:lang w:val="en-US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76" w:hanging="1440"/>
      </w:pPr>
      <w:rPr>
        <w:rFonts w:eastAsia="Calibri" w:hint="default"/>
        <w:sz w:val="24"/>
        <w:lang w:val="en-US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482" w:hanging="1440"/>
      </w:pPr>
      <w:rPr>
        <w:rFonts w:eastAsia="Calibri" w:hint="default"/>
        <w:sz w:val="24"/>
        <w:lang w:val="en-US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48" w:hanging="1800"/>
      </w:pPr>
      <w:rPr>
        <w:rFonts w:eastAsia="Calibri" w:hint="default"/>
        <w:sz w:val="24"/>
        <w:lang w:val="en-US"/>
      </w:r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center"/>
      <w:pPr>
        <w:tabs>
          <w:tab w:val="num" w:pos="0"/>
        </w:tabs>
        <w:ind w:left="609" w:hanging="360"/>
      </w:pPr>
    </w:lvl>
    <w:lvl w:ilvl="1">
      <w:start w:val="3"/>
      <w:numFmt w:val="decimal"/>
      <w:lvlText w:val="%1.%2."/>
      <w:lvlJc w:val="left"/>
      <w:pPr>
        <w:tabs>
          <w:tab w:val="num" w:pos="0"/>
        </w:tabs>
        <w:ind w:left="862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862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22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222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82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942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942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302" w:hanging="2160"/>
      </w:pPr>
    </w:lvl>
  </w:abstractNum>
  <w:abstractNum w:abstractNumId="5" w15:restartNumberingAfterBreak="0">
    <w:nsid w:val="005A39B5"/>
    <w:multiLevelType w:val="multilevel"/>
    <w:tmpl w:val="0419001F"/>
    <w:styleLink w:val="List0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20C3CFC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23D7BBF"/>
    <w:multiLevelType w:val="hybridMultilevel"/>
    <w:tmpl w:val="6DC489DA"/>
    <w:lvl w:ilvl="0" w:tplc="F200704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3B605AD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8584F81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A5F091A"/>
    <w:multiLevelType w:val="hybridMultilevel"/>
    <w:tmpl w:val="6DC489DA"/>
    <w:lvl w:ilvl="0" w:tplc="F200704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C0010F2"/>
    <w:multiLevelType w:val="hybridMultilevel"/>
    <w:tmpl w:val="94CE2D14"/>
    <w:lvl w:ilvl="0" w:tplc="CB760D6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61306DF"/>
    <w:multiLevelType w:val="multilevel"/>
    <w:tmpl w:val="0419001F"/>
    <w:name w:val="WW8Num3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1AA26018"/>
    <w:multiLevelType w:val="hybridMultilevel"/>
    <w:tmpl w:val="4516B7FA"/>
    <w:styleLink w:val="List03"/>
    <w:lvl w:ilvl="0" w:tplc="A754F4F4">
      <w:start w:val="1"/>
      <w:numFmt w:val="bullet"/>
      <w:lvlText w:val=""/>
      <w:lvlJc w:val="left"/>
      <w:pPr>
        <w:tabs>
          <w:tab w:val="num" w:pos="360"/>
        </w:tabs>
        <w:ind w:firstLine="284"/>
      </w:pPr>
      <w:rPr>
        <w:rFonts w:ascii="Symbol" w:eastAsia="Times New Roman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1CA80A83"/>
    <w:multiLevelType w:val="hybridMultilevel"/>
    <w:tmpl w:val="FDEA85EE"/>
    <w:lvl w:ilvl="0" w:tplc="933839A2">
      <w:start w:val="1"/>
      <w:numFmt w:val="decimal"/>
      <w:lvlText w:val="%1."/>
      <w:lvlJc w:val="left"/>
      <w:pPr>
        <w:ind w:left="318" w:hanging="281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779043D4">
      <w:start w:val="1"/>
      <w:numFmt w:val="decimal"/>
      <w:lvlText w:val="%2)"/>
      <w:lvlJc w:val="left"/>
      <w:pPr>
        <w:ind w:left="1060" w:hanging="24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ru-RU" w:bidi="ru-RU"/>
      </w:rPr>
    </w:lvl>
    <w:lvl w:ilvl="2" w:tplc="929858B2">
      <w:numFmt w:val="bullet"/>
      <w:lvlText w:val="•"/>
      <w:lvlJc w:val="left"/>
      <w:pPr>
        <w:ind w:left="2091" w:hanging="240"/>
      </w:pPr>
      <w:rPr>
        <w:rFonts w:hint="default"/>
        <w:lang w:val="ru-RU" w:eastAsia="ru-RU" w:bidi="ru-RU"/>
      </w:rPr>
    </w:lvl>
    <w:lvl w:ilvl="3" w:tplc="32728C64">
      <w:numFmt w:val="bullet"/>
      <w:lvlText w:val="•"/>
      <w:lvlJc w:val="left"/>
      <w:pPr>
        <w:ind w:left="3123" w:hanging="240"/>
      </w:pPr>
      <w:rPr>
        <w:rFonts w:hint="default"/>
        <w:lang w:val="ru-RU" w:eastAsia="ru-RU" w:bidi="ru-RU"/>
      </w:rPr>
    </w:lvl>
    <w:lvl w:ilvl="4" w:tplc="5B5C382E">
      <w:numFmt w:val="bullet"/>
      <w:lvlText w:val="•"/>
      <w:lvlJc w:val="left"/>
      <w:pPr>
        <w:ind w:left="4155" w:hanging="240"/>
      </w:pPr>
      <w:rPr>
        <w:rFonts w:hint="default"/>
        <w:lang w:val="ru-RU" w:eastAsia="ru-RU" w:bidi="ru-RU"/>
      </w:rPr>
    </w:lvl>
    <w:lvl w:ilvl="5" w:tplc="89D083BE">
      <w:numFmt w:val="bullet"/>
      <w:lvlText w:val="•"/>
      <w:lvlJc w:val="left"/>
      <w:pPr>
        <w:ind w:left="5187" w:hanging="240"/>
      </w:pPr>
      <w:rPr>
        <w:rFonts w:hint="default"/>
        <w:lang w:val="ru-RU" w:eastAsia="ru-RU" w:bidi="ru-RU"/>
      </w:rPr>
    </w:lvl>
    <w:lvl w:ilvl="6" w:tplc="B47EEEB2">
      <w:numFmt w:val="bullet"/>
      <w:lvlText w:val="•"/>
      <w:lvlJc w:val="left"/>
      <w:pPr>
        <w:ind w:left="6219" w:hanging="240"/>
      </w:pPr>
      <w:rPr>
        <w:rFonts w:hint="default"/>
        <w:lang w:val="ru-RU" w:eastAsia="ru-RU" w:bidi="ru-RU"/>
      </w:rPr>
    </w:lvl>
    <w:lvl w:ilvl="7" w:tplc="EA10EBDC">
      <w:numFmt w:val="bullet"/>
      <w:lvlText w:val="•"/>
      <w:lvlJc w:val="left"/>
      <w:pPr>
        <w:ind w:left="7250" w:hanging="240"/>
      </w:pPr>
      <w:rPr>
        <w:rFonts w:hint="default"/>
        <w:lang w:val="ru-RU" w:eastAsia="ru-RU" w:bidi="ru-RU"/>
      </w:rPr>
    </w:lvl>
    <w:lvl w:ilvl="8" w:tplc="03D6A694">
      <w:numFmt w:val="bullet"/>
      <w:lvlText w:val="•"/>
      <w:lvlJc w:val="left"/>
      <w:pPr>
        <w:ind w:left="8282" w:hanging="240"/>
      </w:pPr>
      <w:rPr>
        <w:rFonts w:hint="default"/>
        <w:lang w:val="ru-RU" w:eastAsia="ru-RU" w:bidi="ru-RU"/>
      </w:rPr>
    </w:lvl>
  </w:abstractNum>
  <w:abstractNum w:abstractNumId="15" w15:restartNumberingAfterBreak="0">
    <w:nsid w:val="248004EF"/>
    <w:multiLevelType w:val="hybridMultilevel"/>
    <w:tmpl w:val="ACF023DA"/>
    <w:lvl w:ilvl="0" w:tplc="F200704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CD93FF4"/>
    <w:multiLevelType w:val="multilevel"/>
    <w:tmpl w:val="5DCE3C26"/>
    <w:lvl w:ilvl="0">
      <w:start w:val="1"/>
      <w:numFmt w:val="decimal"/>
      <w:lvlText w:val="%1"/>
      <w:lvlJc w:val="center"/>
      <w:pPr>
        <w:ind w:left="511" w:hanging="227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1.%2"/>
      <w:lvlJc w:val="center"/>
      <w:pPr>
        <w:ind w:left="851" w:hanging="567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lvlText w:val="%1.%2.%3"/>
      <w:lvlJc w:val="center"/>
      <w:pPr>
        <w:ind w:left="1508" w:hanging="1224"/>
      </w:pPr>
      <w:rPr>
        <w:rFonts w:ascii="Times New Roman" w:hAnsi="Times New Roman" w:cs="Times New Roman" w:hint="default"/>
        <w:sz w:val="28"/>
      </w:rPr>
    </w:lvl>
    <w:lvl w:ilvl="3">
      <w:start w:val="1"/>
      <w:numFmt w:val="decimal"/>
      <w:lvlText w:val="%1.%2.%3.%4"/>
      <w:lvlJc w:val="left"/>
      <w:pPr>
        <w:ind w:left="1671" w:hanging="172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7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79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83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87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263" w:hanging="1440"/>
      </w:pPr>
      <w:rPr>
        <w:rFonts w:hint="default"/>
      </w:rPr>
    </w:lvl>
  </w:abstractNum>
  <w:abstractNum w:abstractNumId="17" w15:restartNumberingAfterBreak="0">
    <w:nsid w:val="361743AB"/>
    <w:multiLevelType w:val="hybridMultilevel"/>
    <w:tmpl w:val="87D222F2"/>
    <w:styleLink w:val="List04"/>
    <w:lvl w:ilvl="0" w:tplc="E764A40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8" w15:restartNumberingAfterBreak="0">
    <w:nsid w:val="39773763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D756697"/>
    <w:multiLevelType w:val="multilevel"/>
    <w:tmpl w:val="0419001F"/>
    <w:styleLink w:val="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49033431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21" w15:restartNumberingAfterBreak="0">
    <w:nsid w:val="4D36685B"/>
    <w:multiLevelType w:val="multilevel"/>
    <w:tmpl w:val="7CC86966"/>
    <w:lvl w:ilvl="0">
      <w:start w:val="4"/>
      <w:numFmt w:val="decimal"/>
      <w:lvlText w:val="%1."/>
      <w:lvlJc w:val="left"/>
      <w:pPr>
        <w:tabs>
          <w:tab w:val="num" w:pos="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22" w15:restartNumberingAfterBreak="0">
    <w:nsid w:val="52276520"/>
    <w:multiLevelType w:val="multilevel"/>
    <w:tmpl w:val="59C675A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pacing w:val="0"/>
        <w:kern w:val="0"/>
        <w:position w:val="0"/>
        <w:sz w:val="24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sz w:val="24"/>
      </w:rPr>
    </w:lvl>
    <w:lvl w:ilvl="2">
      <w:start w:val="1"/>
      <w:numFmt w:val="decimal"/>
      <w:lvlText w:val="%1.%2.%3."/>
      <w:lvlJc w:val="left"/>
      <w:pPr>
        <w:ind w:left="646" w:hanging="504"/>
      </w:pPr>
      <w:rPr>
        <w:sz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542B3422"/>
    <w:multiLevelType w:val="hybridMultilevel"/>
    <w:tmpl w:val="567AD9F2"/>
    <w:styleLink w:val="11"/>
    <w:lvl w:ilvl="0" w:tplc="AE522AD6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A26D3C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0055BAF"/>
    <w:multiLevelType w:val="multilevel"/>
    <w:tmpl w:val="43DEF870"/>
    <w:styleLink w:val="13"/>
    <w:lvl w:ilvl="0">
      <w:start w:val="1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sz w:val="24"/>
      </w:rPr>
    </w:lvl>
    <w:lvl w:ilvl="2">
      <w:start w:val="1"/>
      <w:numFmt w:val="decimal"/>
      <w:lvlText w:val="%1.%2.%3."/>
      <w:lvlJc w:val="left"/>
      <w:pPr>
        <w:ind w:left="646" w:hanging="504"/>
      </w:pPr>
      <w:rPr>
        <w:sz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666B761E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B709A1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3F1C81"/>
    <w:multiLevelType w:val="hybridMultilevel"/>
    <w:tmpl w:val="6DC489DA"/>
    <w:lvl w:ilvl="0" w:tplc="F200704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403D1F"/>
    <w:multiLevelType w:val="hybridMultilevel"/>
    <w:tmpl w:val="FE2CA3FE"/>
    <w:lvl w:ilvl="0" w:tplc="5F62B10A">
      <w:start w:val="1"/>
      <w:numFmt w:val="decimal"/>
      <w:lvlText w:val="%1 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8FD47D3"/>
    <w:multiLevelType w:val="hybridMultilevel"/>
    <w:tmpl w:val="6DC489DA"/>
    <w:lvl w:ilvl="0" w:tplc="F200704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BD20342"/>
    <w:multiLevelType w:val="hybridMultilevel"/>
    <w:tmpl w:val="6406CC68"/>
    <w:lvl w:ilvl="0" w:tplc="2986494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EC0A97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7"/>
  </w:num>
  <w:num w:numId="3">
    <w:abstractNumId w:val="32"/>
  </w:num>
  <w:num w:numId="4">
    <w:abstractNumId w:val="8"/>
  </w:num>
  <w:num w:numId="5">
    <w:abstractNumId w:val="9"/>
  </w:num>
  <w:num w:numId="6">
    <w:abstractNumId w:val="26"/>
  </w:num>
  <w:num w:numId="7">
    <w:abstractNumId w:val="24"/>
  </w:num>
  <w:num w:numId="8">
    <w:abstractNumId w:val="18"/>
  </w:num>
  <w:num w:numId="9">
    <w:abstractNumId w:val="29"/>
  </w:num>
  <w:num w:numId="10">
    <w:abstractNumId w:val="14"/>
  </w:num>
  <w:num w:numId="11">
    <w:abstractNumId w:val="0"/>
  </w:num>
  <w:num w:numId="12">
    <w:abstractNumId w:val="1"/>
  </w:num>
  <w:num w:numId="13">
    <w:abstractNumId w:val="2"/>
  </w:num>
  <w:num w:numId="14">
    <w:abstractNumId w:val="3"/>
  </w:num>
  <w:num w:numId="15">
    <w:abstractNumId w:val="4"/>
  </w:num>
  <w:num w:numId="16">
    <w:abstractNumId w:val="16"/>
  </w:num>
  <w:num w:numId="17">
    <w:abstractNumId w:val="12"/>
  </w:num>
  <w:num w:numId="18">
    <w:abstractNumId w:val="25"/>
  </w:num>
  <w:num w:numId="19">
    <w:abstractNumId w:val="13"/>
  </w:num>
  <w:num w:numId="20">
    <w:abstractNumId w:val="19"/>
  </w:num>
  <w:num w:numId="21">
    <w:abstractNumId w:val="17"/>
  </w:num>
  <w:num w:numId="22">
    <w:abstractNumId w:val="23"/>
  </w:num>
  <w:num w:numId="23">
    <w:abstractNumId w:val="5"/>
  </w:num>
  <w:num w:numId="24">
    <w:abstractNumId w:val="21"/>
  </w:num>
  <w:num w:numId="25">
    <w:abstractNumId w:val="22"/>
  </w:num>
  <w:num w:numId="26">
    <w:abstractNumId w:val="31"/>
  </w:num>
  <w:num w:numId="27">
    <w:abstractNumId w:val="20"/>
    <w:lvlOverride w:ilvl="0">
      <w:lvl w:ilvl="0">
        <w:start w:val="1"/>
        <w:numFmt w:val="decimal"/>
        <w:lvlText w:val="%1)"/>
        <w:lvlJc w:val="left"/>
        <w:rPr>
          <w:rFonts w:cs="Times New Roman"/>
        </w:rPr>
      </w:lvl>
    </w:lvlOverride>
    <w:lvlOverride w:ilvl="1">
      <w:lvl w:ilvl="1">
        <w:start w:val="1"/>
        <w:numFmt w:val="lowerLetter"/>
        <w:lvlText w:val="%2)"/>
        <w:lvlJc w:val="left"/>
        <w:rPr>
          <w:rFonts w:cs="Times New Roman"/>
        </w:rPr>
      </w:lvl>
    </w:lvlOverride>
    <w:lvlOverride w:ilvl="2">
      <w:lvl w:ilvl="2">
        <w:start w:val="1"/>
        <w:numFmt w:val="lowerRoman"/>
        <w:lvlText w:val="%3)"/>
        <w:lvlJc w:val="left"/>
        <w:rPr>
          <w:rFonts w:cs="Times New Roman"/>
        </w:rPr>
      </w:lvl>
    </w:lvlOverride>
    <w:lvlOverride w:ilvl="3">
      <w:lvl w:ilvl="3">
        <w:start w:val="1"/>
        <w:numFmt w:val="decimal"/>
        <w:lvlText w:val="(%4)"/>
        <w:lvlJc w:val="left"/>
        <w:rPr>
          <w:rFonts w:cs="Times New Roman"/>
        </w:rPr>
      </w:lvl>
    </w:lvlOverride>
    <w:lvlOverride w:ilvl="4">
      <w:lvl w:ilvl="4">
        <w:start w:val="1"/>
        <w:numFmt w:val="lowerLetter"/>
        <w:lvlText w:val="(%5)"/>
        <w:lvlJc w:val="left"/>
        <w:rPr>
          <w:rFonts w:cs="Times New Roman"/>
        </w:rPr>
      </w:lvl>
    </w:lvlOverride>
    <w:lvlOverride w:ilvl="5">
      <w:lvl w:ilvl="5">
        <w:start w:val="1"/>
        <w:numFmt w:val="lowerRoman"/>
        <w:lvlText w:val="(%6)"/>
        <w:lvlJc w:val="left"/>
        <w:rPr>
          <w:rFonts w:cs="Times New Roman"/>
        </w:rPr>
      </w:lvl>
    </w:lvlOverride>
    <w:lvlOverride w:ilvl="6">
      <w:lvl w:ilvl="6">
        <w:start w:val="1"/>
        <w:numFmt w:val="decimal"/>
        <w:lvlText w:val="%7."/>
        <w:lvlJc w:val="left"/>
        <w:rPr>
          <w:rFonts w:cs="Times New Roman"/>
        </w:rPr>
      </w:lvl>
    </w:lvlOverride>
    <w:lvlOverride w:ilvl="7">
      <w:lvl w:ilvl="7">
        <w:start w:val="1"/>
        <w:numFmt w:val="lowerLetter"/>
        <w:lvlText w:val="%8."/>
        <w:lvlJc w:val="left"/>
        <w:rPr>
          <w:rFonts w:cs="Times New Roman"/>
        </w:rPr>
      </w:lvl>
    </w:lvlOverride>
    <w:lvlOverride w:ilvl="8">
      <w:lvl w:ilvl="8">
        <w:start w:val="1"/>
        <w:numFmt w:val="lowerRoman"/>
        <w:lvlText w:val="%9."/>
        <w:lvlJc w:val="left"/>
        <w:rPr>
          <w:rFonts w:cs="Times New Roman"/>
        </w:rPr>
      </w:lvl>
    </w:lvlOverride>
  </w:num>
  <w:num w:numId="28">
    <w:abstractNumId w:val="20"/>
    <w:lvlOverride w:ilvl="0">
      <w:lvl w:ilvl="0">
        <w:start w:val="1"/>
        <w:numFmt w:val="upperRoman"/>
        <w:lvlText w:val="%1."/>
        <w:lvlJc w:val="left"/>
        <w:rPr>
          <w:rFonts w:cs="Times New Roman"/>
        </w:rPr>
      </w:lvl>
    </w:lvlOverride>
    <w:lvlOverride w:ilvl="1">
      <w:lvl w:ilvl="1">
        <w:start w:val="1"/>
        <w:numFmt w:val="upperLetter"/>
        <w:lvlText w:val="%2."/>
        <w:lvlJc w:val="left"/>
        <w:rPr>
          <w:rFonts w:cs="Times New Roman"/>
        </w:rPr>
      </w:lvl>
    </w:lvlOverride>
    <w:lvlOverride w:ilvl="2">
      <w:lvl w:ilvl="2">
        <w:start w:val="1"/>
        <w:numFmt w:val="decimal"/>
        <w:lvlText w:val="%3."/>
        <w:lvlJc w:val="left"/>
        <w:rPr>
          <w:rFonts w:cs="Times New Roman"/>
        </w:rPr>
      </w:lvl>
    </w:lvlOverride>
    <w:lvlOverride w:ilvl="3">
      <w:lvl w:ilvl="3">
        <w:start w:val="1"/>
        <w:numFmt w:val="lowerLetter"/>
        <w:lvlText w:val="%4)"/>
        <w:lvlJc w:val="left"/>
        <w:rPr>
          <w:rFonts w:cs="Times New Roman"/>
        </w:rPr>
      </w:lvl>
    </w:lvlOverride>
    <w:lvlOverride w:ilvl="4">
      <w:lvl w:ilvl="4">
        <w:start w:val="1"/>
        <w:numFmt w:val="decimal"/>
        <w:lvlText w:val="(%5)"/>
        <w:lvlJc w:val="left"/>
        <w:rPr>
          <w:rFonts w:cs="Times New Roman"/>
        </w:rPr>
      </w:lvl>
    </w:lvlOverride>
    <w:lvlOverride w:ilvl="5">
      <w:lvl w:ilvl="5">
        <w:start w:val="1"/>
        <w:numFmt w:val="lowerLetter"/>
        <w:lvlText w:val="(%6)"/>
        <w:lvlJc w:val="left"/>
        <w:rPr>
          <w:rFonts w:cs="Times New Roman"/>
        </w:rPr>
      </w:lvl>
    </w:lvlOverride>
    <w:lvlOverride w:ilvl="6">
      <w:lvl w:ilvl="6">
        <w:start w:val="1"/>
        <w:numFmt w:val="lowerRoman"/>
        <w:lvlText w:val="(%7)"/>
        <w:lvlJc w:val="left"/>
        <w:rPr>
          <w:rFonts w:cs="Times New Roman"/>
        </w:rPr>
      </w:lvl>
    </w:lvlOverride>
    <w:lvlOverride w:ilvl="7">
      <w:lvl w:ilvl="7">
        <w:start w:val="1"/>
        <w:numFmt w:val="lowerLetter"/>
        <w:lvlText w:val="(%8)"/>
        <w:lvlJc w:val="left"/>
        <w:rPr>
          <w:rFonts w:cs="Times New Roman"/>
        </w:rPr>
      </w:lvl>
    </w:lvlOverride>
    <w:lvlOverride w:ilvl="8">
      <w:lvl w:ilvl="8">
        <w:start w:val="1"/>
        <w:numFmt w:val="lowerRoman"/>
        <w:lvlText w:val="(%9)"/>
        <w:lvlJc w:val="left"/>
        <w:rPr>
          <w:rFonts w:cs="Times New Roman"/>
        </w:rPr>
      </w:lvl>
    </w:lvlOverride>
  </w:num>
  <w:num w:numId="29">
    <w:abstractNumId w:val="20"/>
    <w:lvlOverride w:ilvl="0">
      <w:lvl w:ilvl="0">
        <w:start w:val="1"/>
        <w:numFmt w:val="decimal"/>
        <w:lvlText w:val="%1."/>
        <w:lvlJc w:val="left"/>
        <w:rPr>
          <w:rFonts w:cs="Times New Roman"/>
        </w:rPr>
      </w:lvl>
    </w:lvlOverride>
    <w:lvlOverride w:ilvl="1">
      <w:lvl w:ilvl="1">
        <w:start w:val="1"/>
        <w:numFmt w:val="decimal"/>
        <w:lvlText w:val="%1.%2."/>
        <w:lvlJc w:val="left"/>
        <w:rPr>
          <w:rFonts w:cs="Times New Roman"/>
        </w:rPr>
      </w:lvl>
    </w:lvlOverride>
    <w:lvlOverride w:ilvl="2">
      <w:lvl w:ilvl="2">
        <w:start w:val="1"/>
        <w:numFmt w:val="decimal"/>
        <w:lvlText w:val="%1.%2.%3."/>
        <w:lvlJc w:val="left"/>
        <w:rPr>
          <w:rFonts w:cs="Times New Roman"/>
        </w:rPr>
      </w:lvl>
    </w:lvlOverride>
    <w:lvlOverride w:ilvl="3">
      <w:lvl w:ilvl="3">
        <w:start w:val="1"/>
        <w:numFmt w:val="decimal"/>
        <w:lvlText w:val="%1.%2.%3.%4."/>
        <w:lvlJc w:val="left"/>
        <w:rPr>
          <w:rFonts w:cs="Times New Roman"/>
        </w:rPr>
      </w:lvl>
    </w:lvlOverride>
    <w:lvlOverride w:ilvl="4">
      <w:lvl w:ilvl="4">
        <w:start w:val="1"/>
        <w:numFmt w:val="decimal"/>
        <w:lvlText w:val="%1.%2.%3.%4.%5."/>
        <w:lvlJc w:val="left"/>
        <w:rPr>
          <w:rFonts w:cs="Times New Roman"/>
        </w:rPr>
      </w:lvl>
    </w:lvlOverride>
    <w:lvlOverride w:ilvl="5">
      <w:lvl w:ilvl="5">
        <w:start w:val="1"/>
        <w:numFmt w:val="decimal"/>
        <w:lvlText w:val="%1.%2.%3.%4.%5.%6."/>
        <w:lvlJc w:val="left"/>
        <w:rPr>
          <w:rFonts w:cs="Times New Roman"/>
        </w:rPr>
      </w:lvl>
    </w:lvlOverride>
    <w:lvlOverride w:ilvl="6">
      <w:lvl w:ilvl="6">
        <w:start w:val="1"/>
        <w:numFmt w:val="decimal"/>
        <w:lvlText w:val="%1.%2.%3.%4.%5.%6.%7."/>
        <w:lvlJc w:val="left"/>
        <w:rPr>
          <w:rFonts w:cs="Times New Roman"/>
        </w:rPr>
      </w:lvl>
    </w:lvlOverride>
    <w:lvlOverride w:ilvl="7">
      <w:lvl w:ilvl="7">
        <w:start w:val="1"/>
        <w:numFmt w:val="decimal"/>
        <w:lvlText w:val="%1.%2.%3.%4.%5.%6.%7.%8."/>
        <w:lvlJc w:val="left"/>
        <w:rPr>
          <w:rFonts w:cs="Times New Roman"/>
        </w:rPr>
      </w:lvl>
    </w:lvlOverride>
    <w:lvlOverride w:ilvl="8">
      <w:lvl w:ilvl="8">
        <w:start w:val="1"/>
        <w:numFmt w:val="decimal"/>
        <w:lvlText w:val="%1.%2.%3.%4.%5.%6.%7.%8.%9."/>
        <w:lvlJc w:val="left"/>
        <w:rPr>
          <w:rFonts w:cs="Times New Roman"/>
        </w:rPr>
      </w:lvl>
    </w:lvlOverride>
  </w:num>
  <w:num w:numId="30">
    <w:abstractNumId w:val="15"/>
  </w:num>
  <w:num w:numId="31">
    <w:abstractNumId w:val="28"/>
  </w:num>
  <w:num w:numId="32">
    <w:abstractNumId w:val="30"/>
  </w:num>
  <w:num w:numId="33">
    <w:abstractNumId w:val="7"/>
  </w:num>
  <w:num w:numId="34">
    <w:abstractNumId w:val="10"/>
  </w:num>
  <w:num w:numId="35">
    <w:abstractNumId w:val="1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>
      <o:colormru v:ext="edit" colors="#160ba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65DBE"/>
    <w:rsid w:val="00000976"/>
    <w:rsid w:val="000009C2"/>
    <w:rsid w:val="00001A71"/>
    <w:rsid w:val="00005ED5"/>
    <w:rsid w:val="0000623F"/>
    <w:rsid w:val="000062ED"/>
    <w:rsid w:val="000079C8"/>
    <w:rsid w:val="00011B9B"/>
    <w:rsid w:val="00012BC6"/>
    <w:rsid w:val="00012D49"/>
    <w:rsid w:val="00013193"/>
    <w:rsid w:val="0001476F"/>
    <w:rsid w:val="0001482D"/>
    <w:rsid w:val="00014AC7"/>
    <w:rsid w:val="00016219"/>
    <w:rsid w:val="000173D0"/>
    <w:rsid w:val="000205FA"/>
    <w:rsid w:val="00020C98"/>
    <w:rsid w:val="00021DBD"/>
    <w:rsid w:val="00022237"/>
    <w:rsid w:val="00022423"/>
    <w:rsid w:val="00024173"/>
    <w:rsid w:val="00024946"/>
    <w:rsid w:val="00024978"/>
    <w:rsid w:val="000263F8"/>
    <w:rsid w:val="00026E1A"/>
    <w:rsid w:val="000275C3"/>
    <w:rsid w:val="00030647"/>
    <w:rsid w:val="000316CB"/>
    <w:rsid w:val="000325FE"/>
    <w:rsid w:val="00032858"/>
    <w:rsid w:val="00032BA4"/>
    <w:rsid w:val="00032DEA"/>
    <w:rsid w:val="00034DFA"/>
    <w:rsid w:val="00037B3A"/>
    <w:rsid w:val="00037D17"/>
    <w:rsid w:val="00037F38"/>
    <w:rsid w:val="00040547"/>
    <w:rsid w:val="000413BA"/>
    <w:rsid w:val="000418D8"/>
    <w:rsid w:val="0004244A"/>
    <w:rsid w:val="0004319B"/>
    <w:rsid w:val="0004499A"/>
    <w:rsid w:val="000457EF"/>
    <w:rsid w:val="00046105"/>
    <w:rsid w:val="00047403"/>
    <w:rsid w:val="00050D88"/>
    <w:rsid w:val="00051706"/>
    <w:rsid w:val="0005358E"/>
    <w:rsid w:val="00054DA2"/>
    <w:rsid w:val="00055E04"/>
    <w:rsid w:val="00056017"/>
    <w:rsid w:val="0005678D"/>
    <w:rsid w:val="00060523"/>
    <w:rsid w:val="00060D32"/>
    <w:rsid w:val="00061075"/>
    <w:rsid w:val="00061B33"/>
    <w:rsid w:val="00062668"/>
    <w:rsid w:val="00063F82"/>
    <w:rsid w:val="0006432C"/>
    <w:rsid w:val="00065475"/>
    <w:rsid w:val="00066E2E"/>
    <w:rsid w:val="0007050A"/>
    <w:rsid w:val="0007086D"/>
    <w:rsid w:val="00070C8B"/>
    <w:rsid w:val="00070D79"/>
    <w:rsid w:val="00071DB0"/>
    <w:rsid w:val="0007462B"/>
    <w:rsid w:val="0007773B"/>
    <w:rsid w:val="00080580"/>
    <w:rsid w:val="000805BC"/>
    <w:rsid w:val="00081F56"/>
    <w:rsid w:val="00083476"/>
    <w:rsid w:val="0008355A"/>
    <w:rsid w:val="00084969"/>
    <w:rsid w:val="000856DD"/>
    <w:rsid w:val="00087657"/>
    <w:rsid w:val="00087E84"/>
    <w:rsid w:val="00090AED"/>
    <w:rsid w:val="00090F3F"/>
    <w:rsid w:val="00092A79"/>
    <w:rsid w:val="00092CDA"/>
    <w:rsid w:val="00092CF1"/>
    <w:rsid w:val="000963DE"/>
    <w:rsid w:val="000A4AD6"/>
    <w:rsid w:val="000A54AE"/>
    <w:rsid w:val="000A5C18"/>
    <w:rsid w:val="000A718F"/>
    <w:rsid w:val="000A760A"/>
    <w:rsid w:val="000B0620"/>
    <w:rsid w:val="000B3424"/>
    <w:rsid w:val="000B4967"/>
    <w:rsid w:val="000B4CFC"/>
    <w:rsid w:val="000B5B87"/>
    <w:rsid w:val="000B674E"/>
    <w:rsid w:val="000B7B34"/>
    <w:rsid w:val="000B7CA2"/>
    <w:rsid w:val="000C0920"/>
    <w:rsid w:val="000C45BE"/>
    <w:rsid w:val="000C478A"/>
    <w:rsid w:val="000C5381"/>
    <w:rsid w:val="000C5608"/>
    <w:rsid w:val="000C5F61"/>
    <w:rsid w:val="000C6FF4"/>
    <w:rsid w:val="000C794D"/>
    <w:rsid w:val="000D17A1"/>
    <w:rsid w:val="000D1D1C"/>
    <w:rsid w:val="000D2DFD"/>
    <w:rsid w:val="000D3BE8"/>
    <w:rsid w:val="000D6C32"/>
    <w:rsid w:val="000D6DE4"/>
    <w:rsid w:val="000E0286"/>
    <w:rsid w:val="000E17EE"/>
    <w:rsid w:val="000E19D3"/>
    <w:rsid w:val="000E3298"/>
    <w:rsid w:val="000E4477"/>
    <w:rsid w:val="000E5657"/>
    <w:rsid w:val="000E6B17"/>
    <w:rsid w:val="000F038F"/>
    <w:rsid w:val="000F0607"/>
    <w:rsid w:val="000F11BA"/>
    <w:rsid w:val="000F2ABE"/>
    <w:rsid w:val="000F2FA6"/>
    <w:rsid w:val="000F39C0"/>
    <w:rsid w:val="000F3E88"/>
    <w:rsid w:val="000F47C5"/>
    <w:rsid w:val="000F64D9"/>
    <w:rsid w:val="000F7160"/>
    <w:rsid w:val="000F7781"/>
    <w:rsid w:val="0010133E"/>
    <w:rsid w:val="00101725"/>
    <w:rsid w:val="00102247"/>
    <w:rsid w:val="001034F8"/>
    <w:rsid w:val="00103B27"/>
    <w:rsid w:val="00104930"/>
    <w:rsid w:val="001051E8"/>
    <w:rsid w:val="0010560C"/>
    <w:rsid w:val="00106313"/>
    <w:rsid w:val="001102AB"/>
    <w:rsid w:val="001106FF"/>
    <w:rsid w:val="00112122"/>
    <w:rsid w:val="001132E7"/>
    <w:rsid w:val="0011700D"/>
    <w:rsid w:val="00117D78"/>
    <w:rsid w:val="00121838"/>
    <w:rsid w:val="00122DFC"/>
    <w:rsid w:val="0012314B"/>
    <w:rsid w:val="001234E6"/>
    <w:rsid w:val="001235D7"/>
    <w:rsid w:val="0012465B"/>
    <w:rsid w:val="001258E3"/>
    <w:rsid w:val="00125B60"/>
    <w:rsid w:val="001278CA"/>
    <w:rsid w:val="00131E78"/>
    <w:rsid w:val="001321C9"/>
    <w:rsid w:val="00132689"/>
    <w:rsid w:val="0013393A"/>
    <w:rsid w:val="00133B71"/>
    <w:rsid w:val="0013456F"/>
    <w:rsid w:val="00136F53"/>
    <w:rsid w:val="0014289D"/>
    <w:rsid w:val="00144EA9"/>
    <w:rsid w:val="00145CCC"/>
    <w:rsid w:val="0015199F"/>
    <w:rsid w:val="00151E22"/>
    <w:rsid w:val="00152E1C"/>
    <w:rsid w:val="00155353"/>
    <w:rsid w:val="001564D6"/>
    <w:rsid w:val="00157579"/>
    <w:rsid w:val="001576F7"/>
    <w:rsid w:val="00157832"/>
    <w:rsid w:val="00160C72"/>
    <w:rsid w:val="00160CBE"/>
    <w:rsid w:val="00160CE6"/>
    <w:rsid w:val="00161A2B"/>
    <w:rsid w:val="00161E5B"/>
    <w:rsid w:val="001657F0"/>
    <w:rsid w:val="00166169"/>
    <w:rsid w:val="0016702E"/>
    <w:rsid w:val="001674F1"/>
    <w:rsid w:val="00167C77"/>
    <w:rsid w:val="00171A24"/>
    <w:rsid w:val="00172425"/>
    <w:rsid w:val="00172D2C"/>
    <w:rsid w:val="001735C9"/>
    <w:rsid w:val="001754D0"/>
    <w:rsid w:val="0017668D"/>
    <w:rsid w:val="00177068"/>
    <w:rsid w:val="001777CF"/>
    <w:rsid w:val="00177A41"/>
    <w:rsid w:val="00180108"/>
    <w:rsid w:val="00180756"/>
    <w:rsid w:val="001816FA"/>
    <w:rsid w:val="001817F7"/>
    <w:rsid w:val="00182DAB"/>
    <w:rsid w:val="00183420"/>
    <w:rsid w:val="00184704"/>
    <w:rsid w:val="00184882"/>
    <w:rsid w:val="00184E85"/>
    <w:rsid w:val="0019219C"/>
    <w:rsid w:val="0019231C"/>
    <w:rsid w:val="00192844"/>
    <w:rsid w:val="0019600D"/>
    <w:rsid w:val="001963DC"/>
    <w:rsid w:val="00196838"/>
    <w:rsid w:val="00196DE7"/>
    <w:rsid w:val="001A13DE"/>
    <w:rsid w:val="001A1C48"/>
    <w:rsid w:val="001A1C85"/>
    <w:rsid w:val="001A4982"/>
    <w:rsid w:val="001A5695"/>
    <w:rsid w:val="001A62B2"/>
    <w:rsid w:val="001A798E"/>
    <w:rsid w:val="001A7C34"/>
    <w:rsid w:val="001B04DE"/>
    <w:rsid w:val="001B0884"/>
    <w:rsid w:val="001B0B1B"/>
    <w:rsid w:val="001B238D"/>
    <w:rsid w:val="001B40F5"/>
    <w:rsid w:val="001B5AE4"/>
    <w:rsid w:val="001B62E1"/>
    <w:rsid w:val="001C0F4B"/>
    <w:rsid w:val="001C1093"/>
    <w:rsid w:val="001C1D64"/>
    <w:rsid w:val="001C1DE9"/>
    <w:rsid w:val="001C3F7E"/>
    <w:rsid w:val="001C5C5B"/>
    <w:rsid w:val="001C6FAB"/>
    <w:rsid w:val="001C77E8"/>
    <w:rsid w:val="001D0F35"/>
    <w:rsid w:val="001D2BB0"/>
    <w:rsid w:val="001E1065"/>
    <w:rsid w:val="001E1EB9"/>
    <w:rsid w:val="001E2485"/>
    <w:rsid w:val="001E4CFD"/>
    <w:rsid w:val="001E6A38"/>
    <w:rsid w:val="001E7698"/>
    <w:rsid w:val="001E7C75"/>
    <w:rsid w:val="001F38FF"/>
    <w:rsid w:val="001F5DB0"/>
    <w:rsid w:val="001F7D0B"/>
    <w:rsid w:val="002019EF"/>
    <w:rsid w:val="002027F5"/>
    <w:rsid w:val="00203215"/>
    <w:rsid w:val="002032B6"/>
    <w:rsid w:val="00204D55"/>
    <w:rsid w:val="00205678"/>
    <w:rsid w:val="00205E7F"/>
    <w:rsid w:val="00211BA1"/>
    <w:rsid w:val="00212E06"/>
    <w:rsid w:val="002132F0"/>
    <w:rsid w:val="00214585"/>
    <w:rsid w:val="002146B5"/>
    <w:rsid w:val="002146BD"/>
    <w:rsid w:val="002150B6"/>
    <w:rsid w:val="00216AD1"/>
    <w:rsid w:val="00216C6A"/>
    <w:rsid w:val="0021770B"/>
    <w:rsid w:val="00220796"/>
    <w:rsid w:val="00221149"/>
    <w:rsid w:val="0022604A"/>
    <w:rsid w:val="00226C82"/>
    <w:rsid w:val="00226DC0"/>
    <w:rsid w:val="00227D00"/>
    <w:rsid w:val="00230074"/>
    <w:rsid w:val="00230B9B"/>
    <w:rsid w:val="00230E7A"/>
    <w:rsid w:val="0023276D"/>
    <w:rsid w:val="00232D0C"/>
    <w:rsid w:val="00233995"/>
    <w:rsid w:val="00234F5A"/>
    <w:rsid w:val="00237978"/>
    <w:rsid w:val="002407C5"/>
    <w:rsid w:val="00240C74"/>
    <w:rsid w:val="00243138"/>
    <w:rsid w:val="00244E00"/>
    <w:rsid w:val="00246CC9"/>
    <w:rsid w:val="00247236"/>
    <w:rsid w:val="002479D8"/>
    <w:rsid w:val="00250BA8"/>
    <w:rsid w:val="0025420A"/>
    <w:rsid w:val="00254A5A"/>
    <w:rsid w:val="00254FB2"/>
    <w:rsid w:val="0025617B"/>
    <w:rsid w:val="00256DFC"/>
    <w:rsid w:val="00257677"/>
    <w:rsid w:val="00257F11"/>
    <w:rsid w:val="002668E7"/>
    <w:rsid w:val="00266AEE"/>
    <w:rsid w:val="0026723E"/>
    <w:rsid w:val="002705EF"/>
    <w:rsid w:val="002706FF"/>
    <w:rsid w:val="00272788"/>
    <w:rsid w:val="002755B7"/>
    <w:rsid w:val="0027718F"/>
    <w:rsid w:val="002806EE"/>
    <w:rsid w:val="00282ED7"/>
    <w:rsid w:val="00283463"/>
    <w:rsid w:val="00284B63"/>
    <w:rsid w:val="00285CCC"/>
    <w:rsid w:val="00285FC6"/>
    <w:rsid w:val="00286C51"/>
    <w:rsid w:val="002903FF"/>
    <w:rsid w:val="002905A8"/>
    <w:rsid w:val="002923B7"/>
    <w:rsid w:val="00293C6A"/>
    <w:rsid w:val="0029435D"/>
    <w:rsid w:val="00297866"/>
    <w:rsid w:val="002A0749"/>
    <w:rsid w:val="002A24C6"/>
    <w:rsid w:val="002A2A29"/>
    <w:rsid w:val="002A36A6"/>
    <w:rsid w:val="002A4260"/>
    <w:rsid w:val="002A4FAB"/>
    <w:rsid w:val="002A5072"/>
    <w:rsid w:val="002A55EF"/>
    <w:rsid w:val="002A7543"/>
    <w:rsid w:val="002A7CD5"/>
    <w:rsid w:val="002A7D93"/>
    <w:rsid w:val="002B2212"/>
    <w:rsid w:val="002B5A2D"/>
    <w:rsid w:val="002B6F2D"/>
    <w:rsid w:val="002B7024"/>
    <w:rsid w:val="002C072E"/>
    <w:rsid w:val="002C1129"/>
    <w:rsid w:val="002C3217"/>
    <w:rsid w:val="002C48BE"/>
    <w:rsid w:val="002C4B3E"/>
    <w:rsid w:val="002C5568"/>
    <w:rsid w:val="002C58AF"/>
    <w:rsid w:val="002C6CDF"/>
    <w:rsid w:val="002D0B7D"/>
    <w:rsid w:val="002D0C5C"/>
    <w:rsid w:val="002D14A2"/>
    <w:rsid w:val="002D1CC4"/>
    <w:rsid w:val="002D2B5A"/>
    <w:rsid w:val="002D3A76"/>
    <w:rsid w:val="002D47A4"/>
    <w:rsid w:val="002D48DE"/>
    <w:rsid w:val="002D5583"/>
    <w:rsid w:val="002D6110"/>
    <w:rsid w:val="002D6358"/>
    <w:rsid w:val="002D6951"/>
    <w:rsid w:val="002E0043"/>
    <w:rsid w:val="002E084B"/>
    <w:rsid w:val="002E1B08"/>
    <w:rsid w:val="002E2584"/>
    <w:rsid w:val="002E3031"/>
    <w:rsid w:val="002E34E9"/>
    <w:rsid w:val="002E3780"/>
    <w:rsid w:val="002F08F8"/>
    <w:rsid w:val="002F5027"/>
    <w:rsid w:val="002F5EDF"/>
    <w:rsid w:val="002F5FE5"/>
    <w:rsid w:val="002F7B51"/>
    <w:rsid w:val="002F7F2A"/>
    <w:rsid w:val="00300289"/>
    <w:rsid w:val="00300F32"/>
    <w:rsid w:val="00300F51"/>
    <w:rsid w:val="00301D51"/>
    <w:rsid w:val="003042CD"/>
    <w:rsid w:val="00304F19"/>
    <w:rsid w:val="00305049"/>
    <w:rsid w:val="00306319"/>
    <w:rsid w:val="00307542"/>
    <w:rsid w:val="003078B6"/>
    <w:rsid w:val="00311E03"/>
    <w:rsid w:val="00314382"/>
    <w:rsid w:val="0031465F"/>
    <w:rsid w:val="0032005B"/>
    <w:rsid w:val="003210F5"/>
    <w:rsid w:val="00322539"/>
    <w:rsid w:val="00322E3F"/>
    <w:rsid w:val="00327E59"/>
    <w:rsid w:val="003304E1"/>
    <w:rsid w:val="00332099"/>
    <w:rsid w:val="00332821"/>
    <w:rsid w:val="00332BB4"/>
    <w:rsid w:val="00332EBF"/>
    <w:rsid w:val="003339E5"/>
    <w:rsid w:val="00334A04"/>
    <w:rsid w:val="0033527B"/>
    <w:rsid w:val="00336E2E"/>
    <w:rsid w:val="00336F40"/>
    <w:rsid w:val="00340A73"/>
    <w:rsid w:val="00341809"/>
    <w:rsid w:val="00341D0E"/>
    <w:rsid w:val="003423A3"/>
    <w:rsid w:val="0034419C"/>
    <w:rsid w:val="00346D80"/>
    <w:rsid w:val="00347867"/>
    <w:rsid w:val="0035057E"/>
    <w:rsid w:val="00350E24"/>
    <w:rsid w:val="003515B4"/>
    <w:rsid w:val="003520EA"/>
    <w:rsid w:val="00354B76"/>
    <w:rsid w:val="00354FDA"/>
    <w:rsid w:val="003562AB"/>
    <w:rsid w:val="00356B18"/>
    <w:rsid w:val="00356D58"/>
    <w:rsid w:val="00360406"/>
    <w:rsid w:val="003616E2"/>
    <w:rsid w:val="00362D03"/>
    <w:rsid w:val="00363F2C"/>
    <w:rsid w:val="003644BC"/>
    <w:rsid w:val="003655AE"/>
    <w:rsid w:val="00366053"/>
    <w:rsid w:val="00367456"/>
    <w:rsid w:val="00367D82"/>
    <w:rsid w:val="0037039D"/>
    <w:rsid w:val="00373D68"/>
    <w:rsid w:val="00374351"/>
    <w:rsid w:val="00375776"/>
    <w:rsid w:val="00376BB1"/>
    <w:rsid w:val="003808EA"/>
    <w:rsid w:val="00383993"/>
    <w:rsid w:val="003866B6"/>
    <w:rsid w:val="00387C30"/>
    <w:rsid w:val="0039061A"/>
    <w:rsid w:val="003906FB"/>
    <w:rsid w:val="00390BE7"/>
    <w:rsid w:val="00392B78"/>
    <w:rsid w:val="00393095"/>
    <w:rsid w:val="00395419"/>
    <w:rsid w:val="003959E3"/>
    <w:rsid w:val="003963D5"/>
    <w:rsid w:val="00397A01"/>
    <w:rsid w:val="003A27EA"/>
    <w:rsid w:val="003A3B65"/>
    <w:rsid w:val="003A442B"/>
    <w:rsid w:val="003A572E"/>
    <w:rsid w:val="003A5DE7"/>
    <w:rsid w:val="003A612A"/>
    <w:rsid w:val="003B3D8E"/>
    <w:rsid w:val="003B4170"/>
    <w:rsid w:val="003B54E2"/>
    <w:rsid w:val="003B7208"/>
    <w:rsid w:val="003B7513"/>
    <w:rsid w:val="003C00D3"/>
    <w:rsid w:val="003C7BD2"/>
    <w:rsid w:val="003D0484"/>
    <w:rsid w:val="003D13C2"/>
    <w:rsid w:val="003D1841"/>
    <w:rsid w:val="003D4216"/>
    <w:rsid w:val="003D4D09"/>
    <w:rsid w:val="003E0B2A"/>
    <w:rsid w:val="003E28A1"/>
    <w:rsid w:val="003E31BB"/>
    <w:rsid w:val="003E5B3D"/>
    <w:rsid w:val="003E6F9A"/>
    <w:rsid w:val="003F16B6"/>
    <w:rsid w:val="003F3F6D"/>
    <w:rsid w:val="003F424D"/>
    <w:rsid w:val="003F5122"/>
    <w:rsid w:val="003F5664"/>
    <w:rsid w:val="003F5FD4"/>
    <w:rsid w:val="00400408"/>
    <w:rsid w:val="00400C62"/>
    <w:rsid w:val="00402F02"/>
    <w:rsid w:val="00405E0F"/>
    <w:rsid w:val="00406ACC"/>
    <w:rsid w:val="00406D8D"/>
    <w:rsid w:val="004100F1"/>
    <w:rsid w:val="00410204"/>
    <w:rsid w:val="0041086F"/>
    <w:rsid w:val="0041147C"/>
    <w:rsid w:val="004120BC"/>
    <w:rsid w:val="0041251E"/>
    <w:rsid w:val="00412C9D"/>
    <w:rsid w:val="00412FE4"/>
    <w:rsid w:val="00416B7F"/>
    <w:rsid w:val="004172C5"/>
    <w:rsid w:val="00420A46"/>
    <w:rsid w:val="00422189"/>
    <w:rsid w:val="0042246E"/>
    <w:rsid w:val="00423C01"/>
    <w:rsid w:val="0042755F"/>
    <w:rsid w:val="0042790F"/>
    <w:rsid w:val="004319F9"/>
    <w:rsid w:val="00431C25"/>
    <w:rsid w:val="00431D5D"/>
    <w:rsid w:val="00432902"/>
    <w:rsid w:val="00433A59"/>
    <w:rsid w:val="00433E82"/>
    <w:rsid w:val="00433ED7"/>
    <w:rsid w:val="00434199"/>
    <w:rsid w:val="004347D3"/>
    <w:rsid w:val="00434CCC"/>
    <w:rsid w:val="004369C8"/>
    <w:rsid w:val="00437658"/>
    <w:rsid w:val="00440D97"/>
    <w:rsid w:val="00441684"/>
    <w:rsid w:val="004423D3"/>
    <w:rsid w:val="00442538"/>
    <w:rsid w:val="00443C7D"/>
    <w:rsid w:val="00445150"/>
    <w:rsid w:val="0044542A"/>
    <w:rsid w:val="00445745"/>
    <w:rsid w:val="004478F0"/>
    <w:rsid w:val="00450FE7"/>
    <w:rsid w:val="00451B11"/>
    <w:rsid w:val="00452BB5"/>
    <w:rsid w:val="00452E9A"/>
    <w:rsid w:val="00453BA2"/>
    <w:rsid w:val="004567BF"/>
    <w:rsid w:val="004617F1"/>
    <w:rsid w:val="00463932"/>
    <w:rsid w:val="00465854"/>
    <w:rsid w:val="004666D2"/>
    <w:rsid w:val="004670C0"/>
    <w:rsid w:val="004702EB"/>
    <w:rsid w:val="0047070A"/>
    <w:rsid w:val="00471E67"/>
    <w:rsid w:val="00473466"/>
    <w:rsid w:val="00473B71"/>
    <w:rsid w:val="00474FCB"/>
    <w:rsid w:val="004773F3"/>
    <w:rsid w:val="00483E30"/>
    <w:rsid w:val="004857DC"/>
    <w:rsid w:val="00485A32"/>
    <w:rsid w:val="004877BA"/>
    <w:rsid w:val="00487845"/>
    <w:rsid w:val="004A01CB"/>
    <w:rsid w:val="004A077A"/>
    <w:rsid w:val="004A25E1"/>
    <w:rsid w:val="004A3A30"/>
    <w:rsid w:val="004A5E93"/>
    <w:rsid w:val="004B00DB"/>
    <w:rsid w:val="004B0E40"/>
    <w:rsid w:val="004B11FA"/>
    <w:rsid w:val="004B17F7"/>
    <w:rsid w:val="004B3773"/>
    <w:rsid w:val="004B3EAD"/>
    <w:rsid w:val="004B5A13"/>
    <w:rsid w:val="004B6AD2"/>
    <w:rsid w:val="004B6C63"/>
    <w:rsid w:val="004B7867"/>
    <w:rsid w:val="004C186C"/>
    <w:rsid w:val="004C19C4"/>
    <w:rsid w:val="004C1C37"/>
    <w:rsid w:val="004C263E"/>
    <w:rsid w:val="004C3041"/>
    <w:rsid w:val="004C3E61"/>
    <w:rsid w:val="004C46ED"/>
    <w:rsid w:val="004C4D6C"/>
    <w:rsid w:val="004C5771"/>
    <w:rsid w:val="004C5C1D"/>
    <w:rsid w:val="004D1ED5"/>
    <w:rsid w:val="004D3F2C"/>
    <w:rsid w:val="004D4829"/>
    <w:rsid w:val="004D48FC"/>
    <w:rsid w:val="004D725E"/>
    <w:rsid w:val="004D75D3"/>
    <w:rsid w:val="004E1044"/>
    <w:rsid w:val="004E2D5F"/>
    <w:rsid w:val="004E38A3"/>
    <w:rsid w:val="004E4104"/>
    <w:rsid w:val="004E4736"/>
    <w:rsid w:val="004E515D"/>
    <w:rsid w:val="004E70D5"/>
    <w:rsid w:val="004E7778"/>
    <w:rsid w:val="004E7B54"/>
    <w:rsid w:val="004F129A"/>
    <w:rsid w:val="004F4CE0"/>
    <w:rsid w:val="004F500D"/>
    <w:rsid w:val="004F77C6"/>
    <w:rsid w:val="004F7DD2"/>
    <w:rsid w:val="004F7E6D"/>
    <w:rsid w:val="00500534"/>
    <w:rsid w:val="00500738"/>
    <w:rsid w:val="005024FE"/>
    <w:rsid w:val="00502614"/>
    <w:rsid w:val="005029F8"/>
    <w:rsid w:val="005052CB"/>
    <w:rsid w:val="00506651"/>
    <w:rsid w:val="005119C8"/>
    <w:rsid w:val="00513159"/>
    <w:rsid w:val="005144E2"/>
    <w:rsid w:val="00514D34"/>
    <w:rsid w:val="00515C99"/>
    <w:rsid w:val="005161A6"/>
    <w:rsid w:val="00516687"/>
    <w:rsid w:val="005169C2"/>
    <w:rsid w:val="00517B3F"/>
    <w:rsid w:val="005217D6"/>
    <w:rsid w:val="00522F71"/>
    <w:rsid w:val="0052357A"/>
    <w:rsid w:val="00525737"/>
    <w:rsid w:val="00526328"/>
    <w:rsid w:val="005278E6"/>
    <w:rsid w:val="00531B3E"/>
    <w:rsid w:val="00531BF9"/>
    <w:rsid w:val="00531ED3"/>
    <w:rsid w:val="00534142"/>
    <w:rsid w:val="00536F71"/>
    <w:rsid w:val="005378E3"/>
    <w:rsid w:val="00537B14"/>
    <w:rsid w:val="0054016B"/>
    <w:rsid w:val="00541C4F"/>
    <w:rsid w:val="00543169"/>
    <w:rsid w:val="00546159"/>
    <w:rsid w:val="00551128"/>
    <w:rsid w:val="00556C7D"/>
    <w:rsid w:val="00557EC3"/>
    <w:rsid w:val="00557FA9"/>
    <w:rsid w:val="005604F6"/>
    <w:rsid w:val="005608A5"/>
    <w:rsid w:val="005615C4"/>
    <w:rsid w:val="00561851"/>
    <w:rsid w:val="00561CE2"/>
    <w:rsid w:val="00562059"/>
    <w:rsid w:val="005659BF"/>
    <w:rsid w:val="00566725"/>
    <w:rsid w:val="00566B7A"/>
    <w:rsid w:val="00566E56"/>
    <w:rsid w:val="005672E3"/>
    <w:rsid w:val="0057235B"/>
    <w:rsid w:val="00572792"/>
    <w:rsid w:val="005735BD"/>
    <w:rsid w:val="005749AE"/>
    <w:rsid w:val="005754C1"/>
    <w:rsid w:val="00577F70"/>
    <w:rsid w:val="00580443"/>
    <w:rsid w:val="005825E8"/>
    <w:rsid w:val="00582946"/>
    <w:rsid w:val="00584B76"/>
    <w:rsid w:val="00586D18"/>
    <w:rsid w:val="005877BB"/>
    <w:rsid w:val="005877F7"/>
    <w:rsid w:val="00587948"/>
    <w:rsid w:val="0059050C"/>
    <w:rsid w:val="00590A12"/>
    <w:rsid w:val="00591461"/>
    <w:rsid w:val="005927E8"/>
    <w:rsid w:val="00593214"/>
    <w:rsid w:val="00594004"/>
    <w:rsid w:val="0059478B"/>
    <w:rsid w:val="00594E3D"/>
    <w:rsid w:val="0059683E"/>
    <w:rsid w:val="00596D88"/>
    <w:rsid w:val="005A0726"/>
    <w:rsid w:val="005A29BE"/>
    <w:rsid w:val="005A779F"/>
    <w:rsid w:val="005B1AA3"/>
    <w:rsid w:val="005B2A32"/>
    <w:rsid w:val="005B2D69"/>
    <w:rsid w:val="005B42E5"/>
    <w:rsid w:val="005B72A5"/>
    <w:rsid w:val="005B75BE"/>
    <w:rsid w:val="005C1BB1"/>
    <w:rsid w:val="005C2682"/>
    <w:rsid w:val="005C3507"/>
    <w:rsid w:val="005C4BAF"/>
    <w:rsid w:val="005C5912"/>
    <w:rsid w:val="005D044A"/>
    <w:rsid w:val="005D19C0"/>
    <w:rsid w:val="005D240F"/>
    <w:rsid w:val="005D3266"/>
    <w:rsid w:val="005D3B8A"/>
    <w:rsid w:val="005D56B5"/>
    <w:rsid w:val="005D6458"/>
    <w:rsid w:val="005E0B28"/>
    <w:rsid w:val="005E3142"/>
    <w:rsid w:val="005E519C"/>
    <w:rsid w:val="005E79A7"/>
    <w:rsid w:val="005E7D8C"/>
    <w:rsid w:val="005F15F7"/>
    <w:rsid w:val="005F2F02"/>
    <w:rsid w:val="005F2FDE"/>
    <w:rsid w:val="005F34B1"/>
    <w:rsid w:val="005F3D14"/>
    <w:rsid w:val="005F58CF"/>
    <w:rsid w:val="005F77B5"/>
    <w:rsid w:val="006006B7"/>
    <w:rsid w:val="006026BB"/>
    <w:rsid w:val="006047C2"/>
    <w:rsid w:val="00604C9B"/>
    <w:rsid w:val="00605319"/>
    <w:rsid w:val="00605856"/>
    <w:rsid w:val="00607622"/>
    <w:rsid w:val="006077AA"/>
    <w:rsid w:val="006101DF"/>
    <w:rsid w:val="006125FA"/>
    <w:rsid w:val="00612A9B"/>
    <w:rsid w:val="00616B7A"/>
    <w:rsid w:val="00617323"/>
    <w:rsid w:val="0061794F"/>
    <w:rsid w:val="00617B1A"/>
    <w:rsid w:val="0062046D"/>
    <w:rsid w:val="00621C70"/>
    <w:rsid w:val="00622ADE"/>
    <w:rsid w:val="00622B50"/>
    <w:rsid w:val="00622FA8"/>
    <w:rsid w:val="006245F8"/>
    <w:rsid w:val="0062569B"/>
    <w:rsid w:val="00627364"/>
    <w:rsid w:val="00627A46"/>
    <w:rsid w:val="00630129"/>
    <w:rsid w:val="00630330"/>
    <w:rsid w:val="00631005"/>
    <w:rsid w:val="006336AF"/>
    <w:rsid w:val="0063484B"/>
    <w:rsid w:val="006419E9"/>
    <w:rsid w:val="0064220C"/>
    <w:rsid w:val="00646730"/>
    <w:rsid w:val="00647CBE"/>
    <w:rsid w:val="00650493"/>
    <w:rsid w:val="006519D3"/>
    <w:rsid w:val="0065215E"/>
    <w:rsid w:val="0065562A"/>
    <w:rsid w:val="00656F5F"/>
    <w:rsid w:val="00657864"/>
    <w:rsid w:val="006579A8"/>
    <w:rsid w:val="0066112D"/>
    <w:rsid w:val="00662792"/>
    <w:rsid w:val="0066567A"/>
    <w:rsid w:val="00665684"/>
    <w:rsid w:val="006668BD"/>
    <w:rsid w:val="00666A53"/>
    <w:rsid w:val="00667FCF"/>
    <w:rsid w:val="006724A3"/>
    <w:rsid w:val="0067299A"/>
    <w:rsid w:val="0067376C"/>
    <w:rsid w:val="0067378E"/>
    <w:rsid w:val="006762DD"/>
    <w:rsid w:val="00676A30"/>
    <w:rsid w:val="00677317"/>
    <w:rsid w:val="00677ADC"/>
    <w:rsid w:val="00681BE5"/>
    <w:rsid w:val="006841E3"/>
    <w:rsid w:val="0069072D"/>
    <w:rsid w:val="00690FDF"/>
    <w:rsid w:val="00691554"/>
    <w:rsid w:val="00691B2F"/>
    <w:rsid w:val="006924E6"/>
    <w:rsid w:val="00694A3D"/>
    <w:rsid w:val="00694DC2"/>
    <w:rsid w:val="0069745E"/>
    <w:rsid w:val="006A06CB"/>
    <w:rsid w:val="006A159A"/>
    <w:rsid w:val="006A2DB0"/>
    <w:rsid w:val="006A6717"/>
    <w:rsid w:val="006A6CAD"/>
    <w:rsid w:val="006A6EC9"/>
    <w:rsid w:val="006A7FA2"/>
    <w:rsid w:val="006B137F"/>
    <w:rsid w:val="006B1629"/>
    <w:rsid w:val="006B59DB"/>
    <w:rsid w:val="006B7934"/>
    <w:rsid w:val="006B7EAF"/>
    <w:rsid w:val="006B7EC7"/>
    <w:rsid w:val="006C06F6"/>
    <w:rsid w:val="006C1FC9"/>
    <w:rsid w:val="006C2357"/>
    <w:rsid w:val="006C329C"/>
    <w:rsid w:val="006C38D0"/>
    <w:rsid w:val="006D2DAA"/>
    <w:rsid w:val="006D3218"/>
    <w:rsid w:val="006E0599"/>
    <w:rsid w:val="006E1169"/>
    <w:rsid w:val="006E1CBE"/>
    <w:rsid w:val="006E2E61"/>
    <w:rsid w:val="006E46FD"/>
    <w:rsid w:val="006E5045"/>
    <w:rsid w:val="006E79C0"/>
    <w:rsid w:val="006E7FDE"/>
    <w:rsid w:val="006F1657"/>
    <w:rsid w:val="006F590B"/>
    <w:rsid w:val="0070137B"/>
    <w:rsid w:val="007018B6"/>
    <w:rsid w:val="007019F5"/>
    <w:rsid w:val="00701A3D"/>
    <w:rsid w:val="00703CAE"/>
    <w:rsid w:val="00704CC9"/>
    <w:rsid w:val="007104FB"/>
    <w:rsid w:val="00710B85"/>
    <w:rsid w:val="00710E08"/>
    <w:rsid w:val="00712B05"/>
    <w:rsid w:val="007136E0"/>
    <w:rsid w:val="00714E74"/>
    <w:rsid w:val="007200C7"/>
    <w:rsid w:val="00725ECB"/>
    <w:rsid w:val="007319AC"/>
    <w:rsid w:val="00731DC2"/>
    <w:rsid w:val="007323D5"/>
    <w:rsid w:val="00733A89"/>
    <w:rsid w:val="00733D04"/>
    <w:rsid w:val="00737017"/>
    <w:rsid w:val="0074096D"/>
    <w:rsid w:val="00741FAD"/>
    <w:rsid w:val="00742289"/>
    <w:rsid w:val="00742CA5"/>
    <w:rsid w:val="00744370"/>
    <w:rsid w:val="00744CE3"/>
    <w:rsid w:val="00744E2B"/>
    <w:rsid w:val="007467F9"/>
    <w:rsid w:val="0074682E"/>
    <w:rsid w:val="00750441"/>
    <w:rsid w:val="00751A65"/>
    <w:rsid w:val="00752CD5"/>
    <w:rsid w:val="0075302F"/>
    <w:rsid w:val="0075404C"/>
    <w:rsid w:val="007550EA"/>
    <w:rsid w:val="007560DC"/>
    <w:rsid w:val="00756447"/>
    <w:rsid w:val="0076084B"/>
    <w:rsid w:val="00760D8F"/>
    <w:rsid w:val="00765CB7"/>
    <w:rsid w:val="00765DBE"/>
    <w:rsid w:val="00766878"/>
    <w:rsid w:val="00766BFC"/>
    <w:rsid w:val="0076737E"/>
    <w:rsid w:val="0077418D"/>
    <w:rsid w:val="0077504E"/>
    <w:rsid w:val="00775F14"/>
    <w:rsid w:val="00780C99"/>
    <w:rsid w:val="00780F21"/>
    <w:rsid w:val="00782E10"/>
    <w:rsid w:val="00783ACD"/>
    <w:rsid w:val="00784306"/>
    <w:rsid w:val="00786C3C"/>
    <w:rsid w:val="00786FCD"/>
    <w:rsid w:val="00790CF9"/>
    <w:rsid w:val="00793CC4"/>
    <w:rsid w:val="007943E8"/>
    <w:rsid w:val="00794677"/>
    <w:rsid w:val="00794932"/>
    <w:rsid w:val="00794AD8"/>
    <w:rsid w:val="007A0B6E"/>
    <w:rsid w:val="007A1313"/>
    <w:rsid w:val="007A5052"/>
    <w:rsid w:val="007A69CF"/>
    <w:rsid w:val="007A72CC"/>
    <w:rsid w:val="007A73F8"/>
    <w:rsid w:val="007B0422"/>
    <w:rsid w:val="007B0A34"/>
    <w:rsid w:val="007B0CAB"/>
    <w:rsid w:val="007B39FF"/>
    <w:rsid w:val="007B3FF0"/>
    <w:rsid w:val="007B4042"/>
    <w:rsid w:val="007B55FF"/>
    <w:rsid w:val="007B56B0"/>
    <w:rsid w:val="007B5AC8"/>
    <w:rsid w:val="007B60ED"/>
    <w:rsid w:val="007B61D9"/>
    <w:rsid w:val="007B677A"/>
    <w:rsid w:val="007C12CD"/>
    <w:rsid w:val="007C1334"/>
    <w:rsid w:val="007C138A"/>
    <w:rsid w:val="007C182A"/>
    <w:rsid w:val="007C2AFF"/>
    <w:rsid w:val="007C2D27"/>
    <w:rsid w:val="007C3CFB"/>
    <w:rsid w:val="007C3D11"/>
    <w:rsid w:val="007C5EFA"/>
    <w:rsid w:val="007C5F7C"/>
    <w:rsid w:val="007C7595"/>
    <w:rsid w:val="007D0022"/>
    <w:rsid w:val="007D0344"/>
    <w:rsid w:val="007D0441"/>
    <w:rsid w:val="007D17D1"/>
    <w:rsid w:val="007D2FD8"/>
    <w:rsid w:val="007D3134"/>
    <w:rsid w:val="007D4D27"/>
    <w:rsid w:val="007D5F95"/>
    <w:rsid w:val="007D6251"/>
    <w:rsid w:val="007D76BE"/>
    <w:rsid w:val="007E19E4"/>
    <w:rsid w:val="007E234E"/>
    <w:rsid w:val="007E3165"/>
    <w:rsid w:val="007E6080"/>
    <w:rsid w:val="007E74C8"/>
    <w:rsid w:val="007E7B28"/>
    <w:rsid w:val="007F2803"/>
    <w:rsid w:val="007F29B2"/>
    <w:rsid w:val="007F4AF6"/>
    <w:rsid w:val="007F67AE"/>
    <w:rsid w:val="007F6B74"/>
    <w:rsid w:val="0080003E"/>
    <w:rsid w:val="00803AB4"/>
    <w:rsid w:val="00804CFC"/>
    <w:rsid w:val="00805026"/>
    <w:rsid w:val="00805208"/>
    <w:rsid w:val="00806C48"/>
    <w:rsid w:val="00810138"/>
    <w:rsid w:val="00810A0E"/>
    <w:rsid w:val="00812426"/>
    <w:rsid w:val="00812676"/>
    <w:rsid w:val="00813E48"/>
    <w:rsid w:val="00816308"/>
    <w:rsid w:val="00822692"/>
    <w:rsid w:val="00823304"/>
    <w:rsid w:val="00824571"/>
    <w:rsid w:val="00825273"/>
    <w:rsid w:val="008252F9"/>
    <w:rsid w:val="008264F9"/>
    <w:rsid w:val="00826E95"/>
    <w:rsid w:val="00826F1D"/>
    <w:rsid w:val="008309C8"/>
    <w:rsid w:val="008315CD"/>
    <w:rsid w:val="00831ED3"/>
    <w:rsid w:val="00831FA4"/>
    <w:rsid w:val="00832274"/>
    <w:rsid w:val="00835BFB"/>
    <w:rsid w:val="00836D09"/>
    <w:rsid w:val="00837848"/>
    <w:rsid w:val="00837BC6"/>
    <w:rsid w:val="008422B6"/>
    <w:rsid w:val="00843320"/>
    <w:rsid w:val="0084371F"/>
    <w:rsid w:val="008441F7"/>
    <w:rsid w:val="00846F34"/>
    <w:rsid w:val="00851F52"/>
    <w:rsid w:val="0085528E"/>
    <w:rsid w:val="0085602B"/>
    <w:rsid w:val="008603D5"/>
    <w:rsid w:val="008608B2"/>
    <w:rsid w:val="00861A82"/>
    <w:rsid w:val="0086228B"/>
    <w:rsid w:val="008637E5"/>
    <w:rsid w:val="00864260"/>
    <w:rsid w:val="008663E2"/>
    <w:rsid w:val="00871059"/>
    <w:rsid w:val="00871729"/>
    <w:rsid w:val="00871FA2"/>
    <w:rsid w:val="00872933"/>
    <w:rsid w:val="00873121"/>
    <w:rsid w:val="00873DE2"/>
    <w:rsid w:val="00873E8F"/>
    <w:rsid w:val="00875500"/>
    <w:rsid w:val="00877069"/>
    <w:rsid w:val="0087756D"/>
    <w:rsid w:val="00880EE0"/>
    <w:rsid w:val="00881BC0"/>
    <w:rsid w:val="00883DD4"/>
    <w:rsid w:val="00885087"/>
    <w:rsid w:val="00885324"/>
    <w:rsid w:val="008902CA"/>
    <w:rsid w:val="008903DD"/>
    <w:rsid w:val="00892274"/>
    <w:rsid w:val="0089388D"/>
    <w:rsid w:val="00894DA2"/>
    <w:rsid w:val="0089576B"/>
    <w:rsid w:val="00896D55"/>
    <w:rsid w:val="008A323E"/>
    <w:rsid w:val="008A3593"/>
    <w:rsid w:val="008A3D27"/>
    <w:rsid w:val="008A4617"/>
    <w:rsid w:val="008A727E"/>
    <w:rsid w:val="008B1A02"/>
    <w:rsid w:val="008B21B7"/>
    <w:rsid w:val="008B3074"/>
    <w:rsid w:val="008B4A96"/>
    <w:rsid w:val="008B4F05"/>
    <w:rsid w:val="008B7B61"/>
    <w:rsid w:val="008B7D73"/>
    <w:rsid w:val="008C1730"/>
    <w:rsid w:val="008C1D58"/>
    <w:rsid w:val="008C3CC6"/>
    <w:rsid w:val="008C691C"/>
    <w:rsid w:val="008C6F56"/>
    <w:rsid w:val="008D08FD"/>
    <w:rsid w:val="008D09C5"/>
    <w:rsid w:val="008D0B03"/>
    <w:rsid w:val="008D257B"/>
    <w:rsid w:val="008D4A0E"/>
    <w:rsid w:val="008D5F3A"/>
    <w:rsid w:val="008D6172"/>
    <w:rsid w:val="008D710A"/>
    <w:rsid w:val="008E186F"/>
    <w:rsid w:val="008E4342"/>
    <w:rsid w:val="008E47C5"/>
    <w:rsid w:val="008E52AE"/>
    <w:rsid w:val="008E5C6D"/>
    <w:rsid w:val="008E6B91"/>
    <w:rsid w:val="008E6EC2"/>
    <w:rsid w:val="008E6F10"/>
    <w:rsid w:val="008E7965"/>
    <w:rsid w:val="008E7F78"/>
    <w:rsid w:val="008F16AF"/>
    <w:rsid w:val="008F3060"/>
    <w:rsid w:val="008F3E33"/>
    <w:rsid w:val="008F5743"/>
    <w:rsid w:val="008F5B34"/>
    <w:rsid w:val="008F7957"/>
    <w:rsid w:val="00901C28"/>
    <w:rsid w:val="00902AE8"/>
    <w:rsid w:val="0090783C"/>
    <w:rsid w:val="00910302"/>
    <w:rsid w:val="00910858"/>
    <w:rsid w:val="00911715"/>
    <w:rsid w:val="00913C71"/>
    <w:rsid w:val="009150AC"/>
    <w:rsid w:val="00916CEF"/>
    <w:rsid w:val="00921658"/>
    <w:rsid w:val="0092181B"/>
    <w:rsid w:val="00921BE6"/>
    <w:rsid w:val="00921E9B"/>
    <w:rsid w:val="00922E81"/>
    <w:rsid w:val="00923846"/>
    <w:rsid w:val="009244CA"/>
    <w:rsid w:val="00925A38"/>
    <w:rsid w:val="00925DAF"/>
    <w:rsid w:val="00927E90"/>
    <w:rsid w:val="0093159B"/>
    <w:rsid w:val="00931CC0"/>
    <w:rsid w:val="00931E45"/>
    <w:rsid w:val="0093398A"/>
    <w:rsid w:val="00935EC5"/>
    <w:rsid w:val="009367A7"/>
    <w:rsid w:val="00936A3B"/>
    <w:rsid w:val="00936CDF"/>
    <w:rsid w:val="00940C31"/>
    <w:rsid w:val="0094102F"/>
    <w:rsid w:val="009422DD"/>
    <w:rsid w:val="00943E10"/>
    <w:rsid w:val="00944152"/>
    <w:rsid w:val="00947BA0"/>
    <w:rsid w:val="00950816"/>
    <w:rsid w:val="00951757"/>
    <w:rsid w:val="009534A6"/>
    <w:rsid w:val="00954829"/>
    <w:rsid w:val="009548B3"/>
    <w:rsid w:val="00954EF9"/>
    <w:rsid w:val="009558A7"/>
    <w:rsid w:val="00955F08"/>
    <w:rsid w:val="009564B3"/>
    <w:rsid w:val="00960C01"/>
    <w:rsid w:val="00961BC8"/>
    <w:rsid w:val="00961D6E"/>
    <w:rsid w:val="009641FF"/>
    <w:rsid w:val="009663DC"/>
    <w:rsid w:val="00966AEE"/>
    <w:rsid w:val="00966FE4"/>
    <w:rsid w:val="00972EC6"/>
    <w:rsid w:val="0097429C"/>
    <w:rsid w:val="00976117"/>
    <w:rsid w:val="009801A9"/>
    <w:rsid w:val="009806F4"/>
    <w:rsid w:val="00981400"/>
    <w:rsid w:val="00981C79"/>
    <w:rsid w:val="0098224B"/>
    <w:rsid w:val="009852B1"/>
    <w:rsid w:val="009856E5"/>
    <w:rsid w:val="00985FDB"/>
    <w:rsid w:val="009867A9"/>
    <w:rsid w:val="00986B7F"/>
    <w:rsid w:val="0099052A"/>
    <w:rsid w:val="00991658"/>
    <w:rsid w:val="00994423"/>
    <w:rsid w:val="00994A1B"/>
    <w:rsid w:val="00994E5E"/>
    <w:rsid w:val="00995629"/>
    <w:rsid w:val="00996D32"/>
    <w:rsid w:val="009A033B"/>
    <w:rsid w:val="009A125B"/>
    <w:rsid w:val="009A1B94"/>
    <w:rsid w:val="009A22D4"/>
    <w:rsid w:val="009A299A"/>
    <w:rsid w:val="009A7B5E"/>
    <w:rsid w:val="009B099E"/>
    <w:rsid w:val="009B0C8F"/>
    <w:rsid w:val="009B13D7"/>
    <w:rsid w:val="009B17E1"/>
    <w:rsid w:val="009B238F"/>
    <w:rsid w:val="009B3634"/>
    <w:rsid w:val="009B5224"/>
    <w:rsid w:val="009B7657"/>
    <w:rsid w:val="009B7766"/>
    <w:rsid w:val="009C002B"/>
    <w:rsid w:val="009C0844"/>
    <w:rsid w:val="009C1AB7"/>
    <w:rsid w:val="009C1AB9"/>
    <w:rsid w:val="009C1F0A"/>
    <w:rsid w:val="009C228C"/>
    <w:rsid w:val="009C4071"/>
    <w:rsid w:val="009C4B3C"/>
    <w:rsid w:val="009C6C7D"/>
    <w:rsid w:val="009D1A5B"/>
    <w:rsid w:val="009D21F0"/>
    <w:rsid w:val="009D69E9"/>
    <w:rsid w:val="009D6B10"/>
    <w:rsid w:val="009E1038"/>
    <w:rsid w:val="009E419B"/>
    <w:rsid w:val="009E565E"/>
    <w:rsid w:val="009E5DCE"/>
    <w:rsid w:val="009F0224"/>
    <w:rsid w:val="009F1371"/>
    <w:rsid w:val="009F352F"/>
    <w:rsid w:val="009F3770"/>
    <w:rsid w:val="009F4471"/>
    <w:rsid w:val="00A01A46"/>
    <w:rsid w:val="00A02059"/>
    <w:rsid w:val="00A03A10"/>
    <w:rsid w:val="00A0419B"/>
    <w:rsid w:val="00A06FD1"/>
    <w:rsid w:val="00A07BEA"/>
    <w:rsid w:val="00A103D8"/>
    <w:rsid w:val="00A10A99"/>
    <w:rsid w:val="00A10CEF"/>
    <w:rsid w:val="00A13CB5"/>
    <w:rsid w:val="00A14B81"/>
    <w:rsid w:val="00A15148"/>
    <w:rsid w:val="00A167F1"/>
    <w:rsid w:val="00A21425"/>
    <w:rsid w:val="00A21D7C"/>
    <w:rsid w:val="00A23998"/>
    <w:rsid w:val="00A24A92"/>
    <w:rsid w:val="00A269A1"/>
    <w:rsid w:val="00A272B0"/>
    <w:rsid w:val="00A27378"/>
    <w:rsid w:val="00A27794"/>
    <w:rsid w:val="00A27E98"/>
    <w:rsid w:val="00A30502"/>
    <w:rsid w:val="00A3072D"/>
    <w:rsid w:val="00A3173B"/>
    <w:rsid w:val="00A32419"/>
    <w:rsid w:val="00A34A48"/>
    <w:rsid w:val="00A351D2"/>
    <w:rsid w:val="00A35AAC"/>
    <w:rsid w:val="00A36212"/>
    <w:rsid w:val="00A3708A"/>
    <w:rsid w:val="00A3776D"/>
    <w:rsid w:val="00A37B63"/>
    <w:rsid w:val="00A4089C"/>
    <w:rsid w:val="00A40BEE"/>
    <w:rsid w:val="00A430B2"/>
    <w:rsid w:val="00A457D4"/>
    <w:rsid w:val="00A532C6"/>
    <w:rsid w:val="00A55AE5"/>
    <w:rsid w:val="00A55DFB"/>
    <w:rsid w:val="00A56301"/>
    <w:rsid w:val="00A564D5"/>
    <w:rsid w:val="00A60AFC"/>
    <w:rsid w:val="00A60BBF"/>
    <w:rsid w:val="00A618C7"/>
    <w:rsid w:val="00A621A0"/>
    <w:rsid w:val="00A6416F"/>
    <w:rsid w:val="00A70695"/>
    <w:rsid w:val="00A70E73"/>
    <w:rsid w:val="00A74393"/>
    <w:rsid w:val="00A74BF5"/>
    <w:rsid w:val="00A7543F"/>
    <w:rsid w:val="00A765AF"/>
    <w:rsid w:val="00A767B8"/>
    <w:rsid w:val="00A77619"/>
    <w:rsid w:val="00A77AA9"/>
    <w:rsid w:val="00A77D84"/>
    <w:rsid w:val="00A81D7C"/>
    <w:rsid w:val="00A82A82"/>
    <w:rsid w:val="00A85631"/>
    <w:rsid w:val="00A867DB"/>
    <w:rsid w:val="00A91901"/>
    <w:rsid w:val="00A952D1"/>
    <w:rsid w:val="00A9650B"/>
    <w:rsid w:val="00AA11C1"/>
    <w:rsid w:val="00AA2BD5"/>
    <w:rsid w:val="00AA2CD0"/>
    <w:rsid w:val="00AA42D6"/>
    <w:rsid w:val="00AA4747"/>
    <w:rsid w:val="00AA6EE6"/>
    <w:rsid w:val="00AB1861"/>
    <w:rsid w:val="00AB2CF7"/>
    <w:rsid w:val="00AB2DCA"/>
    <w:rsid w:val="00AB2FC1"/>
    <w:rsid w:val="00AB3335"/>
    <w:rsid w:val="00AB6181"/>
    <w:rsid w:val="00AC0A02"/>
    <w:rsid w:val="00AC2BE6"/>
    <w:rsid w:val="00AC30B0"/>
    <w:rsid w:val="00AC4677"/>
    <w:rsid w:val="00AC4D86"/>
    <w:rsid w:val="00AC4E5E"/>
    <w:rsid w:val="00AC520E"/>
    <w:rsid w:val="00AC52E6"/>
    <w:rsid w:val="00AC60C8"/>
    <w:rsid w:val="00AC720C"/>
    <w:rsid w:val="00AD2F99"/>
    <w:rsid w:val="00AD35BF"/>
    <w:rsid w:val="00AD67E3"/>
    <w:rsid w:val="00AD6D01"/>
    <w:rsid w:val="00AE14A1"/>
    <w:rsid w:val="00AE2F94"/>
    <w:rsid w:val="00AE330C"/>
    <w:rsid w:val="00AE3785"/>
    <w:rsid w:val="00AE44A7"/>
    <w:rsid w:val="00AE66BA"/>
    <w:rsid w:val="00AE72A2"/>
    <w:rsid w:val="00AE7A88"/>
    <w:rsid w:val="00AF00C7"/>
    <w:rsid w:val="00AF12DF"/>
    <w:rsid w:val="00AF7740"/>
    <w:rsid w:val="00AF798F"/>
    <w:rsid w:val="00AF7B0F"/>
    <w:rsid w:val="00B006B2"/>
    <w:rsid w:val="00B00819"/>
    <w:rsid w:val="00B02264"/>
    <w:rsid w:val="00B02BD8"/>
    <w:rsid w:val="00B03B98"/>
    <w:rsid w:val="00B04D5F"/>
    <w:rsid w:val="00B057BB"/>
    <w:rsid w:val="00B068CE"/>
    <w:rsid w:val="00B11408"/>
    <w:rsid w:val="00B12CF8"/>
    <w:rsid w:val="00B12DC0"/>
    <w:rsid w:val="00B14589"/>
    <w:rsid w:val="00B15AE3"/>
    <w:rsid w:val="00B16186"/>
    <w:rsid w:val="00B167C2"/>
    <w:rsid w:val="00B218EF"/>
    <w:rsid w:val="00B21FBA"/>
    <w:rsid w:val="00B30DFE"/>
    <w:rsid w:val="00B30E12"/>
    <w:rsid w:val="00B31EB0"/>
    <w:rsid w:val="00B333AB"/>
    <w:rsid w:val="00B33FF9"/>
    <w:rsid w:val="00B34F0B"/>
    <w:rsid w:val="00B3587B"/>
    <w:rsid w:val="00B40382"/>
    <w:rsid w:val="00B42B23"/>
    <w:rsid w:val="00B42EF4"/>
    <w:rsid w:val="00B43608"/>
    <w:rsid w:val="00B445BC"/>
    <w:rsid w:val="00B445D0"/>
    <w:rsid w:val="00B51251"/>
    <w:rsid w:val="00B538E8"/>
    <w:rsid w:val="00B53F11"/>
    <w:rsid w:val="00B54715"/>
    <w:rsid w:val="00B5672D"/>
    <w:rsid w:val="00B5730D"/>
    <w:rsid w:val="00B60485"/>
    <w:rsid w:val="00B616C8"/>
    <w:rsid w:val="00B61D8F"/>
    <w:rsid w:val="00B70F95"/>
    <w:rsid w:val="00B719AB"/>
    <w:rsid w:val="00B7348A"/>
    <w:rsid w:val="00B736F8"/>
    <w:rsid w:val="00B75D83"/>
    <w:rsid w:val="00B77579"/>
    <w:rsid w:val="00B77876"/>
    <w:rsid w:val="00B7797B"/>
    <w:rsid w:val="00B77D1F"/>
    <w:rsid w:val="00B80ACF"/>
    <w:rsid w:val="00B80EF9"/>
    <w:rsid w:val="00B817C2"/>
    <w:rsid w:val="00B81873"/>
    <w:rsid w:val="00B81B79"/>
    <w:rsid w:val="00B82AB9"/>
    <w:rsid w:val="00B85973"/>
    <w:rsid w:val="00B860BB"/>
    <w:rsid w:val="00B86BDC"/>
    <w:rsid w:val="00B86BF0"/>
    <w:rsid w:val="00B904D6"/>
    <w:rsid w:val="00B912E0"/>
    <w:rsid w:val="00B923DA"/>
    <w:rsid w:val="00B92821"/>
    <w:rsid w:val="00B92F3D"/>
    <w:rsid w:val="00B93AED"/>
    <w:rsid w:val="00B94ACA"/>
    <w:rsid w:val="00B9658C"/>
    <w:rsid w:val="00B97BCB"/>
    <w:rsid w:val="00B97D1F"/>
    <w:rsid w:val="00BA178C"/>
    <w:rsid w:val="00BA2D4A"/>
    <w:rsid w:val="00BA2ECB"/>
    <w:rsid w:val="00BA4501"/>
    <w:rsid w:val="00BA5B65"/>
    <w:rsid w:val="00BA7D6A"/>
    <w:rsid w:val="00BB0A79"/>
    <w:rsid w:val="00BB1C50"/>
    <w:rsid w:val="00BB1CF6"/>
    <w:rsid w:val="00BB3283"/>
    <w:rsid w:val="00BB3C44"/>
    <w:rsid w:val="00BB4708"/>
    <w:rsid w:val="00BB5B52"/>
    <w:rsid w:val="00BB72CC"/>
    <w:rsid w:val="00BC0597"/>
    <w:rsid w:val="00BC118F"/>
    <w:rsid w:val="00BC3382"/>
    <w:rsid w:val="00BC439A"/>
    <w:rsid w:val="00BC576E"/>
    <w:rsid w:val="00BC66DC"/>
    <w:rsid w:val="00BD02AA"/>
    <w:rsid w:val="00BD150C"/>
    <w:rsid w:val="00BD19F7"/>
    <w:rsid w:val="00BD29FB"/>
    <w:rsid w:val="00BD3A1E"/>
    <w:rsid w:val="00BD434E"/>
    <w:rsid w:val="00BD510A"/>
    <w:rsid w:val="00BD51BD"/>
    <w:rsid w:val="00BD6121"/>
    <w:rsid w:val="00BD623E"/>
    <w:rsid w:val="00BD728C"/>
    <w:rsid w:val="00BE2450"/>
    <w:rsid w:val="00BE30D8"/>
    <w:rsid w:val="00BE3642"/>
    <w:rsid w:val="00BE3959"/>
    <w:rsid w:val="00BE4C74"/>
    <w:rsid w:val="00BE55FD"/>
    <w:rsid w:val="00BE57CA"/>
    <w:rsid w:val="00BE755F"/>
    <w:rsid w:val="00BF1286"/>
    <w:rsid w:val="00BF15DA"/>
    <w:rsid w:val="00BF391D"/>
    <w:rsid w:val="00BF4434"/>
    <w:rsid w:val="00BF4E62"/>
    <w:rsid w:val="00BF6521"/>
    <w:rsid w:val="00BF7876"/>
    <w:rsid w:val="00C024D0"/>
    <w:rsid w:val="00C049F9"/>
    <w:rsid w:val="00C06F31"/>
    <w:rsid w:val="00C10433"/>
    <w:rsid w:val="00C10DDC"/>
    <w:rsid w:val="00C13F11"/>
    <w:rsid w:val="00C14F35"/>
    <w:rsid w:val="00C15899"/>
    <w:rsid w:val="00C15D25"/>
    <w:rsid w:val="00C160AA"/>
    <w:rsid w:val="00C21A13"/>
    <w:rsid w:val="00C21E66"/>
    <w:rsid w:val="00C22970"/>
    <w:rsid w:val="00C237B7"/>
    <w:rsid w:val="00C24C6B"/>
    <w:rsid w:val="00C24E9C"/>
    <w:rsid w:val="00C2607F"/>
    <w:rsid w:val="00C30F3F"/>
    <w:rsid w:val="00C377D7"/>
    <w:rsid w:val="00C37813"/>
    <w:rsid w:val="00C425CC"/>
    <w:rsid w:val="00C46A1E"/>
    <w:rsid w:val="00C47192"/>
    <w:rsid w:val="00C472FC"/>
    <w:rsid w:val="00C50C5C"/>
    <w:rsid w:val="00C5140D"/>
    <w:rsid w:val="00C524DF"/>
    <w:rsid w:val="00C556A7"/>
    <w:rsid w:val="00C56680"/>
    <w:rsid w:val="00C5691C"/>
    <w:rsid w:val="00C56A2A"/>
    <w:rsid w:val="00C57A72"/>
    <w:rsid w:val="00C6066C"/>
    <w:rsid w:val="00C61B2B"/>
    <w:rsid w:val="00C63461"/>
    <w:rsid w:val="00C640B1"/>
    <w:rsid w:val="00C762CB"/>
    <w:rsid w:val="00C76A96"/>
    <w:rsid w:val="00C80EF0"/>
    <w:rsid w:val="00C811AE"/>
    <w:rsid w:val="00C812EC"/>
    <w:rsid w:val="00C8139E"/>
    <w:rsid w:val="00C8174D"/>
    <w:rsid w:val="00C8273B"/>
    <w:rsid w:val="00C8302C"/>
    <w:rsid w:val="00C84F68"/>
    <w:rsid w:val="00C85601"/>
    <w:rsid w:val="00C856D5"/>
    <w:rsid w:val="00C85983"/>
    <w:rsid w:val="00C868E7"/>
    <w:rsid w:val="00C87096"/>
    <w:rsid w:val="00C90102"/>
    <w:rsid w:val="00C93B88"/>
    <w:rsid w:val="00C9468F"/>
    <w:rsid w:val="00C94CEF"/>
    <w:rsid w:val="00C97660"/>
    <w:rsid w:val="00C97E8C"/>
    <w:rsid w:val="00CA12C6"/>
    <w:rsid w:val="00CA30E3"/>
    <w:rsid w:val="00CA3918"/>
    <w:rsid w:val="00CA4BB4"/>
    <w:rsid w:val="00CA4DA0"/>
    <w:rsid w:val="00CA5422"/>
    <w:rsid w:val="00CA7B78"/>
    <w:rsid w:val="00CB29F7"/>
    <w:rsid w:val="00CB35AC"/>
    <w:rsid w:val="00CB4DD8"/>
    <w:rsid w:val="00CB50D3"/>
    <w:rsid w:val="00CB6F38"/>
    <w:rsid w:val="00CC043B"/>
    <w:rsid w:val="00CC692D"/>
    <w:rsid w:val="00CC69DA"/>
    <w:rsid w:val="00CD04A1"/>
    <w:rsid w:val="00CD20F1"/>
    <w:rsid w:val="00CD3EDE"/>
    <w:rsid w:val="00CD51FF"/>
    <w:rsid w:val="00CD5C4E"/>
    <w:rsid w:val="00CD7E89"/>
    <w:rsid w:val="00CE16D1"/>
    <w:rsid w:val="00CE3429"/>
    <w:rsid w:val="00CE4E2F"/>
    <w:rsid w:val="00CE50F2"/>
    <w:rsid w:val="00CE7B29"/>
    <w:rsid w:val="00CF01B0"/>
    <w:rsid w:val="00CF02C2"/>
    <w:rsid w:val="00CF0F7C"/>
    <w:rsid w:val="00CF1531"/>
    <w:rsid w:val="00CF17D4"/>
    <w:rsid w:val="00CF2C0E"/>
    <w:rsid w:val="00CF590A"/>
    <w:rsid w:val="00CF6143"/>
    <w:rsid w:val="00CF668A"/>
    <w:rsid w:val="00CF7286"/>
    <w:rsid w:val="00D0141E"/>
    <w:rsid w:val="00D02247"/>
    <w:rsid w:val="00D0328A"/>
    <w:rsid w:val="00D065C2"/>
    <w:rsid w:val="00D07470"/>
    <w:rsid w:val="00D11642"/>
    <w:rsid w:val="00D1340A"/>
    <w:rsid w:val="00D13C19"/>
    <w:rsid w:val="00D15242"/>
    <w:rsid w:val="00D15321"/>
    <w:rsid w:val="00D17D01"/>
    <w:rsid w:val="00D208BF"/>
    <w:rsid w:val="00D22759"/>
    <w:rsid w:val="00D33D31"/>
    <w:rsid w:val="00D371C6"/>
    <w:rsid w:val="00D378A9"/>
    <w:rsid w:val="00D41811"/>
    <w:rsid w:val="00D41D6A"/>
    <w:rsid w:val="00D41F4D"/>
    <w:rsid w:val="00D4258A"/>
    <w:rsid w:val="00D447E5"/>
    <w:rsid w:val="00D461CE"/>
    <w:rsid w:val="00D46990"/>
    <w:rsid w:val="00D500DE"/>
    <w:rsid w:val="00D50A59"/>
    <w:rsid w:val="00D52B42"/>
    <w:rsid w:val="00D533A0"/>
    <w:rsid w:val="00D537B7"/>
    <w:rsid w:val="00D56D73"/>
    <w:rsid w:val="00D6082A"/>
    <w:rsid w:val="00D61314"/>
    <w:rsid w:val="00D6217C"/>
    <w:rsid w:val="00D628B1"/>
    <w:rsid w:val="00D665F4"/>
    <w:rsid w:val="00D70332"/>
    <w:rsid w:val="00D7057F"/>
    <w:rsid w:val="00D7197E"/>
    <w:rsid w:val="00D725E1"/>
    <w:rsid w:val="00D72DEA"/>
    <w:rsid w:val="00D73CF8"/>
    <w:rsid w:val="00D73F83"/>
    <w:rsid w:val="00D7419F"/>
    <w:rsid w:val="00D74905"/>
    <w:rsid w:val="00D74BF3"/>
    <w:rsid w:val="00D75072"/>
    <w:rsid w:val="00D81D11"/>
    <w:rsid w:val="00D834F3"/>
    <w:rsid w:val="00D83ECA"/>
    <w:rsid w:val="00D84316"/>
    <w:rsid w:val="00D85E69"/>
    <w:rsid w:val="00D86BFD"/>
    <w:rsid w:val="00D876BE"/>
    <w:rsid w:val="00D91097"/>
    <w:rsid w:val="00D944AC"/>
    <w:rsid w:val="00D94672"/>
    <w:rsid w:val="00D9495C"/>
    <w:rsid w:val="00D94BFD"/>
    <w:rsid w:val="00D95C49"/>
    <w:rsid w:val="00D96820"/>
    <w:rsid w:val="00D97EBB"/>
    <w:rsid w:val="00DA014A"/>
    <w:rsid w:val="00DA0C5A"/>
    <w:rsid w:val="00DA0D81"/>
    <w:rsid w:val="00DA4785"/>
    <w:rsid w:val="00DA4AA9"/>
    <w:rsid w:val="00DA6E34"/>
    <w:rsid w:val="00DA7CB8"/>
    <w:rsid w:val="00DB10CE"/>
    <w:rsid w:val="00DB209A"/>
    <w:rsid w:val="00DB4AF8"/>
    <w:rsid w:val="00DB51AA"/>
    <w:rsid w:val="00DB6A5A"/>
    <w:rsid w:val="00DC6151"/>
    <w:rsid w:val="00DC6D64"/>
    <w:rsid w:val="00DC6E04"/>
    <w:rsid w:val="00DC7232"/>
    <w:rsid w:val="00DD1AE2"/>
    <w:rsid w:val="00DD2104"/>
    <w:rsid w:val="00DD3BA7"/>
    <w:rsid w:val="00DD3BFF"/>
    <w:rsid w:val="00DD48B1"/>
    <w:rsid w:val="00DD4B07"/>
    <w:rsid w:val="00DD6D58"/>
    <w:rsid w:val="00DD71B1"/>
    <w:rsid w:val="00DD74AC"/>
    <w:rsid w:val="00DD7BC3"/>
    <w:rsid w:val="00DE0AB0"/>
    <w:rsid w:val="00DE0B53"/>
    <w:rsid w:val="00DE100C"/>
    <w:rsid w:val="00DE1634"/>
    <w:rsid w:val="00DE5753"/>
    <w:rsid w:val="00DE6140"/>
    <w:rsid w:val="00DE6C42"/>
    <w:rsid w:val="00DE6F79"/>
    <w:rsid w:val="00DE72D8"/>
    <w:rsid w:val="00DE7724"/>
    <w:rsid w:val="00DE7DB7"/>
    <w:rsid w:val="00DF023F"/>
    <w:rsid w:val="00DF063D"/>
    <w:rsid w:val="00DF18E9"/>
    <w:rsid w:val="00DF1FD7"/>
    <w:rsid w:val="00DF2500"/>
    <w:rsid w:val="00DF29FA"/>
    <w:rsid w:val="00DF2A3C"/>
    <w:rsid w:val="00DF33E0"/>
    <w:rsid w:val="00DF526F"/>
    <w:rsid w:val="00DF656B"/>
    <w:rsid w:val="00DF7FCF"/>
    <w:rsid w:val="00E000EE"/>
    <w:rsid w:val="00E00A8A"/>
    <w:rsid w:val="00E031C1"/>
    <w:rsid w:val="00E04340"/>
    <w:rsid w:val="00E047EF"/>
    <w:rsid w:val="00E04DB1"/>
    <w:rsid w:val="00E04E5E"/>
    <w:rsid w:val="00E05BAE"/>
    <w:rsid w:val="00E06701"/>
    <w:rsid w:val="00E07DF9"/>
    <w:rsid w:val="00E10438"/>
    <w:rsid w:val="00E10D44"/>
    <w:rsid w:val="00E11287"/>
    <w:rsid w:val="00E12B4A"/>
    <w:rsid w:val="00E1345E"/>
    <w:rsid w:val="00E152D2"/>
    <w:rsid w:val="00E15741"/>
    <w:rsid w:val="00E15E52"/>
    <w:rsid w:val="00E20301"/>
    <w:rsid w:val="00E21714"/>
    <w:rsid w:val="00E24D2A"/>
    <w:rsid w:val="00E279B0"/>
    <w:rsid w:val="00E30F2F"/>
    <w:rsid w:val="00E3123F"/>
    <w:rsid w:val="00E319ED"/>
    <w:rsid w:val="00E331B5"/>
    <w:rsid w:val="00E35E0C"/>
    <w:rsid w:val="00E3661C"/>
    <w:rsid w:val="00E3714D"/>
    <w:rsid w:val="00E41BBF"/>
    <w:rsid w:val="00E41F5B"/>
    <w:rsid w:val="00E42D30"/>
    <w:rsid w:val="00E466AA"/>
    <w:rsid w:val="00E508C1"/>
    <w:rsid w:val="00E51186"/>
    <w:rsid w:val="00E5122A"/>
    <w:rsid w:val="00E51406"/>
    <w:rsid w:val="00E534A1"/>
    <w:rsid w:val="00E548F1"/>
    <w:rsid w:val="00E5576C"/>
    <w:rsid w:val="00E56007"/>
    <w:rsid w:val="00E56DC7"/>
    <w:rsid w:val="00E60B65"/>
    <w:rsid w:val="00E61914"/>
    <w:rsid w:val="00E6401A"/>
    <w:rsid w:val="00E6406A"/>
    <w:rsid w:val="00E66B09"/>
    <w:rsid w:val="00E70EA4"/>
    <w:rsid w:val="00E73335"/>
    <w:rsid w:val="00E74AAB"/>
    <w:rsid w:val="00E74CE7"/>
    <w:rsid w:val="00E750DE"/>
    <w:rsid w:val="00E7615D"/>
    <w:rsid w:val="00E8541B"/>
    <w:rsid w:val="00E85447"/>
    <w:rsid w:val="00E914BF"/>
    <w:rsid w:val="00E91851"/>
    <w:rsid w:val="00E94380"/>
    <w:rsid w:val="00E966D9"/>
    <w:rsid w:val="00E968B1"/>
    <w:rsid w:val="00EA1774"/>
    <w:rsid w:val="00EA1C9C"/>
    <w:rsid w:val="00EA210D"/>
    <w:rsid w:val="00EA21B7"/>
    <w:rsid w:val="00EA39DF"/>
    <w:rsid w:val="00EA3CA2"/>
    <w:rsid w:val="00EA3CB3"/>
    <w:rsid w:val="00EA5122"/>
    <w:rsid w:val="00EA60D3"/>
    <w:rsid w:val="00EB15E5"/>
    <w:rsid w:val="00EB28B9"/>
    <w:rsid w:val="00EB2E64"/>
    <w:rsid w:val="00EB2E72"/>
    <w:rsid w:val="00EB3B29"/>
    <w:rsid w:val="00EB501D"/>
    <w:rsid w:val="00EB7AA7"/>
    <w:rsid w:val="00EB7F70"/>
    <w:rsid w:val="00EC0E6C"/>
    <w:rsid w:val="00EC13FF"/>
    <w:rsid w:val="00EC149A"/>
    <w:rsid w:val="00EC340B"/>
    <w:rsid w:val="00EC53B2"/>
    <w:rsid w:val="00EC69CC"/>
    <w:rsid w:val="00EC6C8E"/>
    <w:rsid w:val="00EC6EC8"/>
    <w:rsid w:val="00EC7975"/>
    <w:rsid w:val="00ED004E"/>
    <w:rsid w:val="00ED0ADF"/>
    <w:rsid w:val="00ED112D"/>
    <w:rsid w:val="00ED1FD3"/>
    <w:rsid w:val="00ED2A83"/>
    <w:rsid w:val="00ED41A7"/>
    <w:rsid w:val="00ED46FC"/>
    <w:rsid w:val="00ED4B41"/>
    <w:rsid w:val="00ED53EF"/>
    <w:rsid w:val="00ED568B"/>
    <w:rsid w:val="00ED73FF"/>
    <w:rsid w:val="00ED77F2"/>
    <w:rsid w:val="00EE12C4"/>
    <w:rsid w:val="00EE164C"/>
    <w:rsid w:val="00EE2CC1"/>
    <w:rsid w:val="00EE3B8A"/>
    <w:rsid w:val="00EE4F3B"/>
    <w:rsid w:val="00EE630A"/>
    <w:rsid w:val="00EE67B1"/>
    <w:rsid w:val="00EE702D"/>
    <w:rsid w:val="00EE7636"/>
    <w:rsid w:val="00EE775D"/>
    <w:rsid w:val="00EF05E0"/>
    <w:rsid w:val="00EF154B"/>
    <w:rsid w:val="00EF15D8"/>
    <w:rsid w:val="00EF1B36"/>
    <w:rsid w:val="00EF4717"/>
    <w:rsid w:val="00EF4D82"/>
    <w:rsid w:val="00EF630F"/>
    <w:rsid w:val="00EF72C9"/>
    <w:rsid w:val="00EF7C92"/>
    <w:rsid w:val="00F008B1"/>
    <w:rsid w:val="00F008B7"/>
    <w:rsid w:val="00F01F68"/>
    <w:rsid w:val="00F02957"/>
    <w:rsid w:val="00F03519"/>
    <w:rsid w:val="00F0428B"/>
    <w:rsid w:val="00F07D87"/>
    <w:rsid w:val="00F07DDA"/>
    <w:rsid w:val="00F10AA4"/>
    <w:rsid w:val="00F11C7F"/>
    <w:rsid w:val="00F12C9D"/>
    <w:rsid w:val="00F1369A"/>
    <w:rsid w:val="00F15055"/>
    <w:rsid w:val="00F16FD0"/>
    <w:rsid w:val="00F17CE9"/>
    <w:rsid w:val="00F24163"/>
    <w:rsid w:val="00F253F3"/>
    <w:rsid w:val="00F25EFB"/>
    <w:rsid w:val="00F262A5"/>
    <w:rsid w:val="00F263F7"/>
    <w:rsid w:val="00F26918"/>
    <w:rsid w:val="00F270DB"/>
    <w:rsid w:val="00F27A4B"/>
    <w:rsid w:val="00F3007B"/>
    <w:rsid w:val="00F30BFF"/>
    <w:rsid w:val="00F32D8D"/>
    <w:rsid w:val="00F332A0"/>
    <w:rsid w:val="00F37541"/>
    <w:rsid w:val="00F37B06"/>
    <w:rsid w:val="00F408B2"/>
    <w:rsid w:val="00F427E9"/>
    <w:rsid w:val="00F431D9"/>
    <w:rsid w:val="00F4322B"/>
    <w:rsid w:val="00F456F8"/>
    <w:rsid w:val="00F45DC2"/>
    <w:rsid w:val="00F46CF7"/>
    <w:rsid w:val="00F4709B"/>
    <w:rsid w:val="00F52C55"/>
    <w:rsid w:val="00F52DCF"/>
    <w:rsid w:val="00F53942"/>
    <w:rsid w:val="00F5424C"/>
    <w:rsid w:val="00F54C21"/>
    <w:rsid w:val="00F562BF"/>
    <w:rsid w:val="00F5676F"/>
    <w:rsid w:val="00F56D62"/>
    <w:rsid w:val="00F575C0"/>
    <w:rsid w:val="00F61130"/>
    <w:rsid w:val="00F615AE"/>
    <w:rsid w:val="00F62391"/>
    <w:rsid w:val="00F62C12"/>
    <w:rsid w:val="00F630DF"/>
    <w:rsid w:val="00F64E45"/>
    <w:rsid w:val="00F65275"/>
    <w:rsid w:val="00F65702"/>
    <w:rsid w:val="00F66469"/>
    <w:rsid w:val="00F66C37"/>
    <w:rsid w:val="00F67273"/>
    <w:rsid w:val="00F7070A"/>
    <w:rsid w:val="00F714C9"/>
    <w:rsid w:val="00F7362C"/>
    <w:rsid w:val="00F74617"/>
    <w:rsid w:val="00F74E8D"/>
    <w:rsid w:val="00F762F5"/>
    <w:rsid w:val="00F80650"/>
    <w:rsid w:val="00F809CA"/>
    <w:rsid w:val="00F812E2"/>
    <w:rsid w:val="00F82250"/>
    <w:rsid w:val="00F83283"/>
    <w:rsid w:val="00F8468E"/>
    <w:rsid w:val="00F846FD"/>
    <w:rsid w:val="00F85064"/>
    <w:rsid w:val="00F85458"/>
    <w:rsid w:val="00F91DE4"/>
    <w:rsid w:val="00F91FA1"/>
    <w:rsid w:val="00F93791"/>
    <w:rsid w:val="00F94E47"/>
    <w:rsid w:val="00F95E6C"/>
    <w:rsid w:val="00F961F3"/>
    <w:rsid w:val="00F975D1"/>
    <w:rsid w:val="00F978BB"/>
    <w:rsid w:val="00FA052A"/>
    <w:rsid w:val="00FA11CC"/>
    <w:rsid w:val="00FA3A73"/>
    <w:rsid w:val="00FA4CA7"/>
    <w:rsid w:val="00FA6B3E"/>
    <w:rsid w:val="00FA7006"/>
    <w:rsid w:val="00FB0958"/>
    <w:rsid w:val="00FB0EFB"/>
    <w:rsid w:val="00FB0F17"/>
    <w:rsid w:val="00FB1DC7"/>
    <w:rsid w:val="00FB45AA"/>
    <w:rsid w:val="00FB5BDC"/>
    <w:rsid w:val="00FC16EC"/>
    <w:rsid w:val="00FC2E17"/>
    <w:rsid w:val="00FC37CC"/>
    <w:rsid w:val="00FD0138"/>
    <w:rsid w:val="00FD045F"/>
    <w:rsid w:val="00FD18F9"/>
    <w:rsid w:val="00FD1BC9"/>
    <w:rsid w:val="00FD3249"/>
    <w:rsid w:val="00FD39A0"/>
    <w:rsid w:val="00FD5826"/>
    <w:rsid w:val="00FD5B85"/>
    <w:rsid w:val="00FD7CC5"/>
    <w:rsid w:val="00FE0AD0"/>
    <w:rsid w:val="00FE37CF"/>
    <w:rsid w:val="00FE434B"/>
    <w:rsid w:val="00FE4AAC"/>
    <w:rsid w:val="00FE5100"/>
    <w:rsid w:val="00FF0A87"/>
    <w:rsid w:val="00FF15DD"/>
    <w:rsid w:val="00FF22EA"/>
    <w:rsid w:val="00FF2652"/>
    <w:rsid w:val="00FF50CC"/>
    <w:rsid w:val="00FF7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160ba1"/>
    </o:shapedefaults>
    <o:shapelayout v:ext="edit">
      <o:idmap v:ext="edit" data="1"/>
    </o:shapelayout>
  </w:shapeDefaults>
  <w:decimalSymbol w:val=","/>
  <w:listSeparator w:val=";"/>
  <w14:docId w14:val="4317E6E7"/>
  <w15:docId w15:val="{6E9AF6B3-6C1C-41EE-A722-E6CDAD45AF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99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99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9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0A718F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947BA0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4E4736"/>
    <w:pPr>
      <w:keepNext/>
      <w:widowControl w:val="0"/>
      <w:spacing w:before="240" w:after="240"/>
      <w:ind w:firstLine="709"/>
      <w:jc w:val="both"/>
      <w:outlineLvl w:val="1"/>
    </w:pPr>
    <w:rPr>
      <w:rFonts w:eastAsia="Calibri"/>
      <w:sz w:val="28"/>
      <w:szCs w:val="28"/>
      <w:lang w:eastAsia="ar-SA"/>
    </w:rPr>
  </w:style>
  <w:style w:type="paragraph" w:styleId="3">
    <w:name w:val="heading 3"/>
    <w:basedOn w:val="a"/>
    <w:next w:val="a"/>
    <w:link w:val="30"/>
    <w:qFormat/>
    <w:rsid w:val="004E4736"/>
    <w:pPr>
      <w:keepNext/>
      <w:widowControl w:val="0"/>
      <w:spacing w:before="240" w:after="240"/>
      <w:ind w:firstLine="709"/>
      <w:jc w:val="both"/>
      <w:outlineLvl w:val="2"/>
    </w:pPr>
    <w:rPr>
      <w:rFonts w:eastAsia="Calibri"/>
      <w:sz w:val="28"/>
      <w:szCs w:val="28"/>
      <w:lang w:eastAsia="ar-SA"/>
    </w:rPr>
  </w:style>
  <w:style w:type="paragraph" w:styleId="4">
    <w:name w:val="heading 4"/>
    <w:basedOn w:val="a"/>
    <w:link w:val="40"/>
    <w:qFormat/>
    <w:rsid w:val="00A767B8"/>
    <w:pPr>
      <w:spacing w:before="100" w:beforeAutospacing="1" w:after="100" w:afterAutospacing="1"/>
      <w:outlineLvl w:val="3"/>
    </w:pPr>
    <w:rPr>
      <w:b/>
      <w:bCs/>
      <w:lang w:val="x-none" w:eastAsia="x-none"/>
    </w:rPr>
  </w:style>
  <w:style w:type="paragraph" w:styleId="5">
    <w:name w:val="heading 5"/>
    <w:basedOn w:val="a"/>
    <w:next w:val="a"/>
    <w:link w:val="50"/>
    <w:qFormat/>
    <w:rsid w:val="004E4736"/>
    <w:pPr>
      <w:keepNext/>
      <w:widowControl w:val="0"/>
      <w:ind w:left="6521" w:firstLine="709"/>
      <w:outlineLvl w:val="4"/>
    </w:pPr>
    <w:rPr>
      <w:rFonts w:eastAsia="Calibri"/>
      <w:sz w:val="28"/>
      <w:szCs w:val="28"/>
      <w:lang w:eastAsia="ar-SA"/>
    </w:rPr>
  </w:style>
  <w:style w:type="paragraph" w:styleId="6">
    <w:name w:val="heading 6"/>
    <w:basedOn w:val="a"/>
    <w:next w:val="a"/>
    <w:link w:val="60"/>
    <w:qFormat/>
    <w:rsid w:val="004E4736"/>
    <w:pPr>
      <w:keepNext/>
      <w:widowControl w:val="0"/>
      <w:spacing w:before="480"/>
      <w:ind w:firstLine="709"/>
      <w:jc w:val="center"/>
      <w:outlineLvl w:val="5"/>
    </w:pPr>
    <w:rPr>
      <w:rFonts w:eastAsia="Calibri"/>
      <w:b/>
      <w:bCs/>
      <w:sz w:val="28"/>
      <w:szCs w:val="28"/>
      <w:lang w:eastAsia="ar-SA"/>
    </w:rPr>
  </w:style>
  <w:style w:type="paragraph" w:styleId="7">
    <w:name w:val="heading 7"/>
    <w:basedOn w:val="a"/>
    <w:next w:val="a"/>
    <w:link w:val="70"/>
    <w:qFormat/>
    <w:rsid w:val="004E4736"/>
    <w:pPr>
      <w:keepNext/>
      <w:spacing w:before="600" w:line="240" w:lineRule="atLeast"/>
      <w:ind w:firstLine="709"/>
      <w:jc w:val="both"/>
      <w:outlineLvl w:val="6"/>
    </w:pPr>
    <w:rPr>
      <w:rFonts w:eastAsia="Calibri"/>
      <w:sz w:val="28"/>
      <w:szCs w:val="28"/>
      <w:lang w:eastAsia="ar-SA"/>
    </w:rPr>
  </w:style>
  <w:style w:type="paragraph" w:styleId="8">
    <w:name w:val="heading 8"/>
    <w:basedOn w:val="a"/>
    <w:next w:val="a"/>
    <w:link w:val="80"/>
    <w:qFormat/>
    <w:rsid w:val="004E4736"/>
    <w:pPr>
      <w:keepNext/>
      <w:spacing w:line="240" w:lineRule="atLeast"/>
      <w:ind w:left="36" w:right="36" w:firstLine="709"/>
      <w:jc w:val="center"/>
      <w:outlineLvl w:val="7"/>
    </w:pPr>
    <w:rPr>
      <w:rFonts w:eastAsia="Calibri"/>
      <w:sz w:val="28"/>
      <w:szCs w:val="28"/>
      <w:lang w:eastAsia="ar-SA"/>
    </w:rPr>
  </w:style>
  <w:style w:type="paragraph" w:styleId="9">
    <w:name w:val="heading 9"/>
    <w:basedOn w:val="a"/>
    <w:next w:val="a"/>
    <w:link w:val="90"/>
    <w:qFormat/>
    <w:rsid w:val="004E4736"/>
    <w:pPr>
      <w:keepNext/>
      <w:spacing w:line="240" w:lineRule="atLeast"/>
      <w:ind w:left="36" w:right="36" w:firstLine="709"/>
      <w:jc w:val="both"/>
      <w:outlineLvl w:val="8"/>
    </w:pPr>
    <w:rPr>
      <w:rFonts w:eastAsia="Calibri"/>
      <w:sz w:val="28"/>
      <w:szCs w:val="28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725ECB"/>
    <w:rPr>
      <w:color w:val="0000FF"/>
      <w:u w:val="single"/>
    </w:rPr>
  </w:style>
  <w:style w:type="paragraph" w:customStyle="1" w:styleId="ConsPlusTitle">
    <w:name w:val="ConsPlusTitle"/>
    <w:uiPriority w:val="99"/>
    <w:rsid w:val="00765DBE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ConsPlusCell">
    <w:name w:val="ConsPlusCell"/>
    <w:uiPriority w:val="99"/>
    <w:rsid w:val="00765DBE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ConsPlusNonformat">
    <w:name w:val="ConsPlusNonformat"/>
    <w:uiPriority w:val="99"/>
    <w:rsid w:val="00765DBE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4">
    <w:name w:val="header"/>
    <w:basedOn w:val="a"/>
    <w:link w:val="a5"/>
    <w:uiPriority w:val="99"/>
    <w:rsid w:val="00090AE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Верхний колонтитул Знак"/>
    <w:link w:val="a4"/>
    <w:uiPriority w:val="99"/>
    <w:rsid w:val="00090AED"/>
    <w:rPr>
      <w:sz w:val="24"/>
      <w:szCs w:val="24"/>
    </w:rPr>
  </w:style>
  <w:style w:type="paragraph" w:styleId="a6">
    <w:name w:val="footer"/>
    <w:basedOn w:val="a"/>
    <w:link w:val="a7"/>
    <w:rsid w:val="00090AE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7">
    <w:name w:val="Нижний колонтитул Знак"/>
    <w:link w:val="a6"/>
    <w:rsid w:val="00090AED"/>
    <w:rPr>
      <w:sz w:val="24"/>
      <w:szCs w:val="24"/>
    </w:rPr>
  </w:style>
  <w:style w:type="paragraph" w:customStyle="1" w:styleId="a8">
    <w:name w:val="Знак"/>
    <w:basedOn w:val="a"/>
    <w:rsid w:val="0097429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9">
    <w:name w:val="Normal (Web)"/>
    <w:aliases w:val="Обычный (Web)1,Обычный (Web),Обычный (Web) + полужирный,Слева:  0,3 см,Первая строка:  0,9...,Обычный (веб) Знак1 Знак,Обычный (веб) Знак Знак Знак,Обычный (Web) Знак Знак Знак,Обычный (Web) + полужирный Знак Знак Зн"/>
    <w:basedOn w:val="a"/>
    <w:link w:val="aa"/>
    <w:uiPriority w:val="99"/>
    <w:qFormat/>
    <w:rsid w:val="00C8174D"/>
    <w:pPr>
      <w:spacing w:before="100" w:beforeAutospacing="1" w:after="100" w:afterAutospacing="1"/>
    </w:pPr>
  </w:style>
  <w:style w:type="paragraph" w:customStyle="1" w:styleId="ConsPlusNormal">
    <w:name w:val="ConsPlusNormal"/>
    <w:rsid w:val="00936A3B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s1">
    <w:name w:val="s_1"/>
    <w:basedOn w:val="a"/>
    <w:rsid w:val="00936A3B"/>
    <w:pPr>
      <w:spacing w:before="100" w:beforeAutospacing="1" w:after="100" w:afterAutospacing="1"/>
    </w:pPr>
  </w:style>
  <w:style w:type="character" w:customStyle="1" w:styleId="40">
    <w:name w:val="Заголовок 4 Знак"/>
    <w:link w:val="4"/>
    <w:rsid w:val="00A767B8"/>
    <w:rPr>
      <w:b/>
      <w:bCs/>
      <w:sz w:val="24"/>
      <w:szCs w:val="24"/>
    </w:rPr>
  </w:style>
  <w:style w:type="paragraph" w:customStyle="1" w:styleId="s22">
    <w:name w:val="s_22"/>
    <w:basedOn w:val="a"/>
    <w:rsid w:val="00A767B8"/>
    <w:pPr>
      <w:spacing w:before="100" w:beforeAutospacing="1" w:after="100" w:afterAutospacing="1"/>
    </w:pPr>
  </w:style>
  <w:style w:type="paragraph" w:styleId="ab">
    <w:name w:val="Balloon Text"/>
    <w:basedOn w:val="a"/>
    <w:link w:val="ac"/>
    <w:rsid w:val="00034DFA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rsid w:val="00034DFA"/>
    <w:rPr>
      <w:rFonts w:ascii="Tahoma" w:hAnsi="Tahoma" w:cs="Tahoma"/>
      <w:sz w:val="16"/>
      <w:szCs w:val="16"/>
    </w:rPr>
  </w:style>
  <w:style w:type="paragraph" w:styleId="ad">
    <w:name w:val="List Paragraph"/>
    <w:basedOn w:val="a"/>
    <w:uiPriority w:val="34"/>
    <w:qFormat/>
    <w:rsid w:val="00CF2C0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e">
    <w:name w:val="Body Text Indent"/>
    <w:basedOn w:val="a"/>
    <w:link w:val="af"/>
    <w:rsid w:val="00531B3E"/>
    <w:pPr>
      <w:autoSpaceDE w:val="0"/>
      <w:autoSpaceDN w:val="0"/>
      <w:spacing w:after="120"/>
      <w:ind w:left="283"/>
    </w:pPr>
    <w:rPr>
      <w:sz w:val="28"/>
      <w:szCs w:val="28"/>
    </w:rPr>
  </w:style>
  <w:style w:type="character" w:customStyle="1" w:styleId="af">
    <w:name w:val="Основной текст с отступом Знак"/>
    <w:link w:val="ae"/>
    <w:rsid w:val="00531B3E"/>
    <w:rPr>
      <w:sz w:val="28"/>
      <w:szCs w:val="28"/>
    </w:rPr>
  </w:style>
  <w:style w:type="character" w:customStyle="1" w:styleId="af0">
    <w:name w:val="Основной шрифт"/>
    <w:rsid w:val="00627A46"/>
  </w:style>
  <w:style w:type="character" w:customStyle="1" w:styleId="10">
    <w:name w:val="Заголовок 1 Знак"/>
    <w:link w:val="1"/>
    <w:rsid w:val="00947BA0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f1">
    <w:name w:val="Body Text"/>
    <w:aliases w:val="Знак1 Знак Знак Знак Знак,Знак1 Знак Знак Знак, Знак1 Знак Знак Знак Знак, Знак1 Знак Знак Знак"/>
    <w:basedOn w:val="a"/>
    <w:link w:val="af2"/>
    <w:rsid w:val="006C2357"/>
    <w:pPr>
      <w:spacing w:after="120"/>
    </w:pPr>
  </w:style>
  <w:style w:type="character" w:customStyle="1" w:styleId="af2">
    <w:name w:val="Основной текст Знак"/>
    <w:aliases w:val="Знак1 Знак Знак Знак Знак Знак,Знак1 Знак Знак Знак Знак1, Знак1 Знак Знак Знак Знак Знак, Знак1 Знак Знак Знак Знак1"/>
    <w:link w:val="af1"/>
    <w:rsid w:val="006C2357"/>
    <w:rPr>
      <w:sz w:val="24"/>
      <w:szCs w:val="24"/>
    </w:rPr>
  </w:style>
  <w:style w:type="table" w:styleId="af3">
    <w:name w:val="Table Grid"/>
    <w:basedOn w:val="a1"/>
    <w:uiPriority w:val="59"/>
    <w:rsid w:val="00587948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">
    <w:name w:val="S_Обычный жирный"/>
    <w:basedOn w:val="a"/>
    <w:link w:val="S0"/>
    <w:qFormat/>
    <w:rsid w:val="00587948"/>
    <w:pPr>
      <w:ind w:firstLine="709"/>
      <w:jc w:val="both"/>
    </w:pPr>
    <w:rPr>
      <w:sz w:val="28"/>
    </w:rPr>
  </w:style>
  <w:style w:type="character" w:customStyle="1" w:styleId="S0">
    <w:name w:val="S_Обычный жирный Знак"/>
    <w:link w:val="S"/>
    <w:rsid w:val="00587948"/>
    <w:rPr>
      <w:sz w:val="28"/>
      <w:szCs w:val="24"/>
    </w:rPr>
  </w:style>
  <w:style w:type="character" w:customStyle="1" w:styleId="aa">
    <w:name w:val="Обычный (Интернет) Знак"/>
    <w:aliases w:val="Обычный (Web)1 Знак,Обычный (Web) Знак,Обычный (Web) + полужирный Знак,Слева:  0 Знак,3 см Знак,Первая строка:  0 Знак,9... Знак,Обычный (веб) Знак1 Знак Знак,Обычный (веб) Знак Знак Знак Знак,Обычный (Web) Знак Знак Знак Знак"/>
    <w:link w:val="a9"/>
    <w:uiPriority w:val="99"/>
    <w:locked/>
    <w:rsid w:val="00367D82"/>
    <w:rPr>
      <w:sz w:val="24"/>
      <w:szCs w:val="24"/>
    </w:rPr>
  </w:style>
  <w:style w:type="paragraph" w:customStyle="1" w:styleId="12">
    <w:name w:val="М1Заголовок"/>
    <w:basedOn w:val="a"/>
    <w:link w:val="15"/>
    <w:qFormat/>
    <w:rsid w:val="003F5122"/>
    <w:pPr>
      <w:jc w:val="center"/>
    </w:pPr>
    <w:rPr>
      <w:rFonts w:eastAsia="Calibri"/>
      <w:b/>
      <w:sz w:val="28"/>
      <w:szCs w:val="28"/>
      <w:lang w:val="x-none" w:eastAsia="en-US"/>
    </w:rPr>
  </w:style>
  <w:style w:type="character" w:customStyle="1" w:styleId="15">
    <w:name w:val="М1Заголовок Знак"/>
    <w:link w:val="12"/>
    <w:rsid w:val="003F5122"/>
    <w:rPr>
      <w:rFonts w:eastAsia="Calibri"/>
      <w:b/>
      <w:sz w:val="28"/>
      <w:szCs w:val="28"/>
      <w:lang w:val="x-none" w:eastAsia="en-US"/>
    </w:rPr>
  </w:style>
  <w:style w:type="character" w:customStyle="1" w:styleId="16">
    <w:name w:val="Стиль1 Знак"/>
    <w:link w:val="17"/>
    <w:locked/>
    <w:rsid w:val="00F17CE9"/>
    <w:rPr>
      <w:b/>
      <w:sz w:val="28"/>
      <w:szCs w:val="28"/>
    </w:rPr>
  </w:style>
  <w:style w:type="paragraph" w:customStyle="1" w:styleId="17">
    <w:name w:val="Стиль1"/>
    <w:basedOn w:val="a"/>
    <w:link w:val="16"/>
    <w:qFormat/>
    <w:rsid w:val="00F17CE9"/>
    <w:pPr>
      <w:jc w:val="center"/>
    </w:pPr>
    <w:rPr>
      <w:b/>
      <w:sz w:val="28"/>
      <w:szCs w:val="28"/>
    </w:rPr>
  </w:style>
  <w:style w:type="paragraph" w:customStyle="1" w:styleId="Default">
    <w:name w:val="Default"/>
    <w:rsid w:val="00012D49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paragraph" w:customStyle="1" w:styleId="af4">
    <w:name w:val="Записка"/>
    <w:basedOn w:val="af1"/>
    <w:link w:val="af5"/>
    <w:qFormat/>
    <w:rsid w:val="00012D49"/>
    <w:pPr>
      <w:suppressAutoHyphens/>
      <w:spacing w:after="0" w:line="300" w:lineRule="auto"/>
      <w:ind w:firstLine="709"/>
      <w:jc w:val="both"/>
    </w:pPr>
    <w:rPr>
      <w:rFonts w:ascii="Arial" w:hAnsi="Arial"/>
    </w:rPr>
  </w:style>
  <w:style w:type="character" w:customStyle="1" w:styleId="af5">
    <w:name w:val="Записка Знак"/>
    <w:link w:val="af4"/>
    <w:rsid w:val="00012D49"/>
    <w:rPr>
      <w:rFonts w:ascii="Arial" w:hAnsi="Arial"/>
      <w:sz w:val="24"/>
      <w:szCs w:val="24"/>
    </w:rPr>
  </w:style>
  <w:style w:type="paragraph" w:customStyle="1" w:styleId="221">
    <w:name w:val="Основной текст 221"/>
    <w:basedOn w:val="a"/>
    <w:rsid w:val="00012D49"/>
    <w:pPr>
      <w:suppressAutoHyphens/>
      <w:overflowPunct w:val="0"/>
      <w:autoSpaceDE w:val="0"/>
      <w:spacing w:after="120" w:line="360" w:lineRule="auto"/>
      <w:ind w:left="283"/>
      <w:jc w:val="center"/>
    </w:pPr>
    <w:rPr>
      <w:sz w:val="20"/>
      <w:szCs w:val="20"/>
      <w:lang w:eastAsia="ar-SA"/>
    </w:rPr>
  </w:style>
  <w:style w:type="paragraph" w:customStyle="1" w:styleId="S2">
    <w:name w:val="S_Обычный"/>
    <w:basedOn w:val="a"/>
    <w:uiPriority w:val="99"/>
    <w:rsid w:val="00B445D0"/>
    <w:pPr>
      <w:suppressAutoHyphens/>
      <w:spacing w:line="360" w:lineRule="auto"/>
      <w:ind w:firstLine="709"/>
      <w:jc w:val="both"/>
    </w:pPr>
    <w:rPr>
      <w:lang w:eastAsia="ar-SA"/>
    </w:rPr>
  </w:style>
  <w:style w:type="table" w:customStyle="1" w:styleId="41">
    <w:name w:val="Сетка таблицы4"/>
    <w:basedOn w:val="a1"/>
    <w:next w:val="af3"/>
    <w:uiPriority w:val="59"/>
    <w:rsid w:val="00EB2E72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FB0EFB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FB0EFB"/>
    <w:pPr>
      <w:widowControl w:val="0"/>
      <w:autoSpaceDE w:val="0"/>
      <w:autoSpaceDN w:val="0"/>
    </w:pPr>
    <w:rPr>
      <w:sz w:val="22"/>
      <w:szCs w:val="22"/>
      <w:lang w:bidi="ru-RU"/>
    </w:rPr>
  </w:style>
  <w:style w:type="character" w:customStyle="1" w:styleId="18">
    <w:name w:val="Основной текст Знак1"/>
    <w:basedOn w:val="a0"/>
    <w:uiPriority w:val="99"/>
    <w:semiHidden/>
    <w:rsid w:val="00D6131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TOC Heading"/>
    <w:basedOn w:val="1"/>
    <w:next w:val="a"/>
    <w:uiPriority w:val="99"/>
    <w:unhideWhenUsed/>
    <w:qFormat/>
    <w:rsid w:val="00D61314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qFormat/>
    <w:rsid w:val="00D61314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styleId="19">
    <w:name w:val="toc 1"/>
    <w:basedOn w:val="a"/>
    <w:next w:val="a"/>
    <w:autoRedefine/>
    <w:uiPriority w:val="39"/>
    <w:unhideWhenUsed/>
    <w:qFormat/>
    <w:rsid w:val="00D50A59"/>
    <w:pPr>
      <w:tabs>
        <w:tab w:val="right" w:leader="dot" w:pos="9911"/>
      </w:tabs>
      <w:spacing w:after="100" w:line="276" w:lineRule="auto"/>
      <w:jc w:val="center"/>
    </w:pPr>
    <w:rPr>
      <w:rFonts w:asciiTheme="minorHAnsi" w:eastAsiaTheme="minorEastAsia" w:hAnsiTheme="minorHAnsi" w:cstheme="minorBidi"/>
      <w:sz w:val="22"/>
      <w:szCs w:val="22"/>
    </w:rPr>
  </w:style>
  <w:style w:type="paragraph" w:styleId="31">
    <w:name w:val="toc 3"/>
    <w:basedOn w:val="a"/>
    <w:next w:val="a"/>
    <w:autoRedefine/>
    <w:uiPriority w:val="39"/>
    <w:unhideWhenUsed/>
    <w:qFormat/>
    <w:rsid w:val="00D61314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4E4736"/>
    <w:rPr>
      <w:rFonts w:eastAsia="Calibri"/>
      <w:sz w:val="28"/>
      <w:szCs w:val="28"/>
      <w:lang w:eastAsia="ar-SA"/>
    </w:rPr>
  </w:style>
  <w:style w:type="character" w:customStyle="1" w:styleId="30">
    <w:name w:val="Заголовок 3 Знак"/>
    <w:basedOn w:val="a0"/>
    <w:link w:val="3"/>
    <w:rsid w:val="004E4736"/>
    <w:rPr>
      <w:rFonts w:eastAsia="Calibri"/>
      <w:sz w:val="28"/>
      <w:szCs w:val="28"/>
      <w:lang w:eastAsia="ar-SA"/>
    </w:rPr>
  </w:style>
  <w:style w:type="character" w:customStyle="1" w:styleId="50">
    <w:name w:val="Заголовок 5 Знак"/>
    <w:basedOn w:val="a0"/>
    <w:link w:val="5"/>
    <w:rsid w:val="004E4736"/>
    <w:rPr>
      <w:rFonts w:eastAsia="Calibri"/>
      <w:sz w:val="28"/>
      <w:szCs w:val="28"/>
      <w:lang w:eastAsia="ar-SA"/>
    </w:rPr>
  </w:style>
  <w:style w:type="character" w:customStyle="1" w:styleId="60">
    <w:name w:val="Заголовок 6 Знак"/>
    <w:basedOn w:val="a0"/>
    <w:link w:val="6"/>
    <w:rsid w:val="004E4736"/>
    <w:rPr>
      <w:rFonts w:eastAsia="Calibri"/>
      <w:b/>
      <w:bCs/>
      <w:sz w:val="28"/>
      <w:szCs w:val="28"/>
      <w:lang w:eastAsia="ar-SA"/>
    </w:rPr>
  </w:style>
  <w:style w:type="character" w:customStyle="1" w:styleId="70">
    <w:name w:val="Заголовок 7 Знак"/>
    <w:basedOn w:val="a0"/>
    <w:link w:val="7"/>
    <w:rsid w:val="004E4736"/>
    <w:rPr>
      <w:rFonts w:eastAsia="Calibri"/>
      <w:sz w:val="28"/>
      <w:szCs w:val="28"/>
      <w:lang w:eastAsia="ar-SA"/>
    </w:rPr>
  </w:style>
  <w:style w:type="character" w:customStyle="1" w:styleId="80">
    <w:name w:val="Заголовок 8 Знак"/>
    <w:basedOn w:val="a0"/>
    <w:link w:val="8"/>
    <w:rsid w:val="004E4736"/>
    <w:rPr>
      <w:rFonts w:eastAsia="Calibri"/>
      <w:sz w:val="28"/>
      <w:szCs w:val="28"/>
      <w:lang w:eastAsia="ar-SA"/>
    </w:rPr>
  </w:style>
  <w:style w:type="character" w:customStyle="1" w:styleId="90">
    <w:name w:val="Заголовок 9 Знак"/>
    <w:basedOn w:val="a0"/>
    <w:link w:val="9"/>
    <w:rsid w:val="004E4736"/>
    <w:rPr>
      <w:rFonts w:eastAsia="Calibri"/>
      <w:sz w:val="28"/>
      <w:szCs w:val="28"/>
      <w:lang w:eastAsia="ar-SA"/>
    </w:rPr>
  </w:style>
  <w:style w:type="character" w:customStyle="1" w:styleId="WW8Num1z0">
    <w:name w:val="WW8Num1z0"/>
    <w:rsid w:val="004E4736"/>
    <w:rPr>
      <w:rFonts w:hint="default"/>
    </w:rPr>
  </w:style>
  <w:style w:type="character" w:customStyle="1" w:styleId="WW8Num1z1">
    <w:name w:val="WW8Num1z1"/>
    <w:rsid w:val="004E4736"/>
  </w:style>
  <w:style w:type="character" w:customStyle="1" w:styleId="WW8Num1z2">
    <w:name w:val="WW8Num1z2"/>
    <w:rsid w:val="004E4736"/>
  </w:style>
  <w:style w:type="character" w:customStyle="1" w:styleId="WW8Num1z3">
    <w:name w:val="WW8Num1z3"/>
    <w:rsid w:val="004E4736"/>
  </w:style>
  <w:style w:type="character" w:customStyle="1" w:styleId="WW8Num1z4">
    <w:name w:val="WW8Num1z4"/>
    <w:rsid w:val="004E4736"/>
  </w:style>
  <w:style w:type="character" w:customStyle="1" w:styleId="WW8Num1z5">
    <w:name w:val="WW8Num1z5"/>
    <w:rsid w:val="004E4736"/>
  </w:style>
  <w:style w:type="character" w:customStyle="1" w:styleId="WW8Num1z6">
    <w:name w:val="WW8Num1z6"/>
    <w:rsid w:val="004E4736"/>
  </w:style>
  <w:style w:type="character" w:customStyle="1" w:styleId="WW8Num1z7">
    <w:name w:val="WW8Num1z7"/>
    <w:rsid w:val="004E4736"/>
  </w:style>
  <w:style w:type="character" w:customStyle="1" w:styleId="WW8Num1z8">
    <w:name w:val="WW8Num1z8"/>
    <w:rsid w:val="004E4736"/>
  </w:style>
  <w:style w:type="character" w:customStyle="1" w:styleId="WW8Num2z0">
    <w:name w:val="WW8Num2z0"/>
    <w:rsid w:val="004E4736"/>
    <w:rPr>
      <w:rFonts w:hint="default"/>
    </w:rPr>
  </w:style>
  <w:style w:type="character" w:customStyle="1" w:styleId="WW8Num3z0">
    <w:name w:val="WW8Num3z0"/>
    <w:rsid w:val="004E4736"/>
    <w:rPr>
      <w:rFonts w:ascii="Symbol" w:eastAsia="Times New Roman" w:hAnsi="Symbol" w:cs="Symbol" w:hint="default"/>
      <w:sz w:val="24"/>
      <w:lang w:val="en-US"/>
    </w:rPr>
  </w:style>
  <w:style w:type="character" w:customStyle="1" w:styleId="WW8Num4z0">
    <w:name w:val="WW8Num4z0"/>
    <w:rsid w:val="004E4736"/>
    <w:rPr>
      <w:rFonts w:eastAsia="Calibri" w:hint="default"/>
      <w:sz w:val="24"/>
      <w:lang w:val="en-US"/>
    </w:rPr>
  </w:style>
  <w:style w:type="character" w:customStyle="1" w:styleId="WW8Num5z0">
    <w:name w:val="WW8Num5z0"/>
    <w:rsid w:val="004E4736"/>
    <w:rPr>
      <w:rFonts w:eastAsia="Calibri" w:hint="default"/>
      <w:sz w:val="24"/>
    </w:rPr>
  </w:style>
  <w:style w:type="character" w:customStyle="1" w:styleId="WW8Num5z1">
    <w:name w:val="WW8Num5z1"/>
    <w:rsid w:val="004E4736"/>
  </w:style>
  <w:style w:type="character" w:customStyle="1" w:styleId="WW8Num5z2">
    <w:name w:val="WW8Num5z2"/>
    <w:rsid w:val="004E4736"/>
  </w:style>
  <w:style w:type="character" w:customStyle="1" w:styleId="WW8Num5z3">
    <w:name w:val="WW8Num5z3"/>
    <w:rsid w:val="004E4736"/>
    <w:rPr>
      <w:rFonts w:hint="default"/>
    </w:rPr>
  </w:style>
  <w:style w:type="character" w:customStyle="1" w:styleId="WW8Num5z4">
    <w:name w:val="WW8Num5z4"/>
    <w:rsid w:val="004E4736"/>
  </w:style>
  <w:style w:type="character" w:customStyle="1" w:styleId="WW8Num5z5">
    <w:name w:val="WW8Num5z5"/>
    <w:rsid w:val="004E4736"/>
  </w:style>
  <w:style w:type="character" w:customStyle="1" w:styleId="WW8Num5z6">
    <w:name w:val="WW8Num5z6"/>
    <w:rsid w:val="004E4736"/>
  </w:style>
  <w:style w:type="character" w:customStyle="1" w:styleId="WW8Num5z7">
    <w:name w:val="WW8Num5z7"/>
    <w:rsid w:val="004E4736"/>
  </w:style>
  <w:style w:type="character" w:customStyle="1" w:styleId="WW8Num5z8">
    <w:name w:val="WW8Num5z8"/>
    <w:rsid w:val="004E4736"/>
  </w:style>
  <w:style w:type="character" w:customStyle="1" w:styleId="WW8Num6z0">
    <w:name w:val="WW8Num6z0"/>
    <w:rsid w:val="004E4736"/>
    <w:rPr>
      <w:rFonts w:ascii="Times New Roman" w:hAnsi="Times New Roman" w:cs="Times New Roman" w:hint="default"/>
      <w:sz w:val="28"/>
    </w:rPr>
  </w:style>
  <w:style w:type="character" w:customStyle="1" w:styleId="WW8Num6z1">
    <w:name w:val="WW8Num6z1"/>
    <w:rsid w:val="004E4736"/>
    <w:rPr>
      <w:sz w:val="24"/>
    </w:rPr>
  </w:style>
  <w:style w:type="character" w:customStyle="1" w:styleId="WW8Num6z2">
    <w:name w:val="WW8Num6z2"/>
    <w:rsid w:val="004E4736"/>
  </w:style>
  <w:style w:type="character" w:customStyle="1" w:styleId="WW8Num6z3">
    <w:name w:val="WW8Num6z3"/>
    <w:rsid w:val="004E4736"/>
    <w:rPr>
      <w:rFonts w:hint="default"/>
    </w:rPr>
  </w:style>
  <w:style w:type="character" w:customStyle="1" w:styleId="WW8Num6z4">
    <w:name w:val="WW8Num6z4"/>
    <w:rsid w:val="004E4736"/>
  </w:style>
  <w:style w:type="character" w:customStyle="1" w:styleId="WW8Num6z5">
    <w:name w:val="WW8Num6z5"/>
    <w:rsid w:val="004E4736"/>
  </w:style>
  <w:style w:type="character" w:customStyle="1" w:styleId="WW8Num6z6">
    <w:name w:val="WW8Num6z6"/>
    <w:rsid w:val="004E4736"/>
  </w:style>
  <w:style w:type="character" w:customStyle="1" w:styleId="WW8Num6z7">
    <w:name w:val="WW8Num6z7"/>
    <w:rsid w:val="004E4736"/>
  </w:style>
  <w:style w:type="character" w:customStyle="1" w:styleId="WW8Num6z8">
    <w:name w:val="WW8Num6z8"/>
    <w:rsid w:val="004E4736"/>
  </w:style>
  <w:style w:type="character" w:customStyle="1" w:styleId="WW8Num7z0">
    <w:name w:val="WW8Num7z0"/>
    <w:rsid w:val="004E4736"/>
  </w:style>
  <w:style w:type="character" w:customStyle="1" w:styleId="WW8Num7z1">
    <w:name w:val="WW8Num7z1"/>
    <w:rsid w:val="004E4736"/>
  </w:style>
  <w:style w:type="character" w:customStyle="1" w:styleId="WW8Num7z2">
    <w:name w:val="WW8Num7z2"/>
    <w:rsid w:val="004E4736"/>
  </w:style>
  <w:style w:type="character" w:customStyle="1" w:styleId="WW8Num7z3">
    <w:name w:val="WW8Num7z3"/>
    <w:rsid w:val="004E4736"/>
  </w:style>
  <w:style w:type="character" w:customStyle="1" w:styleId="WW8Num7z4">
    <w:name w:val="WW8Num7z4"/>
    <w:rsid w:val="004E4736"/>
  </w:style>
  <w:style w:type="character" w:customStyle="1" w:styleId="WW8Num7z5">
    <w:name w:val="WW8Num7z5"/>
    <w:rsid w:val="004E4736"/>
  </w:style>
  <w:style w:type="character" w:customStyle="1" w:styleId="WW8Num7z6">
    <w:name w:val="WW8Num7z6"/>
    <w:rsid w:val="004E4736"/>
  </w:style>
  <w:style w:type="character" w:customStyle="1" w:styleId="WW8Num7z7">
    <w:name w:val="WW8Num7z7"/>
    <w:rsid w:val="004E4736"/>
  </w:style>
  <w:style w:type="character" w:customStyle="1" w:styleId="WW8Num7z8">
    <w:name w:val="WW8Num7z8"/>
    <w:rsid w:val="004E4736"/>
  </w:style>
  <w:style w:type="character" w:customStyle="1" w:styleId="WW8Num8z0">
    <w:name w:val="WW8Num8z0"/>
    <w:uiPriority w:val="99"/>
    <w:rsid w:val="004E4736"/>
    <w:rPr>
      <w:rFonts w:ascii="Symbol" w:hAnsi="Symbol" w:cs="Symbol"/>
      <w:b/>
      <w:sz w:val="18"/>
    </w:rPr>
  </w:style>
  <w:style w:type="character" w:customStyle="1" w:styleId="WW8Num8z1">
    <w:name w:val="WW8Num8z1"/>
    <w:rsid w:val="004E4736"/>
  </w:style>
  <w:style w:type="character" w:customStyle="1" w:styleId="WW8Num8z2">
    <w:name w:val="WW8Num8z2"/>
    <w:rsid w:val="004E4736"/>
    <w:rPr>
      <w:rFonts w:ascii="Wingdings" w:hAnsi="Wingdings" w:cs="Wingdings" w:hint="default"/>
    </w:rPr>
  </w:style>
  <w:style w:type="character" w:customStyle="1" w:styleId="WW8Num8z3">
    <w:name w:val="WW8Num8z3"/>
    <w:rsid w:val="004E4736"/>
    <w:rPr>
      <w:rFonts w:ascii="Symbol" w:hAnsi="Symbol" w:cs="Symbol" w:hint="default"/>
    </w:rPr>
  </w:style>
  <w:style w:type="character" w:customStyle="1" w:styleId="WW8Num8z4">
    <w:name w:val="WW8Num8z4"/>
    <w:rsid w:val="004E4736"/>
  </w:style>
  <w:style w:type="character" w:customStyle="1" w:styleId="WW8Num8z5">
    <w:name w:val="WW8Num8z5"/>
    <w:rsid w:val="004E4736"/>
  </w:style>
  <w:style w:type="character" w:customStyle="1" w:styleId="WW8Num8z6">
    <w:name w:val="WW8Num8z6"/>
    <w:rsid w:val="004E4736"/>
  </w:style>
  <w:style w:type="character" w:customStyle="1" w:styleId="WW8Num8z7">
    <w:name w:val="WW8Num8z7"/>
    <w:rsid w:val="004E4736"/>
  </w:style>
  <w:style w:type="character" w:customStyle="1" w:styleId="WW8Num8z8">
    <w:name w:val="WW8Num8z8"/>
    <w:rsid w:val="004E4736"/>
  </w:style>
  <w:style w:type="character" w:customStyle="1" w:styleId="WW8Num9z0">
    <w:name w:val="WW8Num9z0"/>
    <w:rsid w:val="004E4736"/>
    <w:rPr>
      <w:rFonts w:ascii="Times New Roman" w:hAnsi="Times New Roman" w:cs="Times New Roman" w:hint="default"/>
      <w:sz w:val="24"/>
    </w:rPr>
  </w:style>
  <w:style w:type="character" w:customStyle="1" w:styleId="WW8Num10z0">
    <w:name w:val="WW8Num10z0"/>
    <w:rsid w:val="004E4736"/>
  </w:style>
  <w:style w:type="character" w:customStyle="1" w:styleId="WW8Num10z1">
    <w:name w:val="WW8Num10z1"/>
    <w:rsid w:val="004E4736"/>
  </w:style>
  <w:style w:type="character" w:customStyle="1" w:styleId="WW8Num10z2">
    <w:name w:val="WW8Num10z2"/>
    <w:rsid w:val="004E4736"/>
  </w:style>
  <w:style w:type="character" w:customStyle="1" w:styleId="WW8Num10z3">
    <w:name w:val="WW8Num10z3"/>
    <w:rsid w:val="004E4736"/>
  </w:style>
  <w:style w:type="character" w:customStyle="1" w:styleId="WW8Num10z4">
    <w:name w:val="WW8Num10z4"/>
    <w:rsid w:val="004E4736"/>
  </w:style>
  <w:style w:type="character" w:customStyle="1" w:styleId="WW8Num10z5">
    <w:name w:val="WW8Num10z5"/>
    <w:rsid w:val="004E4736"/>
  </w:style>
  <w:style w:type="character" w:customStyle="1" w:styleId="WW8Num10z6">
    <w:name w:val="WW8Num10z6"/>
    <w:rsid w:val="004E4736"/>
  </w:style>
  <w:style w:type="character" w:customStyle="1" w:styleId="WW8Num10z7">
    <w:name w:val="WW8Num10z7"/>
    <w:rsid w:val="004E4736"/>
  </w:style>
  <w:style w:type="character" w:customStyle="1" w:styleId="WW8Num10z8">
    <w:name w:val="WW8Num10z8"/>
    <w:rsid w:val="004E4736"/>
  </w:style>
  <w:style w:type="character" w:customStyle="1" w:styleId="WW8Num9z1">
    <w:name w:val="WW8Num9z1"/>
    <w:rsid w:val="004E4736"/>
    <w:rPr>
      <w:sz w:val="24"/>
    </w:rPr>
  </w:style>
  <w:style w:type="character" w:customStyle="1" w:styleId="WW8Num9z2">
    <w:name w:val="WW8Num9z2"/>
    <w:rsid w:val="004E4736"/>
    <w:rPr>
      <w:rFonts w:ascii="Times New Roman" w:hAnsi="Times New Roman" w:cs="Times New Roman" w:hint="default"/>
      <w:sz w:val="28"/>
    </w:rPr>
  </w:style>
  <w:style w:type="character" w:customStyle="1" w:styleId="WW8Num9z3">
    <w:name w:val="WW8Num9z3"/>
    <w:rsid w:val="004E4736"/>
  </w:style>
  <w:style w:type="character" w:customStyle="1" w:styleId="WW8Num11z0">
    <w:name w:val="WW8Num11z0"/>
    <w:rsid w:val="004E4736"/>
    <w:rPr>
      <w:rFonts w:hint="default"/>
      <w:b w:val="0"/>
      <w:sz w:val="28"/>
    </w:rPr>
  </w:style>
  <w:style w:type="character" w:customStyle="1" w:styleId="WW8Num11z1">
    <w:name w:val="WW8Num11z1"/>
    <w:rsid w:val="004E4736"/>
    <w:rPr>
      <w:rFonts w:ascii="Times New Roman" w:hAnsi="Times New Roman" w:cs="Times New Roman" w:hint="default"/>
      <w:sz w:val="24"/>
      <w:szCs w:val="24"/>
    </w:rPr>
  </w:style>
  <w:style w:type="character" w:customStyle="1" w:styleId="WW8Num11z2">
    <w:name w:val="WW8Num11z2"/>
    <w:rsid w:val="004E4736"/>
    <w:rPr>
      <w:rFonts w:ascii="Times New Roman" w:hAnsi="Times New Roman" w:cs="Times New Roman" w:hint="default"/>
      <w:sz w:val="28"/>
    </w:rPr>
  </w:style>
  <w:style w:type="character" w:customStyle="1" w:styleId="WW8Num11z3">
    <w:name w:val="WW8Num11z3"/>
    <w:rsid w:val="004E4736"/>
    <w:rPr>
      <w:rFonts w:hint="default"/>
    </w:rPr>
  </w:style>
  <w:style w:type="character" w:customStyle="1" w:styleId="WW8Num11z4">
    <w:name w:val="WW8Num11z4"/>
    <w:rsid w:val="004E4736"/>
  </w:style>
  <w:style w:type="character" w:customStyle="1" w:styleId="WW8Num11z5">
    <w:name w:val="WW8Num11z5"/>
    <w:rsid w:val="004E4736"/>
  </w:style>
  <w:style w:type="character" w:customStyle="1" w:styleId="WW8Num11z6">
    <w:name w:val="WW8Num11z6"/>
    <w:rsid w:val="004E4736"/>
  </w:style>
  <w:style w:type="character" w:customStyle="1" w:styleId="WW8Num11z7">
    <w:name w:val="WW8Num11z7"/>
    <w:rsid w:val="004E4736"/>
  </w:style>
  <w:style w:type="character" w:customStyle="1" w:styleId="WW8Num11z8">
    <w:name w:val="WW8Num11z8"/>
    <w:rsid w:val="004E4736"/>
  </w:style>
  <w:style w:type="character" w:customStyle="1" w:styleId="WW8Num12z0">
    <w:name w:val="WW8Num12z0"/>
    <w:rsid w:val="004E4736"/>
    <w:rPr>
      <w:rFonts w:hint="default"/>
    </w:rPr>
  </w:style>
  <w:style w:type="character" w:customStyle="1" w:styleId="WW8Num12z3">
    <w:name w:val="WW8Num12z3"/>
    <w:rsid w:val="004E4736"/>
    <w:rPr>
      <w:rFonts w:hint="default"/>
    </w:rPr>
  </w:style>
  <w:style w:type="character" w:customStyle="1" w:styleId="WW8Num13z0">
    <w:name w:val="WW8Num13z0"/>
    <w:rsid w:val="004E4736"/>
  </w:style>
  <w:style w:type="character" w:customStyle="1" w:styleId="WW8Num13z1">
    <w:name w:val="WW8Num13z1"/>
    <w:rsid w:val="004E4736"/>
  </w:style>
  <w:style w:type="character" w:customStyle="1" w:styleId="WW8Num13z2">
    <w:name w:val="WW8Num13z2"/>
    <w:rsid w:val="004E4736"/>
  </w:style>
  <w:style w:type="character" w:customStyle="1" w:styleId="WW8Num13z3">
    <w:name w:val="WW8Num13z3"/>
    <w:rsid w:val="004E4736"/>
  </w:style>
  <w:style w:type="character" w:customStyle="1" w:styleId="WW8Num13z4">
    <w:name w:val="WW8Num13z4"/>
    <w:rsid w:val="004E4736"/>
  </w:style>
  <w:style w:type="character" w:customStyle="1" w:styleId="WW8Num13z5">
    <w:name w:val="WW8Num13z5"/>
    <w:rsid w:val="004E4736"/>
  </w:style>
  <w:style w:type="character" w:customStyle="1" w:styleId="WW8Num13z6">
    <w:name w:val="WW8Num13z6"/>
    <w:rsid w:val="004E4736"/>
  </w:style>
  <w:style w:type="character" w:customStyle="1" w:styleId="WW8Num13z7">
    <w:name w:val="WW8Num13z7"/>
    <w:rsid w:val="004E4736"/>
  </w:style>
  <w:style w:type="character" w:customStyle="1" w:styleId="WW8Num13z8">
    <w:name w:val="WW8Num13z8"/>
    <w:rsid w:val="004E4736"/>
  </w:style>
  <w:style w:type="character" w:customStyle="1" w:styleId="WW8Num2z1">
    <w:name w:val="WW8Num2z1"/>
    <w:rsid w:val="004E4736"/>
  </w:style>
  <w:style w:type="character" w:customStyle="1" w:styleId="WW8Num2z2">
    <w:name w:val="WW8Num2z2"/>
    <w:rsid w:val="004E4736"/>
  </w:style>
  <w:style w:type="character" w:customStyle="1" w:styleId="WW8Num2z3">
    <w:name w:val="WW8Num2z3"/>
    <w:rsid w:val="004E4736"/>
  </w:style>
  <w:style w:type="character" w:customStyle="1" w:styleId="WW8Num2z4">
    <w:name w:val="WW8Num2z4"/>
    <w:rsid w:val="004E4736"/>
  </w:style>
  <w:style w:type="character" w:customStyle="1" w:styleId="WW8Num2z5">
    <w:name w:val="WW8Num2z5"/>
    <w:rsid w:val="004E4736"/>
  </w:style>
  <w:style w:type="character" w:customStyle="1" w:styleId="WW8Num2z6">
    <w:name w:val="WW8Num2z6"/>
    <w:rsid w:val="004E4736"/>
  </w:style>
  <w:style w:type="character" w:customStyle="1" w:styleId="WW8Num2z7">
    <w:name w:val="WW8Num2z7"/>
    <w:rsid w:val="004E4736"/>
  </w:style>
  <w:style w:type="character" w:customStyle="1" w:styleId="WW8Num2z8">
    <w:name w:val="WW8Num2z8"/>
    <w:rsid w:val="004E4736"/>
  </w:style>
  <w:style w:type="character" w:customStyle="1" w:styleId="WW8Num3z1">
    <w:name w:val="WW8Num3z1"/>
    <w:rsid w:val="004E4736"/>
    <w:rPr>
      <w:rFonts w:ascii="Courier New" w:hAnsi="Courier New" w:cs="Courier New" w:hint="default"/>
    </w:rPr>
  </w:style>
  <w:style w:type="character" w:customStyle="1" w:styleId="WW8Num3z2">
    <w:name w:val="WW8Num3z2"/>
    <w:rsid w:val="004E4736"/>
    <w:rPr>
      <w:rFonts w:ascii="Wingdings" w:hAnsi="Wingdings" w:cs="Wingdings" w:hint="default"/>
    </w:rPr>
  </w:style>
  <w:style w:type="character" w:customStyle="1" w:styleId="WW8Num3z3">
    <w:name w:val="WW8Num3z3"/>
    <w:rsid w:val="004E4736"/>
    <w:rPr>
      <w:rFonts w:ascii="Symbol" w:hAnsi="Symbol" w:cs="Symbol" w:hint="default"/>
    </w:rPr>
  </w:style>
  <w:style w:type="character" w:customStyle="1" w:styleId="WW8Num9z4">
    <w:name w:val="WW8Num9z4"/>
    <w:rsid w:val="004E4736"/>
  </w:style>
  <w:style w:type="character" w:customStyle="1" w:styleId="WW8Num9z5">
    <w:name w:val="WW8Num9z5"/>
    <w:rsid w:val="004E4736"/>
  </w:style>
  <w:style w:type="character" w:customStyle="1" w:styleId="WW8Num9z6">
    <w:name w:val="WW8Num9z6"/>
    <w:rsid w:val="004E4736"/>
  </w:style>
  <w:style w:type="character" w:customStyle="1" w:styleId="WW8Num9z7">
    <w:name w:val="WW8Num9z7"/>
    <w:rsid w:val="004E4736"/>
  </w:style>
  <w:style w:type="character" w:customStyle="1" w:styleId="WW8Num9z8">
    <w:name w:val="WW8Num9z8"/>
    <w:rsid w:val="004E4736"/>
  </w:style>
  <w:style w:type="character" w:customStyle="1" w:styleId="22">
    <w:name w:val="Основной шрифт абзаца2"/>
    <w:rsid w:val="004E4736"/>
  </w:style>
  <w:style w:type="character" w:styleId="af7">
    <w:name w:val="page number"/>
    <w:basedOn w:val="22"/>
    <w:rsid w:val="004E4736"/>
  </w:style>
  <w:style w:type="character" w:customStyle="1" w:styleId="af8">
    <w:name w:val="Абзац списка Знак"/>
    <w:uiPriority w:val="34"/>
    <w:rsid w:val="004E4736"/>
    <w:rPr>
      <w:rFonts w:eastAsia="Calibri"/>
      <w:sz w:val="28"/>
      <w:szCs w:val="22"/>
    </w:rPr>
  </w:style>
  <w:style w:type="character" w:customStyle="1" w:styleId="23">
    <w:name w:val="Знак примечания2"/>
    <w:rsid w:val="004E4736"/>
    <w:rPr>
      <w:sz w:val="18"/>
      <w:szCs w:val="18"/>
    </w:rPr>
  </w:style>
  <w:style w:type="character" w:customStyle="1" w:styleId="af9">
    <w:name w:val="Текст примечания Знак"/>
    <w:rsid w:val="004E4736"/>
    <w:rPr>
      <w:sz w:val="24"/>
      <w:szCs w:val="24"/>
      <w:lang w:val="en-US"/>
    </w:rPr>
  </w:style>
  <w:style w:type="character" w:styleId="afa">
    <w:name w:val="FollowedHyperlink"/>
    <w:uiPriority w:val="99"/>
    <w:rsid w:val="004E4736"/>
    <w:rPr>
      <w:color w:val="800080"/>
      <w:u w:val="single"/>
    </w:rPr>
  </w:style>
  <w:style w:type="character" w:customStyle="1" w:styleId="afb">
    <w:name w:val="Тема примечания Знак"/>
    <w:rsid w:val="004E4736"/>
    <w:rPr>
      <w:b/>
      <w:bCs/>
      <w:sz w:val="24"/>
      <w:szCs w:val="24"/>
      <w:lang w:val="en-US"/>
    </w:rPr>
  </w:style>
  <w:style w:type="character" w:customStyle="1" w:styleId="afc">
    <w:name w:val="Текст Знак"/>
    <w:link w:val="afd"/>
    <w:uiPriority w:val="99"/>
    <w:rsid w:val="004E4736"/>
    <w:rPr>
      <w:rFonts w:ascii="Courier New" w:hAnsi="Courier New" w:cs="Courier New"/>
    </w:rPr>
  </w:style>
  <w:style w:type="character" w:customStyle="1" w:styleId="afe">
    <w:name w:val="Текст_Жирный"/>
    <w:uiPriority w:val="1"/>
    <w:qFormat/>
    <w:rsid w:val="004E4736"/>
    <w:rPr>
      <w:rFonts w:ascii="Times New Roman" w:hAnsi="Times New Roman" w:cs="Times New Roman"/>
      <w:b/>
    </w:rPr>
  </w:style>
  <w:style w:type="character" w:customStyle="1" w:styleId="aff">
    <w:name w:val="Таблица_название_таблицы Знак"/>
    <w:rsid w:val="004E4736"/>
    <w:rPr>
      <w:b/>
      <w:bCs/>
      <w:sz w:val="22"/>
      <w:szCs w:val="22"/>
    </w:rPr>
  </w:style>
  <w:style w:type="character" w:customStyle="1" w:styleId="110">
    <w:name w:val="Табличный_таблица_11 Знак"/>
    <w:rsid w:val="004E4736"/>
    <w:rPr>
      <w:sz w:val="22"/>
      <w:szCs w:val="22"/>
    </w:rPr>
  </w:style>
  <w:style w:type="character" w:customStyle="1" w:styleId="aff0">
    <w:name w:val="Текст сноски Знак"/>
    <w:basedOn w:val="22"/>
    <w:uiPriority w:val="99"/>
    <w:rsid w:val="004E4736"/>
  </w:style>
  <w:style w:type="character" w:customStyle="1" w:styleId="aff1">
    <w:name w:val="Символ сноски"/>
    <w:rsid w:val="004E4736"/>
    <w:rPr>
      <w:vertAlign w:val="superscript"/>
    </w:rPr>
  </w:style>
  <w:style w:type="character" w:customStyle="1" w:styleId="111">
    <w:name w:val="Табличный_боковик_11 Знак"/>
    <w:rsid w:val="004E4736"/>
    <w:rPr>
      <w:sz w:val="22"/>
      <w:szCs w:val="24"/>
    </w:rPr>
  </w:style>
  <w:style w:type="character" w:customStyle="1" w:styleId="24">
    <w:name w:val="Основной текст 2 Знак"/>
    <w:link w:val="25"/>
    <w:rsid w:val="004E4736"/>
    <w:rPr>
      <w:rFonts w:eastAsia="Calibri"/>
      <w:sz w:val="28"/>
      <w:szCs w:val="28"/>
    </w:rPr>
  </w:style>
  <w:style w:type="character" w:customStyle="1" w:styleId="1a">
    <w:name w:val="Знак Знак1"/>
    <w:rsid w:val="004E4736"/>
    <w:rPr>
      <w:sz w:val="28"/>
      <w:szCs w:val="28"/>
    </w:rPr>
  </w:style>
  <w:style w:type="character" w:customStyle="1" w:styleId="26">
    <w:name w:val="Основной текст с отступом 2 Знак"/>
    <w:link w:val="27"/>
    <w:rsid w:val="004E4736"/>
    <w:rPr>
      <w:rFonts w:eastAsia="Calibri"/>
      <w:sz w:val="28"/>
      <w:szCs w:val="28"/>
    </w:rPr>
  </w:style>
  <w:style w:type="character" w:customStyle="1" w:styleId="32">
    <w:name w:val="Основной текст 3 Знак"/>
    <w:link w:val="33"/>
    <w:rsid w:val="004E4736"/>
    <w:rPr>
      <w:rFonts w:eastAsia="Calibri"/>
      <w:color w:val="FF0000"/>
      <w:sz w:val="26"/>
      <w:szCs w:val="28"/>
    </w:rPr>
  </w:style>
  <w:style w:type="character" w:styleId="aff2">
    <w:name w:val="line number"/>
    <w:rsid w:val="004E4736"/>
  </w:style>
  <w:style w:type="character" w:customStyle="1" w:styleId="aff3">
    <w:name w:val="Схема документа Знак"/>
    <w:rsid w:val="004E4736"/>
    <w:rPr>
      <w:rFonts w:ascii="Tahoma" w:hAnsi="Tahoma" w:cs="Tahoma"/>
      <w:sz w:val="16"/>
      <w:szCs w:val="16"/>
    </w:rPr>
  </w:style>
  <w:style w:type="character" w:customStyle="1" w:styleId="1b">
    <w:name w:val="Схема документа Знак1"/>
    <w:link w:val="aff4"/>
    <w:rsid w:val="004E4736"/>
    <w:rPr>
      <w:rFonts w:ascii="Tahoma" w:eastAsia="Calibri" w:hAnsi="Tahoma" w:cs="Tahoma"/>
      <w:sz w:val="16"/>
      <w:szCs w:val="16"/>
    </w:rPr>
  </w:style>
  <w:style w:type="character" w:customStyle="1" w:styleId="aff5">
    <w:name w:val="Подзаголовок Знак"/>
    <w:aliases w:val="Обычный таблица Знак"/>
    <w:uiPriority w:val="99"/>
    <w:rsid w:val="004E4736"/>
    <w:rPr>
      <w:rFonts w:ascii="Cambria" w:eastAsia="Times New Roman" w:hAnsi="Cambria" w:cs="Times New Roman"/>
      <w:sz w:val="24"/>
      <w:szCs w:val="24"/>
    </w:rPr>
  </w:style>
  <w:style w:type="character" w:customStyle="1" w:styleId="1c">
    <w:name w:val="Подзаголовок Знак1"/>
    <w:aliases w:val="Обычный таблица Знак1"/>
    <w:uiPriority w:val="99"/>
    <w:rsid w:val="004E4736"/>
    <w:rPr>
      <w:rFonts w:eastAsia="Calibri"/>
      <w:sz w:val="28"/>
      <w:szCs w:val="28"/>
    </w:rPr>
  </w:style>
  <w:style w:type="character" w:customStyle="1" w:styleId="aff6">
    <w:name w:val="Гипертекстовая ссылка"/>
    <w:rsid w:val="004E4736"/>
    <w:rPr>
      <w:rFonts w:cs="Times New Roman"/>
      <w:color w:val="008000"/>
    </w:rPr>
  </w:style>
  <w:style w:type="character" w:customStyle="1" w:styleId="aff7">
    <w:name w:val="Цветовое выделение"/>
    <w:uiPriority w:val="99"/>
    <w:rsid w:val="004E4736"/>
    <w:rPr>
      <w:b/>
      <w:bCs/>
      <w:color w:val="000080"/>
    </w:rPr>
  </w:style>
  <w:style w:type="character" w:styleId="aff8">
    <w:name w:val="Emphasis"/>
    <w:uiPriority w:val="20"/>
    <w:qFormat/>
    <w:rsid w:val="004E4736"/>
    <w:rPr>
      <w:i/>
      <w:iCs/>
    </w:rPr>
  </w:style>
  <w:style w:type="character" w:styleId="aff9">
    <w:name w:val="Strong"/>
    <w:qFormat/>
    <w:rsid w:val="004E4736"/>
    <w:rPr>
      <w:b/>
      <w:bCs/>
    </w:rPr>
  </w:style>
  <w:style w:type="character" w:customStyle="1" w:styleId="affa">
    <w:name w:val="Название Знак"/>
    <w:uiPriority w:val="10"/>
    <w:rsid w:val="004E4736"/>
    <w:rPr>
      <w:rFonts w:ascii="Cambria" w:hAnsi="Cambria" w:cs="Cambria"/>
      <w:b/>
      <w:bCs/>
      <w:kern w:val="1"/>
      <w:sz w:val="32"/>
      <w:szCs w:val="32"/>
    </w:rPr>
  </w:style>
  <w:style w:type="character" w:customStyle="1" w:styleId="ConsPlusNormal0">
    <w:name w:val="ConsPlusNormal Знак"/>
    <w:rsid w:val="004E4736"/>
    <w:rPr>
      <w:rFonts w:ascii="Arial Unicode MS" w:eastAsia="Arial Unicode MS" w:hAnsi="Arial Unicode MS" w:cs="Arial Unicode MS"/>
      <w:color w:val="000000"/>
    </w:rPr>
  </w:style>
  <w:style w:type="character" w:customStyle="1" w:styleId="apple-converted-space">
    <w:name w:val="apple-converted-space"/>
    <w:rsid w:val="004E4736"/>
  </w:style>
  <w:style w:type="character" w:customStyle="1" w:styleId="w">
    <w:name w:val="w"/>
    <w:rsid w:val="004E4736"/>
  </w:style>
  <w:style w:type="character" w:customStyle="1" w:styleId="affb">
    <w:name w:val="Без интервала Знак"/>
    <w:aliases w:val="с интервалом Знак,Без интервала1 Знак,No Spacing Знак,No Spacing1 Знак"/>
    <w:uiPriority w:val="1"/>
    <w:rsid w:val="004E4736"/>
    <w:rPr>
      <w:sz w:val="28"/>
      <w:szCs w:val="24"/>
    </w:rPr>
  </w:style>
  <w:style w:type="character" w:customStyle="1" w:styleId="fts-hit">
    <w:name w:val="fts-hit"/>
    <w:uiPriority w:val="99"/>
    <w:rsid w:val="004E4736"/>
    <w:rPr>
      <w:shd w:val="clear" w:color="auto" w:fill="FFC0CB"/>
    </w:rPr>
  </w:style>
  <w:style w:type="character" w:customStyle="1" w:styleId="HTML">
    <w:name w:val="Стандартный HTML Знак"/>
    <w:uiPriority w:val="99"/>
    <w:rsid w:val="004E4736"/>
    <w:rPr>
      <w:rFonts w:ascii="Courier New" w:hAnsi="Courier New" w:cs="Courier New"/>
    </w:rPr>
  </w:style>
  <w:style w:type="character" w:customStyle="1" w:styleId="34">
    <w:name w:val="Основной текст с отступом 3 Знак"/>
    <w:link w:val="35"/>
    <w:rsid w:val="004E4736"/>
    <w:rPr>
      <w:rFonts w:ascii="Courier New" w:hAnsi="Courier New" w:cs="Courier New"/>
      <w:sz w:val="28"/>
    </w:rPr>
  </w:style>
  <w:style w:type="character" w:customStyle="1" w:styleId="affc">
    <w:name w:val="Продолжение ссылки"/>
    <w:uiPriority w:val="99"/>
    <w:rsid w:val="004E4736"/>
    <w:rPr>
      <w:rFonts w:cs="Times New Roman"/>
      <w:b/>
      <w:bCs/>
      <w:color w:val="008000"/>
    </w:rPr>
  </w:style>
  <w:style w:type="character" w:customStyle="1" w:styleId="ecattext">
    <w:name w:val="ecattext"/>
    <w:rsid w:val="004E4736"/>
  </w:style>
  <w:style w:type="character" w:customStyle="1" w:styleId="1d">
    <w:name w:val="Основной шрифт абзаца1"/>
    <w:rsid w:val="004E4736"/>
  </w:style>
  <w:style w:type="character" w:customStyle="1" w:styleId="1e">
    <w:name w:val="Знак примечания1"/>
    <w:rsid w:val="004E4736"/>
    <w:rPr>
      <w:sz w:val="16"/>
      <w:szCs w:val="16"/>
    </w:rPr>
  </w:style>
  <w:style w:type="character" w:customStyle="1" w:styleId="affd">
    <w:name w:val="Символ нумерации"/>
    <w:rsid w:val="004E4736"/>
  </w:style>
  <w:style w:type="character" w:customStyle="1" w:styleId="FontStyle25">
    <w:name w:val="Font Style25"/>
    <w:rsid w:val="004E4736"/>
    <w:rPr>
      <w:rFonts w:ascii="Times New Roman" w:hAnsi="Times New Roman" w:cs="Times New Roman"/>
      <w:b/>
      <w:sz w:val="20"/>
    </w:rPr>
  </w:style>
  <w:style w:type="character" w:customStyle="1" w:styleId="1f">
    <w:name w:val="Текст примечания Знак1"/>
    <w:rsid w:val="004E4736"/>
    <w:rPr>
      <w:rFonts w:ascii="Calibri" w:eastAsia="Calibri" w:hAnsi="Calibri" w:cs="Calibri"/>
    </w:rPr>
  </w:style>
  <w:style w:type="character" w:customStyle="1" w:styleId="serp-urlitem1">
    <w:name w:val="serp-url__item1"/>
    <w:rsid w:val="004E4736"/>
  </w:style>
  <w:style w:type="character" w:customStyle="1" w:styleId="serp-urlmark1">
    <w:name w:val="serp-url__mark1"/>
    <w:rsid w:val="004E4736"/>
    <w:rPr>
      <w:rFonts w:ascii="Verdana" w:hAnsi="Verdana" w:cs="Verdana" w:hint="default"/>
    </w:rPr>
  </w:style>
  <w:style w:type="character" w:styleId="affe">
    <w:name w:val="footnote reference"/>
    <w:rsid w:val="004E4736"/>
    <w:rPr>
      <w:vertAlign w:val="superscript"/>
    </w:rPr>
  </w:style>
  <w:style w:type="character" w:customStyle="1" w:styleId="afff">
    <w:name w:val="Символы концевой сноски"/>
    <w:rsid w:val="004E4736"/>
    <w:rPr>
      <w:vertAlign w:val="superscript"/>
    </w:rPr>
  </w:style>
  <w:style w:type="character" w:customStyle="1" w:styleId="WW-">
    <w:name w:val="WW-Символы концевой сноски"/>
    <w:rsid w:val="004E4736"/>
  </w:style>
  <w:style w:type="character" w:styleId="afff0">
    <w:name w:val="endnote reference"/>
    <w:rsid w:val="004E4736"/>
    <w:rPr>
      <w:vertAlign w:val="superscript"/>
    </w:rPr>
  </w:style>
  <w:style w:type="paragraph" w:styleId="afff1">
    <w:name w:val="Title"/>
    <w:basedOn w:val="a"/>
    <w:next w:val="af1"/>
    <w:link w:val="afff2"/>
    <w:uiPriority w:val="10"/>
    <w:qFormat/>
    <w:rsid w:val="004E4736"/>
    <w:pPr>
      <w:keepNext/>
      <w:suppressAutoHyphens/>
      <w:spacing w:before="240" w:after="120" w:line="276" w:lineRule="auto"/>
    </w:pPr>
    <w:rPr>
      <w:rFonts w:ascii="Arial" w:eastAsia="Microsoft YaHei" w:hAnsi="Arial" w:cs="Mangal"/>
      <w:sz w:val="28"/>
      <w:szCs w:val="28"/>
      <w:lang w:eastAsia="ar-SA"/>
    </w:rPr>
  </w:style>
  <w:style w:type="character" w:customStyle="1" w:styleId="afff2">
    <w:name w:val="Заголовок Знак"/>
    <w:basedOn w:val="a0"/>
    <w:link w:val="afff1"/>
    <w:rsid w:val="004E4736"/>
    <w:rPr>
      <w:rFonts w:ascii="Arial" w:eastAsia="Microsoft YaHei" w:hAnsi="Arial" w:cs="Mangal"/>
      <w:sz w:val="28"/>
      <w:szCs w:val="28"/>
      <w:lang w:eastAsia="ar-SA"/>
    </w:rPr>
  </w:style>
  <w:style w:type="paragraph" w:styleId="afff3">
    <w:name w:val="List"/>
    <w:basedOn w:val="a"/>
    <w:uiPriority w:val="99"/>
    <w:rsid w:val="004E4736"/>
    <w:pPr>
      <w:ind w:left="283" w:hanging="283"/>
      <w:jc w:val="both"/>
    </w:pPr>
    <w:rPr>
      <w:lang w:eastAsia="ar-SA"/>
    </w:rPr>
  </w:style>
  <w:style w:type="paragraph" w:customStyle="1" w:styleId="28">
    <w:name w:val="Название2"/>
    <w:basedOn w:val="a"/>
    <w:rsid w:val="004E4736"/>
    <w:pPr>
      <w:suppressLineNumbers/>
      <w:suppressAutoHyphens/>
      <w:spacing w:before="120" w:after="120"/>
      <w:jc w:val="both"/>
    </w:pPr>
    <w:rPr>
      <w:rFonts w:cs="Arial"/>
      <w:i/>
      <w:iCs/>
      <w:lang w:eastAsia="ar-SA"/>
    </w:rPr>
  </w:style>
  <w:style w:type="paragraph" w:customStyle="1" w:styleId="29">
    <w:name w:val="Указатель2"/>
    <w:basedOn w:val="a"/>
    <w:rsid w:val="004E4736"/>
    <w:pPr>
      <w:suppressLineNumbers/>
      <w:suppressAutoHyphens/>
      <w:jc w:val="both"/>
    </w:pPr>
    <w:rPr>
      <w:rFonts w:cs="Arial"/>
      <w:sz w:val="28"/>
      <w:lang w:eastAsia="ar-SA"/>
    </w:rPr>
  </w:style>
  <w:style w:type="paragraph" w:customStyle="1" w:styleId="211">
    <w:name w:val="Знак2 Знак Знак1 Знак1 Знак Знак Знак Знак Знак Знак Знак Знак Знак Знак Знак Знак"/>
    <w:basedOn w:val="a"/>
    <w:rsid w:val="004E4736"/>
    <w:pPr>
      <w:suppressAutoHyphens/>
      <w:spacing w:after="160" w:line="240" w:lineRule="exact"/>
      <w:jc w:val="both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1f0">
    <w:name w:val="Текст1"/>
    <w:basedOn w:val="a"/>
    <w:rsid w:val="004E4736"/>
    <w:pPr>
      <w:suppressAutoHyphens/>
      <w:jc w:val="both"/>
    </w:pPr>
    <w:rPr>
      <w:rFonts w:ascii="Courier New" w:hAnsi="Courier New" w:cs="Courier New"/>
      <w:sz w:val="20"/>
      <w:szCs w:val="20"/>
      <w:lang w:val="x-none" w:eastAsia="ar-SA"/>
    </w:rPr>
  </w:style>
  <w:style w:type="paragraph" w:customStyle="1" w:styleId="310">
    <w:name w:val="Основной текст с отступом 31"/>
    <w:basedOn w:val="a"/>
    <w:rsid w:val="004E4736"/>
    <w:pPr>
      <w:widowControl w:val="0"/>
      <w:suppressAutoHyphens/>
      <w:autoSpaceDE w:val="0"/>
      <w:ind w:left="900"/>
      <w:jc w:val="both"/>
    </w:pPr>
    <w:rPr>
      <w:rFonts w:ascii="Courier New" w:hAnsi="Courier New" w:cs="Courier New"/>
      <w:sz w:val="28"/>
      <w:szCs w:val="20"/>
      <w:lang w:eastAsia="ar-SA"/>
    </w:rPr>
  </w:style>
  <w:style w:type="paragraph" w:customStyle="1" w:styleId="1f1">
    <w:name w:val="Обычный1"/>
    <w:rsid w:val="004E4736"/>
    <w:pPr>
      <w:suppressAutoHyphens/>
    </w:pPr>
    <w:rPr>
      <w:rFonts w:eastAsia="ヒラギノ角ゴ Pro W3"/>
      <w:color w:val="000000"/>
      <w:sz w:val="24"/>
      <w:lang w:eastAsia="ar-SA"/>
    </w:rPr>
  </w:style>
  <w:style w:type="paragraph" w:customStyle="1" w:styleId="2a">
    <w:name w:val="Текст примечания2"/>
    <w:basedOn w:val="a"/>
    <w:rsid w:val="004E4736"/>
    <w:pPr>
      <w:suppressAutoHyphens/>
      <w:jc w:val="both"/>
    </w:pPr>
    <w:rPr>
      <w:sz w:val="28"/>
      <w:lang w:val="en-US" w:eastAsia="ar-SA"/>
    </w:rPr>
  </w:style>
  <w:style w:type="paragraph" w:customStyle="1" w:styleId="1f2">
    <w:name w:val="Абзац списка1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xl63">
    <w:name w:val="xl63"/>
    <w:basedOn w:val="a"/>
    <w:rsid w:val="004E4736"/>
    <w:pP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4">
    <w:name w:val="xl64"/>
    <w:basedOn w:val="a"/>
    <w:rsid w:val="004E4736"/>
    <w:pPr>
      <w:pBdr>
        <w:lef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5">
    <w:name w:val="xl65"/>
    <w:basedOn w:val="a"/>
    <w:rsid w:val="004E4736"/>
    <w:pPr>
      <w:suppressAutoHyphens/>
      <w:spacing w:before="280" w:after="280"/>
      <w:jc w:val="right"/>
    </w:pPr>
    <w:rPr>
      <w:sz w:val="22"/>
      <w:szCs w:val="22"/>
      <w:lang w:eastAsia="ar-SA"/>
    </w:rPr>
  </w:style>
  <w:style w:type="paragraph" w:customStyle="1" w:styleId="xl66">
    <w:name w:val="xl66"/>
    <w:basedOn w:val="a"/>
    <w:rsid w:val="004E4736"/>
    <w:pPr>
      <w:pBdr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7">
    <w:name w:val="xl67"/>
    <w:basedOn w:val="a"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8">
    <w:name w:val="xl68"/>
    <w:basedOn w:val="a"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9">
    <w:name w:val="xl69"/>
    <w:basedOn w:val="a"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0">
    <w:name w:val="xl70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1">
    <w:name w:val="xl71"/>
    <w:basedOn w:val="a"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2">
    <w:name w:val="xl72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3">
    <w:name w:val="xl73"/>
    <w:basedOn w:val="a"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4">
    <w:name w:val="xl74"/>
    <w:basedOn w:val="a"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5">
    <w:name w:val="xl75"/>
    <w:basedOn w:val="a"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6">
    <w:name w:val="xl76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7">
    <w:name w:val="xl77"/>
    <w:basedOn w:val="a"/>
    <w:rsid w:val="004E4736"/>
    <w:pPr>
      <w:pBdr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8">
    <w:name w:val="xl78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9">
    <w:name w:val="xl79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0">
    <w:name w:val="xl80"/>
    <w:basedOn w:val="a"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1">
    <w:name w:val="xl81"/>
    <w:basedOn w:val="a"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2">
    <w:name w:val="xl82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3">
    <w:name w:val="xl83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b/>
      <w:bCs/>
      <w:sz w:val="22"/>
      <w:szCs w:val="22"/>
      <w:lang w:eastAsia="ar-SA"/>
    </w:rPr>
  </w:style>
  <w:style w:type="paragraph" w:customStyle="1" w:styleId="xl84">
    <w:name w:val="xl84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85">
    <w:name w:val="xl85"/>
    <w:basedOn w:val="a"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6">
    <w:name w:val="xl86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b/>
      <w:bCs/>
      <w:sz w:val="22"/>
      <w:szCs w:val="22"/>
      <w:lang w:eastAsia="ar-SA"/>
    </w:rPr>
  </w:style>
  <w:style w:type="paragraph" w:customStyle="1" w:styleId="xl87">
    <w:name w:val="xl87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b/>
      <w:bCs/>
      <w:sz w:val="22"/>
      <w:szCs w:val="22"/>
      <w:lang w:eastAsia="ar-SA"/>
    </w:rPr>
  </w:style>
  <w:style w:type="paragraph" w:customStyle="1" w:styleId="xl88">
    <w:name w:val="xl88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89">
    <w:name w:val="xl89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90">
    <w:name w:val="xl90"/>
    <w:basedOn w:val="a"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1">
    <w:name w:val="xl91"/>
    <w:basedOn w:val="a"/>
    <w:rsid w:val="004E4736"/>
    <w:pPr>
      <w:pBdr>
        <w:lef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2">
    <w:name w:val="xl92"/>
    <w:basedOn w:val="a"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3">
    <w:name w:val="xl93"/>
    <w:basedOn w:val="a"/>
    <w:rsid w:val="004E4736"/>
    <w:pPr>
      <w:pBdr>
        <w:top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4">
    <w:name w:val="xl94"/>
    <w:basedOn w:val="a"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5">
    <w:name w:val="xl95"/>
    <w:basedOn w:val="a"/>
    <w:rsid w:val="004E4736"/>
    <w:pP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6">
    <w:name w:val="xl96"/>
    <w:basedOn w:val="a"/>
    <w:rsid w:val="004E4736"/>
    <w:pPr>
      <w:pBdr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7">
    <w:name w:val="xl97"/>
    <w:basedOn w:val="a"/>
    <w:rsid w:val="004E4736"/>
    <w:pPr>
      <w:pBdr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8">
    <w:name w:val="xl98"/>
    <w:basedOn w:val="a"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9">
    <w:name w:val="xl99"/>
    <w:basedOn w:val="a"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0">
    <w:name w:val="xl100"/>
    <w:basedOn w:val="a"/>
    <w:rsid w:val="004E4736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1">
    <w:name w:val="xl101"/>
    <w:basedOn w:val="a"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2">
    <w:name w:val="xl102"/>
    <w:basedOn w:val="a"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3">
    <w:name w:val="xl103"/>
    <w:basedOn w:val="a"/>
    <w:rsid w:val="004E4736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4">
    <w:name w:val="xl104"/>
    <w:basedOn w:val="a"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5">
    <w:name w:val="xl105"/>
    <w:basedOn w:val="a"/>
    <w:rsid w:val="004E4736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6">
    <w:name w:val="xl106"/>
    <w:basedOn w:val="a"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7">
    <w:name w:val="xl107"/>
    <w:basedOn w:val="a"/>
    <w:rsid w:val="004E4736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8">
    <w:name w:val="xl108"/>
    <w:basedOn w:val="a"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9">
    <w:name w:val="xl109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0">
    <w:name w:val="xl110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b/>
      <w:bCs/>
      <w:sz w:val="22"/>
      <w:szCs w:val="22"/>
      <w:lang w:eastAsia="ar-SA"/>
    </w:rPr>
  </w:style>
  <w:style w:type="paragraph" w:customStyle="1" w:styleId="xl111">
    <w:name w:val="xl111"/>
    <w:basedOn w:val="a"/>
    <w:rsid w:val="004E4736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12">
    <w:name w:val="xl112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13">
    <w:name w:val="xl113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4">
    <w:name w:val="xl114"/>
    <w:basedOn w:val="a"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5">
    <w:name w:val="xl115"/>
    <w:basedOn w:val="a"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6">
    <w:name w:val="xl116"/>
    <w:basedOn w:val="a"/>
    <w:rsid w:val="004E4736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7">
    <w:name w:val="xl117"/>
    <w:basedOn w:val="a"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8">
    <w:name w:val="xl118"/>
    <w:basedOn w:val="a"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9">
    <w:name w:val="xl119"/>
    <w:basedOn w:val="a"/>
    <w:rsid w:val="004E4736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0">
    <w:name w:val="xl120"/>
    <w:basedOn w:val="a"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1">
    <w:name w:val="xl121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2">
    <w:name w:val="xl122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3">
    <w:name w:val="xl123"/>
    <w:basedOn w:val="a"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4">
    <w:name w:val="xl124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5">
    <w:name w:val="xl125"/>
    <w:basedOn w:val="a"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6">
    <w:name w:val="xl126"/>
    <w:basedOn w:val="a"/>
    <w:rsid w:val="004E4736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7">
    <w:name w:val="xl127"/>
    <w:basedOn w:val="a"/>
    <w:rsid w:val="004E4736"/>
    <w:pPr>
      <w:suppressAutoHyphens/>
      <w:spacing w:before="280" w:after="280"/>
      <w:jc w:val="center"/>
    </w:pPr>
    <w:rPr>
      <w:b/>
      <w:bCs/>
      <w:sz w:val="26"/>
      <w:szCs w:val="26"/>
      <w:lang w:eastAsia="ar-SA"/>
    </w:rPr>
  </w:style>
  <w:style w:type="paragraph" w:customStyle="1" w:styleId="xl128">
    <w:name w:val="xl128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9">
    <w:name w:val="xl129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0">
    <w:name w:val="xl130"/>
    <w:basedOn w:val="a"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1">
    <w:name w:val="xl131"/>
    <w:basedOn w:val="a"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32">
    <w:name w:val="xl132"/>
    <w:basedOn w:val="a"/>
    <w:rsid w:val="004E4736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33">
    <w:name w:val="xl133"/>
    <w:basedOn w:val="a"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b/>
      <w:bCs/>
      <w:sz w:val="22"/>
      <w:szCs w:val="22"/>
      <w:lang w:eastAsia="ar-SA"/>
    </w:rPr>
  </w:style>
  <w:style w:type="paragraph" w:customStyle="1" w:styleId="xl134">
    <w:name w:val="xl134"/>
    <w:basedOn w:val="a"/>
    <w:rsid w:val="004E4736"/>
    <w:pPr>
      <w:pBdr>
        <w:top w:val="single" w:sz="4" w:space="0" w:color="000000"/>
        <w:left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5">
    <w:name w:val="xl135"/>
    <w:basedOn w:val="a"/>
    <w:rsid w:val="004E4736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6">
    <w:name w:val="xl136"/>
    <w:basedOn w:val="a"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styleId="afff4">
    <w:name w:val="annotation text"/>
    <w:basedOn w:val="a"/>
    <w:link w:val="2b"/>
    <w:unhideWhenUsed/>
    <w:rsid w:val="004E4736"/>
    <w:rPr>
      <w:sz w:val="20"/>
      <w:szCs w:val="20"/>
    </w:rPr>
  </w:style>
  <w:style w:type="character" w:customStyle="1" w:styleId="2b">
    <w:name w:val="Текст примечания Знак2"/>
    <w:basedOn w:val="a0"/>
    <w:link w:val="afff4"/>
    <w:uiPriority w:val="99"/>
    <w:rsid w:val="004E4736"/>
  </w:style>
  <w:style w:type="paragraph" w:styleId="afff5">
    <w:name w:val="annotation subject"/>
    <w:basedOn w:val="2a"/>
    <w:next w:val="2a"/>
    <w:link w:val="1f3"/>
    <w:rsid w:val="004E4736"/>
    <w:rPr>
      <w:b/>
      <w:bCs/>
    </w:rPr>
  </w:style>
  <w:style w:type="character" w:customStyle="1" w:styleId="1f3">
    <w:name w:val="Тема примечания Знак1"/>
    <w:basedOn w:val="2b"/>
    <w:link w:val="afff5"/>
    <w:rsid w:val="004E4736"/>
    <w:rPr>
      <w:b/>
      <w:bCs/>
      <w:sz w:val="28"/>
      <w:szCs w:val="24"/>
      <w:lang w:val="en-US" w:eastAsia="ar-SA"/>
    </w:rPr>
  </w:style>
  <w:style w:type="paragraph" w:styleId="afff6">
    <w:name w:val="No Spacing"/>
    <w:aliases w:val="с интервалом,Без интервала1,No Spacing,No Spacing1"/>
    <w:uiPriority w:val="1"/>
    <w:qFormat/>
    <w:rsid w:val="004E4736"/>
    <w:pPr>
      <w:suppressAutoHyphens/>
      <w:jc w:val="both"/>
    </w:pPr>
    <w:rPr>
      <w:sz w:val="28"/>
      <w:szCs w:val="24"/>
      <w:lang w:eastAsia="ar-SA"/>
    </w:rPr>
  </w:style>
  <w:style w:type="paragraph" w:customStyle="1" w:styleId="afff7">
    <w:name w:val="Таблица_название_таблицы"/>
    <w:next w:val="a"/>
    <w:qFormat/>
    <w:rsid w:val="004E4736"/>
    <w:pPr>
      <w:keepNext/>
      <w:suppressAutoHyphens/>
      <w:spacing w:before="60" w:after="60"/>
      <w:jc w:val="center"/>
    </w:pPr>
    <w:rPr>
      <w:b/>
      <w:bCs/>
      <w:sz w:val="22"/>
      <w:szCs w:val="22"/>
      <w:lang w:eastAsia="ar-SA"/>
    </w:rPr>
  </w:style>
  <w:style w:type="paragraph" w:customStyle="1" w:styleId="112">
    <w:name w:val="Табличный_таблица_11"/>
    <w:qFormat/>
    <w:rsid w:val="004E4736"/>
    <w:pPr>
      <w:suppressAutoHyphens/>
      <w:jc w:val="center"/>
    </w:pPr>
    <w:rPr>
      <w:sz w:val="22"/>
      <w:szCs w:val="22"/>
      <w:lang w:eastAsia="ar-SA"/>
    </w:rPr>
  </w:style>
  <w:style w:type="paragraph" w:styleId="afff8">
    <w:name w:val="footnote text"/>
    <w:basedOn w:val="a"/>
    <w:link w:val="1f4"/>
    <w:uiPriority w:val="99"/>
    <w:rsid w:val="004E4736"/>
    <w:rPr>
      <w:sz w:val="20"/>
      <w:szCs w:val="20"/>
      <w:lang w:eastAsia="ar-SA"/>
    </w:rPr>
  </w:style>
  <w:style w:type="character" w:customStyle="1" w:styleId="1f4">
    <w:name w:val="Текст сноски Знак1"/>
    <w:basedOn w:val="a0"/>
    <w:link w:val="afff8"/>
    <w:uiPriority w:val="99"/>
    <w:rsid w:val="004E4736"/>
    <w:rPr>
      <w:lang w:eastAsia="ar-SA"/>
    </w:rPr>
  </w:style>
  <w:style w:type="paragraph" w:customStyle="1" w:styleId="113">
    <w:name w:val="Табличный_боковик_11"/>
    <w:qFormat/>
    <w:rsid w:val="004E4736"/>
    <w:pPr>
      <w:suppressAutoHyphens/>
    </w:pPr>
    <w:rPr>
      <w:sz w:val="22"/>
      <w:szCs w:val="24"/>
      <w:lang w:eastAsia="ar-SA"/>
    </w:rPr>
  </w:style>
  <w:style w:type="paragraph" w:customStyle="1" w:styleId="1f5">
    <w:name w:val="Название объекта1"/>
    <w:basedOn w:val="a"/>
    <w:next w:val="a"/>
    <w:rsid w:val="004E4736"/>
    <w:pPr>
      <w:widowControl w:val="0"/>
      <w:ind w:left="-57" w:right="-57" w:firstLine="709"/>
      <w:jc w:val="center"/>
    </w:pPr>
    <w:rPr>
      <w:rFonts w:eastAsia="Calibri"/>
      <w:b/>
      <w:sz w:val="20"/>
      <w:szCs w:val="28"/>
      <w:lang w:eastAsia="ar-SA"/>
    </w:rPr>
  </w:style>
  <w:style w:type="paragraph" w:customStyle="1" w:styleId="210">
    <w:name w:val="Основной текст 21"/>
    <w:basedOn w:val="a"/>
    <w:rsid w:val="004E4736"/>
    <w:pPr>
      <w:widowControl w:val="0"/>
      <w:tabs>
        <w:tab w:val="left" w:pos="6237"/>
      </w:tabs>
      <w:ind w:firstLine="709"/>
      <w:jc w:val="center"/>
    </w:pPr>
    <w:rPr>
      <w:rFonts w:eastAsia="Calibri"/>
      <w:sz w:val="28"/>
      <w:szCs w:val="28"/>
      <w:lang w:eastAsia="ar-SA"/>
    </w:rPr>
  </w:style>
  <w:style w:type="paragraph" w:customStyle="1" w:styleId="212">
    <w:name w:val="Основной текст с отступом 21"/>
    <w:basedOn w:val="a"/>
    <w:rsid w:val="004E4736"/>
    <w:pPr>
      <w:widowControl w:val="0"/>
      <w:spacing w:before="600"/>
      <w:ind w:firstLine="709"/>
      <w:jc w:val="both"/>
    </w:pPr>
    <w:rPr>
      <w:rFonts w:eastAsia="Calibri"/>
      <w:sz w:val="28"/>
      <w:szCs w:val="28"/>
      <w:lang w:eastAsia="ar-SA"/>
    </w:rPr>
  </w:style>
  <w:style w:type="paragraph" w:customStyle="1" w:styleId="ConsNonformat">
    <w:name w:val="ConsNonformat"/>
    <w:rsid w:val="004E4736"/>
    <w:pPr>
      <w:widowControl w:val="0"/>
      <w:suppressAutoHyphens/>
    </w:pPr>
    <w:rPr>
      <w:rFonts w:ascii="Courier New" w:hAnsi="Courier New" w:cs="Courier New"/>
      <w:lang w:eastAsia="ar-SA"/>
    </w:rPr>
  </w:style>
  <w:style w:type="paragraph" w:customStyle="1" w:styleId="ConsNormal">
    <w:name w:val="ConsNormal"/>
    <w:rsid w:val="004E4736"/>
    <w:pPr>
      <w:widowControl w:val="0"/>
      <w:suppressAutoHyphens/>
      <w:ind w:firstLine="720"/>
    </w:pPr>
    <w:rPr>
      <w:rFonts w:ascii="Arial" w:hAnsi="Arial" w:cs="Arial"/>
      <w:lang w:eastAsia="ar-SA"/>
    </w:rPr>
  </w:style>
  <w:style w:type="paragraph" w:customStyle="1" w:styleId="311">
    <w:name w:val="Основной текст 31"/>
    <w:basedOn w:val="a"/>
    <w:rsid w:val="004E4736"/>
    <w:pPr>
      <w:widowControl w:val="0"/>
      <w:ind w:firstLine="709"/>
      <w:jc w:val="both"/>
    </w:pPr>
    <w:rPr>
      <w:rFonts w:eastAsia="Calibri"/>
      <w:color w:val="FF0000"/>
      <w:sz w:val="26"/>
      <w:szCs w:val="28"/>
      <w:lang w:eastAsia="ar-SA"/>
    </w:rPr>
  </w:style>
  <w:style w:type="paragraph" w:customStyle="1" w:styleId="1f6">
    <w:name w:val="Схема документа1"/>
    <w:basedOn w:val="a"/>
    <w:rsid w:val="004E4736"/>
    <w:pPr>
      <w:widowControl w:val="0"/>
      <w:ind w:firstLine="709"/>
      <w:jc w:val="both"/>
    </w:pPr>
    <w:rPr>
      <w:rFonts w:ascii="Tahoma" w:eastAsia="Calibri" w:hAnsi="Tahoma" w:cs="Tahoma"/>
      <w:sz w:val="16"/>
      <w:szCs w:val="16"/>
      <w:lang w:eastAsia="ar-SA"/>
    </w:rPr>
  </w:style>
  <w:style w:type="paragraph" w:styleId="afff9">
    <w:name w:val="Subtitle"/>
    <w:aliases w:val="Обычный таблица"/>
    <w:basedOn w:val="a"/>
    <w:next w:val="a"/>
    <w:link w:val="2c"/>
    <w:uiPriority w:val="99"/>
    <w:qFormat/>
    <w:rsid w:val="004E4736"/>
    <w:pPr>
      <w:widowControl w:val="0"/>
      <w:autoSpaceDE w:val="0"/>
      <w:spacing w:after="60"/>
      <w:ind w:firstLine="709"/>
      <w:jc w:val="both"/>
    </w:pPr>
    <w:rPr>
      <w:rFonts w:eastAsia="Calibri"/>
      <w:sz w:val="28"/>
      <w:szCs w:val="28"/>
      <w:lang w:eastAsia="ar-SA"/>
    </w:rPr>
  </w:style>
  <w:style w:type="character" w:customStyle="1" w:styleId="2c">
    <w:name w:val="Подзаголовок Знак2"/>
    <w:aliases w:val="Обычный таблица Знак2"/>
    <w:basedOn w:val="a0"/>
    <w:link w:val="afff9"/>
    <w:uiPriority w:val="99"/>
    <w:rsid w:val="004E4736"/>
    <w:rPr>
      <w:rFonts w:eastAsia="Calibri"/>
      <w:sz w:val="28"/>
      <w:szCs w:val="28"/>
      <w:lang w:eastAsia="ar-SA"/>
    </w:rPr>
  </w:style>
  <w:style w:type="paragraph" w:customStyle="1" w:styleId="stylet3">
    <w:name w:val="stylet3"/>
    <w:basedOn w:val="a"/>
    <w:rsid w:val="004E4736"/>
    <w:pPr>
      <w:spacing w:before="280" w:after="280"/>
      <w:ind w:firstLine="709"/>
    </w:pPr>
    <w:rPr>
      <w:rFonts w:eastAsia="Calibri"/>
      <w:sz w:val="28"/>
      <w:lang w:eastAsia="ar-SA"/>
    </w:rPr>
  </w:style>
  <w:style w:type="paragraph" w:customStyle="1" w:styleId="2d">
    <w:name w:val="Обычный2"/>
    <w:rsid w:val="004E4736"/>
    <w:pPr>
      <w:suppressAutoHyphens/>
    </w:pPr>
    <w:rPr>
      <w:lang w:eastAsia="ar-SA"/>
    </w:rPr>
  </w:style>
  <w:style w:type="paragraph" w:customStyle="1" w:styleId="afffa">
    <w:name w:val="Нормальный (таблица)"/>
    <w:basedOn w:val="a"/>
    <w:next w:val="a"/>
    <w:uiPriority w:val="99"/>
    <w:rsid w:val="004E4736"/>
    <w:pPr>
      <w:widowControl w:val="0"/>
      <w:autoSpaceDE w:val="0"/>
      <w:ind w:firstLine="709"/>
      <w:jc w:val="both"/>
    </w:pPr>
    <w:rPr>
      <w:rFonts w:eastAsia="Calibri"/>
      <w:sz w:val="28"/>
      <w:lang w:eastAsia="ar-SA"/>
    </w:rPr>
  </w:style>
  <w:style w:type="paragraph" w:customStyle="1" w:styleId="afffb">
    <w:name w:val="Центрированный (таблица)"/>
    <w:basedOn w:val="afffa"/>
    <w:next w:val="a"/>
    <w:uiPriority w:val="99"/>
    <w:rsid w:val="004E4736"/>
    <w:pPr>
      <w:ind w:firstLine="0"/>
      <w:jc w:val="center"/>
    </w:pPr>
    <w:rPr>
      <w:rFonts w:eastAsia="Times New Roman"/>
    </w:rPr>
  </w:style>
  <w:style w:type="paragraph" w:customStyle="1" w:styleId="Iauiue3">
    <w:name w:val="Iau?iue3"/>
    <w:uiPriority w:val="99"/>
    <w:rsid w:val="004E4736"/>
    <w:pPr>
      <w:widowControl w:val="0"/>
      <w:suppressAutoHyphens/>
      <w:jc w:val="both"/>
    </w:pPr>
    <w:rPr>
      <w:lang w:eastAsia="ar-SA"/>
    </w:rPr>
  </w:style>
  <w:style w:type="paragraph" w:customStyle="1" w:styleId="ConsCell">
    <w:name w:val="ConsCell"/>
    <w:rsid w:val="004E4736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formattext">
    <w:name w:val="formattext"/>
    <w:basedOn w:val="a"/>
    <w:rsid w:val="004E4736"/>
    <w:pPr>
      <w:spacing w:before="280" w:after="280"/>
    </w:pPr>
    <w:rPr>
      <w:lang w:eastAsia="ar-SA"/>
    </w:rPr>
  </w:style>
  <w:style w:type="paragraph" w:customStyle="1" w:styleId="afffc">
    <w:name w:val="Îáû÷íûé"/>
    <w:uiPriority w:val="99"/>
    <w:rsid w:val="004E4736"/>
    <w:pPr>
      <w:suppressAutoHyphens/>
      <w:overflowPunct w:val="0"/>
      <w:autoSpaceDE w:val="0"/>
      <w:jc w:val="both"/>
      <w:textAlignment w:val="baseline"/>
    </w:pPr>
    <w:rPr>
      <w:sz w:val="24"/>
      <w:lang w:eastAsia="ar-SA"/>
    </w:rPr>
  </w:style>
  <w:style w:type="paragraph" w:customStyle="1" w:styleId="ArialNarrow13pt1">
    <w:name w:val="Arial Narrow 13 pt по ширине Первая строка:  1 см"/>
    <w:basedOn w:val="afffc"/>
    <w:rsid w:val="004E4736"/>
    <w:pPr>
      <w:overflowPunct/>
      <w:autoSpaceDE/>
      <w:ind w:firstLine="567"/>
      <w:textAlignment w:val="auto"/>
    </w:pPr>
    <w:rPr>
      <w:rFonts w:ascii="Arial Narrow" w:hAnsi="Arial Narrow" w:cs="Arial Narrow"/>
      <w:sz w:val="26"/>
      <w:lang w:val="en-US"/>
    </w:rPr>
  </w:style>
  <w:style w:type="paragraph" w:customStyle="1" w:styleId="36">
    <w:name w:val="аква3"/>
    <w:basedOn w:val="a"/>
    <w:uiPriority w:val="99"/>
    <w:rsid w:val="004E4736"/>
    <w:pPr>
      <w:spacing w:line="360" w:lineRule="auto"/>
      <w:ind w:firstLine="709"/>
      <w:jc w:val="both"/>
    </w:pPr>
    <w:rPr>
      <w:rFonts w:ascii="Book Antiqua" w:hAnsi="Book Antiqua" w:cs="Book Antiqua"/>
      <w:sz w:val="28"/>
      <w:lang w:eastAsia="ar-SA"/>
    </w:rPr>
  </w:style>
  <w:style w:type="paragraph" w:customStyle="1" w:styleId="afffd">
    <w:name w:val="аква"/>
    <w:basedOn w:val="a"/>
    <w:uiPriority w:val="99"/>
    <w:rsid w:val="004E4736"/>
    <w:pPr>
      <w:ind w:firstLine="709"/>
      <w:jc w:val="both"/>
    </w:pPr>
    <w:rPr>
      <w:rFonts w:ascii="Book Antiqua" w:hAnsi="Book Antiqua" w:cs="Book Antiqua"/>
      <w:sz w:val="28"/>
      <w:lang w:eastAsia="ar-SA"/>
    </w:rPr>
  </w:style>
  <w:style w:type="paragraph" w:customStyle="1" w:styleId="NAmber">
    <w:name w:val="NAmber"/>
    <w:basedOn w:val="afffd"/>
    <w:uiPriority w:val="99"/>
    <w:rsid w:val="004E4736"/>
    <w:pPr>
      <w:jc w:val="center"/>
    </w:pPr>
    <w:rPr>
      <w:rFonts w:ascii="Gaze" w:hAnsi="Gaze" w:cs="Gaze"/>
      <w:b/>
      <w:bCs/>
      <w:sz w:val="36"/>
    </w:rPr>
  </w:style>
  <w:style w:type="paragraph" w:customStyle="1" w:styleId="afffe">
    <w:name w:val="аквамарин"/>
    <w:basedOn w:val="afffd"/>
    <w:uiPriority w:val="99"/>
    <w:rsid w:val="004E4736"/>
    <w:pPr>
      <w:keepLines/>
      <w:spacing w:line="360" w:lineRule="auto"/>
      <w:jc w:val="center"/>
    </w:pPr>
    <w:rPr>
      <w:rFonts w:ascii="Monotype Corsiva" w:hAnsi="Monotype Corsiva" w:cs="Monotype Corsiva"/>
    </w:rPr>
  </w:style>
  <w:style w:type="paragraph" w:customStyle="1" w:styleId="514">
    <w:name w:val="Стиль аква5 + 14 пт"/>
    <w:basedOn w:val="a"/>
    <w:uiPriority w:val="99"/>
    <w:rsid w:val="004E4736"/>
    <w:pPr>
      <w:spacing w:line="360" w:lineRule="auto"/>
      <w:jc w:val="center"/>
    </w:pPr>
    <w:rPr>
      <w:rFonts w:ascii="Arial" w:hAnsi="Arial" w:cs="Arial"/>
      <w:lang w:eastAsia="ar-SA"/>
    </w:rPr>
  </w:style>
  <w:style w:type="paragraph" w:customStyle="1" w:styleId="affff">
    <w:name w:val="Реферат"/>
    <w:basedOn w:val="a"/>
    <w:uiPriority w:val="99"/>
    <w:rsid w:val="004E4736"/>
    <w:pPr>
      <w:spacing w:line="360" w:lineRule="auto"/>
      <w:ind w:firstLine="709"/>
      <w:jc w:val="both"/>
    </w:pPr>
    <w:rPr>
      <w:lang w:eastAsia="ar-SA"/>
    </w:rPr>
  </w:style>
  <w:style w:type="paragraph" w:customStyle="1" w:styleId="affff0">
    <w:name w:val="реферат"/>
    <w:basedOn w:val="a9"/>
    <w:uiPriority w:val="99"/>
    <w:rsid w:val="004E4736"/>
    <w:pPr>
      <w:suppressAutoHyphens/>
      <w:spacing w:before="280" w:beforeAutospacing="0" w:after="280" w:afterAutospacing="0" w:line="360" w:lineRule="auto"/>
      <w:ind w:firstLine="709"/>
      <w:jc w:val="both"/>
    </w:pPr>
    <w:rPr>
      <w:lang w:eastAsia="ar-SA"/>
    </w:rPr>
  </w:style>
  <w:style w:type="paragraph" w:styleId="HTML0">
    <w:name w:val="HTML Preformatted"/>
    <w:basedOn w:val="a"/>
    <w:link w:val="HTML1"/>
    <w:uiPriority w:val="99"/>
    <w:rsid w:val="004E473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both"/>
    </w:pPr>
    <w:rPr>
      <w:rFonts w:ascii="Courier New" w:hAnsi="Courier New" w:cs="Courier New"/>
      <w:sz w:val="20"/>
      <w:szCs w:val="20"/>
      <w:lang w:eastAsia="ar-SA"/>
    </w:rPr>
  </w:style>
  <w:style w:type="character" w:customStyle="1" w:styleId="HTML1">
    <w:name w:val="Стандартный HTML Знак1"/>
    <w:basedOn w:val="a0"/>
    <w:link w:val="HTML0"/>
    <w:uiPriority w:val="99"/>
    <w:rsid w:val="004E4736"/>
    <w:rPr>
      <w:rFonts w:ascii="Courier New" w:hAnsi="Courier New" w:cs="Courier New"/>
      <w:lang w:eastAsia="ar-SA"/>
    </w:rPr>
  </w:style>
  <w:style w:type="paragraph" w:customStyle="1" w:styleId="Iauiue">
    <w:name w:val="Iau?iue"/>
    <w:rsid w:val="004E4736"/>
    <w:pPr>
      <w:widowControl w:val="0"/>
      <w:suppressAutoHyphens/>
      <w:jc w:val="both"/>
    </w:pPr>
    <w:rPr>
      <w:lang w:eastAsia="ar-SA"/>
    </w:rPr>
  </w:style>
  <w:style w:type="paragraph" w:customStyle="1" w:styleId="61">
    <w:name w:val="Стиль По ширине Перед:  6 пт"/>
    <w:basedOn w:val="a"/>
    <w:rsid w:val="004E4736"/>
    <w:pPr>
      <w:ind w:firstLine="709"/>
      <w:jc w:val="both"/>
    </w:pPr>
    <w:rPr>
      <w:sz w:val="28"/>
      <w:szCs w:val="28"/>
      <w:lang w:eastAsia="ar-SA"/>
    </w:rPr>
  </w:style>
  <w:style w:type="paragraph" w:customStyle="1" w:styleId="125">
    <w:name w:val="Стиль По ширине Первая строка:  1.25 см"/>
    <w:basedOn w:val="a"/>
    <w:uiPriority w:val="99"/>
    <w:rsid w:val="004E4736"/>
    <w:pPr>
      <w:spacing w:before="120"/>
      <w:ind w:firstLine="709"/>
      <w:jc w:val="both"/>
    </w:pPr>
    <w:rPr>
      <w:szCs w:val="20"/>
      <w:lang w:eastAsia="ar-SA"/>
    </w:rPr>
  </w:style>
  <w:style w:type="paragraph" w:customStyle="1" w:styleId="zagc-1">
    <w:name w:val="zagc-1"/>
    <w:basedOn w:val="a"/>
    <w:rsid w:val="004E4736"/>
    <w:pPr>
      <w:spacing w:before="135" w:after="60"/>
      <w:ind w:firstLine="150"/>
      <w:jc w:val="center"/>
    </w:pPr>
    <w:rPr>
      <w:rFonts w:ascii="Arial" w:hAnsi="Arial" w:cs="Arial"/>
      <w:b/>
      <w:bCs/>
      <w:caps/>
      <w:color w:val="29211E"/>
      <w:sz w:val="20"/>
      <w:szCs w:val="20"/>
      <w:lang w:eastAsia="ar-SA"/>
    </w:rPr>
  </w:style>
  <w:style w:type="paragraph" w:customStyle="1" w:styleId="zagc-0">
    <w:name w:val="zagc-0"/>
    <w:basedOn w:val="a"/>
    <w:rsid w:val="004E4736"/>
    <w:pPr>
      <w:spacing w:before="180" w:after="60"/>
      <w:ind w:firstLine="150"/>
      <w:jc w:val="center"/>
    </w:pPr>
    <w:rPr>
      <w:rFonts w:ascii="Arial" w:hAnsi="Arial" w:cs="Arial"/>
      <w:b/>
      <w:bCs/>
      <w:caps/>
      <w:color w:val="29211E"/>
      <w:lang w:eastAsia="ar-SA"/>
    </w:rPr>
  </w:style>
  <w:style w:type="paragraph" w:customStyle="1" w:styleId="affff1">
    <w:name w:val="Прижатый влево"/>
    <w:basedOn w:val="a"/>
    <w:next w:val="a"/>
    <w:uiPriority w:val="99"/>
    <w:rsid w:val="004E4736"/>
    <w:pPr>
      <w:widowControl w:val="0"/>
      <w:autoSpaceDE w:val="0"/>
      <w:jc w:val="both"/>
    </w:pPr>
    <w:rPr>
      <w:rFonts w:ascii="Arial" w:hAnsi="Arial" w:cs="Arial"/>
      <w:lang w:eastAsia="ar-SA"/>
    </w:rPr>
  </w:style>
  <w:style w:type="paragraph" w:customStyle="1" w:styleId="affff2">
    <w:name w:val="Маркированный"/>
    <w:basedOn w:val="a"/>
    <w:uiPriority w:val="99"/>
    <w:rsid w:val="004E4736"/>
    <w:pPr>
      <w:ind w:left="1080" w:hanging="360"/>
      <w:jc w:val="both"/>
    </w:pPr>
    <w:rPr>
      <w:sz w:val="28"/>
      <w:szCs w:val="28"/>
      <w:lang w:eastAsia="ar-SA"/>
    </w:rPr>
  </w:style>
  <w:style w:type="paragraph" w:styleId="42">
    <w:name w:val="toc 4"/>
    <w:basedOn w:val="a"/>
    <w:next w:val="a"/>
    <w:uiPriority w:val="39"/>
    <w:rsid w:val="004E4736"/>
    <w:pPr>
      <w:tabs>
        <w:tab w:val="right" w:leader="dot" w:pos="9345"/>
      </w:tabs>
      <w:spacing w:after="100" w:line="276" w:lineRule="auto"/>
      <w:ind w:left="660"/>
    </w:pPr>
    <w:rPr>
      <w:rFonts w:ascii="Calibri" w:hAnsi="Calibri" w:cs="Calibri"/>
      <w:sz w:val="22"/>
      <w:szCs w:val="22"/>
      <w:lang w:eastAsia="ar-SA"/>
    </w:rPr>
  </w:style>
  <w:style w:type="paragraph" w:styleId="51">
    <w:name w:val="toc 5"/>
    <w:basedOn w:val="a"/>
    <w:next w:val="a"/>
    <w:uiPriority w:val="39"/>
    <w:rsid w:val="004E4736"/>
    <w:pPr>
      <w:spacing w:after="100" w:line="276" w:lineRule="auto"/>
      <w:ind w:left="880"/>
    </w:pPr>
    <w:rPr>
      <w:rFonts w:ascii="Calibri" w:hAnsi="Calibri" w:cs="Calibri"/>
      <w:sz w:val="22"/>
      <w:szCs w:val="22"/>
      <w:lang w:eastAsia="ar-SA"/>
    </w:rPr>
  </w:style>
  <w:style w:type="paragraph" w:styleId="62">
    <w:name w:val="toc 6"/>
    <w:basedOn w:val="a"/>
    <w:next w:val="a"/>
    <w:uiPriority w:val="39"/>
    <w:rsid w:val="004E4736"/>
    <w:pPr>
      <w:spacing w:after="100" w:line="276" w:lineRule="auto"/>
      <w:ind w:left="1100"/>
    </w:pPr>
    <w:rPr>
      <w:rFonts w:ascii="Calibri" w:hAnsi="Calibri" w:cs="Calibri"/>
      <w:sz w:val="22"/>
      <w:szCs w:val="22"/>
      <w:lang w:eastAsia="ar-SA"/>
    </w:rPr>
  </w:style>
  <w:style w:type="paragraph" w:styleId="71">
    <w:name w:val="toc 7"/>
    <w:basedOn w:val="a"/>
    <w:next w:val="a"/>
    <w:uiPriority w:val="39"/>
    <w:rsid w:val="004E4736"/>
    <w:pPr>
      <w:spacing w:after="100" w:line="276" w:lineRule="auto"/>
      <w:ind w:left="1320"/>
    </w:pPr>
    <w:rPr>
      <w:rFonts w:ascii="Calibri" w:hAnsi="Calibri" w:cs="Calibri"/>
      <w:sz w:val="22"/>
      <w:szCs w:val="22"/>
      <w:lang w:eastAsia="ar-SA"/>
    </w:rPr>
  </w:style>
  <w:style w:type="paragraph" w:styleId="81">
    <w:name w:val="toc 8"/>
    <w:basedOn w:val="a"/>
    <w:next w:val="a"/>
    <w:uiPriority w:val="39"/>
    <w:rsid w:val="004E4736"/>
    <w:pPr>
      <w:spacing w:after="100" w:line="276" w:lineRule="auto"/>
      <w:ind w:left="1540"/>
    </w:pPr>
    <w:rPr>
      <w:rFonts w:ascii="Calibri" w:hAnsi="Calibri" w:cs="Calibri"/>
      <w:sz w:val="22"/>
      <w:szCs w:val="22"/>
      <w:lang w:eastAsia="ar-SA"/>
    </w:rPr>
  </w:style>
  <w:style w:type="paragraph" w:styleId="91">
    <w:name w:val="toc 9"/>
    <w:basedOn w:val="a"/>
    <w:next w:val="a"/>
    <w:uiPriority w:val="39"/>
    <w:rsid w:val="004E4736"/>
    <w:pPr>
      <w:spacing w:after="100" w:line="276" w:lineRule="auto"/>
      <w:ind w:left="1760"/>
    </w:pPr>
    <w:rPr>
      <w:rFonts w:ascii="Calibri" w:hAnsi="Calibri" w:cs="Calibri"/>
      <w:sz w:val="22"/>
      <w:szCs w:val="22"/>
      <w:lang w:eastAsia="ar-SA"/>
    </w:rPr>
  </w:style>
  <w:style w:type="paragraph" w:customStyle="1" w:styleId="1f7">
    <w:name w:val="Знак1"/>
    <w:basedOn w:val="a"/>
    <w:next w:val="a"/>
    <w:rsid w:val="004E4736"/>
    <w:pPr>
      <w:spacing w:after="160" w:line="240" w:lineRule="exact"/>
    </w:pPr>
    <w:rPr>
      <w:rFonts w:ascii="Arial" w:hAnsi="Arial" w:cs="Arial"/>
      <w:sz w:val="20"/>
      <w:szCs w:val="20"/>
      <w:lang w:val="en-US" w:eastAsia="ar-SA"/>
    </w:rPr>
  </w:style>
  <w:style w:type="paragraph" w:customStyle="1" w:styleId="TimesNewRoman14125">
    <w:name w:val="Стиль Times New Roman 14 пт По ширине Первая строка:  1.25 см С..."/>
    <w:basedOn w:val="a"/>
    <w:rsid w:val="004E4736"/>
    <w:pPr>
      <w:suppressAutoHyphens/>
      <w:ind w:right="-40" w:firstLine="709"/>
      <w:jc w:val="both"/>
    </w:pPr>
    <w:rPr>
      <w:sz w:val="28"/>
      <w:szCs w:val="20"/>
      <w:lang w:eastAsia="ar-SA"/>
    </w:rPr>
  </w:style>
  <w:style w:type="paragraph" w:customStyle="1" w:styleId="tekstob">
    <w:name w:val="tekstob"/>
    <w:basedOn w:val="a"/>
    <w:rsid w:val="004E4736"/>
    <w:pPr>
      <w:spacing w:before="280" w:after="280"/>
    </w:pPr>
    <w:rPr>
      <w:lang w:eastAsia="ar-SA"/>
    </w:rPr>
  </w:style>
  <w:style w:type="paragraph" w:customStyle="1" w:styleId="u">
    <w:name w:val="u"/>
    <w:basedOn w:val="a"/>
    <w:rsid w:val="004E4736"/>
    <w:pPr>
      <w:ind w:firstLine="390"/>
      <w:jc w:val="both"/>
    </w:pPr>
    <w:rPr>
      <w:lang w:eastAsia="ar-SA"/>
    </w:rPr>
  </w:style>
  <w:style w:type="paragraph" w:customStyle="1" w:styleId="headertext">
    <w:name w:val="headertext"/>
    <w:basedOn w:val="a"/>
    <w:rsid w:val="004E4736"/>
    <w:pPr>
      <w:spacing w:before="280" w:after="280"/>
    </w:pPr>
    <w:rPr>
      <w:lang w:eastAsia="ar-SA"/>
    </w:rPr>
  </w:style>
  <w:style w:type="paragraph" w:customStyle="1" w:styleId="unformattext">
    <w:name w:val="unformattext"/>
    <w:basedOn w:val="a"/>
    <w:rsid w:val="004E4736"/>
    <w:pPr>
      <w:spacing w:before="280" w:after="280"/>
    </w:pPr>
    <w:rPr>
      <w:lang w:eastAsia="ar-SA"/>
    </w:rPr>
  </w:style>
  <w:style w:type="paragraph" w:customStyle="1" w:styleId="NoSpacing2">
    <w:name w:val="No Spacing2"/>
    <w:rsid w:val="004E4736"/>
    <w:pPr>
      <w:suppressAutoHyphens/>
    </w:pPr>
    <w:rPr>
      <w:sz w:val="22"/>
      <w:szCs w:val="22"/>
      <w:lang w:eastAsia="ar-SA"/>
    </w:rPr>
  </w:style>
  <w:style w:type="paragraph" w:customStyle="1" w:styleId="s151">
    <w:name w:val="s_151"/>
    <w:basedOn w:val="a"/>
    <w:rsid w:val="004E4736"/>
    <w:pPr>
      <w:spacing w:before="280" w:after="280"/>
      <w:ind w:left="825"/>
    </w:pPr>
    <w:rPr>
      <w:lang w:eastAsia="ar-SA"/>
    </w:rPr>
  </w:style>
  <w:style w:type="paragraph" w:customStyle="1" w:styleId="affff3">
    <w:name w:val="Подчёркнуный текст"/>
    <w:basedOn w:val="a"/>
    <w:next w:val="a"/>
    <w:uiPriority w:val="99"/>
    <w:rsid w:val="004E4736"/>
    <w:pPr>
      <w:widowControl w:val="0"/>
      <w:pBdr>
        <w:bottom w:val="single" w:sz="4" w:space="0" w:color="000000"/>
      </w:pBdr>
      <w:autoSpaceDE w:val="0"/>
      <w:ind w:firstLine="720"/>
      <w:jc w:val="both"/>
    </w:pPr>
    <w:rPr>
      <w:lang w:eastAsia="ar-SA"/>
    </w:rPr>
  </w:style>
  <w:style w:type="paragraph" w:customStyle="1" w:styleId="1f8">
    <w:name w:val="Название1"/>
    <w:basedOn w:val="a"/>
    <w:rsid w:val="004E4736"/>
    <w:pPr>
      <w:suppressLineNumbers/>
      <w:suppressAutoHyphens/>
      <w:spacing w:before="120" w:after="120" w:line="276" w:lineRule="auto"/>
    </w:pPr>
    <w:rPr>
      <w:rFonts w:ascii="Calibri" w:eastAsia="Calibri" w:hAnsi="Calibri" w:cs="Mangal"/>
      <w:i/>
      <w:iCs/>
      <w:lang w:eastAsia="ar-SA"/>
    </w:rPr>
  </w:style>
  <w:style w:type="paragraph" w:customStyle="1" w:styleId="1f9">
    <w:name w:val="Указатель1"/>
    <w:basedOn w:val="a"/>
    <w:rsid w:val="004E4736"/>
    <w:pPr>
      <w:suppressLineNumbers/>
      <w:suppressAutoHyphens/>
      <w:spacing w:after="200" w:line="276" w:lineRule="auto"/>
    </w:pPr>
    <w:rPr>
      <w:rFonts w:ascii="Calibri" w:eastAsia="Calibri" w:hAnsi="Calibri" w:cs="Mangal"/>
      <w:sz w:val="22"/>
      <w:szCs w:val="22"/>
      <w:lang w:eastAsia="ar-SA"/>
    </w:rPr>
  </w:style>
  <w:style w:type="paragraph" w:customStyle="1" w:styleId="1fa">
    <w:name w:val="Текст примечания1"/>
    <w:basedOn w:val="a"/>
    <w:rsid w:val="004E4736"/>
    <w:pPr>
      <w:suppressAutoHyphens/>
      <w:spacing w:after="200" w:line="276" w:lineRule="auto"/>
    </w:pPr>
    <w:rPr>
      <w:rFonts w:ascii="Calibri" w:eastAsia="Calibri" w:hAnsi="Calibri" w:cs="Calibri"/>
      <w:sz w:val="20"/>
      <w:szCs w:val="20"/>
      <w:lang w:eastAsia="ar-SA"/>
    </w:rPr>
  </w:style>
  <w:style w:type="paragraph" w:customStyle="1" w:styleId="affff4">
    <w:name w:val="Обычный + по ширине"/>
    <w:basedOn w:val="a"/>
    <w:rsid w:val="004E4736"/>
    <w:pPr>
      <w:suppressAutoHyphens/>
      <w:jc w:val="both"/>
    </w:pPr>
    <w:rPr>
      <w:lang w:eastAsia="ar-SA"/>
    </w:rPr>
  </w:style>
  <w:style w:type="paragraph" w:customStyle="1" w:styleId="affff5">
    <w:name w:val="Содержимое таблицы"/>
    <w:basedOn w:val="a"/>
    <w:rsid w:val="004E4736"/>
    <w:pPr>
      <w:suppressLineNumbers/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ffff6">
    <w:name w:val="Заголовок таблицы"/>
    <w:basedOn w:val="affff5"/>
    <w:rsid w:val="004E4736"/>
    <w:pPr>
      <w:jc w:val="center"/>
    </w:pPr>
    <w:rPr>
      <w:b/>
      <w:bCs/>
    </w:rPr>
  </w:style>
  <w:style w:type="paragraph" w:customStyle="1" w:styleId="2e">
    <w:name w:val="Абзац списка2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37">
    <w:name w:val="Абзац списка3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43">
    <w:name w:val="Абзац списка4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52">
    <w:name w:val="Абзац списка5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63">
    <w:name w:val="Абзац списка6"/>
    <w:basedOn w:val="a"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s3">
    <w:name w:val="s_3"/>
    <w:basedOn w:val="a"/>
    <w:rsid w:val="004E4736"/>
    <w:pPr>
      <w:spacing w:before="280" w:after="280"/>
    </w:pPr>
    <w:rPr>
      <w:lang w:eastAsia="ar-SA"/>
    </w:rPr>
  </w:style>
  <w:style w:type="paragraph" w:customStyle="1" w:styleId="72">
    <w:name w:val="Абзац списка7"/>
    <w:basedOn w:val="a"/>
    <w:rsid w:val="004E4736"/>
    <w:pPr>
      <w:autoSpaceDE w:val="0"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styleId="afd">
    <w:name w:val="Plain Text"/>
    <w:basedOn w:val="a"/>
    <w:link w:val="afc"/>
    <w:uiPriority w:val="99"/>
    <w:rsid w:val="004E4736"/>
    <w:pPr>
      <w:suppressAutoHyphens/>
      <w:jc w:val="both"/>
    </w:pPr>
    <w:rPr>
      <w:rFonts w:ascii="Courier New" w:hAnsi="Courier New" w:cs="Courier New"/>
      <w:sz w:val="20"/>
      <w:szCs w:val="20"/>
    </w:rPr>
  </w:style>
  <w:style w:type="character" w:customStyle="1" w:styleId="1fb">
    <w:name w:val="Текст Знак1"/>
    <w:basedOn w:val="a0"/>
    <w:uiPriority w:val="99"/>
    <w:semiHidden/>
    <w:rsid w:val="004E4736"/>
    <w:rPr>
      <w:rFonts w:ascii="Consolas" w:hAnsi="Consolas"/>
      <w:sz w:val="21"/>
      <w:szCs w:val="21"/>
    </w:rPr>
  </w:style>
  <w:style w:type="paragraph" w:styleId="35">
    <w:name w:val="Body Text Indent 3"/>
    <w:basedOn w:val="a"/>
    <w:link w:val="34"/>
    <w:rsid w:val="004E4736"/>
    <w:pPr>
      <w:widowControl w:val="0"/>
      <w:suppressAutoHyphens/>
      <w:autoSpaceDE w:val="0"/>
      <w:autoSpaceDN w:val="0"/>
      <w:ind w:left="900"/>
      <w:jc w:val="both"/>
    </w:pPr>
    <w:rPr>
      <w:rFonts w:ascii="Courier New" w:hAnsi="Courier New" w:cs="Courier New"/>
      <w:sz w:val="28"/>
      <w:szCs w:val="20"/>
    </w:rPr>
  </w:style>
  <w:style w:type="character" w:customStyle="1" w:styleId="312">
    <w:name w:val="Основной текст с отступом 3 Знак1"/>
    <w:basedOn w:val="a0"/>
    <w:uiPriority w:val="99"/>
    <w:semiHidden/>
    <w:rsid w:val="004E4736"/>
    <w:rPr>
      <w:sz w:val="16"/>
      <w:szCs w:val="16"/>
    </w:rPr>
  </w:style>
  <w:style w:type="numbering" w:customStyle="1" w:styleId="List0">
    <w:name w:val="List 0"/>
    <w:basedOn w:val="a2"/>
    <w:autoRedefine/>
    <w:semiHidden/>
    <w:rsid w:val="004E4736"/>
  </w:style>
  <w:style w:type="character" w:styleId="affff7">
    <w:name w:val="annotation reference"/>
    <w:rsid w:val="004E4736"/>
    <w:rPr>
      <w:sz w:val="18"/>
      <w:szCs w:val="18"/>
    </w:rPr>
  </w:style>
  <w:style w:type="paragraph" w:styleId="affff8">
    <w:name w:val="caption"/>
    <w:basedOn w:val="a"/>
    <w:next w:val="a"/>
    <w:qFormat/>
    <w:rsid w:val="004E4736"/>
    <w:pPr>
      <w:widowControl w:val="0"/>
      <w:ind w:left="-57" w:right="-57" w:firstLine="709"/>
      <w:jc w:val="center"/>
    </w:pPr>
    <w:rPr>
      <w:rFonts w:eastAsia="Calibri"/>
      <w:b/>
      <w:sz w:val="20"/>
      <w:szCs w:val="28"/>
      <w:lang w:eastAsia="en-US"/>
    </w:rPr>
  </w:style>
  <w:style w:type="paragraph" w:styleId="25">
    <w:name w:val="Body Text 2"/>
    <w:basedOn w:val="a"/>
    <w:link w:val="24"/>
    <w:rsid w:val="004E4736"/>
    <w:pPr>
      <w:widowControl w:val="0"/>
      <w:tabs>
        <w:tab w:val="left" w:pos="6237"/>
      </w:tabs>
      <w:ind w:firstLine="709"/>
      <w:jc w:val="center"/>
    </w:pPr>
    <w:rPr>
      <w:rFonts w:eastAsia="Calibri"/>
      <w:sz w:val="28"/>
      <w:szCs w:val="28"/>
    </w:rPr>
  </w:style>
  <w:style w:type="character" w:customStyle="1" w:styleId="213">
    <w:name w:val="Основной текст 2 Знак1"/>
    <w:basedOn w:val="a0"/>
    <w:uiPriority w:val="99"/>
    <w:semiHidden/>
    <w:rsid w:val="004E4736"/>
    <w:rPr>
      <w:sz w:val="24"/>
      <w:szCs w:val="24"/>
    </w:rPr>
  </w:style>
  <w:style w:type="paragraph" w:styleId="27">
    <w:name w:val="Body Text Indent 2"/>
    <w:basedOn w:val="a"/>
    <w:link w:val="26"/>
    <w:rsid w:val="004E4736"/>
    <w:pPr>
      <w:widowControl w:val="0"/>
      <w:spacing w:before="600"/>
      <w:ind w:firstLine="709"/>
      <w:jc w:val="both"/>
    </w:pPr>
    <w:rPr>
      <w:rFonts w:eastAsia="Calibri"/>
      <w:sz w:val="28"/>
      <w:szCs w:val="28"/>
    </w:rPr>
  </w:style>
  <w:style w:type="character" w:customStyle="1" w:styleId="214">
    <w:name w:val="Основной текст с отступом 2 Знак1"/>
    <w:basedOn w:val="a0"/>
    <w:uiPriority w:val="99"/>
    <w:semiHidden/>
    <w:rsid w:val="004E4736"/>
    <w:rPr>
      <w:sz w:val="24"/>
      <w:szCs w:val="24"/>
    </w:rPr>
  </w:style>
  <w:style w:type="paragraph" w:styleId="33">
    <w:name w:val="Body Text 3"/>
    <w:basedOn w:val="a"/>
    <w:link w:val="32"/>
    <w:rsid w:val="004E4736"/>
    <w:pPr>
      <w:widowControl w:val="0"/>
      <w:ind w:firstLine="709"/>
      <w:jc w:val="both"/>
    </w:pPr>
    <w:rPr>
      <w:rFonts w:eastAsia="Calibri"/>
      <w:color w:val="FF0000"/>
      <w:sz w:val="26"/>
      <w:szCs w:val="28"/>
    </w:rPr>
  </w:style>
  <w:style w:type="character" w:customStyle="1" w:styleId="313">
    <w:name w:val="Основной текст 3 Знак1"/>
    <w:basedOn w:val="a0"/>
    <w:uiPriority w:val="99"/>
    <w:semiHidden/>
    <w:rsid w:val="004E4736"/>
    <w:rPr>
      <w:sz w:val="16"/>
      <w:szCs w:val="16"/>
    </w:rPr>
  </w:style>
  <w:style w:type="paragraph" w:styleId="aff4">
    <w:name w:val="Document Map"/>
    <w:basedOn w:val="a"/>
    <w:link w:val="1b"/>
    <w:rsid w:val="004E4736"/>
    <w:pPr>
      <w:widowControl w:val="0"/>
      <w:ind w:firstLine="709"/>
      <w:jc w:val="both"/>
    </w:pPr>
    <w:rPr>
      <w:rFonts w:ascii="Tahoma" w:eastAsia="Calibri" w:hAnsi="Tahoma" w:cs="Tahoma"/>
      <w:sz w:val="16"/>
      <w:szCs w:val="16"/>
    </w:rPr>
  </w:style>
  <w:style w:type="character" w:customStyle="1" w:styleId="2f">
    <w:name w:val="Схема документа Знак2"/>
    <w:basedOn w:val="a0"/>
    <w:uiPriority w:val="99"/>
    <w:semiHidden/>
    <w:rsid w:val="004E4736"/>
    <w:rPr>
      <w:rFonts w:ascii="Segoe UI" w:hAnsi="Segoe UI" w:cs="Segoe UI"/>
      <w:sz w:val="16"/>
      <w:szCs w:val="16"/>
    </w:rPr>
  </w:style>
  <w:style w:type="numbering" w:customStyle="1" w:styleId="1fc">
    <w:name w:val="Нет списка1"/>
    <w:next w:val="a2"/>
    <w:uiPriority w:val="99"/>
    <w:semiHidden/>
    <w:unhideWhenUsed/>
    <w:rsid w:val="004E4736"/>
  </w:style>
  <w:style w:type="numbering" w:customStyle="1" w:styleId="2f0">
    <w:name w:val="Нет списка2"/>
    <w:next w:val="a2"/>
    <w:uiPriority w:val="99"/>
    <w:semiHidden/>
    <w:unhideWhenUsed/>
    <w:rsid w:val="004E4736"/>
  </w:style>
  <w:style w:type="numbering" w:customStyle="1" w:styleId="List01">
    <w:name w:val="List 01"/>
    <w:basedOn w:val="a2"/>
    <w:autoRedefine/>
    <w:semiHidden/>
    <w:rsid w:val="004E4736"/>
    <w:pPr>
      <w:numPr>
        <w:numId w:val="23"/>
      </w:numPr>
    </w:pPr>
  </w:style>
  <w:style w:type="numbering" w:customStyle="1" w:styleId="11">
    <w:name w:val="Стиль11"/>
    <w:rsid w:val="004E4736"/>
    <w:pPr>
      <w:numPr>
        <w:numId w:val="22"/>
      </w:numPr>
    </w:pPr>
  </w:style>
  <w:style w:type="numbering" w:customStyle="1" w:styleId="List02">
    <w:name w:val="List 02"/>
    <w:basedOn w:val="a2"/>
    <w:autoRedefine/>
    <w:semiHidden/>
    <w:rsid w:val="004E4736"/>
  </w:style>
  <w:style w:type="numbering" w:customStyle="1" w:styleId="120">
    <w:name w:val="Стиль12"/>
    <w:rsid w:val="004E4736"/>
  </w:style>
  <w:style w:type="numbering" w:customStyle="1" w:styleId="List03">
    <w:name w:val="List 03"/>
    <w:basedOn w:val="a2"/>
    <w:autoRedefine/>
    <w:semiHidden/>
    <w:rsid w:val="004E4736"/>
    <w:pPr>
      <w:numPr>
        <w:numId w:val="19"/>
      </w:numPr>
    </w:pPr>
  </w:style>
  <w:style w:type="numbering" w:customStyle="1" w:styleId="13">
    <w:name w:val="Стиль13"/>
    <w:rsid w:val="004E4736"/>
    <w:pPr>
      <w:numPr>
        <w:numId w:val="18"/>
      </w:numPr>
    </w:pPr>
  </w:style>
  <w:style w:type="numbering" w:customStyle="1" w:styleId="List04">
    <w:name w:val="List 04"/>
    <w:basedOn w:val="a2"/>
    <w:autoRedefine/>
    <w:semiHidden/>
    <w:rsid w:val="004E4736"/>
    <w:pPr>
      <w:numPr>
        <w:numId w:val="21"/>
      </w:numPr>
    </w:pPr>
  </w:style>
  <w:style w:type="numbering" w:customStyle="1" w:styleId="14">
    <w:name w:val="Стиль14"/>
    <w:rsid w:val="004E4736"/>
    <w:pPr>
      <w:numPr>
        <w:numId w:val="20"/>
      </w:numPr>
    </w:pPr>
  </w:style>
  <w:style w:type="character" w:customStyle="1" w:styleId="ng-binding">
    <w:name w:val="ng-binding"/>
    <w:rsid w:val="004E4736"/>
  </w:style>
  <w:style w:type="paragraph" w:customStyle="1" w:styleId="1fd">
    <w:name w:val="1"/>
    <w:basedOn w:val="1"/>
    <w:link w:val="1fe"/>
    <w:qFormat/>
    <w:rsid w:val="00DF656B"/>
    <w:pPr>
      <w:jc w:val="center"/>
    </w:pPr>
    <w:rPr>
      <w:rFonts w:ascii="Times New Roman" w:hAnsi="Times New Roman"/>
      <w:sz w:val="28"/>
      <w:szCs w:val="28"/>
    </w:rPr>
  </w:style>
  <w:style w:type="character" w:customStyle="1" w:styleId="blk">
    <w:name w:val="blk"/>
    <w:basedOn w:val="a0"/>
    <w:rsid w:val="008C1730"/>
  </w:style>
  <w:style w:type="character" w:customStyle="1" w:styleId="1fe">
    <w:name w:val="1 Знак"/>
    <w:basedOn w:val="10"/>
    <w:link w:val="1fd"/>
    <w:rsid w:val="00DF656B"/>
    <w:rPr>
      <w:rFonts w:ascii="Cambria" w:eastAsia="Times New Roman" w:hAnsi="Cambria" w:cs="Times New Roman"/>
      <w:b/>
      <w:bCs/>
      <w:kern w:val="32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07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8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44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7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23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449218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1206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166806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84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89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64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173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8013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220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684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077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70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28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5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5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5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4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73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9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193583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315516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84265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32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852C9C6-AC98-44CE-BFF6-0D2D20156C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1825</TotalTime>
  <Pages>56</Pages>
  <Words>13302</Words>
  <Characters>75824</Characters>
  <Application>Microsoft Office Word</Application>
  <DocSecurity>0</DocSecurity>
  <Lines>631</Lines>
  <Paragraphs>177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РЕГИОНАЛЬНОГО РАЗВИТИЯ РОССИЙСКОЙ ФЕДЕРАЦИИ</vt:lpstr>
    </vt:vector>
  </TitlesOfParts>
  <Company>ANO</Company>
  <LinksUpToDate>false</LinksUpToDate>
  <CharactersWithSpaces>88949</CharactersWithSpaces>
  <SharedDoc>false</SharedDoc>
  <HLinks>
    <vt:vector size="6" baseType="variant">
      <vt:variant>
        <vt:i4>1638478</vt:i4>
      </vt:variant>
      <vt:variant>
        <vt:i4>0</vt:i4>
      </vt:variant>
      <vt:variant>
        <vt:i4>0</vt:i4>
      </vt:variant>
      <vt:variant>
        <vt:i4>5</vt:i4>
      </vt:variant>
      <vt:variant>
        <vt:lpwstr>http://www.pravo.gov.ru/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РЕГИОНАЛЬНОГО РАЗВИТИЯ РОССИЙСКОЙ ФЕДЕРАЦИИ</dc:title>
  <dc:creator>Ивашина</dc:creator>
  <cp:lastModifiedBy>А033</cp:lastModifiedBy>
  <cp:revision>234</cp:revision>
  <cp:lastPrinted>2020-03-25T03:55:00Z</cp:lastPrinted>
  <dcterms:created xsi:type="dcterms:W3CDTF">2020-12-27T05:16:00Z</dcterms:created>
  <dcterms:modified xsi:type="dcterms:W3CDTF">2021-04-25T14:05:00Z</dcterms:modified>
</cp:coreProperties>
</file>