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6C4B6" w14:textId="77777777" w:rsidR="0000623F" w:rsidRDefault="0000623F" w:rsidP="00941A96">
      <w:pPr>
        <w:rPr>
          <w:b/>
          <w:sz w:val="28"/>
          <w:szCs w:val="28"/>
        </w:rPr>
      </w:pPr>
    </w:p>
    <w:p w14:paraId="63055AEC" w14:textId="05C4FDEA" w:rsidR="00DF656B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ПРИЛОЖЕНИЕ №</w:t>
      </w:r>
      <w:r w:rsidR="004F366E">
        <w:rPr>
          <w:bCs/>
          <w:sz w:val="28"/>
          <w:szCs w:val="28"/>
        </w:rPr>
        <w:t>6</w:t>
      </w:r>
    </w:p>
    <w:p w14:paraId="1EE897CC" w14:textId="004FEB33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к проекту планировки территории</w:t>
      </w:r>
    </w:p>
    <w:p w14:paraId="14FEBDD3" w14:textId="5F7F0774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микрорайона «Радужный» и</w:t>
      </w:r>
    </w:p>
    <w:p w14:paraId="274DC615" w14:textId="07AA6779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территории микрорайона «Мирный»</w:t>
      </w:r>
    </w:p>
    <w:p w14:paraId="36454C6F" w14:textId="49567270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в границах села Верх-Тула</w:t>
      </w:r>
    </w:p>
    <w:p w14:paraId="14711752" w14:textId="447404CA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Верх-Тулинского сельсовета</w:t>
      </w:r>
    </w:p>
    <w:p w14:paraId="31E89A1E" w14:textId="2AE74171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Новосибирского района</w:t>
      </w:r>
    </w:p>
    <w:p w14:paraId="04C6448D" w14:textId="59ADE621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Новосибирской области и</w:t>
      </w:r>
    </w:p>
    <w:p w14:paraId="7F626C8E" w14:textId="19AB9AE6" w:rsidR="00941A96" w:rsidRP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проекту межевания территории</w:t>
      </w:r>
    </w:p>
    <w:p w14:paraId="367CEF9B" w14:textId="55BB41AB" w:rsidR="00941A96" w:rsidRDefault="00941A96" w:rsidP="00C65649">
      <w:pPr>
        <w:ind w:left="5664"/>
        <w:jc w:val="center"/>
        <w:rPr>
          <w:bCs/>
          <w:sz w:val="28"/>
          <w:szCs w:val="28"/>
        </w:rPr>
      </w:pPr>
      <w:r w:rsidRPr="00941A96">
        <w:rPr>
          <w:bCs/>
          <w:sz w:val="28"/>
          <w:szCs w:val="28"/>
        </w:rPr>
        <w:t>в его составе</w:t>
      </w:r>
    </w:p>
    <w:p w14:paraId="0BD31F5B" w14:textId="77777777" w:rsidR="00C65649" w:rsidRPr="00941A96" w:rsidRDefault="00C65649" w:rsidP="00C65649">
      <w:pPr>
        <w:ind w:left="5664"/>
        <w:jc w:val="center"/>
        <w:rPr>
          <w:bCs/>
          <w:sz w:val="28"/>
          <w:szCs w:val="28"/>
        </w:rPr>
      </w:pPr>
    </w:p>
    <w:p w14:paraId="060540DD" w14:textId="5C28718D" w:rsidR="00C65649" w:rsidRDefault="00C65649" w:rsidP="00DF656B">
      <w:pPr>
        <w:pStyle w:val="1fd"/>
      </w:pPr>
      <w:bookmarkStart w:id="0" w:name="_Toc415756088"/>
      <w:bookmarkStart w:id="1" w:name="_Toc56571782"/>
      <w:bookmarkStart w:id="2" w:name="_Toc56572498"/>
      <w:r>
        <w:t>Текстовая часть проекта межевания территории</w:t>
      </w:r>
    </w:p>
    <w:p w14:paraId="5F7E03A6" w14:textId="6161F51D" w:rsidR="0000623F" w:rsidRPr="00DF656B" w:rsidRDefault="0099052A" w:rsidP="00DF656B">
      <w:pPr>
        <w:pStyle w:val="1fd"/>
      </w:pPr>
      <w:r w:rsidRPr="00DF656B">
        <w:t>1</w:t>
      </w:r>
      <w:r w:rsidR="00EF154B" w:rsidRPr="00DF656B">
        <w:t>. </w:t>
      </w:r>
      <w:bookmarkEnd w:id="0"/>
      <w:r w:rsidR="0000623F" w:rsidRPr="00DF656B">
        <w:t>Сведения о границах территории, в отношении которой утвержден проект межевания</w:t>
      </w:r>
      <w:bookmarkEnd w:id="1"/>
      <w:bookmarkEnd w:id="2"/>
    </w:p>
    <w:p w14:paraId="005ED113" w14:textId="77777777" w:rsidR="00EF154B" w:rsidRPr="00677317" w:rsidRDefault="00EF154B" w:rsidP="00677317">
      <w:pPr>
        <w:shd w:val="clear" w:color="auto" w:fill="FFFFFF" w:themeFill="background1"/>
        <w:jc w:val="both"/>
        <w:rPr>
          <w:sz w:val="28"/>
          <w:szCs w:val="28"/>
        </w:rPr>
      </w:pPr>
    </w:p>
    <w:p w14:paraId="50876A3E" w14:textId="77777777" w:rsidR="0000623F" w:rsidRPr="000C5F61" w:rsidRDefault="0000623F" w:rsidP="0000623F">
      <w:pPr>
        <w:ind w:firstLine="709"/>
        <w:jc w:val="both"/>
        <w:rPr>
          <w:sz w:val="28"/>
          <w:szCs w:val="28"/>
        </w:rPr>
      </w:pPr>
      <w:bookmarkStart w:id="3" w:name="_Toc415756089"/>
      <w:r w:rsidRPr="000C5F61">
        <w:rPr>
          <w:sz w:val="28"/>
          <w:szCs w:val="28"/>
        </w:rPr>
        <w:t>Граница территории, в отношении которой утвержден проект межевания территории, с отображением характерных точек границ проекта межевания территории, представлен на Схеме № 1.</w:t>
      </w:r>
    </w:p>
    <w:p w14:paraId="7603AA08" w14:textId="77777777" w:rsidR="000457EF" w:rsidRDefault="000457EF">
      <w:pPr>
        <w:rPr>
          <w:sz w:val="28"/>
          <w:szCs w:val="28"/>
        </w:rPr>
      </w:pPr>
    </w:p>
    <w:p w14:paraId="059EF783" w14:textId="77777777" w:rsidR="00DF656B" w:rsidRDefault="00DF656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3E8A00C8" w14:textId="77777777" w:rsidR="00DF656B" w:rsidRDefault="0000623F" w:rsidP="00DF656B">
      <w:pPr>
        <w:jc w:val="center"/>
        <w:rPr>
          <w:sz w:val="28"/>
          <w:szCs w:val="28"/>
        </w:rPr>
      </w:pPr>
      <w:r w:rsidRPr="007D6251">
        <w:rPr>
          <w:sz w:val="28"/>
          <w:szCs w:val="28"/>
        </w:rPr>
        <w:lastRenderedPageBreak/>
        <w:t>Схема границ проекта межевания территории</w:t>
      </w:r>
      <w:bookmarkEnd w:id="3"/>
    </w:p>
    <w:p w14:paraId="4F4CC83B" w14:textId="3EDE3E5C" w:rsidR="000F7781" w:rsidRDefault="000F7781" w:rsidP="00DF656B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Схема № 1</w:t>
      </w:r>
      <w:r w:rsidR="001A7C34">
        <w:rPr>
          <w:sz w:val="28"/>
          <w:szCs w:val="28"/>
        </w:rPr>
        <w:t xml:space="preserve"> </w:t>
      </w:r>
    </w:p>
    <w:p w14:paraId="6F0B32ED" w14:textId="0703F8A5" w:rsidR="001A7C34" w:rsidRPr="004E4736" w:rsidRDefault="001A7C34" w:rsidP="00DF656B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951ABF1" wp14:editId="094C6673">
            <wp:extent cx="6629635" cy="8706087"/>
            <wp:effectExtent l="0" t="0" r="0" b="0"/>
            <wp:docPr id="2" name="Рисунок 2" descr="D:\ПП Верх-Тула\Проект межевания\Граница_геод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П Верх-Тула\Проект межевания\Граница_геода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143" cy="8727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9FFD5" w14:textId="0F30BEEF" w:rsidR="000F7781" w:rsidRPr="000C5F61" w:rsidRDefault="000F7781" w:rsidP="000F7781">
      <w:pPr>
        <w:rPr>
          <w:sz w:val="28"/>
          <w:szCs w:val="28"/>
        </w:rPr>
        <w:sectPr w:rsidR="000F7781" w:rsidRPr="000C5F61" w:rsidSect="00941A96">
          <w:headerReference w:type="default" r:id="rId9"/>
          <w:footerReference w:type="first" r:id="rId10"/>
          <w:pgSz w:w="11906" w:h="16838" w:code="9"/>
          <w:pgMar w:top="1134" w:right="567" w:bottom="1134" w:left="1418" w:header="709" w:footer="709" w:gutter="0"/>
          <w:cols w:space="708"/>
          <w:titlePg/>
          <w:docGrid w:linePitch="381"/>
        </w:sectPr>
      </w:pPr>
    </w:p>
    <w:p w14:paraId="44A84A66" w14:textId="77777777" w:rsidR="00EB2E72" w:rsidRPr="000C5F61" w:rsidRDefault="000457EF" w:rsidP="00EB2E72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 1</w:t>
      </w:r>
    </w:p>
    <w:p w14:paraId="073AF17E" w14:textId="77777777" w:rsidR="00EB2E72" w:rsidRPr="000C5F61" w:rsidRDefault="00EB2E72" w:rsidP="00EB2E72">
      <w:pPr>
        <w:ind w:firstLine="709"/>
        <w:jc w:val="both"/>
        <w:rPr>
          <w:sz w:val="28"/>
          <w:szCs w:val="28"/>
        </w:rPr>
      </w:pPr>
    </w:p>
    <w:p w14:paraId="7B4F185B" w14:textId="77777777" w:rsidR="00EB2E72" w:rsidRPr="000C5F61" w:rsidRDefault="00EB2E72" w:rsidP="00EB2E7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 xml:space="preserve">Перечень координат характерных точек </w:t>
      </w:r>
      <w:r w:rsidR="000457EF">
        <w:rPr>
          <w:sz w:val="28"/>
          <w:szCs w:val="28"/>
        </w:rPr>
        <w:t>границы проекта межевания территории</w:t>
      </w:r>
    </w:p>
    <w:p w14:paraId="246653FF" w14:textId="480E2E7D" w:rsidR="00EB2E72" w:rsidRDefault="00EB2E72" w:rsidP="00EB2E7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(местная система координат Новосибирской области – МСК НСО)</w:t>
      </w:r>
    </w:p>
    <w:p w14:paraId="04B117B6" w14:textId="77777777" w:rsidR="002C48BE" w:rsidRPr="000C5F61" w:rsidRDefault="002C48BE" w:rsidP="00EB2E72">
      <w:pPr>
        <w:jc w:val="center"/>
        <w:rPr>
          <w:sz w:val="28"/>
          <w:szCs w:val="28"/>
        </w:rPr>
      </w:pPr>
    </w:p>
    <w:p w14:paraId="18E74BD4" w14:textId="77777777" w:rsidR="00B97BCB" w:rsidRDefault="00B97BCB" w:rsidP="00021DBD">
      <w:pPr>
        <w:autoSpaceDE w:val="0"/>
        <w:autoSpaceDN w:val="0"/>
        <w:adjustRightInd w:val="0"/>
        <w:jc w:val="center"/>
        <w:rPr>
          <w:b/>
          <w:color w:val="000000"/>
        </w:rPr>
        <w:sectPr w:rsidR="00B97BCB" w:rsidSect="005D3266">
          <w:headerReference w:type="even" r:id="rId11"/>
          <w:headerReference w:type="default" r:id="rId12"/>
          <w:headerReference w:type="first" r:id="rId13"/>
          <w:footerReference w:type="first" r:id="rId14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701"/>
        <w:gridCol w:w="2126"/>
      </w:tblGrid>
      <w:tr w:rsidR="002C48BE" w:rsidRPr="005D27AA" w14:paraId="642FFAD8" w14:textId="77777777" w:rsidTr="002C48BE">
        <w:trPr>
          <w:trHeight w:val="330"/>
          <w:tblHeader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4CC05" w14:textId="77777777" w:rsidR="002C48BE" w:rsidRPr="000457EF" w:rsidRDefault="002C48BE" w:rsidP="000457EF">
            <w:pPr>
              <w:jc w:val="center"/>
              <w:outlineLvl w:val="0"/>
            </w:pPr>
            <w:bookmarkStart w:id="4" w:name="_Toc56571783"/>
            <w:bookmarkStart w:id="5" w:name="_Toc56572499"/>
            <w:r w:rsidRPr="00391DF2">
              <w:rPr>
                <w:b/>
                <w:color w:val="000000"/>
              </w:rPr>
              <w:t>Номер точки</w:t>
            </w:r>
            <w:bookmarkEnd w:id="4"/>
            <w:bookmarkEnd w:id="5"/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3CB02" w14:textId="77777777" w:rsidR="002C48BE" w:rsidRPr="000457EF" w:rsidRDefault="002C48BE" w:rsidP="000457EF">
            <w:pPr>
              <w:jc w:val="center"/>
              <w:outlineLvl w:val="0"/>
            </w:pPr>
            <w:bookmarkStart w:id="6" w:name="_Toc56571784"/>
            <w:bookmarkStart w:id="7" w:name="_Toc56572500"/>
            <w:r w:rsidRPr="00391DF2">
              <w:rPr>
                <w:b/>
                <w:color w:val="000000"/>
              </w:rPr>
              <w:t>Координаты</w:t>
            </w:r>
            <w:bookmarkEnd w:id="6"/>
            <w:bookmarkEnd w:id="7"/>
          </w:p>
        </w:tc>
      </w:tr>
      <w:tr w:rsidR="002C48BE" w:rsidRPr="005D27AA" w14:paraId="1DDAFDE0" w14:textId="77777777" w:rsidTr="002C48BE">
        <w:trPr>
          <w:trHeight w:val="330"/>
          <w:tblHeader/>
        </w:trPr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B7189F" w14:textId="77777777" w:rsidR="002C48BE" w:rsidRPr="000457EF" w:rsidRDefault="002C48BE" w:rsidP="000457EF">
            <w:pPr>
              <w:jc w:val="center"/>
              <w:outlineLvl w:val="0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3851AB" w14:textId="77777777" w:rsidR="002C48BE" w:rsidRPr="000457EF" w:rsidRDefault="002C48BE" w:rsidP="000457EF">
            <w:pPr>
              <w:jc w:val="center"/>
              <w:outlineLvl w:val="0"/>
            </w:pPr>
            <w:bookmarkStart w:id="8" w:name="_Toc56571785"/>
            <w:bookmarkStart w:id="9" w:name="_Toc56572501"/>
            <w:r w:rsidRPr="00391DF2">
              <w:rPr>
                <w:b/>
                <w:color w:val="000000"/>
              </w:rPr>
              <w:t>Х, м</w:t>
            </w:r>
            <w:bookmarkEnd w:id="8"/>
            <w:bookmarkEnd w:id="9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1F904" w14:textId="77777777" w:rsidR="002C48BE" w:rsidRPr="000457EF" w:rsidRDefault="002C48BE" w:rsidP="000457EF">
            <w:pPr>
              <w:jc w:val="center"/>
              <w:outlineLvl w:val="0"/>
            </w:pPr>
            <w:bookmarkStart w:id="10" w:name="_Toc56571786"/>
            <w:bookmarkStart w:id="11" w:name="_Toc56572502"/>
            <w:r w:rsidRPr="00391DF2">
              <w:rPr>
                <w:b/>
                <w:color w:val="000000"/>
                <w:lang w:val="en-US"/>
              </w:rPr>
              <w:t>Y</w:t>
            </w:r>
            <w:r w:rsidRPr="00391DF2">
              <w:rPr>
                <w:b/>
                <w:color w:val="000000"/>
              </w:rPr>
              <w:t>, м</w:t>
            </w:r>
            <w:bookmarkEnd w:id="10"/>
            <w:bookmarkEnd w:id="11"/>
          </w:p>
        </w:tc>
      </w:tr>
      <w:tr w:rsidR="001A7C34" w:rsidRPr="005D27AA" w14:paraId="3F574B1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A31AB" w14:textId="77777777" w:rsidR="001A7C34" w:rsidRPr="000457EF" w:rsidRDefault="001A7C34" w:rsidP="000457EF">
            <w:pPr>
              <w:jc w:val="center"/>
              <w:outlineLvl w:val="0"/>
            </w:pPr>
            <w:bookmarkStart w:id="12" w:name="_Toc56571787"/>
            <w:bookmarkStart w:id="13" w:name="_Toc56572503"/>
            <w:r w:rsidRPr="000457EF">
              <w:t>1</w:t>
            </w:r>
            <w:bookmarkEnd w:id="12"/>
            <w:bookmarkEnd w:id="1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606F46" w14:textId="4F1FB2C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468299.48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9978A" w14:textId="0E195D7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4188593.13</w:t>
            </w:r>
          </w:p>
        </w:tc>
      </w:tr>
      <w:tr w:rsidR="001A7C34" w:rsidRPr="005D27AA" w14:paraId="70B1EC4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C563" w14:textId="77777777" w:rsidR="001A7C34" w:rsidRPr="000457EF" w:rsidRDefault="001A7C34" w:rsidP="000457EF">
            <w:pPr>
              <w:jc w:val="center"/>
              <w:outlineLvl w:val="0"/>
            </w:pPr>
            <w:bookmarkStart w:id="14" w:name="_Toc56571790"/>
            <w:bookmarkStart w:id="15" w:name="_Toc56572506"/>
            <w:r w:rsidRPr="000457EF">
              <w:t>2</w:t>
            </w:r>
            <w:bookmarkEnd w:id="14"/>
            <w:bookmarkEnd w:id="1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C2441" w14:textId="7E22B54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468982.52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7C1C7" w14:textId="14906C7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4188448.08</w:t>
            </w:r>
          </w:p>
        </w:tc>
      </w:tr>
      <w:tr w:rsidR="001A7C34" w:rsidRPr="005D27AA" w14:paraId="219A0B47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2125E" w14:textId="77777777" w:rsidR="001A7C34" w:rsidRPr="000457EF" w:rsidRDefault="001A7C34" w:rsidP="000457EF">
            <w:pPr>
              <w:jc w:val="center"/>
              <w:outlineLvl w:val="0"/>
            </w:pPr>
            <w:bookmarkStart w:id="16" w:name="_Toc56571793"/>
            <w:bookmarkStart w:id="17" w:name="_Toc56572509"/>
            <w:r w:rsidRPr="000457EF">
              <w:t>3</w:t>
            </w:r>
            <w:bookmarkEnd w:id="16"/>
            <w:bookmarkEnd w:id="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7915D" w14:textId="039DA94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468913.06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0884E" w14:textId="527414C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4188361.05</w:t>
            </w:r>
          </w:p>
        </w:tc>
      </w:tr>
      <w:tr w:rsidR="001A7C34" w:rsidRPr="005D27AA" w14:paraId="400CF50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F6EB2" w14:textId="77777777" w:rsidR="001A7C34" w:rsidRPr="000457EF" w:rsidRDefault="001A7C34" w:rsidP="000457EF">
            <w:pPr>
              <w:jc w:val="center"/>
              <w:outlineLvl w:val="0"/>
            </w:pPr>
            <w:bookmarkStart w:id="18" w:name="_Toc56571796"/>
            <w:bookmarkStart w:id="19" w:name="_Toc56572512"/>
            <w:r w:rsidRPr="000457EF">
              <w:t>4</w:t>
            </w:r>
            <w:bookmarkEnd w:id="18"/>
            <w:bookmarkEnd w:id="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367C94" w14:textId="4A4D3C0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468914.59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561268" w14:textId="1003D0E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4188346.93</w:t>
            </w:r>
          </w:p>
        </w:tc>
      </w:tr>
      <w:tr w:rsidR="001A7C34" w:rsidRPr="005D27AA" w14:paraId="7A67C0F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1C252" w14:textId="77777777" w:rsidR="001A7C34" w:rsidRPr="000457EF" w:rsidRDefault="001A7C34" w:rsidP="000457EF">
            <w:pPr>
              <w:jc w:val="center"/>
              <w:outlineLvl w:val="0"/>
            </w:pPr>
            <w:bookmarkStart w:id="20" w:name="_Toc56571799"/>
            <w:bookmarkStart w:id="21" w:name="_Toc56572515"/>
            <w:r w:rsidRPr="000457EF">
              <w:t>5</w:t>
            </w:r>
            <w:bookmarkEnd w:id="20"/>
            <w:bookmarkEnd w:id="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8B262" w14:textId="7D72D06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469131.49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03757" w14:textId="38B254D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4188171.02</w:t>
            </w:r>
          </w:p>
        </w:tc>
      </w:tr>
      <w:tr w:rsidR="001A7C34" w:rsidRPr="005D27AA" w14:paraId="523F718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3DFE8" w14:textId="77777777" w:rsidR="001A7C34" w:rsidRPr="000457EF" w:rsidRDefault="001A7C34" w:rsidP="000457EF">
            <w:pPr>
              <w:jc w:val="center"/>
              <w:outlineLvl w:val="0"/>
            </w:pPr>
            <w:bookmarkStart w:id="22" w:name="_Toc56571802"/>
            <w:bookmarkStart w:id="23" w:name="_Toc56572518"/>
            <w:r w:rsidRPr="000457EF">
              <w:t>6</w:t>
            </w:r>
            <w:bookmarkEnd w:id="22"/>
            <w:bookmarkEnd w:id="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91CF6E" w14:textId="2C6C956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469162.52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CF6415" w14:textId="5CABF16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4188169.18</w:t>
            </w:r>
          </w:p>
        </w:tc>
      </w:tr>
      <w:tr w:rsidR="001A7C34" w:rsidRPr="005D27AA" w14:paraId="0D8E16A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2A067" w14:textId="77777777" w:rsidR="001A7C34" w:rsidRPr="000457EF" w:rsidRDefault="001A7C34" w:rsidP="000457EF">
            <w:pPr>
              <w:jc w:val="center"/>
              <w:outlineLvl w:val="0"/>
            </w:pPr>
            <w:bookmarkStart w:id="24" w:name="_Toc56571805"/>
            <w:bookmarkStart w:id="25" w:name="_Toc56572521"/>
            <w:r w:rsidRPr="000457EF">
              <w:t>7</w:t>
            </w:r>
            <w:bookmarkEnd w:id="24"/>
            <w:bookmarkEnd w:id="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008C41" w14:textId="4B58A84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469170.43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13E42" w14:textId="233B830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4188141.61</w:t>
            </w:r>
          </w:p>
        </w:tc>
      </w:tr>
      <w:tr w:rsidR="001A7C34" w:rsidRPr="005D27AA" w14:paraId="6BBFF62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72896" w14:textId="77777777" w:rsidR="001A7C34" w:rsidRPr="000457EF" w:rsidRDefault="001A7C34" w:rsidP="000457EF">
            <w:pPr>
              <w:jc w:val="center"/>
              <w:outlineLvl w:val="0"/>
            </w:pPr>
            <w:bookmarkStart w:id="26" w:name="_Toc56571808"/>
            <w:bookmarkStart w:id="27" w:name="_Toc56572524"/>
            <w:r w:rsidRPr="000457EF">
              <w:t>8</w:t>
            </w:r>
            <w:bookmarkEnd w:id="26"/>
            <w:bookmarkEnd w:id="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CB867" w14:textId="3D1F87D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469170.99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2B2890" w14:textId="7DAA9E6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4188141.19</w:t>
            </w:r>
          </w:p>
        </w:tc>
      </w:tr>
      <w:tr w:rsidR="001A7C34" w:rsidRPr="005D27AA" w14:paraId="3102C95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307D7" w14:textId="77777777" w:rsidR="001A7C34" w:rsidRPr="000457EF" w:rsidRDefault="001A7C34" w:rsidP="000457EF">
            <w:pPr>
              <w:jc w:val="center"/>
              <w:outlineLvl w:val="0"/>
            </w:pPr>
            <w:bookmarkStart w:id="28" w:name="_Toc56571811"/>
            <w:bookmarkStart w:id="29" w:name="_Toc56572527"/>
            <w:r w:rsidRPr="000457EF">
              <w:t>9</w:t>
            </w:r>
            <w:bookmarkEnd w:id="28"/>
            <w:bookmarkEnd w:id="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609CA6" w14:textId="158B3C0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469269.79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6421B" w14:textId="198A4FA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4188115.45</w:t>
            </w:r>
          </w:p>
        </w:tc>
      </w:tr>
      <w:tr w:rsidR="001A7C34" w:rsidRPr="005D27AA" w14:paraId="6C2DFB4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21B84" w14:textId="77777777" w:rsidR="001A7C34" w:rsidRPr="000457EF" w:rsidRDefault="001A7C34" w:rsidP="000457EF">
            <w:pPr>
              <w:jc w:val="center"/>
              <w:outlineLvl w:val="0"/>
            </w:pPr>
            <w:bookmarkStart w:id="30" w:name="_Toc56571814"/>
            <w:bookmarkStart w:id="31" w:name="_Toc56572530"/>
            <w:r w:rsidRPr="000457EF">
              <w:t>10</w:t>
            </w:r>
            <w:bookmarkEnd w:id="30"/>
            <w:bookmarkEnd w:id="3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1670CB" w14:textId="6A1D95B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469374.69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1ED6B" w14:textId="0C05C9E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4188108.19</w:t>
            </w:r>
          </w:p>
        </w:tc>
      </w:tr>
      <w:tr w:rsidR="001A7C34" w:rsidRPr="005D27AA" w14:paraId="2C1FFC3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0791" w14:textId="77777777" w:rsidR="001A7C34" w:rsidRPr="000457EF" w:rsidRDefault="001A7C34" w:rsidP="000457EF">
            <w:pPr>
              <w:jc w:val="center"/>
              <w:outlineLvl w:val="0"/>
            </w:pPr>
            <w:bookmarkStart w:id="32" w:name="_Toc56571817"/>
            <w:bookmarkStart w:id="33" w:name="_Toc56572533"/>
            <w:r w:rsidRPr="000457EF">
              <w:t>11</w:t>
            </w:r>
            <w:bookmarkEnd w:id="32"/>
            <w:bookmarkEnd w:id="3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8116D" w14:textId="55205C4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469472.77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174F0" w14:textId="55808E5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4188100.76</w:t>
            </w:r>
          </w:p>
        </w:tc>
      </w:tr>
      <w:tr w:rsidR="001A7C34" w:rsidRPr="005D27AA" w14:paraId="4AB1EDD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BD2CC" w14:textId="77777777" w:rsidR="001A7C34" w:rsidRPr="000457EF" w:rsidRDefault="001A7C34" w:rsidP="000457EF">
            <w:pPr>
              <w:jc w:val="center"/>
              <w:outlineLvl w:val="0"/>
            </w:pPr>
            <w:bookmarkStart w:id="34" w:name="_Toc56571820"/>
            <w:bookmarkStart w:id="35" w:name="_Toc56572536"/>
            <w:r w:rsidRPr="000457EF">
              <w:t>12</w:t>
            </w:r>
            <w:bookmarkEnd w:id="34"/>
            <w:bookmarkEnd w:id="3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2CFDF" w14:textId="3FE29B0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469492.18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9D9034" w14:textId="7362C83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4188098.90</w:t>
            </w:r>
          </w:p>
        </w:tc>
      </w:tr>
      <w:tr w:rsidR="001A7C34" w:rsidRPr="005D27AA" w14:paraId="5026F26B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E0781" w14:textId="77777777" w:rsidR="001A7C34" w:rsidRPr="000457EF" w:rsidRDefault="001A7C34" w:rsidP="000457EF">
            <w:pPr>
              <w:jc w:val="center"/>
              <w:outlineLvl w:val="0"/>
            </w:pPr>
            <w:bookmarkStart w:id="36" w:name="_Toc56571823"/>
            <w:bookmarkStart w:id="37" w:name="_Toc56572539"/>
            <w:r w:rsidRPr="000457EF">
              <w:t>13</w:t>
            </w:r>
            <w:bookmarkEnd w:id="36"/>
            <w:bookmarkEnd w:id="3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72B4C1" w14:textId="2FA8C4C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469559.47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D489A" w14:textId="78928A8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4188090.49</w:t>
            </w:r>
          </w:p>
        </w:tc>
      </w:tr>
      <w:tr w:rsidR="001A7C34" w:rsidRPr="005D27AA" w14:paraId="0713EC2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ECEBD" w14:textId="77777777" w:rsidR="001A7C34" w:rsidRPr="000457EF" w:rsidRDefault="001A7C34" w:rsidP="000457EF">
            <w:pPr>
              <w:jc w:val="center"/>
              <w:outlineLvl w:val="0"/>
            </w:pPr>
            <w:bookmarkStart w:id="38" w:name="_Toc56571826"/>
            <w:bookmarkStart w:id="39" w:name="_Toc56572542"/>
            <w:r w:rsidRPr="000457EF">
              <w:t>14</w:t>
            </w:r>
            <w:bookmarkEnd w:id="38"/>
            <w:bookmarkEnd w:id="3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DD04B" w14:textId="28D8E3F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469568.52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CD0D2" w14:textId="23AD3CF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4188099.12</w:t>
            </w:r>
          </w:p>
        </w:tc>
      </w:tr>
      <w:tr w:rsidR="001A7C34" w:rsidRPr="005D27AA" w14:paraId="4C5BEE1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80C55" w14:textId="77777777" w:rsidR="001A7C34" w:rsidRPr="000457EF" w:rsidRDefault="001A7C34" w:rsidP="000457EF">
            <w:pPr>
              <w:jc w:val="center"/>
              <w:outlineLvl w:val="0"/>
            </w:pPr>
            <w:bookmarkStart w:id="40" w:name="_Toc56571829"/>
            <w:bookmarkStart w:id="41" w:name="_Toc56572545"/>
            <w:r w:rsidRPr="000457EF">
              <w:t>15</w:t>
            </w:r>
            <w:bookmarkEnd w:id="40"/>
            <w:bookmarkEnd w:id="4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DE322" w14:textId="4807995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469581.36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F696B" w14:textId="66930D8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4188111.30</w:t>
            </w:r>
          </w:p>
        </w:tc>
      </w:tr>
      <w:tr w:rsidR="001A7C34" w:rsidRPr="005D27AA" w14:paraId="0573FBF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98F04" w14:textId="77777777" w:rsidR="001A7C34" w:rsidRPr="000457EF" w:rsidRDefault="001A7C34" w:rsidP="000457EF">
            <w:pPr>
              <w:jc w:val="center"/>
              <w:outlineLvl w:val="0"/>
            </w:pPr>
            <w:bookmarkStart w:id="42" w:name="_Toc56571832"/>
            <w:bookmarkStart w:id="43" w:name="_Toc56572548"/>
            <w:r w:rsidRPr="000457EF">
              <w:t>16</w:t>
            </w:r>
            <w:bookmarkEnd w:id="42"/>
            <w:bookmarkEnd w:id="4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0822B" w14:textId="327BBDB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469585.72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0E6CE2" w14:textId="502A6AC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4188115.43</w:t>
            </w:r>
          </w:p>
        </w:tc>
      </w:tr>
      <w:tr w:rsidR="001A7C34" w:rsidRPr="005D27AA" w14:paraId="0EFE71F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5C862" w14:textId="77777777" w:rsidR="001A7C34" w:rsidRPr="000457EF" w:rsidRDefault="001A7C34" w:rsidP="000457EF">
            <w:pPr>
              <w:jc w:val="center"/>
              <w:outlineLvl w:val="0"/>
            </w:pPr>
            <w:bookmarkStart w:id="44" w:name="_Toc56571835"/>
            <w:bookmarkStart w:id="45" w:name="_Toc56572551"/>
            <w:r w:rsidRPr="000457EF">
              <w:t>17</w:t>
            </w:r>
            <w:bookmarkEnd w:id="44"/>
            <w:bookmarkEnd w:id="4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54467" w14:textId="0650195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469650.48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DCD01" w14:textId="49E8AA1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4188049.84</w:t>
            </w:r>
          </w:p>
        </w:tc>
      </w:tr>
      <w:tr w:rsidR="001A7C34" w:rsidRPr="005D27AA" w14:paraId="5E67935B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5BE1B" w14:textId="77777777" w:rsidR="001A7C34" w:rsidRPr="000457EF" w:rsidRDefault="001A7C34" w:rsidP="000457EF">
            <w:pPr>
              <w:jc w:val="center"/>
              <w:outlineLvl w:val="0"/>
            </w:pPr>
            <w:bookmarkStart w:id="46" w:name="_Toc56571838"/>
            <w:bookmarkStart w:id="47" w:name="_Toc56572554"/>
            <w:r w:rsidRPr="000457EF">
              <w:t>18</w:t>
            </w:r>
            <w:bookmarkEnd w:id="46"/>
            <w:bookmarkEnd w:id="4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AFB4F" w14:textId="7DD1465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469712.36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C7D5F4" w14:textId="60851EB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4187985.13</w:t>
            </w:r>
          </w:p>
        </w:tc>
      </w:tr>
      <w:tr w:rsidR="001A7C34" w:rsidRPr="005D27AA" w14:paraId="4639CBB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D0038" w14:textId="77777777" w:rsidR="001A7C34" w:rsidRPr="000457EF" w:rsidRDefault="001A7C34" w:rsidP="000457EF">
            <w:pPr>
              <w:jc w:val="center"/>
              <w:outlineLvl w:val="0"/>
            </w:pPr>
            <w:bookmarkStart w:id="48" w:name="_Toc56571841"/>
            <w:bookmarkStart w:id="49" w:name="_Toc56572557"/>
            <w:r w:rsidRPr="000457EF">
              <w:t>19</w:t>
            </w:r>
            <w:bookmarkEnd w:id="48"/>
            <w:bookmarkEnd w:id="4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E4F58" w14:textId="6DF971C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469708.01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46A522" w14:textId="158FE5A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4187981.00</w:t>
            </w:r>
          </w:p>
        </w:tc>
      </w:tr>
      <w:tr w:rsidR="001A7C34" w:rsidRPr="005D27AA" w14:paraId="3BF82E3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9E8F4" w14:textId="77777777" w:rsidR="001A7C34" w:rsidRPr="000457EF" w:rsidRDefault="001A7C34" w:rsidP="000457EF">
            <w:pPr>
              <w:jc w:val="center"/>
              <w:outlineLvl w:val="0"/>
            </w:pPr>
            <w:bookmarkStart w:id="50" w:name="_Toc56571844"/>
            <w:bookmarkStart w:id="51" w:name="_Toc56572560"/>
            <w:r w:rsidRPr="000457EF">
              <w:t>20</w:t>
            </w:r>
            <w:bookmarkEnd w:id="50"/>
            <w:bookmarkEnd w:id="5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AA391" w14:textId="4C6AB84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469742.33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1E417" w14:textId="352D1A0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4187944.81</w:t>
            </w:r>
          </w:p>
        </w:tc>
      </w:tr>
      <w:tr w:rsidR="001A7C34" w:rsidRPr="005D27AA" w14:paraId="1830A7EE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177CD" w14:textId="77777777" w:rsidR="001A7C34" w:rsidRPr="000457EF" w:rsidRDefault="001A7C34" w:rsidP="000457EF">
            <w:pPr>
              <w:jc w:val="center"/>
              <w:outlineLvl w:val="0"/>
            </w:pPr>
            <w:bookmarkStart w:id="52" w:name="_Toc56571847"/>
            <w:bookmarkStart w:id="53" w:name="_Toc56572563"/>
            <w:r w:rsidRPr="000457EF">
              <w:t>21</w:t>
            </w:r>
            <w:bookmarkEnd w:id="52"/>
            <w:bookmarkEnd w:id="5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DD76E" w14:textId="1E4C069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469796.53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E5648" w14:textId="65A4867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4187916.80</w:t>
            </w:r>
          </w:p>
        </w:tc>
      </w:tr>
      <w:tr w:rsidR="001A7C34" w:rsidRPr="005D27AA" w14:paraId="600F6657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7098A" w14:textId="77777777" w:rsidR="001A7C34" w:rsidRPr="000457EF" w:rsidRDefault="001A7C34" w:rsidP="000457EF">
            <w:pPr>
              <w:jc w:val="center"/>
              <w:outlineLvl w:val="0"/>
            </w:pPr>
            <w:bookmarkStart w:id="54" w:name="_Toc56571850"/>
            <w:bookmarkStart w:id="55" w:name="_Toc56572566"/>
            <w:r w:rsidRPr="000457EF">
              <w:t>22</w:t>
            </w:r>
            <w:bookmarkEnd w:id="54"/>
            <w:bookmarkEnd w:id="5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5C6D4" w14:textId="73C89B3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469843.56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988BC" w14:textId="71F7681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4187862.73</w:t>
            </w:r>
          </w:p>
        </w:tc>
      </w:tr>
      <w:tr w:rsidR="001A7C34" w:rsidRPr="005D27AA" w14:paraId="2EC5CFE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613D6" w14:textId="77777777" w:rsidR="001A7C34" w:rsidRPr="000457EF" w:rsidRDefault="001A7C34" w:rsidP="000457EF">
            <w:pPr>
              <w:jc w:val="center"/>
              <w:outlineLvl w:val="0"/>
            </w:pPr>
            <w:bookmarkStart w:id="56" w:name="_Toc56571853"/>
            <w:bookmarkStart w:id="57" w:name="_Toc56572569"/>
            <w:r w:rsidRPr="000457EF">
              <w:t>23</w:t>
            </w:r>
            <w:bookmarkEnd w:id="56"/>
            <w:bookmarkEnd w:id="5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3D8BA" w14:textId="3B6135C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469916.47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E2532" w14:textId="1B5859F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4187784.18</w:t>
            </w:r>
          </w:p>
        </w:tc>
      </w:tr>
      <w:tr w:rsidR="001A7C34" w:rsidRPr="005D27AA" w14:paraId="7E1D155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57122" w14:textId="77777777" w:rsidR="001A7C34" w:rsidRPr="000457EF" w:rsidRDefault="001A7C34" w:rsidP="000457EF">
            <w:pPr>
              <w:jc w:val="center"/>
              <w:outlineLvl w:val="0"/>
            </w:pPr>
            <w:bookmarkStart w:id="58" w:name="_Toc56571856"/>
            <w:bookmarkStart w:id="59" w:name="_Toc56572572"/>
            <w:r w:rsidRPr="000457EF">
              <w:t>24</w:t>
            </w:r>
            <w:bookmarkEnd w:id="58"/>
            <w:bookmarkEnd w:id="5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2299A" w14:textId="2780810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469942.00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52C35A" w14:textId="07E2754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4187762.38</w:t>
            </w:r>
          </w:p>
        </w:tc>
      </w:tr>
      <w:tr w:rsidR="001A7C34" w:rsidRPr="005D27AA" w14:paraId="326F484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83C37" w14:textId="77777777" w:rsidR="001A7C34" w:rsidRPr="000457EF" w:rsidRDefault="001A7C34" w:rsidP="000457EF">
            <w:pPr>
              <w:jc w:val="center"/>
              <w:outlineLvl w:val="0"/>
            </w:pPr>
            <w:bookmarkStart w:id="60" w:name="_Toc56571859"/>
            <w:bookmarkStart w:id="61" w:name="_Toc56572575"/>
            <w:r w:rsidRPr="000457EF">
              <w:t>25</w:t>
            </w:r>
            <w:bookmarkEnd w:id="60"/>
            <w:bookmarkEnd w:id="6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AD7D4" w14:textId="15BB1F0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469947.66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6D5A7" w14:textId="46A24CC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4187759.35</w:t>
            </w:r>
          </w:p>
        </w:tc>
      </w:tr>
      <w:tr w:rsidR="001A7C34" w:rsidRPr="005D27AA" w14:paraId="0652AEEA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39E42" w14:textId="77777777" w:rsidR="001A7C34" w:rsidRPr="000457EF" w:rsidRDefault="001A7C34" w:rsidP="000457EF">
            <w:pPr>
              <w:jc w:val="center"/>
              <w:outlineLvl w:val="0"/>
            </w:pPr>
            <w:bookmarkStart w:id="62" w:name="_Toc56571862"/>
            <w:bookmarkStart w:id="63" w:name="_Toc56572578"/>
            <w:r w:rsidRPr="000457EF">
              <w:t>26</w:t>
            </w:r>
            <w:bookmarkEnd w:id="62"/>
            <w:bookmarkEnd w:id="6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4B301B" w14:textId="5B67293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469959.03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14576" w14:textId="1FA5A13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4187748.15</w:t>
            </w:r>
          </w:p>
        </w:tc>
      </w:tr>
      <w:tr w:rsidR="001A7C34" w:rsidRPr="005D27AA" w14:paraId="6922544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D01FA" w14:textId="77777777" w:rsidR="001A7C34" w:rsidRPr="000457EF" w:rsidRDefault="001A7C34" w:rsidP="000457EF">
            <w:pPr>
              <w:jc w:val="center"/>
              <w:outlineLvl w:val="0"/>
            </w:pPr>
            <w:bookmarkStart w:id="64" w:name="_Toc56571865"/>
            <w:bookmarkStart w:id="65" w:name="_Toc56572581"/>
            <w:r w:rsidRPr="000457EF">
              <w:t>27</w:t>
            </w:r>
            <w:bookmarkEnd w:id="64"/>
            <w:bookmarkEnd w:id="6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1ABC9" w14:textId="30267A3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469992.06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8214D" w14:textId="4F2B9BD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4187714.81</w:t>
            </w:r>
          </w:p>
        </w:tc>
      </w:tr>
      <w:tr w:rsidR="001A7C34" w:rsidRPr="005D27AA" w14:paraId="796C89E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8D2D4" w14:textId="77777777" w:rsidR="001A7C34" w:rsidRPr="000457EF" w:rsidRDefault="001A7C34" w:rsidP="000457EF">
            <w:pPr>
              <w:jc w:val="center"/>
              <w:outlineLvl w:val="0"/>
            </w:pPr>
            <w:bookmarkStart w:id="66" w:name="_Toc56571868"/>
            <w:bookmarkStart w:id="67" w:name="_Toc56572584"/>
            <w:r w:rsidRPr="000457EF">
              <w:t>28</w:t>
            </w:r>
            <w:bookmarkEnd w:id="66"/>
            <w:bookmarkEnd w:id="6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D0C73" w14:textId="5707989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470006.83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34DCD" w14:textId="5974FBB8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4187703.18</w:t>
            </w:r>
          </w:p>
        </w:tc>
      </w:tr>
      <w:tr w:rsidR="001A7C34" w:rsidRPr="005D27AA" w14:paraId="7055A8E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2B031" w14:textId="77777777" w:rsidR="001A7C34" w:rsidRPr="000457EF" w:rsidRDefault="001A7C34" w:rsidP="000457EF">
            <w:pPr>
              <w:jc w:val="center"/>
              <w:outlineLvl w:val="0"/>
            </w:pPr>
            <w:bookmarkStart w:id="68" w:name="_Toc56571871"/>
            <w:bookmarkStart w:id="69" w:name="_Toc56572587"/>
            <w:r w:rsidRPr="000457EF">
              <w:t>29</w:t>
            </w:r>
            <w:bookmarkEnd w:id="68"/>
            <w:bookmarkEnd w:id="6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E22D7" w14:textId="77E9A42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470002.92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B602E" w14:textId="594B2BA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4187699.30</w:t>
            </w:r>
          </w:p>
        </w:tc>
      </w:tr>
      <w:tr w:rsidR="001A7C34" w:rsidRPr="005D27AA" w14:paraId="2BD993B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D070D" w14:textId="77777777" w:rsidR="001A7C34" w:rsidRPr="000457EF" w:rsidRDefault="001A7C34" w:rsidP="000457EF">
            <w:pPr>
              <w:jc w:val="center"/>
              <w:outlineLvl w:val="0"/>
            </w:pPr>
            <w:bookmarkStart w:id="70" w:name="_Toc56571874"/>
            <w:bookmarkStart w:id="71" w:name="_Toc56572590"/>
            <w:r w:rsidRPr="000457EF">
              <w:t>30</w:t>
            </w:r>
            <w:bookmarkEnd w:id="70"/>
            <w:bookmarkEnd w:id="7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4377E" w14:textId="33D5B9F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470100.78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1B855" w14:textId="294D44C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4187604.16</w:t>
            </w:r>
          </w:p>
        </w:tc>
      </w:tr>
      <w:tr w:rsidR="001A7C34" w:rsidRPr="005D27AA" w14:paraId="290FA368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55AB4" w14:textId="77777777" w:rsidR="001A7C34" w:rsidRPr="000457EF" w:rsidRDefault="001A7C34" w:rsidP="000457EF">
            <w:pPr>
              <w:jc w:val="center"/>
              <w:outlineLvl w:val="0"/>
            </w:pPr>
            <w:bookmarkStart w:id="72" w:name="_Toc56571877"/>
            <w:bookmarkStart w:id="73" w:name="_Toc56572593"/>
            <w:r w:rsidRPr="000457EF">
              <w:t>31</w:t>
            </w:r>
            <w:bookmarkEnd w:id="72"/>
            <w:bookmarkEnd w:id="7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758933" w14:textId="14554C2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470103.84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1D5340" w14:textId="275772A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4187601.37</w:t>
            </w:r>
          </w:p>
        </w:tc>
      </w:tr>
      <w:tr w:rsidR="001A7C34" w:rsidRPr="005D27AA" w14:paraId="0B7FC33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C887F" w14:textId="77777777" w:rsidR="001A7C34" w:rsidRPr="000457EF" w:rsidRDefault="001A7C34" w:rsidP="000457EF">
            <w:pPr>
              <w:jc w:val="center"/>
              <w:outlineLvl w:val="0"/>
            </w:pPr>
            <w:bookmarkStart w:id="74" w:name="_Toc56571880"/>
            <w:bookmarkStart w:id="75" w:name="_Toc56572596"/>
            <w:r w:rsidRPr="000457EF">
              <w:t>32</w:t>
            </w:r>
            <w:bookmarkEnd w:id="74"/>
            <w:bookmarkEnd w:id="7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D676D" w14:textId="60D61528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470131.20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57AAB" w14:textId="0FF68AF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4187572.66</w:t>
            </w:r>
          </w:p>
        </w:tc>
      </w:tr>
      <w:tr w:rsidR="001A7C34" w:rsidRPr="005D27AA" w14:paraId="70F75E5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01D2C" w14:textId="77777777" w:rsidR="001A7C34" w:rsidRPr="000457EF" w:rsidRDefault="001A7C34" w:rsidP="000457EF">
            <w:pPr>
              <w:jc w:val="center"/>
              <w:outlineLvl w:val="0"/>
            </w:pPr>
            <w:bookmarkStart w:id="76" w:name="_Toc56571883"/>
            <w:bookmarkStart w:id="77" w:name="_Toc56572599"/>
            <w:r w:rsidRPr="000457EF">
              <w:t>33</w:t>
            </w:r>
            <w:bookmarkEnd w:id="76"/>
            <w:bookmarkEnd w:id="7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1BE9D0" w14:textId="003E84C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470158.50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5BFAF" w14:textId="79792FC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4187543.88</w:t>
            </w:r>
          </w:p>
        </w:tc>
      </w:tr>
      <w:tr w:rsidR="001A7C34" w:rsidRPr="005D27AA" w14:paraId="7BD8FDA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BDBB1" w14:textId="77777777" w:rsidR="001A7C34" w:rsidRPr="000457EF" w:rsidRDefault="001A7C34" w:rsidP="000457EF">
            <w:pPr>
              <w:jc w:val="center"/>
              <w:outlineLvl w:val="0"/>
            </w:pPr>
            <w:bookmarkStart w:id="78" w:name="_Toc56571886"/>
            <w:bookmarkStart w:id="79" w:name="_Toc56572602"/>
            <w:r w:rsidRPr="000457EF">
              <w:t>34</w:t>
            </w:r>
            <w:bookmarkEnd w:id="78"/>
            <w:bookmarkEnd w:id="7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80145" w14:textId="392A721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470175.08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5AA74" w14:textId="2C68604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4187532.84</w:t>
            </w:r>
          </w:p>
        </w:tc>
      </w:tr>
      <w:tr w:rsidR="001A7C34" w:rsidRPr="005D27AA" w14:paraId="11951C1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8D85F" w14:textId="77777777" w:rsidR="001A7C34" w:rsidRPr="000457EF" w:rsidRDefault="001A7C34" w:rsidP="000457EF">
            <w:pPr>
              <w:jc w:val="center"/>
              <w:outlineLvl w:val="0"/>
            </w:pPr>
            <w:bookmarkStart w:id="80" w:name="_Toc56571889"/>
            <w:bookmarkStart w:id="81" w:name="_Toc56572605"/>
            <w:r w:rsidRPr="000457EF">
              <w:t>35</w:t>
            </w:r>
            <w:bookmarkEnd w:id="80"/>
            <w:bookmarkEnd w:id="8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19E88" w14:textId="3B42884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470206.38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8BC86F" w14:textId="027277F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4187498.89</w:t>
            </w:r>
          </w:p>
        </w:tc>
      </w:tr>
      <w:tr w:rsidR="001A7C34" w:rsidRPr="005D27AA" w14:paraId="3B08DF2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2BEE6" w14:textId="77777777" w:rsidR="001A7C34" w:rsidRPr="000457EF" w:rsidRDefault="001A7C34" w:rsidP="000457EF">
            <w:pPr>
              <w:jc w:val="center"/>
              <w:outlineLvl w:val="0"/>
            </w:pPr>
            <w:bookmarkStart w:id="82" w:name="_Toc56571892"/>
            <w:bookmarkStart w:id="83" w:name="_Toc56572608"/>
            <w:r w:rsidRPr="000457EF">
              <w:t>36</w:t>
            </w:r>
            <w:bookmarkEnd w:id="82"/>
            <w:bookmarkEnd w:id="8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247AA" w14:textId="7C7006D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470245.33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3EA86" w14:textId="70C3E32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4187464.30</w:t>
            </w:r>
          </w:p>
        </w:tc>
      </w:tr>
      <w:tr w:rsidR="001A7C34" w:rsidRPr="005D27AA" w14:paraId="34C300A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0DFE" w14:textId="77777777" w:rsidR="001A7C34" w:rsidRPr="000457EF" w:rsidRDefault="001A7C34" w:rsidP="000457EF">
            <w:pPr>
              <w:jc w:val="center"/>
              <w:outlineLvl w:val="0"/>
            </w:pPr>
            <w:bookmarkStart w:id="84" w:name="_Toc56571895"/>
            <w:bookmarkStart w:id="85" w:name="_Toc56572611"/>
            <w:r w:rsidRPr="000457EF">
              <w:t>37</w:t>
            </w:r>
            <w:bookmarkEnd w:id="84"/>
            <w:bookmarkEnd w:id="8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69FAA" w14:textId="25EDB5E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470249.90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B82727" w14:textId="2B68CA1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4187463.67</w:t>
            </w:r>
          </w:p>
        </w:tc>
      </w:tr>
      <w:tr w:rsidR="001A7C34" w:rsidRPr="005D27AA" w14:paraId="41F34F2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DA9EA" w14:textId="77777777" w:rsidR="001A7C34" w:rsidRPr="000457EF" w:rsidRDefault="001A7C34" w:rsidP="000457EF">
            <w:pPr>
              <w:jc w:val="center"/>
              <w:outlineLvl w:val="0"/>
            </w:pPr>
            <w:bookmarkStart w:id="86" w:name="_Toc56571898"/>
            <w:bookmarkStart w:id="87" w:name="_Toc56572614"/>
            <w:r w:rsidRPr="000457EF">
              <w:t>38</w:t>
            </w:r>
            <w:bookmarkEnd w:id="86"/>
            <w:bookmarkEnd w:id="8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C5146" w14:textId="6E1EC14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470253.76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6A70B" w14:textId="2CE8CB1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4187459.35</w:t>
            </w:r>
          </w:p>
        </w:tc>
      </w:tr>
      <w:tr w:rsidR="001A7C34" w:rsidRPr="005D27AA" w14:paraId="328E675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146B1" w14:textId="77777777" w:rsidR="001A7C34" w:rsidRPr="000457EF" w:rsidRDefault="001A7C34" w:rsidP="000457EF">
            <w:pPr>
              <w:jc w:val="center"/>
              <w:outlineLvl w:val="0"/>
            </w:pPr>
            <w:bookmarkStart w:id="88" w:name="_Toc56571901"/>
            <w:bookmarkStart w:id="89" w:name="_Toc56572617"/>
            <w:r w:rsidRPr="000457EF">
              <w:t>39</w:t>
            </w:r>
            <w:bookmarkEnd w:id="88"/>
            <w:bookmarkEnd w:id="8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1C9DF" w14:textId="79C3B0D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470242.77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A341F" w14:textId="6363AAC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4187448.94</w:t>
            </w:r>
          </w:p>
        </w:tc>
      </w:tr>
      <w:tr w:rsidR="001A7C34" w:rsidRPr="005D27AA" w14:paraId="0A82A0F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086C0" w14:textId="77777777" w:rsidR="001A7C34" w:rsidRPr="000457EF" w:rsidRDefault="001A7C34" w:rsidP="000457EF">
            <w:pPr>
              <w:jc w:val="center"/>
              <w:outlineLvl w:val="0"/>
            </w:pPr>
            <w:bookmarkStart w:id="90" w:name="_Toc56571904"/>
            <w:bookmarkStart w:id="91" w:name="_Toc56572620"/>
            <w:r w:rsidRPr="000457EF">
              <w:t>40</w:t>
            </w:r>
            <w:bookmarkEnd w:id="90"/>
            <w:bookmarkEnd w:id="9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E220F" w14:textId="019C68F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470241.69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CD56AB" w14:textId="6874AF0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4187447.95</w:t>
            </w:r>
          </w:p>
        </w:tc>
      </w:tr>
      <w:tr w:rsidR="001A7C34" w:rsidRPr="005D27AA" w14:paraId="63EE324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5B1BE" w14:textId="77777777" w:rsidR="001A7C34" w:rsidRPr="000457EF" w:rsidRDefault="001A7C34" w:rsidP="000457EF">
            <w:pPr>
              <w:jc w:val="center"/>
              <w:outlineLvl w:val="0"/>
            </w:pPr>
            <w:bookmarkStart w:id="92" w:name="_Toc56571907"/>
            <w:bookmarkStart w:id="93" w:name="_Toc56572623"/>
            <w:r w:rsidRPr="000457EF">
              <w:t>41</w:t>
            </w:r>
            <w:bookmarkEnd w:id="92"/>
            <w:bookmarkEnd w:id="9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609E96" w14:textId="5F6BF98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470160.17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0D527" w14:textId="4C4FE49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4187373.68</w:t>
            </w:r>
          </w:p>
        </w:tc>
      </w:tr>
      <w:tr w:rsidR="001A7C34" w:rsidRPr="005D27AA" w14:paraId="5C96723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AAF78" w14:textId="77777777" w:rsidR="001A7C34" w:rsidRPr="000457EF" w:rsidRDefault="001A7C34" w:rsidP="000457EF">
            <w:pPr>
              <w:jc w:val="center"/>
              <w:outlineLvl w:val="0"/>
            </w:pPr>
            <w:bookmarkStart w:id="94" w:name="_Toc56571910"/>
            <w:bookmarkStart w:id="95" w:name="_Toc56572626"/>
            <w:r w:rsidRPr="000457EF">
              <w:t>42</w:t>
            </w:r>
            <w:bookmarkEnd w:id="94"/>
            <w:bookmarkEnd w:id="9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A6FD9" w14:textId="3001521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470149.07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A1CF31" w14:textId="3DB62E8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4187363.57</w:t>
            </w:r>
          </w:p>
        </w:tc>
      </w:tr>
      <w:tr w:rsidR="001A7C34" w:rsidRPr="005D27AA" w14:paraId="2FD2BA61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01D8" w14:textId="77777777" w:rsidR="001A7C34" w:rsidRPr="000457EF" w:rsidRDefault="001A7C34" w:rsidP="000457EF">
            <w:pPr>
              <w:jc w:val="center"/>
              <w:outlineLvl w:val="0"/>
            </w:pPr>
            <w:bookmarkStart w:id="96" w:name="_Toc56571913"/>
            <w:bookmarkStart w:id="97" w:name="_Toc56572629"/>
            <w:r w:rsidRPr="000457EF">
              <w:t>43</w:t>
            </w:r>
            <w:bookmarkEnd w:id="96"/>
            <w:bookmarkEnd w:id="9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B83D9" w14:textId="11235DB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469949.59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E0782" w14:textId="14CEEE3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4187181.83</w:t>
            </w:r>
          </w:p>
        </w:tc>
      </w:tr>
      <w:tr w:rsidR="001A7C34" w:rsidRPr="005D27AA" w14:paraId="203CE8F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4DEE6" w14:textId="77777777" w:rsidR="001A7C34" w:rsidRPr="000457EF" w:rsidRDefault="001A7C34" w:rsidP="000457EF">
            <w:pPr>
              <w:jc w:val="center"/>
              <w:outlineLvl w:val="0"/>
            </w:pPr>
            <w:bookmarkStart w:id="98" w:name="_Toc56571916"/>
            <w:bookmarkStart w:id="99" w:name="_Toc56572632"/>
            <w:r w:rsidRPr="000457EF">
              <w:t>44</w:t>
            </w:r>
            <w:bookmarkEnd w:id="98"/>
            <w:bookmarkEnd w:id="9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7F837" w14:textId="6195079F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469938.48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6A4DF2" w14:textId="2D524A9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4187171.71</w:t>
            </w:r>
          </w:p>
        </w:tc>
      </w:tr>
      <w:tr w:rsidR="001A7C34" w:rsidRPr="005D27AA" w14:paraId="051982D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26ACD" w14:textId="77777777" w:rsidR="001A7C34" w:rsidRPr="000457EF" w:rsidRDefault="001A7C34" w:rsidP="000457EF">
            <w:pPr>
              <w:jc w:val="center"/>
              <w:outlineLvl w:val="0"/>
            </w:pPr>
            <w:bookmarkStart w:id="100" w:name="_Toc56571919"/>
            <w:bookmarkStart w:id="101" w:name="_Toc56572635"/>
            <w:r w:rsidRPr="000457EF">
              <w:t>45</w:t>
            </w:r>
            <w:bookmarkEnd w:id="100"/>
            <w:bookmarkEnd w:id="10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82C37" w14:textId="49041E9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469857.12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15097B" w14:textId="3E15F58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4187097.59</w:t>
            </w:r>
          </w:p>
        </w:tc>
      </w:tr>
      <w:tr w:rsidR="001A7C34" w:rsidRPr="005D27AA" w14:paraId="6209755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C11D8" w14:textId="77777777" w:rsidR="001A7C34" w:rsidRPr="000457EF" w:rsidRDefault="001A7C34" w:rsidP="000457EF">
            <w:pPr>
              <w:jc w:val="center"/>
              <w:outlineLvl w:val="0"/>
            </w:pPr>
            <w:bookmarkStart w:id="102" w:name="_Toc56571922"/>
            <w:bookmarkStart w:id="103" w:name="_Toc56572638"/>
            <w:r w:rsidRPr="000457EF">
              <w:t>46</w:t>
            </w:r>
            <w:bookmarkEnd w:id="102"/>
            <w:bookmarkEnd w:id="10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0572B8" w14:textId="6B79D74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469846.07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EE238" w14:textId="3C4462FC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4187087.52</w:t>
            </w:r>
          </w:p>
        </w:tc>
      </w:tr>
      <w:tr w:rsidR="001A7C34" w:rsidRPr="005D27AA" w14:paraId="043778B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0271" w14:textId="77777777" w:rsidR="001A7C34" w:rsidRPr="000457EF" w:rsidRDefault="001A7C34" w:rsidP="000457EF">
            <w:pPr>
              <w:jc w:val="center"/>
              <w:outlineLvl w:val="0"/>
            </w:pPr>
            <w:bookmarkStart w:id="104" w:name="_Toc56571925"/>
            <w:bookmarkStart w:id="105" w:name="_Toc56572641"/>
            <w:r w:rsidRPr="000457EF">
              <w:t>47</w:t>
            </w:r>
            <w:bookmarkEnd w:id="104"/>
            <w:bookmarkEnd w:id="10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55643E" w14:textId="26962D3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469836.40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F38B64" w14:textId="6A50B439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4187078.71</w:t>
            </w:r>
          </w:p>
        </w:tc>
      </w:tr>
      <w:tr w:rsidR="001A7C34" w:rsidRPr="005D27AA" w14:paraId="60C038E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DA711" w14:textId="77777777" w:rsidR="001A7C34" w:rsidRPr="000457EF" w:rsidRDefault="001A7C34" w:rsidP="000457EF">
            <w:pPr>
              <w:jc w:val="center"/>
              <w:outlineLvl w:val="0"/>
            </w:pPr>
            <w:bookmarkStart w:id="106" w:name="_Toc56571928"/>
            <w:bookmarkStart w:id="107" w:name="_Toc56572644"/>
            <w:r w:rsidRPr="000457EF">
              <w:t>48</w:t>
            </w:r>
            <w:bookmarkEnd w:id="106"/>
            <w:bookmarkEnd w:id="10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9F1AAF" w14:textId="351EDF7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469743.51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CF6771" w14:textId="7C700CF4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4186993.71</w:t>
            </w:r>
          </w:p>
        </w:tc>
      </w:tr>
      <w:tr w:rsidR="001A7C34" w:rsidRPr="005D27AA" w14:paraId="7CB7C58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41AD6" w14:textId="77777777" w:rsidR="001A7C34" w:rsidRPr="000457EF" w:rsidRDefault="001A7C34" w:rsidP="000457EF">
            <w:pPr>
              <w:jc w:val="center"/>
              <w:outlineLvl w:val="0"/>
            </w:pPr>
            <w:bookmarkStart w:id="108" w:name="_Toc56571931"/>
            <w:bookmarkStart w:id="109" w:name="_Toc56572647"/>
            <w:r w:rsidRPr="000457EF">
              <w:t>49</w:t>
            </w:r>
            <w:bookmarkEnd w:id="108"/>
            <w:bookmarkEnd w:id="10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65591" w14:textId="71ADF156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469739.99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D5CA4" w14:textId="3910647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4186990.43</w:t>
            </w:r>
          </w:p>
        </w:tc>
      </w:tr>
      <w:tr w:rsidR="001A7C34" w:rsidRPr="005D27AA" w14:paraId="678E5528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2F1D1" w14:textId="77777777" w:rsidR="001A7C34" w:rsidRPr="000457EF" w:rsidRDefault="001A7C34" w:rsidP="000457EF">
            <w:pPr>
              <w:jc w:val="center"/>
              <w:outlineLvl w:val="0"/>
            </w:pPr>
            <w:bookmarkStart w:id="110" w:name="_Toc56571934"/>
            <w:bookmarkStart w:id="111" w:name="_Toc56572650"/>
            <w:r w:rsidRPr="000457EF">
              <w:t>50</w:t>
            </w:r>
            <w:bookmarkEnd w:id="110"/>
            <w:bookmarkEnd w:id="11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A3A3F0" w14:textId="44EAABD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469739.33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D4ECD4" w14:textId="79CFB1B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4186990.94</w:t>
            </w:r>
          </w:p>
        </w:tc>
      </w:tr>
      <w:tr w:rsidR="001A7C34" w:rsidRPr="005D27AA" w14:paraId="4B3AA87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DF0F" w14:textId="77777777" w:rsidR="001A7C34" w:rsidRPr="000457EF" w:rsidRDefault="001A7C34" w:rsidP="000457EF">
            <w:pPr>
              <w:jc w:val="center"/>
              <w:outlineLvl w:val="0"/>
            </w:pPr>
            <w:bookmarkStart w:id="112" w:name="_Toc56571937"/>
            <w:bookmarkStart w:id="113" w:name="_Toc56572653"/>
            <w:r w:rsidRPr="000457EF">
              <w:t>51</w:t>
            </w:r>
            <w:bookmarkEnd w:id="112"/>
            <w:bookmarkEnd w:id="11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B2223" w14:textId="2FE2C74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469728.98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94A78" w14:textId="2A03AF0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4186998.11</w:t>
            </w:r>
          </w:p>
        </w:tc>
      </w:tr>
      <w:tr w:rsidR="001A7C34" w:rsidRPr="005D27AA" w14:paraId="0AC9778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D08DD" w14:textId="77777777" w:rsidR="001A7C34" w:rsidRPr="000457EF" w:rsidRDefault="001A7C34" w:rsidP="000457EF">
            <w:pPr>
              <w:jc w:val="center"/>
              <w:outlineLvl w:val="0"/>
            </w:pPr>
            <w:bookmarkStart w:id="114" w:name="_Toc56571940"/>
            <w:bookmarkStart w:id="115" w:name="_Toc56572656"/>
            <w:r w:rsidRPr="000457EF">
              <w:t>52</w:t>
            </w:r>
            <w:bookmarkEnd w:id="114"/>
            <w:bookmarkEnd w:id="11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9CBE5" w14:textId="6A5DACC0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469643.73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FE036" w14:textId="26B9377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4187057.42</w:t>
            </w:r>
          </w:p>
        </w:tc>
      </w:tr>
      <w:tr w:rsidR="001A7C34" w:rsidRPr="005D27AA" w14:paraId="7A13519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B058D" w14:textId="77777777" w:rsidR="001A7C34" w:rsidRPr="000457EF" w:rsidRDefault="001A7C34" w:rsidP="000457EF">
            <w:pPr>
              <w:jc w:val="center"/>
              <w:outlineLvl w:val="0"/>
            </w:pPr>
            <w:bookmarkStart w:id="116" w:name="_Toc56571943"/>
            <w:bookmarkStart w:id="117" w:name="_Toc56572659"/>
            <w:r w:rsidRPr="000457EF">
              <w:t>53</w:t>
            </w:r>
            <w:bookmarkEnd w:id="116"/>
            <w:bookmarkEnd w:id="1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0E310" w14:textId="2A91916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469631.18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3CBEE" w14:textId="2D8490C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4187066.14</w:t>
            </w:r>
          </w:p>
        </w:tc>
      </w:tr>
      <w:tr w:rsidR="001A7C34" w:rsidRPr="005D27AA" w14:paraId="3921F55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EBA18" w14:textId="77777777" w:rsidR="001A7C34" w:rsidRPr="000457EF" w:rsidRDefault="001A7C34" w:rsidP="000457EF">
            <w:pPr>
              <w:jc w:val="center"/>
              <w:outlineLvl w:val="0"/>
            </w:pPr>
            <w:bookmarkStart w:id="118" w:name="_Toc56571946"/>
            <w:bookmarkStart w:id="119" w:name="_Toc56572662"/>
            <w:r w:rsidRPr="000457EF">
              <w:t>54</w:t>
            </w:r>
            <w:bookmarkEnd w:id="118"/>
            <w:bookmarkEnd w:id="1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A5FE43" w14:textId="51B248F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469463.48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183E7C" w14:textId="3FA68B3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4187182.76</w:t>
            </w:r>
          </w:p>
        </w:tc>
      </w:tr>
      <w:tr w:rsidR="001A7C34" w:rsidRPr="005D27AA" w14:paraId="6C399D6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DB95C" w14:textId="77777777" w:rsidR="001A7C34" w:rsidRPr="000457EF" w:rsidRDefault="001A7C34" w:rsidP="000457EF">
            <w:pPr>
              <w:jc w:val="center"/>
              <w:outlineLvl w:val="0"/>
            </w:pPr>
            <w:bookmarkStart w:id="120" w:name="_Toc56571949"/>
            <w:bookmarkStart w:id="121" w:name="_Toc56572665"/>
            <w:r w:rsidRPr="000457EF">
              <w:t>55</w:t>
            </w:r>
            <w:bookmarkEnd w:id="120"/>
            <w:bookmarkEnd w:id="1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CE572" w14:textId="73389CFE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469420.68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B3D41" w14:textId="5DEBA37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4187314.17</w:t>
            </w:r>
          </w:p>
        </w:tc>
      </w:tr>
      <w:tr w:rsidR="001A7C34" w:rsidRPr="005D27AA" w14:paraId="1EEF145E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B055" w14:textId="77777777" w:rsidR="001A7C34" w:rsidRPr="000457EF" w:rsidRDefault="001A7C34" w:rsidP="000457EF">
            <w:pPr>
              <w:jc w:val="center"/>
              <w:outlineLvl w:val="0"/>
            </w:pPr>
            <w:bookmarkStart w:id="122" w:name="_Toc56571952"/>
            <w:bookmarkStart w:id="123" w:name="_Toc56572668"/>
            <w:r w:rsidRPr="000457EF">
              <w:t>56</w:t>
            </w:r>
            <w:bookmarkEnd w:id="122"/>
            <w:bookmarkEnd w:id="1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4B746" w14:textId="33EA5143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469415.58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C7BECA" w14:textId="3F3C530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4187329.83</w:t>
            </w:r>
          </w:p>
        </w:tc>
      </w:tr>
      <w:tr w:rsidR="001A7C34" w:rsidRPr="005D27AA" w14:paraId="61CE573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D0A7A" w14:textId="77777777" w:rsidR="001A7C34" w:rsidRPr="000457EF" w:rsidRDefault="001A7C34" w:rsidP="000457EF">
            <w:pPr>
              <w:jc w:val="center"/>
              <w:outlineLvl w:val="0"/>
            </w:pPr>
            <w:bookmarkStart w:id="124" w:name="_Toc56571955"/>
            <w:bookmarkStart w:id="125" w:name="_Toc56572671"/>
            <w:r w:rsidRPr="000457EF">
              <w:t>57</w:t>
            </w:r>
            <w:bookmarkEnd w:id="124"/>
            <w:bookmarkEnd w:id="1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7CA3B" w14:textId="084B0027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469395.61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D60017" w14:textId="4051974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4187391.10</w:t>
            </w:r>
          </w:p>
        </w:tc>
      </w:tr>
      <w:tr w:rsidR="001A7C34" w:rsidRPr="005D27AA" w14:paraId="18044CC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478D3" w14:textId="77777777" w:rsidR="001A7C34" w:rsidRPr="000457EF" w:rsidRDefault="001A7C34" w:rsidP="000457EF">
            <w:pPr>
              <w:jc w:val="center"/>
              <w:outlineLvl w:val="0"/>
            </w:pPr>
            <w:bookmarkStart w:id="126" w:name="_Toc56571958"/>
            <w:bookmarkStart w:id="127" w:name="_Toc56572674"/>
            <w:r w:rsidRPr="000457EF">
              <w:t>58</w:t>
            </w:r>
            <w:bookmarkEnd w:id="126"/>
            <w:bookmarkEnd w:id="1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C1810" w14:textId="15249692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469186.60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C3D661" w14:textId="37B11F7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4187560.08</w:t>
            </w:r>
          </w:p>
        </w:tc>
      </w:tr>
      <w:tr w:rsidR="001A7C34" w:rsidRPr="005D27AA" w14:paraId="106B346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1A2B0" w14:textId="77777777" w:rsidR="001A7C34" w:rsidRPr="000457EF" w:rsidRDefault="001A7C34" w:rsidP="000457EF">
            <w:pPr>
              <w:jc w:val="center"/>
              <w:outlineLvl w:val="0"/>
            </w:pPr>
            <w:bookmarkStart w:id="128" w:name="_Toc56571961"/>
            <w:bookmarkStart w:id="129" w:name="_Toc56572677"/>
            <w:r w:rsidRPr="000457EF">
              <w:t>59</w:t>
            </w:r>
            <w:bookmarkEnd w:id="128"/>
            <w:bookmarkEnd w:id="1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B2F92" w14:textId="21116D4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468346.85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CFB23" w14:textId="3499199A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4188239.02</w:t>
            </w:r>
          </w:p>
        </w:tc>
      </w:tr>
      <w:tr w:rsidR="001A7C34" w:rsidRPr="005D27AA" w14:paraId="199F5D0A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5055D" w14:textId="77777777" w:rsidR="001A7C34" w:rsidRPr="000457EF" w:rsidRDefault="001A7C34" w:rsidP="000457EF">
            <w:pPr>
              <w:jc w:val="center"/>
              <w:outlineLvl w:val="0"/>
            </w:pPr>
            <w:bookmarkStart w:id="130" w:name="_Toc56571964"/>
            <w:bookmarkStart w:id="131" w:name="_Toc56572680"/>
            <w:r w:rsidRPr="000457EF">
              <w:t>60</w:t>
            </w:r>
            <w:bookmarkEnd w:id="130"/>
            <w:bookmarkEnd w:id="13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BAD5B" w14:textId="7077EB41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468342.97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65D8A" w14:textId="4389134D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4188242.16</w:t>
            </w:r>
          </w:p>
        </w:tc>
      </w:tr>
      <w:tr w:rsidR="001A7C34" w:rsidRPr="005D27AA" w14:paraId="43C10B6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FD50" w14:textId="77777777" w:rsidR="001A7C34" w:rsidRPr="000457EF" w:rsidRDefault="001A7C34" w:rsidP="000457EF">
            <w:pPr>
              <w:jc w:val="center"/>
              <w:outlineLvl w:val="0"/>
            </w:pPr>
            <w:bookmarkStart w:id="132" w:name="_Toc56571967"/>
            <w:bookmarkStart w:id="133" w:name="_Toc56572683"/>
            <w:r w:rsidRPr="000457EF">
              <w:t>61</w:t>
            </w:r>
            <w:bookmarkEnd w:id="132"/>
            <w:bookmarkEnd w:id="13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28DC7" w14:textId="7CB64005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468140.32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C5C91C" w14:textId="76C2F1DB" w:rsidR="001A7C34" w:rsidRPr="007A32D5" w:rsidRDefault="001A7C34" w:rsidP="000457EF">
            <w:pPr>
              <w:jc w:val="center"/>
              <w:outlineLvl w:val="0"/>
            </w:pPr>
            <w:r w:rsidRPr="007A32D5">
              <w:rPr>
                <w:color w:val="000000"/>
              </w:rPr>
              <w:t>4188406.00</w:t>
            </w:r>
          </w:p>
        </w:tc>
      </w:tr>
    </w:tbl>
    <w:p w14:paraId="48AD883B" w14:textId="77777777" w:rsidR="00B97BCB" w:rsidRDefault="00B97BCB" w:rsidP="00EB2E72">
      <w:pPr>
        <w:ind w:firstLine="709"/>
        <w:jc w:val="both"/>
        <w:rPr>
          <w:sz w:val="28"/>
          <w:szCs w:val="28"/>
        </w:rPr>
        <w:sectPr w:rsidR="00B97BCB" w:rsidSect="00B97BCB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p w14:paraId="4450238A" w14:textId="77777777" w:rsidR="00B92F3D" w:rsidRDefault="00B92F3D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1703262" w14:textId="77777777" w:rsidR="00B92F3D" w:rsidRPr="000C5F61" w:rsidRDefault="00B92F3D" w:rsidP="00DF656B">
      <w:pPr>
        <w:pStyle w:val="1fd"/>
      </w:pPr>
      <w:bookmarkStart w:id="134" w:name="_Toc56572489"/>
      <w:bookmarkStart w:id="135" w:name="_Toc56573205"/>
      <w:r w:rsidRPr="000C5F61">
        <w:lastRenderedPageBreak/>
        <w:t>2. Перечень и сведения о площади образуемых земельных участков и о виде их разрешенного использования, в том числе возможные способы их образования</w:t>
      </w:r>
      <w:bookmarkEnd w:id="134"/>
      <w:bookmarkEnd w:id="135"/>
    </w:p>
    <w:p w14:paraId="5849BDDB" w14:textId="77777777" w:rsidR="00B92F3D" w:rsidRPr="000C5F61" w:rsidRDefault="00B92F3D" w:rsidP="00B92F3D">
      <w:pPr>
        <w:rPr>
          <w:sz w:val="28"/>
          <w:szCs w:val="28"/>
        </w:rPr>
      </w:pPr>
    </w:p>
    <w:p w14:paraId="200555C0" w14:textId="77777777" w:rsidR="00B92F3D" w:rsidRPr="000C5F61" w:rsidRDefault="00B92F3D" w:rsidP="00B92F3D">
      <w:pPr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 xml:space="preserve">Перечень образуемых земельных участков представлен в Таблице № 2. Расположение </w:t>
      </w:r>
      <w:r>
        <w:rPr>
          <w:sz w:val="28"/>
          <w:szCs w:val="28"/>
        </w:rPr>
        <w:t>образуемых</w:t>
      </w:r>
      <w:r w:rsidRPr="000C5F61">
        <w:rPr>
          <w:sz w:val="28"/>
          <w:szCs w:val="28"/>
        </w:rPr>
        <w:t xml:space="preserve"> земельных участков представлено на чертеже межевания территории (приложени</w:t>
      </w:r>
      <w:r>
        <w:rPr>
          <w:sz w:val="28"/>
          <w:szCs w:val="28"/>
        </w:rPr>
        <w:t>е</w:t>
      </w:r>
      <w:r w:rsidRPr="000C5F61">
        <w:rPr>
          <w:sz w:val="28"/>
          <w:szCs w:val="28"/>
        </w:rPr>
        <w:t xml:space="preserve"> № 4).</w:t>
      </w:r>
    </w:p>
    <w:p w14:paraId="07B75C67" w14:textId="77777777" w:rsidR="00B92F3D" w:rsidRPr="000C5F61" w:rsidRDefault="00B92F3D" w:rsidP="00B92F3D">
      <w:pPr>
        <w:ind w:firstLine="709"/>
        <w:jc w:val="both"/>
        <w:rPr>
          <w:sz w:val="28"/>
          <w:szCs w:val="28"/>
        </w:rPr>
      </w:pPr>
    </w:p>
    <w:p w14:paraId="206090FE" w14:textId="77777777" w:rsidR="00B92F3D" w:rsidRPr="000C5F61" w:rsidRDefault="00B92F3D" w:rsidP="00B92F3D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Таблица № 2</w:t>
      </w:r>
    </w:p>
    <w:p w14:paraId="33A7353E" w14:textId="77777777" w:rsidR="00B92F3D" w:rsidRPr="000C5F61" w:rsidRDefault="00B92F3D" w:rsidP="00B92F3D">
      <w:pPr>
        <w:rPr>
          <w:sz w:val="28"/>
          <w:szCs w:val="28"/>
        </w:rPr>
      </w:pPr>
    </w:p>
    <w:p w14:paraId="30B2649D" w14:textId="77777777" w:rsidR="00B92F3D" w:rsidRDefault="00B92F3D" w:rsidP="00B92F3D">
      <w:pPr>
        <w:jc w:val="center"/>
        <w:rPr>
          <w:sz w:val="28"/>
          <w:szCs w:val="28"/>
        </w:rPr>
      </w:pPr>
      <w:r w:rsidRPr="007D6251">
        <w:rPr>
          <w:sz w:val="28"/>
          <w:szCs w:val="28"/>
        </w:rPr>
        <w:t>Перечень и сведения о</w:t>
      </w:r>
      <w:r>
        <w:rPr>
          <w:sz w:val="28"/>
          <w:szCs w:val="28"/>
        </w:rPr>
        <w:t>б образуемых</w:t>
      </w:r>
      <w:r w:rsidRPr="007D6251">
        <w:rPr>
          <w:sz w:val="28"/>
          <w:szCs w:val="28"/>
        </w:rPr>
        <w:t xml:space="preserve"> земельных участках</w:t>
      </w:r>
    </w:p>
    <w:p w14:paraId="4A987A64" w14:textId="77777777" w:rsidR="00C962B4" w:rsidRPr="000C5F61" w:rsidRDefault="00C962B4" w:rsidP="00C962B4">
      <w:pPr>
        <w:jc w:val="center"/>
        <w:rPr>
          <w:sz w:val="28"/>
          <w:szCs w:val="28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872"/>
        <w:gridCol w:w="1438"/>
        <w:gridCol w:w="1539"/>
        <w:gridCol w:w="2898"/>
        <w:gridCol w:w="3164"/>
      </w:tblGrid>
      <w:tr w:rsidR="00C962B4" w:rsidRPr="00D15242" w14:paraId="0F835E1C" w14:textId="77777777" w:rsidTr="003F25E3">
        <w:trPr>
          <w:trHeight w:val="1703"/>
        </w:trPr>
        <w:tc>
          <w:tcPr>
            <w:tcW w:w="918" w:type="dxa"/>
            <w:vAlign w:val="center"/>
          </w:tcPr>
          <w:p w14:paraId="569C3B4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438" w:type="dxa"/>
            <w:vAlign w:val="center"/>
          </w:tcPr>
          <w:p w14:paraId="429ACA5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Условный номер земельного участка</w:t>
            </w:r>
          </w:p>
        </w:tc>
        <w:tc>
          <w:tcPr>
            <w:tcW w:w="1568" w:type="dxa"/>
            <w:vAlign w:val="center"/>
          </w:tcPr>
          <w:p w14:paraId="47504FC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Площадь, га.</w:t>
            </w:r>
          </w:p>
        </w:tc>
        <w:tc>
          <w:tcPr>
            <w:tcW w:w="2942" w:type="dxa"/>
            <w:vAlign w:val="center"/>
          </w:tcPr>
          <w:p w14:paraId="6F1080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Вид разрешенного использования</w:t>
            </w:r>
          </w:p>
        </w:tc>
        <w:tc>
          <w:tcPr>
            <w:tcW w:w="3271" w:type="dxa"/>
            <w:vAlign w:val="center"/>
          </w:tcPr>
          <w:p w14:paraId="6710EDE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Способ образования</w:t>
            </w:r>
          </w:p>
        </w:tc>
      </w:tr>
      <w:tr w:rsidR="00C962B4" w:rsidRPr="00D15242" w14:paraId="399DA820" w14:textId="77777777" w:rsidTr="003F25E3">
        <w:tc>
          <w:tcPr>
            <w:tcW w:w="918" w:type="dxa"/>
            <w:vAlign w:val="center"/>
          </w:tcPr>
          <w:p w14:paraId="3DBE0B9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CED11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568" w:type="dxa"/>
            <w:vAlign w:val="center"/>
          </w:tcPr>
          <w:p w14:paraId="1F38D65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1.5</w:t>
            </w:r>
          </w:p>
        </w:tc>
        <w:tc>
          <w:tcPr>
            <w:tcW w:w="2942" w:type="dxa"/>
            <w:vAlign w:val="center"/>
          </w:tcPr>
          <w:p w14:paraId="6282D5A3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Для индивидуального жилищного</w:t>
            </w:r>
          </w:p>
          <w:p w14:paraId="504AC3DA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строительства (2.1)</w:t>
            </w:r>
          </w:p>
          <w:p w14:paraId="5F4862C7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77024B4D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застройка (2.1.1)</w:t>
            </w:r>
          </w:p>
          <w:p w14:paraId="2E0FAF1A" w14:textId="77777777" w:rsidR="00C962B4" w:rsidRDefault="00C962B4" w:rsidP="003F25E3">
            <w:pPr>
              <w:jc w:val="center"/>
            </w:pPr>
            <w:r w:rsidRPr="00995629">
              <w:rPr>
                <w:rFonts w:ascii="Times New Roman" w:hAnsi="Times New Roman"/>
              </w:rPr>
              <w:t>Блокированная жилая застройка (2.3)</w:t>
            </w:r>
          </w:p>
        </w:tc>
        <w:tc>
          <w:tcPr>
            <w:tcW w:w="3271" w:type="dxa"/>
            <w:vAlign w:val="center"/>
          </w:tcPr>
          <w:p w14:paraId="2ABD421A" w14:textId="77777777" w:rsidR="00C962B4" w:rsidRPr="00F85064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C962B4" w:rsidRPr="00D15242" w14:paraId="34D953A2" w14:textId="77777777" w:rsidTr="003F25E3">
        <w:tc>
          <w:tcPr>
            <w:tcW w:w="918" w:type="dxa"/>
            <w:vAlign w:val="center"/>
          </w:tcPr>
          <w:p w14:paraId="7047B4C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F0333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1568" w:type="dxa"/>
            <w:vAlign w:val="center"/>
          </w:tcPr>
          <w:p w14:paraId="5EEA239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1.04</w:t>
            </w:r>
          </w:p>
        </w:tc>
        <w:tc>
          <w:tcPr>
            <w:tcW w:w="2942" w:type="dxa"/>
            <w:vAlign w:val="center"/>
          </w:tcPr>
          <w:p w14:paraId="57644ACB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3D964003" w14:textId="77777777" w:rsidR="00C962B4" w:rsidRPr="00995629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застройка (2.1.1)</w:t>
            </w:r>
          </w:p>
          <w:p w14:paraId="48228D01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7088380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C962B4" w:rsidRPr="00D15242" w14:paraId="4B37B561" w14:textId="77777777" w:rsidTr="003F25E3">
        <w:tc>
          <w:tcPr>
            <w:tcW w:w="918" w:type="dxa"/>
            <w:vAlign w:val="center"/>
          </w:tcPr>
          <w:p w14:paraId="106A3C9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A3B61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1568" w:type="dxa"/>
            <w:vAlign w:val="center"/>
          </w:tcPr>
          <w:p w14:paraId="618E4C0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2.86</w:t>
            </w:r>
          </w:p>
        </w:tc>
        <w:tc>
          <w:tcPr>
            <w:tcW w:w="2942" w:type="dxa"/>
            <w:vAlign w:val="center"/>
          </w:tcPr>
          <w:p w14:paraId="2B078C0D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5B948A97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6C95A1B6" w14:textId="77777777" w:rsidR="00C962B4" w:rsidRDefault="00C962B4" w:rsidP="003F25E3">
            <w:pPr>
              <w:jc w:val="center"/>
            </w:pPr>
            <w:r w:rsidRPr="00F12C9D">
              <w:rPr>
                <w:rFonts w:ascii="Times New Roman" w:hAnsi="Times New Roman"/>
              </w:rPr>
              <w:t>)</w:t>
            </w:r>
          </w:p>
        </w:tc>
        <w:tc>
          <w:tcPr>
            <w:tcW w:w="3271" w:type="dxa"/>
            <w:vAlign w:val="center"/>
          </w:tcPr>
          <w:p w14:paraId="4369C1AC" w14:textId="77777777" w:rsidR="00C962B4" w:rsidRPr="00D15242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C962B4" w:rsidRPr="00D15242" w14:paraId="0F870742" w14:textId="77777777" w:rsidTr="003F25E3">
        <w:tc>
          <w:tcPr>
            <w:tcW w:w="918" w:type="dxa"/>
            <w:vAlign w:val="center"/>
          </w:tcPr>
          <w:p w14:paraId="3336388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223A1A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1568" w:type="dxa"/>
            <w:vAlign w:val="center"/>
          </w:tcPr>
          <w:p w14:paraId="6BFC90B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1.4</w:t>
            </w:r>
          </w:p>
        </w:tc>
        <w:tc>
          <w:tcPr>
            <w:tcW w:w="2942" w:type="dxa"/>
            <w:vAlign w:val="center"/>
          </w:tcPr>
          <w:p w14:paraId="53491758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36117AD6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7A244D9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07382243" w14:textId="77777777" w:rsidR="00C962B4" w:rsidRPr="00D15242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C962B4" w:rsidRPr="00D15242" w14:paraId="3C8FB58C" w14:textId="77777777" w:rsidTr="003F25E3">
        <w:tc>
          <w:tcPr>
            <w:tcW w:w="918" w:type="dxa"/>
            <w:vAlign w:val="center"/>
          </w:tcPr>
          <w:p w14:paraId="4A2E3B2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AA1232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568" w:type="dxa"/>
            <w:vAlign w:val="center"/>
          </w:tcPr>
          <w:p w14:paraId="42CDBDD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2.93</w:t>
            </w:r>
          </w:p>
        </w:tc>
        <w:tc>
          <w:tcPr>
            <w:tcW w:w="2942" w:type="dxa"/>
            <w:vAlign w:val="center"/>
          </w:tcPr>
          <w:p w14:paraId="69F9EAC7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33B0BB2C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1E094986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6556588B" w14:textId="77777777" w:rsidR="00C962B4" w:rsidRPr="00D15242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C962B4" w:rsidRPr="00D15242" w14:paraId="4EE3C9E0" w14:textId="77777777" w:rsidTr="003F25E3">
        <w:tc>
          <w:tcPr>
            <w:tcW w:w="918" w:type="dxa"/>
            <w:vAlign w:val="center"/>
          </w:tcPr>
          <w:p w14:paraId="703488A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6B9C3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1568" w:type="dxa"/>
            <w:vAlign w:val="center"/>
          </w:tcPr>
          <w:p w14:paraId="7D54447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3.26</w:t>
            </w:r>
          </w:p>
        </w:tc>
        <w:tc>
          <w:tcPr>
            <w:tcW w:w="2942" w:type="dxa"/>
            <w:vAlign w:val="center"/>
          </w:tcPr>
          <w:p w14:paraId="24D27CD1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3A0B28C8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92845BD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79084FA1" w14:textId="77777777" w:rsidR="00C962B4" w:rsidRPr="00D15242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</w:t>
            </w:r>
            <w:r>
              <w:rPr>
                <w:rFonts w:ascii="Times New Roman" w:hAnsi="Times New Roman"/>
              </w:rPr>
              <w:lastRenderedPageBreak/>
              <w:t xml:space="preserve">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C962B4" w:rsidRPr="00D15242" w14:paraId="5FDCCEDF" w14:textId="77777777" w:rsidTr="003F25E3">
        <w:tc>
          <w:tcPr>
            <w:tcW w:w="918" w:type="dxa"/>
            <w:vAlign w:val="center"/>
          </w:tcPr>
          <w:p w14:paraId="13C46FE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06402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74D89B7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2.93</w:t>
            </w:r>
          </w:p>
        </w:tc>
        <w:tc>
          <w:tcPr>
            <w:tcW w:w="2942" w:type="dxa"/>
            <w:vAlign w:val="center"/>
          </w:tcPr>
          <w:p w14:paraId="34D223F0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7CB98F11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75B27A0E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5B01671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C962B4" w:rsidRPr="00D15242" w14:paraId="4FD0BCF0" w14:textId="77777777" w:rsidTr="003F25E3">
        <w:tc>
          <w:tcPr>
            <w:tcW w:w="918" w:type="dxa"/>
            <w:vAlign w:val="center"/>
          </w:tcPr>
          <w:p w14:paraId="34F921F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99029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0D04DFA8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0.06</w:t>
            </w:r>
          </w:p>
        </w:tc>
        <w:tc>
          <w:tcPr>
            <w:tcW w:w="2942" w:type="dxa"/>
            <w:vAlign w:val="center"/>
          </w:tcPr>
          <w:p w14:paraId="0F04D52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4770DCB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C962B4" w:rsidRPr="00D15242" w14:paraId="46463FFA" w14:textId="77777777" w:rsidTr="003F25E3">
        <w:tc>
          <w:tcPr>
            <w:tcW w:w="918" w:type="dxa"/>
            <w:vAlign w:val="center"/>
          </w:tcPr>
          <w:p w14:paraId="15ED163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379D2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ЗУ9</w:t>
            </w:r>
          </w:p>
        </w:tc>
        <w:tc>
          <w:tcPr>
            <w:tcW w:w="1568" w:type="dxa"/>
            <w:vAlign w:val="center"/>
          </w:tcPr>
          <w:p w14:paraId="339FDE52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0.68</w:t>
            </w:r>
          </w:p>
        </w:tc>
        <w:tc>
          <w:tcPr>
            <w:tcW w:w="2942" w:type="dxa"/>
            <w:vAlign w:val="center"/>
          </w:tcPr>
          <w:p w14:paraId="1720C24A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5ECA43D5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10993001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5FD33FD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C962B4" w:rsidRPr="00D15242" w14:paraId="3008BE74" w14:textId="77777777" w:rsidTr="003F25E3">
        <w:tc>
          <w:tcPr>
            <w:tcW w:w="918" w:type="dxa"/>
            <w:vAlign w:val="center"/>
          </w:tcPr>
          <w:p w14:paraId="10113E3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8CF9D6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ЗУ10</w:t>
            </w:r>
          </w:p>
        </w:tc>
        <w:tc>
          <w:tcPr>
            <w:tcW w:w="1568" w:type="dxa"/>
            <w:vAlign w:val="center"/>
          </w:tcPr>
          <w:p w14:paraId="3B593426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0.78</w:t>
            </w:r>
          </w:p>
        </w:tc>
        <w:tc>
          <w:tcPr>
            <w:tcW w:w="2942" w:type="dxa"/>
            <w:vAlign w:val="center"/>
          </w:tcPr>
          <w:p w14:paraId="6832727D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725F2529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47218A7C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6CCA82C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C962B4" w:rsidRPr="00D15242" w14:paraId="42C40BFC" w14:textId="77777777" w:rsidTr="003F25E3">
        <w:tc>
          <w:tcPr>
            <w:tcW w:w="918" w:type="dxa"/>
            <w:vAlign w:val="center"/>
          </w:tcPr>
          <w:p w14:paraId="5A7F22C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A6741A7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ЗУ11</w:t>
            </w:r>
          </w:p>
        </w:tc>
        <w:tc>
          <w:tcPr>
            <w:tcW w:w="1568" w:type="dxa"/>
            <w:vAlign w:val="center"/>
          </w:tcPr>
          <w:p w14:paraId="464E976F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0.33</w:t>
            </w:r>
          </w:p>
        </w:tc>
        <w:tc>
          <w:tcPr>
            <w:tcW w:w="2942" w:type="dxa"/>
            <w:vAlign w:val="center"/>
          </w:tcPr>
          <w:p w14:paraId="50144927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3547301D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070DA54D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318B298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C962B4" w:rsidRPr="00D15242" w14:paraId="44FB1944" w14:textId="77777777" w:rsidTr="003F25E3">
        <w:tc>
          <w:tcPr>
            <w:tcW w:w="918" w:type="dxa"/>
            <w:vAlign w:val="center"/>
          </w:tcPr>
          <w:p w14:paraId="760C9F6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4B4E76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ЗУ12</w:t>
            </w:r>
          </w:p>
        </w:tc>
        <w:tc>
          <w:tcPr>
            <w:tcW w:w="1568" w:type="dxa"/>
            <w:vAlign w:val="center"/>
          </w:tcPr>
          <w:p w14:paraId="2D0DF962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3.15</w:t>
            </w:r>
          </w:p>
        </w:tc>
        <w:tc>
          <w:tcPr>
            <w:tcW w:w="2942" w:type="dxa"/>
            <w:vAlign w:val="center"/>
          </w:tcPr>
          <w:p w14:paraId="0C24E964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7F1A4B0F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Pr="00AB1861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2EBE8552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5E0D72D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C962B4" w:rsidRPr="00D15242" w14:paraId="312C6A88" w14:textId="77777777" w:rsidTr="003F25E3">
        <w:tc>
          <w:tcPr>
            <w:tcW w:w="918" w:type="dxa"/>
            <w:vAlign w:val="center"/>
          </w:tcPr>
          <w:p w14:paraId="70050EE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19C5E2" w14:textId="77777777" w:rsidR="00C962B4" w:rsidRPr="00037D17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ЗУ13</w:t>
            </w:r>
          </w:p>
        </w:tc>
        <w:tc>
          <w:tcPr>
            <w:tcW w:w="1568" w:type="dxa"/>
            <w:vAlign w:val="center"/>
          </w:tcPr>
          <w:p w14:paraId="30C91C49" w14:textId="77777777" w:rsidR="00C962B4" w:rsidRPr="00B445BC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B445BC">
              <w:rPr>
                <w:rFonts w:ascii="Times New Roman" w:hAnsi="Times New Roman"/>
                <w:color w:val="000000"/>
              </w:rPr>
              <w:t>1.12</w:t>
            </w:r>
          </w:p>
        </w:tc>
        <w:tc>
          <w:tcPr>
            <w:tcW w:w="2942" w:type="dxa"/>
            <w:vAlign w:val="center"/>
          </w:tcPr>
          <w:p w14:paraId="2E4EE44D" w14:textId="77777777" w:rsidR="00C962B4" w:rsidRPr="00921E9B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21E9B">
              <w:rPr>
                <w:rFonts w:ascii="Times New Roman" w:hAnsi="Times New Roman"/>
              </w:rPr>
              <w:t>Дошкольное, начальное и среднее</w:t>
            </w:r>
          </w:p>
          <w:p w14:paraId="23993843" w14:textId="77777777" w:rsidR="00C962B4" w:rsidRPr="005C3507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21E9B">
              <w:rPr>
                <w:rFonts w:ascii="Times New Roman" w:hAnsi="Times New Roman"/>
              </w:rPr>
              <w:t>общее образование (3.5.1)</w:t>
            </w:r>
          </w:p>
        </w:tc>
        <w:tc>
          <w:tcPr>
            <w:tcW w:w="3271" w:type="dxa"/>
            <w:vAlign w:val="center"/>
          </w:tcPr>
          <w:p w14:paraId="4810377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 xml:space="preserve">26 и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3208 </w:t>
            </w:r>
          </w:p>
        </w:tc>
      </w:tr>
      <w:tr w:rsidR="00C962B4" w:rsidRPr="00D15242" w14:paraId="2529B530" w14:textId="77777777" w:rsidTr="003F25E3">
        <w:tc>
          <w:tcPr>
            <w:tcW w:w="918" w:type="dxa"/>
            <w:vAlign w:val="center"/>
          </w:tcPr>
          <w:p w14:paraId="0FFFB3E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FA49BB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48F6F201" w14:textId="77777777" w:rsidR="00C962B4" w:rsidRPr="00500738" w:rsidRDefault="00C962B4" w:rsidP="003F25E3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>
              <w:rPr>
                <w:rFonts w:ascii="Times New Roman" w:hAnsi="Times New Roman"/>
                <w:color w:val="000000"/>
                <w:lang w:val="en-GB"/>
              </w:rPr>
              <w:t>3.46</w:t>
            </w:r>
          </w:p>
        </w:tc>
        <w:tc>
          <w:tcPr>
            <w:tcW w:w="2942" w:type="dxa"/>
            <w:vAlign w:val="center"/>
          </w:tcPr>
          <w:p w14:paraId="44AEFC7C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0818FF03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Pr="002150B6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41FBC106" w14:textId="77777777" w:rsidR="00C962B4" w:rsidRDefault="00C962B4" w:rsidP="003F25E3">
            <w:pPr>
              <w:jc w:val="center"/>
            </w:pPr>
          </w:p>
        </w:tc>
        <w:tc>
          <w:tcPr>
            <w:tcW w:w="3271" w:type="dxa"/>
            <w:vAlign w:val="center"/>
          </w:tcPr>
          <w:p w14:paraId="7228E01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33</w:t>
            </w:r>
          </w:p>
        </w:tc>
      </w:tr>
      <w:tr w:rsidR="00C962B4" w:rsidRPr="00D15242" w14:paraId="1F287BE7" w14:textId="77777777" w:rsidTr="003F25E3">
        <w:tc>
          <w:tcPr>
            <w:tcW w:w="918" w:type="dxa"/>
            <w:vAlign w:val="center"/>
          </w:tcPr>
          <w:p w14:paraId="4C18BC6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002CE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5DC6AACC" w14:textId="77777777" w:rsidR="00C962B4" w:rsidRPr="000F39C0" w:rsidRDefault="00C962B4" w:rsidP="003F25E3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  <w:lang w:val="en-GB"/>
              </w:rPr>
              <w:t>97</w:t>
            </w:r>
          </w:p>
        </w:tc>
        <w:tc>
          <w:tcPr>
            <w:tcW w:w="2942" w:type="dxa"/>
            <w:vAlign w:val="center"/>
          </w:tcPr>
          <w:p w14:paraId="29934614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11F42B4F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F2E387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271" w:type="dxa"/>
            <w:vAlign w:val="center"/>
          </w:tcPr>
          <w:p w14:paraId="0B38DAA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634</w:t>
            </w:r>
          </w:p>
        </w:tc>
      </w:tr>
      <w:tr w:rsidR="00C962B4" w:rsidRPr="00D15242" w14:paraId="6DCED06C" w14:textId="77777777" w:rsidTr="003F25E3">
        <w:tc>
          <w:tcPr>
            <w:tcW w:w="918" w:type="dxa"/>
            <w:vAlign w:val="center"/>
          </w:tcPr>
          <w:p w14:paraId="6F261AD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E0A6B7" w14:textId="77777777" w:rsidR="00C962B4" w:rsidRPr="000F39C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ЗУ16</w:t>
            </w:r>
          </w:p>
        </w:tc>
        <w:tc>
          <w:tcPr>
            <w:tcW w:w="1568" w:type="dxa"/>
            <w:vAlign w:val="center"/>
          </w:tcPr>
          <w:p w14:paraId="7C6870A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0.4</w:t>
            </w:r>
          </w:p>
        </w:tc>
        <w:tc>
          <w:tcPr>
            <w:tcW w:w="2942" w:type="dxa"/>
            <w:vAlign w:val="center"/>
          </w:tcPr>
          <w:p w14:paraId="4DB69D0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71B2A77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C962B4" w:rsidRPr="00D15242" w14:paraId="58CDFA27" w14:textId="77777777" w:rsidTr="003F25E3">
        <w:tc>
          <w:tcPr>
            <w:tcW w:w="918" w:type="dxa"/>
            <w:vAlign w:val="center"/>
          </w:tcPr>
          <w:p w14:paraId="321EC3E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14F75A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40623D1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4.5</w:t>
            </w:r>
          </w:p>
        </w:tc>
        <w:tc>
          <w:tcPr>
            <w:tcW w:w="2942" w:type="dxa"/>
            <w:vAlign w:val="center"/>
          </w:tcPr>
          <w:p w14:paraId="13CFAED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Хранение автотранспорта (2.7.1)</w:t>
            </w:r>
          </w:p>
          <w:p w14:paraId="2173737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Коммунальное обслуживание (3.1)</w:t>
            </w:r>
          </w:p>
          <w:p w14:paraId="6521F57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62D2065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(3.1.1)</w:t>
            </w:r>
          </w:p>
          <w:p w14:paraId="2E4AB92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Административные здания</w:t>
            </w:r>
          </w:p>
          <w:p w14:paraId="03AD32A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организаций, обеспечивающих</w:t>
            </w:r>
          </w:p>
          <w:p w14:paraId="267D20B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295BC89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(3.1.2)</w:t>
            </w:r>
          </w:p>
          <w:p w14:paraId="412C369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Социальное обслуживание (3.2)</w:t>
            </w:r>
          </w:p>
          <w:p w14:paraId="5836BC2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Дома социального обслуживания</w:t>
            </w:r>
          </w:p>
          <w:p w14:paraId="46DD360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(3.2.1)</w:t>
            </w:r>
          </w:p>
          <w:p w14:paraId="2F6F83A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социальной помощи</w:t>
            </w:r>
          </w:p>
          <w:p w14:paraId="641ADCA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населению (3.2.2)</w:t>
            </w:r>
          </w:p>
          <w:p w14:paraId="7590194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услуг связи (3.2.3)</w:t>
            </w:r>
          </w:p>
          <w:p w14:paraId="3427C45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Общежития (3.2.4)</w:t>
            </w:r>
          </w:p>
          <w:p w14:paraId="74A412F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Бытовое обслуживание (3.3)</w:t>
            </w:r>
          </w:p>
          <w:p w14:paraId="5577C9D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Здравоохранение (3.4)</w:t>
            </w:r>
          </w:p>
          <w:p w14:paraId="6F874E1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Амбулаторно-поликлиническое</w:t>
            </w:r>
          </w:p>
          <w:p w14:paraId="34CBB467" w14:textId="77777777" w:rsidR="00C962B4" w:rsidRPr="006047C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(3.4.1)</w:t>
            </w:r>
          </w:p>
          <w:p w14:paraId="05D4AA9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Стационарное медицинское</w:t>
            </w:r>
          </w:p>
          <w:p w14:paraId="4AA0134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(3.4.2)</w:t>
            </w:r>
          </w:p>
          <w:p w14:paraId="7A116BA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Медицинские организации особого</w:t>
            </w:r>
          </w:p>
          <w:p w14:paraId="095AE69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назначения (3.4.3)</w:t>
            </w:r>
          </w:p>
          <w:p w14:paraId="7F4D064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и просвещение (3.5)</w:t>
            </w:r>
          </w:p>
          <w:p w14:paraId="48F76A7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Дошкольное, начальное и среднее</w:t>
            </w:r>
          </w:p>
          <w:p w14:paraId="56BC8E4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общее образование (3.5.1)</w:t>
            </w:r>
          </w:p>
          <w:p w14:paraId="1AAB305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Среднее и высшее профессиональное</w:t>
            </w:r>
          </w:p>
          <w:p w14:paraId="3469EDF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(3.5.2)</w:t>
            </w:r>
          </w:p>
          <w:p w14:paraId="5EDBFD3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Культурное развитие (3.6)</w:t>
            </w:r>
          </w:p>
          <w:p w14:paraId="388D2B6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культурно-досуговой</w:t>
            </w:r>
          </w:p>
          <w:p w14:paraId="1AC7BA4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деятельности (3.6.1)</w:t>
            </w:r>
          </w:p>
          <w:p w14:paraId="7B42332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Парки культуры и отдыха (3.6.2)</w:t>
            </w:r>
          </w:p>
          <w:p w14:paraId="35B10E3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Цирки и зверинцы (3.6.3)</w:t>
            </w:r>
          </w:p>
          <w:p w14:paraId="647B7D3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использование (3.7)</w:t>
            </w:r>
          </w:p>
          <w:p w14:paraId="708099D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Осуществление религиозных обрядов</w:t>
            </w:r>
          </w:p>
          <w:p w14:paraId="109C04D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(3.7.1)</w:t>
            </w:r>
          </w:p>
          <w:p w14:paraId="4C7347B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управление и</w:t>
            </w:r>
          </w:p>
          <w:p w14:paraId="7D92D82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(3.7.2)</w:t>
            </w:r>
          </w:p>
          <w:p w14:paraId="057B0B2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управление (3.8)</w:t>
            </w:r>
          </w:p>
          <w:p w14:paraId="5C6715C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Государственное управление (3.8.1)</w:t>
            </w:r>
          </w:p>
          <w:p w14:paraId="79BA775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Представительская деятельность</w:t>
            </w:r>
          </w:p>
          <w:p w14:paraId="0181F3F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(3.8.2)</w:t>
            </w:r>
          </w:p>
          <w:p w14:paraId="717A1C9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научной деятельности</w:t>
            </w:r>
          </w:p>
          <w:p w14:paraId="74A75AA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(3.9)</w:t>
            </w:r>
          </w:p>
          <w:p w14:paraId="534D3B2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деятельности в области</w:t>
            </w:r>
          </w:p>
          <w:p w14:paraId="54E2ADC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гидрометеорологии и смежных с ней</w:t>
            </w:r>
          </w:p>
          <w:p w14:paraId="1731224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областях (3.9.1)</w:t>
            </w:r>
          </w:p>
          <w:p w14:paraId="52FDC59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научных исследований</w:t>
            </w:r>
          </w:p>
          <w:p w14:paraId="6C9298C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(3.9.2) Проведение научных испытаний</w:t>
            </w:r>
          </w:p>
          <w:p w14:paraId="4EFC29D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(3.9.3)</w:t>
            </w:r>
          </w:p>
          <w:p w14:paraId="3ADD05D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Предпринимательство (4.0)</w:t>
            </w:r>
          </w:p>
          <w:p w14:paraId="4C3553C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Деловое управление (4.1)</w:t>
            </w:r>
          </w:p>
          <w:p w14:paraId="34DB06B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торговли (торговые центры,</w:t>
            </w:r>
          </w:p>
          <w:p w14:paraId="519DF1D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торгово-развлекательные центры</w:t>
            </w:r>
          </w:p>
          <w:p w14:paraId="335306D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(комплексы) (4.2)</w:t>
            </w:r>
          </w:p>
          <w:p w14:paraId="133A421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Рынки (4.3)</w:t>
            </w:r>
          </w:p>
          <w:p w14:paraId="3D0754D6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Магазины (4.4)</w:t>
            </w:r>
          </w:p>
          <w:p w14:paraId="5D4E6AB6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Банковская и страховая деятельность</w:t>
            </w:r>
          </w:p>
          <w:p w14:paraId="2460A13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(4.5)</w:t>
            </w:r>
          </w:p>
          <w:p w14:paraId="2A1546F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питание (4.6)</w:t>
            </w:r>
          </w:p>
          <w:p w14:paraId="0D50745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Гостиничное обслуживание (4.7)</w:t>
            </w:r>
          </w:p>
          <w:p w14:paraId="628BAB5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Развлечения (4.8)</w:t>
            </w:r>
          </w:p>
          <w:p w14:paraId="2339B10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Развлекательные мероприятия (4.8.1)</w:t>
            </w:r>
          </w:p>
          <w:p w14:paraId="774933C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Проведение азартных игр (4.8.2)</w:t>
            </w:r>
          </w:p>
          <w:p w14:paraId="4E5367A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в игорных</w:t>
            </w:r>
          </w:p>
          <w:p w14:paraId="70BB505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зонах (4.8.3)</w:t>
            </w:r>
          </w:p>
          <w:p w14:paraId="5D063D66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Служебные гаражи (4.9)</w:t>
            </w:r>
          </w:p>
          <w:p w14:paraId="536E4E9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дорожного сервиса (4.9.1)</w:t>
            </w:r>
          </w:p>
          <w:p w14:paraId="49C9DD3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Заправка транспортных средств</w:t>
            </w:r>
          </w:p>
          <w:p w14:paraId="603818B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(4.9.1.1)</w:t>
            </w:r>
          </w:p>
          <w:p w14:paraId="6319E65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дорожного отдыха</w:t>
            </w:r>
          </w:p>
          <w:p w14:paraId="73A7B0F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(4.9.1.2)</w:t>
            </w:r>
          </w:p>
          <w:p w14:paraId="033BCCA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Автомобильные мойки (4.9.1.3)</w:t>
            </w:r>
          </w:p>
          <w:p w14:paraId="2826875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Ремонт автомобилей (4.9.1.4)</w:t>
            </w:r>
          </w:p>
          <w:p w14:paraId="6922232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Выставочно-ярмарочная</w:t>
            </w:r>
          </w:p>
          <w:p w14:paraId="5DABF2F3" w14:textId="77777777" w:rsidR="00C962B4" w:rsidRPr="006047C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деятельность (4.10)</w:t>
            </w:r>
          </w:p>
        </w:tc>
        <w:tc>
          <w:tcPr>
            <w:tcW w:w="3271" w:type="dxa"/>
            <w:vAlign w:val="center"/>
          </w:tcPr>
          <w:p w14:paraId="2894355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кадастровым номером </w:t>
            </w:r>
            <w:r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C962B4" w:rsidRPr="00D15242" w14:paraId="7B59A980" w14:textId="77777777" w:rsidTr="003F25E3">
        <w:tc>
          <w:tcPr>
            <w:tcW w:w="918" w:type="dxa"/>
            <w:vAlign w:val="center"/>
          </w:tcPr>
          <w:p w14:paraId="71029DE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C71A5A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7EECCA9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137</w:t>
            </w:r>
          </w:p>
        </w:tc>
        <w:tc>
          <w:tcPr>
            <w:tcW w:w="2942" w:type="dxa"/>
            <w:vAlign w:val="center"/>
          </w:tcPr>
          <w:p w14:paraId="5D25C5C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Хранение автотранспорта (2.7.1)</w:t>
            </w:r>
          </w:p>
          <w:p w14:paraId="0D21F82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Коммунальное обслуживание (3.1)</w:t>
            </w:r>
          </w:p>
          <w:p w14:paraId="6B39D03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23F615A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(3.1.1)</w:t>
            </w:r>
          </w:p>
          <w:p w14:paraId="32A9F77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Административные здания</w:t>
            </w:r>
          </w:p>
          <w:p w14:paraId="3D869E5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организаций, обеспечивающих</w:t>
            </w:r>
          </w:p>
          <w:p w14:paraId="707545D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5E05724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(3.1.2)</w:t>
            </w:r>
          </w:p>
          <w:p w14:paraId="11FE86C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Социальное обслуживание (3.2)</w:t>
            </w:r>
          </w:p>
          <w:p w14:paraId="6C8570D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Дома социального обслуживания</w:t>
            </w:r>
          </w:p>
          <w:p w14:paraId="564694D6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(3.2.1)</w:t>
            </w:r>
          </w:p>
          <w:p w14:paraId="6CC8C08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социальной помощи</w:t>
            </w:r>
          </w:p>
          <w:p w14:paraId="6C8E5B9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населению (3.2.2)</w:t>
            </w:r>
          </w:p>
          <w:p w14:paraId="2C5BE52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услуг связи (3.2.3)</w:t>
            </w:r>
          </w:p>
          <w:p w14:paraId="5C72DF6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Общежития (3.2.4)</w:t>
            </w:r>
          </w:p>
          <w:p w14:paraId="3DF19B9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Бытовое обслуживание (3.3)</w:t>
            </w:r>
          </w:p>
          <w:p w14:paraId="78EB68B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Здравоохранение (3.4)</w:t>
            </w:r>
          </w:p>
          <w:p w14:paraId="7A1C30E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Амбулаторно-поликлиническое</w:t>
            </w:r>
          </w:p>
          <w:p w14:paraId="268D0F9F" w14:textId="77777777" w:rsidR="00C962B4" w:rsidRPr="006047C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(3.4.1)</w:t>
            </w:r>
          </w:p>
          <w:p w14:paraId="0C9D0A6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Стационарное медицинское</w:t>
            </w:r>
          </w:p>
          <w:p w14:paraId="7FA5ABE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(3.4.2)</w:t>
            </w:r>
          </w:p>
          <w:p w14:paraId="11C0682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Медицинские организации особого</w:t>
            </w:r>
          </w:p>
          <w:p w14:paraId="1D6872A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назначения (3.4.3)</w:t>
            </w:r>
          </w:p>
          <w:p w14:paraId="4B03BD1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и просвещение (3.5)</w:t>
            </w:r>
          </w:p>
          <w:p w14:paraId="69794928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Дошкольное, начальное и среднее</w:t>
            </w:r>
          </w:p>
          <w:p w14:paraId="6CF879C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общее образование (3.5.1)</w:t>
            </w:r>
          </w:p>
          <w:p w14:paraId="1364462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Среднее и высшее профессиональное</w:t>
            </w:r>
          </w:p>
          <w:p w14:paraId="08E4C41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(3.5.2)</w:t>
            </w:r>
          </w:p>
          <w:p w14:paraId="4B43E32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Культурное развитие (3.6)</w:t>
            </w:r>
          </w:p>
          <w:p w14:paraId="066F050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культурно-досуговой</w:t>
            </w:r>
          </w:p>
          <w:p w14:paraId="6C1F87B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деятельности (3.6.1)</w:t>
            </w:r>
          </w:p>
          <w:p w14:paraId="10A5A86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Парки культуры и отдыха (3.6.2)</w:t>
            </w:r>
          </w:p>
          <w:p w14:paraId="3E3B6C0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Цирки и зверинцы (3.6.3)</w:t>
            </w:r>
          </w:p>
          <w:p w14:paraId="08AC7A9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использование (3.7)</w:t>
            </w:r>
          </w:p>
          <w:p w14:paraId="5BE7230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Осуществление религиозных обрядов</w:t>
            </w:r>
          </w:p>
          <w:p w14:paraId="4D38BF2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(3.7.1)</w:t>
            </w:r>
          </w:p>
          <w:p w14:paraId="1509362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управление и</w:t>
            </w:r>
          </w:p>
          <w:p w14:paraId="1D70000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(3.7.2)</w:t>
            </w:r>
          </w:p>
          <w:p w14:paraId="6CBD5E9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управление (3.8)</w:t>
            </w:r>
          </w:p>
          <w:p w14:paraId="37E3799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Государственное управление (3.8.1)</w:t>
            </w:r>
          </w:p>
          <w:p w14:paraId="2CBD481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Представительская деятельность</w:t>
            </w:r>
          </w:p>
          <w:p w14:paraId="74835BD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(3.8.2)</w:t>
            </w:r>
          </w:p>
          <w:p w14:paraId="6E673DD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научной деятельности</w:t>
            </w:r>
          </w:p>
          <w:p w14:paraId="09BD43BF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(3.9)</w:t>
            </w:r>
          </w:p>
          <w:p w14:paraId="3CDC9EA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деятельности в области</w:t>
            </w:r>
          </w:p>
          <w:p w14:paraId="76BE285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гидрометеорологии и смежных с ней</w:t>
            </w:r>
          </w:p>
          <w:p w14:paraId="781F08C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областях (3.9.1)</w:t>
            </w:r>
          </w:p>
          <w:p w14:paraId="59A1369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научных исследований</w:t>
            </w:r>
          </w:p>
          <w:p w14:paraId="18B795B9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(3.9.2) Проведение научных испытаний</w:t>
            </w:r>
          </w:p>
          <w:p w14:paraId="55F79866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(3.9.3)</w:t>
            </w:r>
          </w:p>
          <w:p w14:paraId="169E51C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Предпринимательство (4.0)</w:t>
            </w:r>
          </w:p>
          <w:p w14:paraId="52B324A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Деловое управление (4.1)</w:t>
            </w:r>
          </w:p>
          <w:p w14:paraId="3D918504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торговли (торговые центры,</w:t>
            </w:r>
          </w:p>
          <w:p w14:paraId="12A8B15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торгово-развлекательные центры</w:t>
            </w:r>
          </w:p>
          <w:p w14:paraId="6CA803A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(комплексы) (4.2)</w:t>
            </w:r>
          </w:p>
          <w:p w14:paraId="04A0646D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Рынки (4.3)</w:t>
            </w:r>
          </w:p>
          <w:p w14:paraId="183965C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Магазины (4.4)</w:t>
            </w:r>
          </w:p>
          <w:p w14:paraId="6D01E492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Банковская и страховая деятельность</w:t>
            </w:r>
          </w:p>
          <w:p w14:paraId="7CAAA31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(4.5)</w:t>
            </w:r>
          </w:p>
          <w:p w14:paraId="39403C9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питание (4.6)</w:t>
            </w:r>
          </w:p>
          <w:p w14:paraId="706066F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Гостиничное обслуживание (4.7)</w:t>
            </w:r>
          </w:p>
          <w:p w14:paraId="3D5AAE8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Развлечения (4.8)</w:t>
            </w:r>
          </w:p>
          <w:p w14:paraId="5AE55B1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Развлекательные мероприятия (4.8.1)</w:t>
            </w:r>
          </w:p>
          <w:p w14:paraId="2BE52F9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(4.8.2)</w:t>
            </w:r>
          </w:p>
          <w:p w14:paraId="12609033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в игорных</w:t>
            </w:r>
          </w:p>
          <w:p w14:paraId="1D88B92A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зонах (4.8.3)</w:t>
            </w:r>
          </w:p>
          <w:p w14:paraId="2134426C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Служебные гаражи (4.9)</w:t>
            </w:r>
          </w:p>
          <w:p w14:paraId="6CE4EB9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дорожного сервиса (4.9.1)</w:t>
            </w:r>
          </w:p>
          <w:p w14:paraId="25300A0E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Заправка транспортных средств</w:t>
            </w:r>
          </w:p>
          <w:p w14:paraId="3EFE8617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(4.9.1.1)</w:t>
            </w:r>
          </w:p>
          <w:p w14:paraId="456AF36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дорожного отдыха</w:t>
            </w:r>
          </w:p>
          <w:p w14:paraId="33078D9B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(4.9.1.2)</w:t>
            </w:r>
          </w:p>
          <w:p w14:paraId="43D04415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Автомобильные мойки (4.9.1.3)</w:t>
            </w:r>
          </w:p>
          <w:p w14:paraId="27D0AC20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Ремонт автомобилей (4.9.1.4)</w:t>
            </w:r>
          </w:p>
          <w:p w14:paraId="0B6820F1" w14:textId="77777777" w:rsidR="00C962B4" w:rsidRPr="006047C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Выставочно-ярмарочная</w:t>
            </w:r>
          </w:p>
          <w:p w14:paraId="34C484CF" w14:textId="77777777" w:rsidR="00C962B4" w:rsidRDefault="00C962B4" w:rsidP="003F25E3">
            <w:pPr>
              <w:jc w:val="center"/>
            </w:pPr>
            <w:r w:rsidRPr="006047C2">
              <w:rPr>
                <w:rFonts w:ascii="Times New Roman" w:hAnsi="Times New Roman"/>
              </w:rPr>
              <w:t>деятельность (4.10)</w:t>
            </w:r>
          </w:p>
        </w:tc>
        <w:tc>
          <w:tcPr>
            <w:tcW w:w="3271" w:type="dxa"/>
            <w:vAlign w:val="center"/>
          </w:tcPr>
          <w:p w14:paraId="7227C91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кадастровым номером </w:t>
            </w:r>
            <w:r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C962B4" w:rsidRPr="00D15242" w14:paraId="48BF8268" w14:textId="77777777" w:rsidTr="003F25E3">
        <w:tc>
          <w:tcPr>
            <w:tcW w:w="918" w:type="dxa"/>
            <w:vAlign w:val="center"/>
          </w:tcPr>
          <w:p w14:paraId="39C89E5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06F5FC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1568" w:type="dxa"/>
            <w:vAlign w:val="center"/>
          </w:tcPr>
          <w:p w14:paraId="2BBA058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3.1</w:t>
            </w:r>
          </w:p>
        </w:tc>
        <w:tc>
          <w:tcPr>
            <w:tcW w:w="2942" w:type="dxa"/>
            <w:vAlign w:val="center"/>
          </w:tcPr>
          <w:p w14:paraId="1A73A4CD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61861740" w14:textId="77777777" w:rsidR="00C962B4" w:rsidRPr="00F12C9D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Pr="00AB1861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7036D6B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271" w:type="dxa"/>
            <w:vAlign w:val="center"/>
          </w:tcPr>
          <w:p w14:paraId="02D88DA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C962B4" w:rsidRPr="00D15242" w14:paraId="58492395" w14:textId="77777777" w:rsidTr="003F25E3">
        <w:tc>
          <w:tcPr>
            <w:tcW w:w="918" w:type="dxa"/>
            <w:vAlign w:val="center"/>
          </w:tcPr>
          <w:p w14:paraId="75FAACD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C5BBE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38C55F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125</w:t>
            </w:r>
          </w:p>
        </w:tc>
        <w:tc>
          <w:tcPr>
            <w:tcW w:w="2942" w:type="dxa"/>
            <w:vAlign w:val="center"/>
          </w:tcPr>
          <w:p w14:paraId="06E638DD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Служебные гаражи (4.9)</w:t>
            </w:r>
          </w:p>
          <w:p w14:paraId="49201D9F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Объекты дорожного сервиса (4.9.1)</w:t>
            </w:r>
          </w:p>
          <w:p w14:paraId="701D4476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Заправка транспортных средств</w:t>
            </w:r>
          </w:p>
          <w:p w14:paraId="2DD84BB1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(4.9.1.1)</w:t>
            </w:r>
          </w:p>
          <w:p w14:paraId="5DDCA3A2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Обеспечение дорожного отдыха</w:t>
            </w:r>
          </w:p>
          <w:p w14:paraId="747E71FD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(4.9.1.2)</w:t>
            </w:r>
          </w:p>
          <w:p w14:paraId="31E7E595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lastRenderedPageBreak/>
              <w:t>Автомобильные мойки (4.9.1.3)</w:t>
            </w:r>
          </w:p>
          <w:p w14:paraId="285F438C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Ремонт автомобилей (4.9.1.4)</w:t>
            </w:r>
          </w:p>
          <w:p w14:paraId="69AF1119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Автомобильный транспорт (7.2)</w:t>
            </w:r>
          </w:p>
          <w:p w14:paraId="7C2FD19B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Размещение автомобильных дорог</w:t>
            </w:r>
          </w:p>
          <w:p w14:paraId="51892C3B" w14:textId="77777777" w:rsidR="00C962B4" w:rsidRPr="004F7DD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(7.2.1)</w:t>
            </w:r>
          </w:p>
          <w:p w14:paraId="1672B644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Обслуживание перевозок пассажиров7.2.2)</w:t>
            </w:r>
          </w:p>
          <w:p w14:paraId="49C71895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Стоянки транспорта общего</w:t>
            </w:r>
          </w:p>
          <w:p w14:paraId="7606E9B6" w14:textId="77777777" w:rsidR="00C962B4" w:rsidRPr="004F7DD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пользования (7.2.3)</w:t>
            </w:r>
          </w:p>
          <w:p w14:paraId="0240E64E" w14:textId="77777777" w:rsidR="00C962B4" w:rsidRPr="004F7DD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Трубопроводный транспорт (7.5)</w:t>
            </w:r>
          </w:p>
        </w:tc>
        <w:tc>
          <w:tcPr>
            <w:tcW w:w="3271" w:type="dxa"/>
            <w:vAlign w:val="center"/>
          </w:tcPr>
          <w:p w14:paraId="0ECFE32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кадастровым номером </w:t>
            </w:r>
            <w:r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C962B4" w:rsidRPr="00D15242" w14:paraId="4F400AD1" w14:textId="77777777" w:rsidTr="003F25E3">
        <w:tc>
          <w:tcPr>
            <w:tcW w:w="918" w:type="dxa"/>
            <w:vAlign w:val="center"/>
          </w:tcPr>
          <w:p w14:paraId="08E6FD9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09C853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2FAF819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7B0C872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AA9CD9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867</w:t>
            </w:r>
          </w:p>
        </w:tc>
      </w:tr>
      <w:tr w:rsidR="00C962B4" w:rsidRPr="00D15242" w14:paraId="5C7060DD" w14:textId="77777777" w:rsidTr="003F25E3">
        <w:tc>
          <w:tcPr>
            <w:tcW w:w="918" w:type="dxa"/>
            <w:vAlign w:val="center"/>
          </w:tcPr>
          <w:p w14:paraId="66EBD74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AEB97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4A0D57E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068</w:t>
            </w:r>
          </w:p>
        </w:tc>
        <w:tc>
          <w:tcPr>
            <w:tcW w:w="2942" w:type="dxa"/>
            <w:vAlign w:val="center"/>
          </w:tcPr>
          <w:p w14:paraId="7CF12A2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AEC0B0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 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985</w:t>
            </w:r>
          </w:p>
        </w:tc>
      </w:tr>
      <w:tr w:rsidR="00C962B4" w:rsidRPr="00D15242" w14:paraId="36A1ED3C" w14:textId="77777777" w:rsidTr="003F25E3">
        <w:tc>
          <w:tcPr>
            <w:tcW w:w="918" w:type="dxa"/>
            <w:vAlign w:val="center"/>
          </w:tcPr>
          <w:p w14:paraId="5E40DD2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970ACA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729B94A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0.11</w:t>
            </w: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55A371C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51FE9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 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985</w:t>
            </w:r>
          </w:p>
        </w:tc>
      </w:tr>
      <w:tr w:rsidR="00C962B4" w:rsidRPr="00D15242" w14:paraId="065AB545" w14:textId="77777777" w:rsidTr="003F25E3">
        <w:tc>
          <w:tcPr>
            <w:tcW w:w="918" w:type="dxa"/>
            <w:vAlign w:val="center"/>
          </w:tcPr>
          <w:p w14:paraId="7D16D7C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shd w:val="clear" w:color="auto" w:fill="auto"/>
            <w:vAlign w:val="center"/>
          </w:tcPr>
          <w:p w14:paraId="706019D2" w14:textId="77777777" w:rsidR="00C962B4" w:rsidRPr="009D21F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ЗУ24</w:t>
            </w:r>
          </w:p>
        </w:tc>
        <w:tc>
          <w:tcPr>
            <w:tcW w:w="1568" w:type="dxa"/>
            <w:vAlign w:val="center"/>
          </w:tcPr>
          <w:p w14:paraId="31CB804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942" w:type="dxa"/>
            <w:vAlign w:val="center"/>
          </w:tcPr>
          <w:p w14:paraId="6706034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CB8BDE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2848</w:t>
            </w:r>
          </w:p>
        </w:tc>
      </w:tr>
      <w:tr w:rsidR="00C962B4" w:rsidRPr="00D15242" w14:paraId="551B8FF9" w14:textId="77777777" w:rsidTr="003F25E3">
        <w:tc>
          <w:tcPr>
            <w:tcW w:w="918" w:type="dxa"/>
            <w:vAlign w:val="center"/>
          </w:tcPr>
          <w:p w14:paraId="60E8C3E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B0325C" w14:textId="77777777" w:rsidR="00C962B4" w:rsidRPr="009D21F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ЗУ25</w:t>
            </w:r>
          </w:p>
        </w:tc>
        <w:tc>
          <w:tcPr>
            <w:tcW w:w="1568" w:type="dxa"/>
            <w:vAlign w:val="center"/>
          </w:tcPr>
          <w:p w14:paraId="6E88CB2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942" w:type="dxa"/>
            <w:vAlign w:val="center"/>
          </w:tcPr>
          <w:p w14:paraId="10E6D8A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031198B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C962B4" w:rsidRPr="00D15242" w14:paraId="2CE29935" w14:textId="77777777" w:rsidTr="003F25E3">
        <w:tc>
          <w:tcPr>
            <w:tcW w:w="918" w:type="dxa"/>
            <w:vAlign w:val="center"/>
          </w:tcPr>
          <w:p w14:paraId="1D6F1CD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AB2960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4033A68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1887494E" w14:textId="77777777" w:rsidR="00C962B4" w:rsidRPr="007A5052" w:rsidRDefault="00C962B4" w:rsidP="003F25E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13EFC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A1C4852" w14:textId="77777777" w:rsidTr="003F25E3">
        <w:tc>
          <w:tcPr>
            <w:tcW w:w="918" w:type="dxa"/>
            <w:vAlign w:val="center"/>
          </w:tcPr>
          <w:p w14:paraId="0C1C600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79C6A8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06AF4DD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</w:t>
            </w:r>
          </w:p>
        </w:tc>
        <w:tc>
          <w:tcPr>
            <w:tcW w:w="2942" w:type="dxa"/>
            <w:vAlign w:val="center"/>
          </w:tcPr>
          <w:p w14:paraId="0E498BD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68792E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BD3BDB5" w14:textId="77777777" w:rsidTr="003F25E3">
        <w:tc>
          <w:tcPr>
            <w:tcW w:w="918" w:type="dxa"/>
            <w:vAlign w:val="center"/>
          </w:tcPr>
          <w:p w14:paraId="7A0F2A6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2DBCA7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34F28DC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942" w:type="dxa"/>
            <w:vAlign w:val="center"/>
          </w:tcPr>
          <w:p w14:paraId="583693C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0D08D9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F6F99E" w14:textId="77777777" w:rsidTr="003F25E3">
        <w:tc>
          <w:tcPr>
            <w:tcW w:w="918" w:type="dxa"/>
            <w:vAlign w:val="center"/>
          </w:tcPr>
          <w:p w14:paraId="25218DE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4E169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35C5446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6BDDB09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2CD02F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5F1B26E" w14:textId="77777777" w:rsidTr="003F25E3">
        <w:tc>
          <w:tcPr>
            <w:tcW w:w="918" w:type="dxa"/>
            <w:vAlign w:val="center"/>
          </w:tcPr>
          <w:p w14:paraId="06D31E5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3F6723" w14:textId="77777777" w:rsidR="00C962B4" w:rsidRPr="009D21F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ЗУ30</w:t>
            </w:r>
          </w:p>
        </w:tc>
        <w:tc>
          <w:tcPr>
            <w:tcW w:w="1568" w:type="dxa"/>
            <w:vAlign w:val="center"/>
          </w:tcPr>
          <w:p w14:paraId="576495C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48D230F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ADF08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245C422" w14:textId="77777777" w:rsidTr="003F25E3">
        <w:tc>
          <w:tcPr>
            <w:tcW w:w="918" w:type="dxa"/>
            <w:vAlign w:val="center"/>
          </w:tcPr>
          <w:p w14:paraId="4456E6B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DD3878" w14:textId="77777777" w:rsidR="00C962B4" w:rsidRPr="009D21F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ЗУ31</w:t>
            </w:r>
          </w:p>
        </w:tc>
        <w:tc>
          <w:tcPr>
            <w:tcW w:w="1568" w:type="dxa"/>
            <w:vAlign w:val="center"/>
          </w:tcPr>
          <w:p w14:paraId="45CC2C7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76</w:t>
            </w:r>
          </w:p>
        </w:tc>
        <w:tc>
          <w:tcPr>
            <w:tcW w:w="2942" w:type="dxa"/>
            <w:vAlign w:val="center"/>
          </w:tcPr>
          <w:p w14:paraId="44D26EA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ECCB7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9A609B1" w14:textId="77777777" w:rsidTr="003F25E3">
        <w:tc>
          <w:tcPr>
            <w:tcW w:w="918" w:type="dxa"/>
            <w:vAlign w:val="center"/>
          </w:tcPr>
          <w:p w14:paraId="39821F8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00022FB" w14:textId="77777777" w:rsidR="00C962B4" w:rsidRPr="009D21F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ЗУ32</w:t>
            </w:r>
          </w:p>
        </w:tc>
        <w:tc>
          <w:tcPr>
            <w:tcW w:w="1568" w:type="dxa"/>
            <w:vAlign w:val="center"/>
          </w:tcPr>
          <w:p w14:paraId="304AE61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0805</w:t>
            </w:r>
          </w:p>
        </w:tc>
        <w:tc>
          <w:tcPr>
            <w:tcW w:w="2942" w:type="dxa"/>
            <w:vAlign w:val="center"/>
          </w:tcPr>
          <w:p w14:paraId="4469608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A853D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0C76633" w14:textId="77777777" w:rsidTr="003F25E3">
        <w:tc>
          <w:tcPr>
            <w:tcW w:w="918" w:type="dxa"/>
            <w:vAlign w:val="center"/>
          </w:tcPr>
          <w:p w14:paraId="21CEC54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473504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1568" w:type="dxa"/>
            <w:vAlign w:val="center"/>
          </w:tcPr>
          <w:p w14:paraId="26DB3D3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0936</w:t>
            </w:r>
          </w:p>
        </w:tc>
        <w:tc>
          <w:tcPr>
            <w:tcW w:w="2942" w:type="dxa"/>
            <w:vAlign w:val="center"/>
          </w:tcPr>
          <w:p w14:paraId="43C8FC4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083866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89CA2D1" w14:textId="77777777" w:rsidTr="003F25E3">
        <w:tc>
          <w:tcPr>
            <w:tcW w:w="918" w:type="dxa"/>
            <w:vAlign w:val="center"/>
          </w:tcPr>
          <w:p w14:paraId="1CA86B0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1E9D60" w14:textId="77777777" w:rsidR="00C962B4" w:rsidRPr="00B12CF8" w:rsidRDefault="00C962B4" w:rsidP="003F25E3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1568" w:type="dxa"/>
            <w:vAlign w:val="center"/>
          </w:tcPr>
          <w:p w14:paraId="2588175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0776</w:t>
            </w:r>
          </w:p>
        </w:tc>
        <w:tc>
          <w:tcPr>
            <w:tcW w:w="2942" w:type="dxa"/>
            <w:vAlign w:val="center"/>
          </w:tcPr>
          <w:p w14:paraId="70F3FF3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B925A3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3DC1D10" w14:textId="77777777" w:rsidTr="003F25E3">
        <w:tc>
          <w:tcPr>
            <w:tcW w:w="918" w:type="dxa"/>
            <w:vAlign w:val="center"/>
          </w:tcPr>
          <w:p w14:paraId="4C1ED86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61F01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1568" w:type="dxa"/>
            <w:vAlign w:val="center"/>
          </w:tcPr>
          <w:p w14:paraId="064587E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347BEDC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15CE57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FAF87BA" w14:textId="77777777" w:rsidTr="003F25E3">
        <w:tc>
          <w:tcPr>
            <w:tcW w:w="918" w:type="dxa"/>
            <w:vAlign w:val="center"/>
          </w:tcPr>
          <w:p w14:paraId="1E53BAF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37780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1568" w:type="dxa"/>
            <w:vAlign w:val="center"/>
          </w:tcPr>
          <w:p w14:paraId="2403B10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0695</w:t>
            </w:r>
          </w:p>
        </w:tc>
        <w:tc>
          <w:tcPr>
            <w:tcW w:w="2942" w:type="dxa"/>
            <w:vAlign w:val="center"/>
          </w:tcPr>
          <w:p w14:paraId="3CAA49C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BDC5B8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7B301B4" w14:textId="77777777" w:rsidTr="003F25E3">
        <w:tc>
          <w:tcPr>
            <w:tcW w:w="918" w:type="dxa"/>
            <w:vAlign w:val="center"/>
          </w:tcPr>
          <w:p w14:paraId="0BF6F45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096F2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1568" w:type="dxa"/>
            <w:vAlign w:val="center"/>
          </w:tcPr>
          <w:p w14:paraId="30F8E23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570B055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D7A3C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6931595" w14:textId="77777777" w:rsidTr="003F25E3">
        <w:tc>
          <w:tcPr>
            <w:tcW w:w="918" w:type="dxa"/>
            <w:vAlign w:val="center"/>
          </w:tcPr>
          <w:p w14:paraId="09552C4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8FBFF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1568" w:type="dxa"/>
            <w:vAlign w:val="center"/>
          </w:tcPr>
          <w:p w14:paraId="5CC40DF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0702</w:t>
            </w:r>
          </w:p>
        </w:tc>
        <w:tc>
          <w:tcPr>
            <w:tcW w:w="2942" w:type="dxa"/>
            <w:vAlign w:val="center"/>
          </w:tcPr>
          <w:p w14:paraId="6859AA0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2DBD5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60F3AD9" w14:textId="77777777" w:rsidTr="003F25E3">
        <w:tc>
          <w:tcPr>
            <w:tcW w:w="918" w:type="dxa"/>
            <w:vAlign w:val="center"/>
          </w:tcPr>
          <w:p w14:paraId="63AFE5D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E108A5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1568" w:type="dxa"/>
            <w:vAlign w:val="center"/>
          </w:tcPr>
          <w:p w14:paraId="0B974E4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46A1947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FC8667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1016656" w14:textId="77777777" w:rsidTr="003F25E3">
        <w:tc>
          <w:tcPr>
            <w:tcW w:w="918" w:type="dxa"/>
            <w:vAlign w:val="center"/>
          </w:tcPr>
          <w:p w14:paraId="11514DF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29640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065475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568" w:type="dxa"/>
            <w:vAlign w:val="center"/>
          </w:tcPr>
          <w:p w14:paraId="09EF7C8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698</w:t>
            </w:r>
          </w:p>
        </w:tc>
        <w:tc>
          <w:tcPr>
            <w:tcW w:w="2942" w:type="dxa"/>
            <w:vAlign w:val="center"/>
          </w:tcPr>
          <w:p w14:paraId="4389C13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C6BB0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02A19EA" w14:textId="77777777" w:rsidTr="003F25E3">
        <w:tc>
          <w:tcPr>
            <w:tcW w:w="918" w:type="dxa"/>
            <w:vAlign w:val="center"/>
          </w:tcPr>
          <w:p w14:paraId="0DBFE1F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54B6ED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1568" w:type="dxa"/>
            <w:vAlign w:val="center"/>
          </w:tcPr>
          <w:p w14:paraId="09E8AA0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2942" w:type="dxa"/>
            <w:vAlign w:val="center"/>
          </w:tcPr>
          <w:p w14:paraId="3DCF28D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5F2563" w14:textId="77777777" w:rsidR="00C962B4" w:rsidRPr="00065475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2288E26" w14:textId="77777777" w:rsidTr="003F25E3">
        <w:tc>
          <w:tcPr>
            <w:tcW w:w="918" w:type="dxa"/>
            <w:vAlign w:val="center"/>
          </w:tcPr>
          <w:p w14:paraId="3A30DC6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F8456A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1568" w:type="dxa"/>
            <w:vAlign w:val="center"/>
          </w:tcPr>
          <w:p w14:paraId="12FDFCF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4DE92E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B7905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10FD9A5" w14:textId="77777777" w:rsidTr="003F25E3">
        <w:tc>
          <w:tcPr>
            <w:tcW w:w="918" w:type="dxa"/>
            <w:vAlign w:val="center"/>
          </w:tcPr>
          <w:p w14:paraId="18E24B6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C72A09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1568" w:type="dxa"/>
            <w:vAlign w:val="center"/>
          </w:tcPr>
          <w:p w14:paraId="14872D8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0699</w:t>
            </w:r>
          </w:p>
        </w:tc>
        <w:tc>
          <w:tcPr>
            <w:tcW w:w="2942" w:type="dxa"/>
            <w:vAlign w:val="center"/>
          </w:tcPr>
          <w:p w14:paraId="20EA4CC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8FC1E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F5DCCEA" w14:textId="77777777" w:rsidTr="003F25E3">
        <w:tc>
          <w:tcPr>
            <w:tcW w:w="918" w:type="dxa"/>
            <w:vAlign w:val="center"/>
          </w:tcPr>
          <w:p w14:paraId="181D776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D7A191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1568" w:type="dxa"/>
            <w:vAlign w:val="center"/>
          </w:tcPr>
          <w:p w14:paraId="1022229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056</w:t>
            </w:r>
          </w:p>
        </w:tc>
        <w:tc>
          <w:tcPr>
            <w:tcW w:w="2942" w:type="dxa"/>
            <w:vAlign w:val="center"/>
          </w:tcPr>
          <w:p w14:paraId="08959F0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F035EE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FD7A7C9" w14:textId="77777777" w:rsidTr="003F25E3">
        <w:tc>
          <w:tcPr>
            <w:tcW w:w="918" w:type="dxa"/>
            <w:vAlign w:val="center"/>
          </w:tcPr>
          <w:p w14:paraId="7C8B21F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A315C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1568" w:type="dxa"/>
            <w:vAlign w:val="center"/>
          </w:tcPr>
          <w:p w14:paraId="0B86BE9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4B4B990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39860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BF96530" w14:textId="77777777" w:rsidTr="003F25E3">
        <w:tc>
          <w:tcPr>
            <w:tcW w:w="918" w:type="dxa"/>
            <w:vAlign w:val="center"/>
          </w:tcPr>
          <w:p w14:paraId="3F4CC3C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EFF89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1568" w:type="dxa"/>
            <w:vAlign w:val="center"/>
          </w:tcPr>
          <w:p w14:paraId="2C4DB5E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3C482F2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8464CB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259404F" w14:textId="77777777" w:rsidTr="003F25E3">
        <w:tc>
          <w:tcPr>
            <w:tcW w:w="918" w:type="dxa"/>
            <w:vAlign w:val="center"/>
          </w:tcPr>
          <w:p w14:paraId="29ABCD7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F503D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1568" w:type="dxa"/>
            <w:vAlign w:val="center"/>
          </w:tcPr>
          <w:p w14:paraId="58A1849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47681F6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08A3D2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279FD9D" w14:textId="77777777" w:rsidTr="003F25E3">
        <w:tc>
          <w:tcPr>
            <w:tcW w:w="918" w:type="dxa"/>
            <w:vAlign w:val="center"/>
          </w:tcPr>
          <w:p w14:paraId="4504FE8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BA6431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1568" w:type="dxa"/>
            <w:vAlign w:val="center"/>
          </w:tcPr>
          <w:p w14:paraId="646870F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15C39D9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80564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FDD735D" w14:textId="77777777" w:rsidTr="003F25E3">
        <w:tc>
          <w:tcPr>
            <w:tcW w:w="918" w:type="dxa"/>
            <w:vAlign w:val="center"/>
          </w:tcPr>
          <w:p w14:paraId="0D034F7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0D7E5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1568" w:type="dxa"/>
            <w:vAlign w:val="center"/>
          </w:tcPr>
          <w:p w14:paraId="47B4F38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03F02C3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FDBD74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D7BB385" w14:textId="77777777" w:rsidTr="003F25E3">
        <w:tc>
          <w:tcPr>
            <w:tcW w:w="918" w:type="dxa"/>
            <w:vAlign w:val="center"/>
          </w:tcPr>
          <w:p w14:paraId="0D9F8AB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C99060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568" w:type="dxa"/>
            <w:vAlign w:val="center"/>
          </w:tcPr>
          <w:p w14:paraId="55888D2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0786</w:t>
            </w:r>
          </w:p>
        </w:tc>
        <w:tc>
          <w:tcPr>
            <w:tcW w:w="2942" w:type="dxa"/>
            <w:vAlign w:val="center"/>
          </w:tcPr>
          <w:p w14:paraId="729B4EB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B274B2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1CC268" w14:textId="77777777" w:rsidTr="003F25E3">
        <w:tc>
          <w:tcPr>
            <w:tcW w:w="918" w:type="dxa"/>
            <w:vAlign w:val="center"/>
          </w:tcPr>
          <w:p w14:paraId="4DA2DBA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BD20D9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1568" w:type="dxa"/>
            <w:vAlign w:val="center"/>
          </w:tcPr>
          <w:p w14:paraId="4460CF0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785</w:t>
            </w:r>
          </w:p>
        </w:tc>
        <w:tc>
          <w:tcPr>
            <w:tcW w:w="2942" w:type="dxa"/>
            <w:vAlign w:val="center"/>
          </w:tcPr>
          <w:p w14:paraId="50F2D93E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F8504F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ECA081E" w14:textId="77777777" w:rsidTr="003F25E3">
        <w:tc>
          <w:tcPr>
            <w:tcW w:w="918" w:type="dxa"/>
            <w:vAlign w:val="center"/>
          </w:tcPr>
          <w:p w14:paraId="535B1CF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7251D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1568" w:type="dxa"/>
            <w:vAlign w:val="center"/>
          </w:tcPr>
          <w:p w14:paraId="61BAB4D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742</w:t>
            </w:r>
          </w:p>
        </w:tc>
        <w:tc>
          <w:tcPr>
            <w:tcW w:w="2942" w:type="dxa"/>
            <w:vAlign w:val="center"/>
          </w:tcPr>
          <w:p w14:paraId="52B79E9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94C4A4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3C74ACF" w14:textId="77777777" w:rsidTr="003F25E3">
        <w:tc>
          <w:tcPr>
            <w:tcW w:w="918" w:type="dxa"/>
            <w:vAlign w:val="center"/>
          </w:tcPr>
          <w:p w14:paraId="17A6329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EF1CC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1568" w:type="dxa"/>
            <w:vAlign w:val="center"/>
          </w:tcPr>
          <w:p w14:paraId="392FBCE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2942" w:type="dxa"/>
            <w:vAlign w:val="center"/>
          </w:tcPr>
          <w:p w14:paraId="776FF0F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C7C334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8900439" w14:textId="77777777" w:rsidTr="003F25E3">
        <w:tc>
          <w:tcPr>
            <w:tcW w:w="918" w:type="dxa"/>
            <w:vAlign w:val="center"/>
          </w:tcPr>
          <w:p w14:paraId="6F8DCD4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E07F93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1568" w:type="dxa"/>
            <w:vAlign w:val="center"/>
          </w:tcPr>
          <w:p w14:paraId="02F0EB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789</w:t>
            </w:r>
          </w:p>
        </w:tc>
        <w:tc>
          <w:tcPr>
            <w:tcW w:w="2942" w:type="dxa"/>
            <w:vAlign w:val="center"/>
          </w:tcPr>
          <w:p w14:paraId="6F99C1B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A978E6" w14:textId="77777777" w:rsidR="00C962B4" w:rsidRPr="001A13DE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466DD50" w14:textId="77777777" w:rsidTr="003F25E3">
        <w:tc>
          <w:tcPr>
            <w:tcW w:w="918" w:type="dxa"/>
            <w:vAlign w:val="center"/>
          </w:tcPr>
          <w:p w14:paraId="67FEAB2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FF852E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1568" w:type="dxa"/>
            <w:vAlign w:val="center"/>
          </w:tcPr>
          <w:p w14:paraId="6491450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3412FB7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459B6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8B3C553" w14:textId="77777777" w:rsidTr="003F25E3">
        <w:tc>
          <w:tcPr>
            <w:tcW w:w="918" w:type="dxa"/>
            <w:vAlign w:val="center"/>
          </w:tcPr>
          <w:p w14:paraId="1945105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8FCD7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1568" w:type="dxa"/>
            <w:vAlign w:val="center"/>
          </w:tcPr>
          <w:p w14:paraId="6CCB1A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46D728F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74A4E8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A7012BF" w14:textId="77777777" w:rsidTr="003F25E3">
        <w:tc>
          <w:tcPr>
            <w:tcW w:w="918" w:type="dxa"/>
            <w:vAlign w:val="center"/>
          </w:tcPr>
          <w:p w14:paraId="73A5B5A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737945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1568" w:type="dxa"/>
            <w:vAlign w:val="center"/>
          </w:tcPr>
          <w:p w14:paraId="6A4306C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2866ED9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FB554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0346479" w14:textId="77777777" w:rsidTr="003F25E3">
        <w:tc>
          <w:tcPr>
            <w:tcW w:w="918" w:type="dxa"/>
            <w:vAlign w:val="center"/>
          </w:tcPr>
          <w:p w14:paraId="788BFE2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A1228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1568" w:type="dxa"/>
            <w:vAlign w:val="center"/>
          </w:tcPr>
          <w:p w14:paraId="19B6C70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13FD0DB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02E5B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E7488EE" w14:textId="77777777" w:rsidTr="003F25E3">
        <w:tc>
          <w:tcPr>
            <w:tcW w:w="918" w:type="dxa"/>
            <w:vAlign w:val="center"/>
          </w:tcPr>
          <w:p w14:paraId="74FF1D2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0DEE3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59</w:t>
            </w:r>
          </w:p>
        </w:tc>
        <w:tc>
          <w:tcPr>
            <w:tcW w:w="1568" w:type="dxa"/>
            <w:vAlign w:val="center"/>
          </w:tcPr>
          <w:p w14:paraId="0378405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374948C2" w14:textId="77777777" w:rsidR="00C962B4" w:rsidRPr="00D1340A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1791DA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819C8F5" w14:textId="77777777" w:rsidTr="003F25E3">
        <w:tc>
          <w:tcPr>
            <w:tcW w:w="918" w:type="dxa"/>
            <w:vAlign w:val="center"/>
          </w:tcPr>
          <w:p w14:paraId="07B601C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7012A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1568" w:type="dxa"/>
            <w:vAlign w:val="center"/>
          </w:tcPr>
          <w:p w14:paraId="228964B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0BE8BF3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FD079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E018C0D" w14:textId="77777777" w:rsidTr="003F25E3">
        <w:tc>
          <w:tcPr>
            <w:tcW w:w="918" w:type="dxa"/>
            <w:vAlign w:val="center"/>
          </w:tcPr>
          <w:p w14:paraId="703F3E6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5493E9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1568" w:type="dxa"/>
            <w:vAlign w:val="center"/>
          </w:tcPr>
          <w:p w14:paraId="25F2426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0795</w:t>
            </w:r>
          </w:p>
        </w:tc>
        <w:tc>
          <w:tcPr>
            <w:tcW w:w="2942" w:type="dxa"/>
            <w:vAlign w:val="center"/>
          </w:tcPr>
          <w:p w14:paraId="59E946D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54EE05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484940C" w14:textId="77777777" w:rsidTr="003F25E3">
        <w:tc>
          <w:tcPr>
            <w:tcW w:w="918" w:type="dxa"/>
            <w:vAlign w:val="center"/>
          </w:tcPr>
          <w:p w14:paraId="3C66A0C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327B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62</w:t>
            </w:r>
          </w:p>
        </w:tc>
        <w:tc>
          <w:tcPr>
            <w:tcW w:w="1568" w:type="dxa"/>
            <w:vAlign w:val="center"/>
          </w:tcPr>
          <w:p w14:paraId="53B6314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942" w:type="dxa"/>
            <w:vAlign w:val="center"/>
          </w:tcPr>
          <w:p w14:paraId="0F8E715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9E5DE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867D72B" w14:textId="77777777" w:rsidTr="003F25E3">
        <w:tc>
          <w:tcPr>
            <w:tcW w:w="918" w:type="dxa"/>
            <w:vAlign w:val="center"/>
          </w:tcPr>
          <w:p w14:paraId="4D306E3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02313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1568" w:type="dxa"/>
            <w:vAlign w:val="center"/>
          </w:tcPr>
          <w:p w14:paraId="2D26EC0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942" w:type="dxa"/>
            <w:vAlign w:val="center"/>
          </w:tcPr>
          <w:p w14:paraId="4939118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D62F54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8EB6CDA" w14:textId="77777777" w:rsidTr="003F25E3">
        <w:tc>
          <w:tcPr>
            <w:tcW w:w="918" w:type="dxa"/>
            <w:vAlign w:val="center"/>
          </w:tcPr>
          <w:p w14:paraId="52B65F9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7D1A7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64</w:t>
            </w:r>
          </w:p>
        </w:tc>
        <w:tc>
          <w:tcPr>
            <w:tcW w:w="1568" w:type="dxa"/>
            <w:vAlign w:val="center"/>
          </w:tcPr>
          <w:p w14:paraId="0F6C0F9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1495</w:t>
            </w:r>
          </w:p>
        </w:tc>
        <w:tc>
          <w:tcPr>
            <w:tcW w:w="2942" w:type="dxa"/>
            <w:vAlign w:val="center"/>
          </w:tcPr>
          <w:p w14:paraId="3F9E994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6A091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363FE68" w14:textId="77777777" w:rsidTr="003F25E3">
        <w:tc>
          <w:tcPr>
            <w:tcW w:w="918" w:type="dxa"/>
            <w:vAlign w:val="center"/>
          </w:tcPr>
          <w:p w14:paraId="7ABBDB8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E2DA3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1568" w:type="dxa"/>
            <w:vAlign w:val="center"/>
          </w:tcPr>
          <w:p w14:paraId="00DB0F2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1315</w:t>
            </w:r>
          </w:p>
        </w:tc>
        <w:tc>
          <w:tcPr>
            <w:tcW w:w="2942" w:type="dxa"/>
            <w:vAlign w:val="center"/>
          </w:tcPr>
          <w:p w14:paraId="6EE23A5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7E410C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18B874B" w14:textId="77777777" w:rsidTr="003F25E3">
        <w:tc>
          <w:tcPr>
            <w:tcW w:w="918" w:type="dxa"/>
            <w:vAlign w:val="center"/>
          </w:tcPr>
          <w:p w14:paraId="2E238F1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535E8E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66</w:t>
            </w:r>
          </w:p>
        </w:tc>
        <w:tc>
          <w:tcPr>
            <w:tcW w:w="1568" w:type="dxa"/>
            <w:vAlign w:val="center"/>
          </w:tcPr>
          <w:p w14:paraId="2034EDE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1362</w:t>
            </w:r>
          </w:p>
        </w:tc>
        <w:tc>
          <w:tcPr>
            <w:tcW w:w="2942" w:type="dxa"/>
            <w:vAlign w:val="center"/>
          </w:tcPr>
          <w:p w14:paraId="2997F77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5FE22D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3752B41" w14:textId="77777777" w:rsidTr="003F25E3">
        <w:tc>
          <w:tcPr>
            <w:tcW w:w="918" w:type="dxa"/>
            <w:vAlign w:val="center"/>
          </w:tcPr>
          <w:p w14:paraId="20D22562" w14:textId="77777777" w:rsidR="00C962B4" w:rsidRPr="00AC52E6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8F0F1F9" w14:textId="77777777" w:rsidR="00C962B4" w:rsidRPr="00AC52E6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AC52E6">
              <w:rPr>
                <w:rFonts w:ascii="Times New Roman" w:hAnsi="Times New Roman"/>
                <w:color w:val="000000"/>
              </w:rPr>
              <w:t>ЗУ6</w:t>
            </w:r>
            <w:r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0E7FC15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1408</w:t>
            </w:r>
          </w:p>
        </w:tc>
        <w:tc>
          <w:tcPr>
            <w:tcW w:w="2942" w:type="dxa"/>
            <w:vAlign w:val="center"/>
          </w:tcPr>
          <w:p w14:paraId="5628DEF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FE00E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A85AB73" w14:textId="77777777" w:rsidTr="003F25E3">
        <w:tc>
          <w:tcPr>
            <w:tcW w:w="918" w:type="dxa"/>
            <w:vAlign w:val="center"/>
          </w:tcPr>
          <w:p w14:paraId="0109435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B693B9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1568" w:type="dxa"/>
            <w:vAlign w:val="center"/>
          </w:tcPr>
          <w:p w14:paraId="6F1F172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126</w:t>
            </w:r>
          </w:p>
        </w:tc>
        <w:tc>
          <w:tcPr>
            <w:tcW w:w="2942" w:type="dxa"/>
            <w:vAlign w:val="center"/>
          </w:tcPr>
          <w:p w14:paraId="16C7DA3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0AEF29" w14:textId="77777777" w:rsidR="00C962B4" w:rsidRPr="0013393A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3D6FE71" w14:textId="77777777" w:rsidTr="003F25E3">
        <w:tc>
          <w:tcPr>
            <w:tcW w:w="918" w:type="dxa"/>
            <w:vAlign w:val="center"/>
          </w:tcPr>
          <w:p w14:paraId="150F0D0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74A75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69</w:t>
            </w:r>
          </w:p>
        </w:tc>
        <w:tc>
          <w:tcPr>
            <w:tcW w:w="1568" w:type="dxa"/>
            <w:vAlign w:val="center"/>
          </w:tcPr>
          <w:p w14:paraId="7F451CA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126</w:t>
            </w:r>
          </w:p>
        </w:tc>
        <w:tc>
          <w:tcPr>
            <w:tcW w:w="2942" w:type="dxa"/>
            <w:vAlign w:val="center"/>
          </w:tcPr>
          <w:p w14:paraId="196947B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6F082C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C982364" w14:textId="77777777" w:rsidTr="003F25E3">
        <w:tc>
          <w:tcPr>
            <w:tcW w:w="918" w:type="dxa"/>
            <w:vAlign w:val="center"/>
          </w:tcPr>
          <w:p w14:paraId="69EBF43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04C08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70</w:t>
            </w:r>
          </w:p>
        </w:tc>
        <w:tc>
          <w:tcPr>
            <w:tcW w:w="1568" w:type="dxa"/>
            <w:vAlign w:val="center"/>
          </w:tcPr>
          <w:p w14:paraId="7D5B50C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1361</w:t>
            </w:r>
          </w:p>
        </w:tc>
        <w:tc>
          <w:tcPr>
            <w:tcW w:w="2942" w:type="dxa"/>
            <w:vAlign w:val="center"/>
          </w:tcPr>
          <w:p w14:paraId="33381DD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ADEB37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F75FB40" w14:textId="77777777" w:rsidTr="003F25E3">
        <w:tc>
          <w:tcPr>
            <w:tcW w:w="918" w:type="dxa"/>
            <w:vAlign w:val="center"/>
          </w:tcPr>
          <w:p w14:paraId="1392858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19497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71</w:t>
            </w:r>
          </w:p>
        </w:tc>
        <w:tc>
          <w:tcPr>
            <w:tcW w:w="1568" w:type="dxa"/>
            <w:vAlign w:val="center"/>
          </w:tcPr>
          <w:p w14:paraId="2024F1C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151</w:t>
            </w:r>
          </w:p>
        </w:tc>
        <w:tc>
          <w:tcPr>
            <w:tcW w:w="2942" w:type="dxa"/>
            <w:vAlign w:val="center"/>
          </w:tcPr>
          <w:p w14:paraId="445CA0D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92EC0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D4BBB00" w14:textId="77777777" w:rsidTr="003F25E3">
        <w:tc>
          <w:tcPr>
            <w:tcW w:w="918" w:type="dxa"/>
            <w:vAlign w:val="center"/>
          </w:tcPr>
          <w:p w14:paraId="3C3481E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567F82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72</w:t>
            </w:r>
          </w:p>
        </w:tc>
        <w:tc>
          <w:tcPr>
            <w:tcW w:w="1568" w:type="dxa"/>
            <w:vAlign w:val="center"/>
          </w:tcPr>
          <w:p w14:paraId="40A787F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1151</w:t>
            </w:r>
          </w:p>
        </w:tc>
        <w:tc>
          <w:tcPr>
            <w:tcW w:w="2942" w:type="dxa"/>
            <w:vAlign w:val="center"/>
          </w:tcPr>
          <w:p w14:paraId="7619125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AE138C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76A278E" w14:textId="77777777" w:rsidTr="003F25E3">
        <w:tc>
          <w:tcPr>
            <w:tcW w:w="918" w:type="dxa"/>
            <w:vAlign w:val="center"/>
          </w:tcPr>
          <w:p w14:paraId="0D51DC4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7B30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1568" w:type="dxa"/>
            <w:vAlign w:val="center"/>
          </w:tcPr>
          <w:p w14:paraId="48FDDA1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1151</w:t>
            </w:r>
          </w:p>
        </w:tc>
        <w:tc>
          <w:tcPr>
            <w:tcW w:w="2942" w:type="dxa"/>
            <w:vAlign w:val="center"/>
          </w:tcPr>
          <w:p w14:paraId="4DA5181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19A4C3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3B6169B" w14:textId="77777777" w:rsidTr="003F25E3">
        <w:tc>
          <w:tcPr>
            <w:tcW w:w="918" w:type="dxa"/>
            <w:vAlign w:val="center"/>
          </w:tcPr>
          <w:p w14:paraId="2E7C430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02573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74</w:t>
            </w:r>
          </w:p>
        </w:tc>
        <w:tc>
          <w:tcPr>
            <w:tcW w:w="1568" w:type="dxa"/>
            <w:vAlign w:val="center"/>
          </w:tcPr>
          <w:p w14:paraId="67CA531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1104</w:t>
            </w:r>
          </w:p>
        </w:tc>
        <w:tc>
          <w:tcPr>
            <w:tcW w:w="2942" w:type="dxa"/>
            <w:vAlign w:val="center"/>
          </w:tcPr>
          <w:p w14:paraId="57E3B86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625659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5F13172" w14:textId="77777777" w:rsidTr="003F25E3">
        <w:tc>
          <w:tcPr>
            <w:tcW w:w="918" w:type="dxa"/>
            <w:vAlign w:val="center"/>
          </w:tcPr>
          <w:p w14:paraId="2B8E3B9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A90A5F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75</w:t>
            </w:r>
          </w:p>
        </w:tc>
        <w:tc>
          <w:tcPr>
            <w:tcW w:w="1568" w:type="dxa"/>
            <w:vAlign w:val="center"/>
          </w:tcPr>
          <w:p w14:paraId="6A3B983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0B4C867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1CFA4C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5911D7E" w14:textId="77777777" w:rsidTr="003F25E3">
        <w:tc>
          <w:tcPr>
            <w:tcW w:w="918" w:type="dxa"/>
            <w:vAlign w:val="center"/>
          </w:tcPr>
          <w:p w14:paraId="7102C35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20DEF0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76</w:t>
            </w:r>
          </w:p>
        </w:tc>
        <w:tc>
          <w:tcPr>
            <w:tcW w:w="1568" w:type="dxa"/>
            <w:vAlign w:val="center"/>
          </w:tcPr>
          <w:p w14:paraId="3B96A49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0801</w:t>
            </w:r>
          </w:p>
        </w:tc>
        <w:tc>
          <w:tcPr>
            <w:tcW w:w="2942" w:type="dxa"/>
            <w:vAlign w:val="center"/>
          </w:tcPr>
          <w:p w14:paraId="1D35540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1E47CB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25B855C" w14:textId="77777777" w:rsidTr="003F25E3">
        <w:tc>
          <w:tcPr>
            <w:tcW w:w="918" w:type="dxa"/>
            <w:vAlign w:val="center"/>
          </w:tcPr>
          <w:p w14:paraId="3B2560A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F91C5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77</w:t>
            </w:r>
          </w:p>
        </w:tc>
        <w:tc>
          <w:tcPr>
            <w:tcW w:w="1568" w:type="dxa"/>
            <w:vAlign w:val="center"/>
          </w:tcPr>
          <w:p w14:paraId="26C1084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5666668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7721E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87E1C6" w14:textId="77777777" w:rsidTr="003F25E3">
        <w:tc>
          <w:tcPr>
            <w:tcW w:w="918" w:type="dxa"/>
            <w:vAlign w:val="center"/>
          </w:tcPr>
          <w:p w14:paraId="4C18055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091E28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78</w:t>
            </w:r>
          </w:p>
        </w:tc>
        <w:tc>
          <w:tcPr>
            <w:tcW w:w="1568" w:type="dxa"/>
            <w:vAlign w:val="center"/>
          </w:tcPr>
          <w:p w14:paraId="07AC1B8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0797</w:t>
            </w:r>
          </w:p>
        </w:tc>
        <w:tc>
          <w:tcPr>
            <w:tcW w:w="2942" w:type="dxa"/>
            <w:vAlign w:val="center"/>
          </w:tcPr>
          <w:p w14:paraId="70A9C72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497E8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31A66BC" w14:textId="77777777" w:rsidTr="003F25E3">
        <w:tc>
          <w:tcPr>
            <w:tcW w:w="918" w:type="dxa"/>
            <w:vAlign w:val="center"/>
          </w:tcPr>
          <w:p w14:paraId="79ED55D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104504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1568" w:type="dxa"/>
            <w:vAlign w:val="center"/>
          </w:tcPr>
          <w:p w14:paraId="3D87E4B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0795</w:t>
            </w:r>
          </w:p>
        </w:tc>
        <w:tc>
          <w:tcPr>
            <w:tcW w:w="2942" w:type="dxa"/>
            <w:vAlign w:val="center"/>
          </w:tcPr>
          <w:p w14:paraId="215F350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82058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9B8373" w14:textId="77777777" w:rsidTr="003F25E3">
        <w:tc>
          <w:tcPr>
            <w:tcW w:w="918" w:type="dxa"/>
            <w:vAlign w:val="center"/>
          </w:tcPr>
          <w:p w14:paraId="26E3DC3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E84F4D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80</w:t>
            </w:r>
          </w:p>
        </w:tc>
        <w:tc>
          <w:tcPr>
            <w:tcW w:w="1568" w:type="dxa"/>
            <w:vAlign w:val="center"/>
          </w:tcPr>
          <w:p w14:paraId="1DB2B7E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0793</w:t>
            </w:r>
          </w:p>
        </w:tc>
        <w:tc>
          <w:tcPr>
            <w:tcW w:w="2942" w:type="dxa"/>
            <w:vAlign w:val="center"/>
          </w:tcPr>
          <w:p w14:paraId="6C46B95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040376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EEFC7FD" w14:textId="77777777" w:rsidTr="003F25E3">
        <w:tc>
          <w:tcPr>
            <w:tcW w:w="918" w:type="dxa"/>
            <w:vAlign w:val="center"/>
          </w:tcPr>
          <w:p w14:paraId="6B0EC2C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053D4C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81</w:t>
            </w:r>
          </w:p>
        </w:tc>
        <w:tc>
          <w:tcPr>
            <w:tcW w:w="1568" w:type="dxa"/>
            <w:vAlign w:val="center"/>
          </w:tcPr>
          <w:p w14:paraId="1B172AB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62CE867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808A6B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050669F" w14:textId="77777777" w:rsidTr="003F25E3">
        <w:tc>
          <w:tcPr>
            <w:tcW w:w="918" w:type="dxa"/>
            <w:vAlign w:val="center"/>
          </w:tcPr>
          <w:p w14:paraId="7FD8202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1558F7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82</w:t>
            </w:r>
          </w:p>
        </w:tc>
        <w:tc>
          <w:tcPr>
            <w:tcW w:w="1568" w:type="dxa"/>
            <w:vAlign w:val="center"/>
          </w:tcPr>
          <w:p w14:paraId="6A6EB83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89</w:t>
            </w:r>
          </w:p>
        </w:tc>
        <w:tc>
          <w:tcPr>
            <w:tcW w:w="2942" w:type="dxa"/>
            <w:vAlign w:val="center"/>
          </w:tcPr>
          <w:p w14:paraId="349D7E2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8FD812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5827615" w14:textId="77777777" w:rsidTr="003F25E3">
        <w:tc>
          <w:tcPr>
            <w:tcW w:w="918" w:type="dxa"/>
            <w:vAlign w:val="center"/>
          </w:tcPr>
          <w:p w14:paraId="377DB71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E65C6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83</w:t>
            </w:r>
          </w:p>
        </w:tc>
        <w:tc>
          <w:tcPr>
            <w:tcW w:w="1568" w:type="dxa"/>
            <w:vAlign w:val="center"/>
          </w:tcPr>
          <w:p w14:paraId="5C72B95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383D698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705D32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F5C955F" w14:textId="77777777" w:rsidTr="003F25E3">
        <w:tc>
          <w:tcPr>
            <w:tcW w:w="918" w:type="dxa"/>
            <w:vAlign w:val="center"/>
          </w:tcPr>
          <w:p w14:paraId="18F8C13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19670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84</w:t>
            </w:r>
          </w:p>
        </w:tc>
        <w:tc>
          <w:tcPr>
            <w:tcW w:w="1568" w:type="dxa"/>
            <w:vAlign w:val="center"/>
          </w:tcPr>
          <w:p w14:paraId="5B92175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0785</w:t>
            </w:r>
          </w:p>
        </w:tc>
        <w:tc>
          <w:tcPr>
            <w:tcW w:w="2942" w:type="dxa"/>
            <w:vAlign w:val="center"/>
          </w:tcPr>
          <w:p w14:paraId="0E95328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BF3B8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1303D16" w14:textId="77777777" w:rsidTr="003F25E3">
        <w:tc>
          <w:tcPr>
            <w:tcW w:w="918" w:type="dxa"/>
            <w:vAlign w:val="center"/>
          </w:tcPr>
          <w:p w14:paraId="3DDB2EB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9CB83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85</w:t>
            </w:r>
          </w:p>
        </w:tc>
        <w:tc>
          <w:tcPr>
            <w:tcW w:w="1568" w:type="dxa"/>
            <w:vAlign w:val="center"/>
          </w:tcPr>
          <w:p w14:paraId="4354E31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784</w:t>
            </w:r>
          </w:p>
        </w:tc>
        <w:tc>
          <w:tcPr>
            <w:tcW w:w="2942" w:type="dxa"/>
            <w:vAlign w:val="center"/>
          </w:tcPr>
          <w:p w14:paraId="2A99990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190F5B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F95E011" w14:textId="77777777" w:rsidTr="003F25E3">
        <w:tc>
          <w:tcPr>
            <w:tcW w:w="918" w:type="dxa"/>
            <w:vAlign w:val="center"/>
          </w:tcPr>
          <w:p w14:paraId="02A43E4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F5CFA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86</w:t>
            </w:r>
          </w:p>
        </w:tc>
        <w:tc>
          <w:tcPr>
            <w:tcW w:w="1568" w:type="dxa"/>
            <w:vAlign w:val="center"/>
          </w:tcPr>
          <w:p w14:paraId="7E2B494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5DA7080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BEBC94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E15A60" w14:textId="77777777" w:rsidTr="003F25E3">
        <w:tc>
          <w:tcPr>
            <w:tcW w:w="918" w:type="dxa"/>
            <w:vAlign w:val="center"/>
          </w:tcPr>
          <w:p w14:paraId="43C1D16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8B457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87</w:t>
            </w:r>
          </w:p>
        </w:tc>
        <w:tc>
          <w:tcPr>
            <w:tcW w:w="1568" w:type="dxa"/>
            <w:vAlign w:val="center"/>
          </w:tcPr>
          <w:p w14:paraId="62F4D96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6644D89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3553E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E159A29" w14:textId="77777777" w:rsidTr="003F25E3">
        <w:tc>
          <w:tcPr>
            <w:tcW w:w="918" w:type="dxa"/>
            <w:vAlign w:val="center"/>
          </w:tcPr>
          <w:p w14:paraId="6255066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E30B5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88</w:t>
            </w:r>
          </w:p>
        </w:tc>
        <w:tc>
          <w:tcPr>
            <w:tcW w:w="1568" w:type="dxa"/>
            <w:vAlign w:val="center"/>
          </w:tcPr>
          <w:p w14:paraId="0B37AAE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0777</w:t>
            </w:r>
          </w:p>
        </w:tc>
        <w:tc>
          <w:tcPr>
            <w:tcW w:w="2942" w:type="dxa"/>
            <w:vAlign w:val="center"/>
          </w:tcPr>
          <w:p w14:paraId="71A3474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FF2BBA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9617DF9" w14:textId="77777777" w:rsidTr="003F25E3">
        <w:tc>
          <w:tcPr>
            <w:tcW w:w="918" w:type="dxa"/>
            <w:vAlign w:val="center"/>
          </w:tcPr>
          <w:p w14:paraId="5DC7DBF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4EF1C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89</w:t>
            </w:r>
          </w:p>
        </w:tc>
        <w:tc>
          <w:tcPr>
            <w:tcW w:w="1568" w:type="dxa"/>
            <w:vAlign w:val="center"/>
          </w:tcPr>
          <w:p w14:paraId="0A9EC8C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0776</w:t>
            </w:r>
          </w:p>
        </w:tc>
        <w:tc>
          <w:tcPr>
            <w:tcW w:w="2942" w:type="dxa"/>
            <w:vAlign w:val="center"/>
          </w:tcPr>
          <w:p w14:paraId="0889071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BE272F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93221FE" w14:textId="77777777" w:rsidTr="003F25E3">
        <w:tc>
          <w:tcPr>
            <w:tcW w:w="918" w:type="dxa"/>
            <w:vAlign w:val="center"/>
          </w:tcPr>
          <w:p w14:paraId="7C2A5FD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AAD52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90</w:t>
            </w:r>
          </w:p>
        </w:tc>
        <w:tc>
          <w:tcPr>
            <w:tcW w:w="1568" w:type="dxa"/>
            <w:vAlign w:val="center"/>
          </w:tcPr>
          <w:p w14:paraId="34BF24B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23F120A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7EA2A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79025FE" w14:textId="77777777" w:rsidTr="003F25E3">
        <w:tc>
          <w:tcPr>
            <w:tcW w:w="918" w:type="dxa"/>
            <w:vAlign w:val="center"/>
          </w:tcPr>
          <w:p w14:paraId="534ED62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27B727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91</w:t>
            </w:r>
          </w:p>
        </w:tc>
        <w:tc>
          <w:tcPr>
            <w:tcW w:w="1568" w:type="dxa"/>
            <w:vAlign w:val="center"/>
          </w:tcPr>
          <w:p w14:paraId="24E1F05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0ACE995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2DD86F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35AD94E" w14:textId="77777777" w:rsidTr="003F25E3">
        <w:tc>
          <w:tcPr>
            <w:tcW w:w="918" w:type="dxa"/>
            <w:vAlign w:val="center"/>
          </w:tcPr>
          <w:p w14:paraId="700E872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646D3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92</w:t>
            </w:r>
          </w:p>
        </w:tc>
        <w:tc>
          <w:tcPr>
            <w:tcW w:w="1568" w:type="dxa"/>
            <w:vAlign w:val="center"/>
          </w:tcPr>
          <w:p w14:paraId="3FBF974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341C2C3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D9A3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51F275F" w14:textId="77777777" w:rsidTr="003F25E3">
        <w:tc>
          <w:tcPr>
            <w:tcW w:w="918" w:type="dxa"/>
            <w:vAlign w:val="center"/>
          </w:tcPr>
          <w:p w14:paraId="3F4F436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D8A2F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93</w:t>
            </w:r>
          </w:p>
        </w:tc>
        <w:tc>
          <w:tcPr>
            <w:tcW w:w="1568" w:type="dxa"/>
            <w:vAlign w:val="center"/>
          </w:tcPr>
          <w:p w14:paraId="37F20AC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0742</w:t>
            </w:r>
          </w:p>
        </w:tc>
        <w:tc>
          <w:tcPr>
            <w:tcW w:w="2942" w:type="dxa"/>
            <w:vAlign w:val="center"/>
          </w:tcPr>
          <w:p w14:paraId="5B94044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873FF8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78611C2" w14:textId="77777777" w:rsidTr="003F25E3">
        <w:tc>
          <w:tcPr>
            <w:tcW w:w="918" w:type="dxa"/>
            <w:vAlign w:val="center"/>
          </w:tcPr>
          <w:p w14:paraId="47366A5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9A44C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94</w:t>
            </w:r>
          </w:p>
        </w:tc>
        <w:tc>
          <w:tcPr>
            <w:tcW w:w="1568" w:type="dxa"/>
            <w:vAlign w:val="center"/>
          </w:tcPr>
          <w:p w14:paraId="724D507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1B15050E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06FAE8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08E32D7" w14:textId="77777777" w:rsidTr="003F25E3">
        <w:tc>
          <w:tcPr>
            <w:tcW w:w="918" w:type="dxa"/>
            <w:vAlign w:val="center"/>
          </w:tcPr>
          <w:p w14:paraId="5D640E3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829D3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95</w:t>
            </w:r>
          </w:p>
        </w:tc>
        <w:tc>
          <w:tcPr>
            <w:tcW w:w="1568" w:type="dxa"/>
            <w:vAlign w:val="center"/>
          </w:tcPr>
          <w:p w14:paraId="47D702A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0807</w:t>
            </w:r>
          </w:p>
        </w:tc>
        <w:tc>
          <w:tcPr>
            <w:tcW w:w="2942" w:type="dxa"/>
            <w:vAlign w:val="center"/>
          </w:tcPr>
          <w:p w14:paraId="1E8DA42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AE00E3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B786C1A" w14:textId="77777777" w:rsidTr="003F25E3">
        <w:tc>
          <w:tcPr>
            <w:tcW w:w="918" w:type="dxa"/>
            <w:vAlign w:val="center"/>
          </w:tcPr>
          <w:p w14:paraId="2A413A4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6647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96</w:t>
            </w:r>
          </w:p>
        </w:tc>
        <w:tc>
          <w:tcPr>
            <w:tcW w:w="1568" w:type="dxa"/>
            <w:vAlign w:val="center"/>
          </w:tcPr>
          <w:p w14:paraId="25CF2E4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182F92D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221B2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D5D658" w14:textId="77777777" w:rsidTr="003F25E3">
        <w:tc>
          <w:tcPr>
            <w:tcW w:w="918" w:type="dxa"/>
            <w:vAlign w:val="center"/>
          </w:tcPr>
          <w:p w14:paraId="35D7FF7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A70E9F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97</w:t>
            </w:r>
          </w:p>
        </w:tc>
        <w:tc>
          <w:tcPr>
            <w:tcW w:w="1568" w:type="dxa"/>
            <w:vAlign w:val="center"/>
          </w:tcPr>
          <w:p w14:paraId="18CBE81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6192B76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91F0F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57EA109" w14:textId="77777777" w:rsidTr="003F25E3">
        <w:tc>
          <w:tcPr>
            <w:tcW w:w="918" w:type="dxa"/>
            <w:vAlign w:val="center"/>
          </w:tcPr>
          <w:p w14:paraId="0F8CEB0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21252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98</w:t>
            </w:r>
          </w:p>
        </w:tc>
        <w:tc>
          <w:tcPr>
            <w:tcW w:w="1568" w:type="dxa"/>
            <w:vAlign w:val="center"/>
          </w:tcPr>
          <w:p w14:paraId="0E9B89E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0812</w:t>
            </w:r>
          </w:p>
        </w:tc>
        <w:tc>
          <w:tcPr>
            <w:tcW w:w="2942" w:type="dxa"/>
            <w:vAlign w:val="center"/>
          </w:tcPr>
          <w:p w14:paraId="000583D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9F6F5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B9C7673" w14:textId="77777777" w:rsidTr="003F25E3">
        <w:tc>
          <w:tcPr>
            <w:tcW w:w="918" w:type="dxa"/>
            <w:vAlign w:val="center"/>
          </w:tcPr>
          <w:p w14:paraId="15F4D4D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95748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99</w:t>
            </w:r>
          </w:p>
        </w:tc>
        <w:tc>
          <w:tcPr>
            <w:tcW w:w="1568" w:type="dxa"/>
            <w:vAlign w:val="center"/>
          </w:tcPr>
          <w:p w14:paraId="3CA50D2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0814</w:t>
            </w:r>
          </w:p>
        </w:tc>
        <w:tc>
          <w:tcPr>
            <w:tcW w:w="2942" w:type="dxa"/>
            <w:vAlign w:val="center"/>
          </w:tcPr>
          <w:p w14:paraId="22F6796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49BE49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CAC19DE" w14:textId="77777777" w:rsidTr="003F25E3">
        <w:tc>
          <w:tcPr>
            <w:tcW w:w="918" w:type="dxa"/>
            <w:vAlign w:val="center"/>
          </w:tcPr>
          <w:p w14:paraId="4C79099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A71002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100</w:t>
            </w:r>
          </w:p>
        </w:tc>
        <w:tc>
          <w:tcPr>
            <w:tcW w:w="1568" w:type="dxa"/>
            <w:vAlign w:val="center"/>
          </w:tcPr>
          <w:p w14:paraId="3C20ABE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0816</w:t>
            </w:r>
          </w:p>
        </w:tc>
        <w:tc>
          <w:tcPr>
            <w:tcW w:w="2942" w:type="dxa"/>
            <w:vAlign w:val="center"/>
          </w:tcPr>
          <w:p w14:paraId="4C6F391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1EE43C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9443526" w14:textId="77777777" w:rsidTr="003F25E3">
        <w:tc>
          <w:tcPr>
            <w:tcW w:w="918" w:type="dxa"/>
            <w:vAlign w:val="center"/>
          </w:tcPr>
          <w:p w14:paraId="41691FE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FAD5D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101</w:t>
            </w:r>
          </w:p>
        </w:tc>
        <w:tc>
          <w:tcPr>
            <w:tcW w:w="1568" w:type="dxa"/>
            <w:vAlign w:val="center"/>
          </w:tcPr>
          <w:p w14:paraId="49EA4D8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</w:p>
        </w:tc>
        <w:tc>
          <w:tcPr>
            <w:tcW w:w="2942" w:type="dxa"/>
            <w:vAlign w:val="center"/>
          </w:tcPr>
          <w:p w14:paraId="3CAE201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F130F7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2FE2047" w14:textId="77777777" w:rsidTr="003F25E3">
        <w:tc>
          <w:tcPr>
            <w:tcW w:w="918" w:type="dxa"/>
            <w:vAlign w:val="center"/>
          </w:tcPr>
          <w:p w14:paraId="68B7B73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AFC8C9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02</w:t>
            </w:r>
          </w:p>
        </w:tc>
        <w:tc>
          <w:tcPr>
            <w:tcW w:w="1568" w:type="dxa"/>
            <w:vAlign w:val="center"/>
          </w:tcPr>
          <w:p w14:paraId="75AABEB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822</w:t>
            </w:r>
          </w:p>
        </w:tc>
        <w:tc>
          <w:tcPr>
            <w:tcW w:w="2942" w:type="dxa"/>
            <w:vAlign w:val="center"/>
          </w:tcPr>
          <w:p w14:paraId="326288E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2B08D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60F902D" w14:textId="77777777" w:rsidTr="003F25E3">
        <w:tc>
          <w:tcPr>
            <w:tcW w:w="918" w:type="dxa"/>
            <w:vAlign w:val="center"/>
          </w:tcPr>
          <w:p w14:paraId="7A29224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14D98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03</w:t>
            </w:r>
          </w:p>
        </w:tc>
        <w:tc>
          <w:tcPr>
            <w:tcW w:w="1568" w:type="dxa"/>
            <w:vAlign w:val="center"/>
          </w:tcPr>
          <w:p w14:paraId="15E9104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822</w:t>
            </w:r>
          </w:p>
        </w:tc>
        <w:tc>
          <w:tcPr>
            <w:tcW w:w="2942" w:type="dxa"/>
            <w:vAlign w:val="center"/>
          </w:tcPr>
          <w:p w14:paraId="2922CC5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05D6D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FDAF1F9" w14:textId="77777777" w:rsidTr="003F25E3">
        <w:tc>
          <w:tcPr>
            <w:tcW w:w="918" w:type="dxa"/>
            <w:vAlign w:val="center"/>
          </w:tcPr>
          <w:p w14:paraId="4E1B16A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407B0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104</w:t>
            </w:r>
          </w:p>
        </w:tc>
        <w:tc>
          <w:tcPr>
            <w:tcW w:w="1568" w:type="dxa"/>
            <w:vAlign w:val="center"/>
          </w:tcPr>
          <w:p w14:paraId="44BB9EA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0824</w:t>
            </w:r>
          </w:p>
        </w:tc>
        <w:tc>
          <w:tcPr>
            <w:tcW w:w="2942" w:type="dxa"/>
            <w:vAlign w:val="center"/>
          </w:tcPr>
          <w:p w14:paraId="6CC1EC2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8D254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707ED3E" w14:textId="77777777" w:rsidTr="003F25E3">
        <w:tc>
          <w:tcPr>
            <w:tcW w:w="918" w:type="dxa"/>
            <w:vAlign w:val="center"/>
          </w:tcPr>
          <w:p w14:paraId="1D81C29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13BCC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05</w:t>
            </w:r>
          </w:p>
        </w:tc>
        <w:tc>
          <w:tcPr>
            <w:tcW w:w="1568" w:type="dxa"/>
            <w:vAlign w:val="center"/>
          </w:tcPr>
          <w:p w14:paraId="0E3D090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0825</w:t>
            </w:r>
          </w:p>
        </w:tc>
        <w:tc>
          <w:tcPr>
            <w:tcW w:w="2942" w:type="dxa"/>
            <w:vAlign w:val="center"/>
          </w:tcPr>
          <w:p w14:paraId="56907EB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059907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079BA17" w14:textId="77777777" w:rsidTr="003F25E3">
        <w:tc>
          <w:tcPr>
            <w:tcW w:w="918" w:type="dxa"/>
            <w:vAlign w:val="center"/>
          </w:tcPr>
          <w:p w14:paraId="562505F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563B86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06</w:t>
            </w:r>
          </w:p>
        </w:tc>
        <w:tc>
          <w:tcPr>
            <w:tcW w:w="1568" w:type="dxa"/>
            <w:vAlign w:val="center"/>
          </w:tcPr>
          <w:p w14:paraId="3DA641D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0.08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942" w:type="dxa"/>
            <w:vAlign w:val="center"/>
          </w:tcPr>
          <w:p w14:paraId="2E391A6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FB6522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90FE371" w14:textId="77777777" w:rsidTr="003F25E3">
        <w:tc>
          <w:tcPr>
            <w:tcW w:w="918" w:type="dxa"/>
            <w:vAlign w:val="center"/>
          </w:tcPr>
          <w:p w14:paraId="08E4F91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34E78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1568" w:type="dxa"/>
            <w:vAlign w:val="center"/>
          </w:tcPr>
          <w:p w14:paraId="2FA42A9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0829</w:t>
            </w:r>
          </w:p>
        </w:tc>
        <w:tc>
          <w:tcPr>
            <w:tcW w:w="2942" w:type="dxa"/>
            <w:vAlign w:val="center"/>
          </w:tcPr>
          <w:p w14:paraId="4803EF2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FA796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B99006D" w14:textId="77777777" w:rsidTr="003F25E3">
        <w:tc>
          <w:tcPr>
            <w:tcW w:w="918" w:type="dxa"/>
            <w:vAlign w:val="center"/>
          </w:tcPr>
          <w:p w14:paraId="7195586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6CD55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1568" w:type="dxa"/>
            <w:vAlign w:val="center"/>
          </w:tcPr>
          <w:p w14:paraId="2F420CF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0832</w:t>
            </w:r>
          </w:p>
        </w:tc>
        <w:tc>
          <w:tcPr>
            <w:tcW w:w="2942" w:type="dxa"/>
            <w:vAlign w:val="center"/>
          </w:tcPr>
          <w:p w14:paraId="13F7C10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B457C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63CAFE9" w14:textId="77777777" w:rsidTr="003F25E3">
        <w:tc>
          <w:tcPr>
            <w:tcW w:w="918" w:type="dxa"/>
            <w:vAlign w:val="center"/>
          </w:tcPr>
          <w:p w14:paraId="37B2553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F7B6C4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09</w:t>
            </w:r>
          </w:p>
        </w:tc>
        <w:tc>
          <w:tcPr>
            <w:tcW w:w="1568" w:type="dxa"/>
            <w:vAlign w:val="center"/>
          </w:tcPr>
          <w:p w14:paraId="4CF4D4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0833</w:t>
            </w:r>
          </w:p>
        </w:tc>
        <w:tc>
          <w:tcPr>
            <w:tcW w:w="2942" w:type="dxa"/>
            <w:vAlign w:val="center"/>
          </w:tcPr>
          <w:p w14:paraId="678BF8D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FD76B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279B26F" w14:textId="77777777" w:rsidTr="003F25E3">
        <w:tc>
          <w:tcPr>
            <w:tcW w:w="918" w:type="dxa"/>
            <w:vAlign w:val="center"/>
          </w:tcPr>
          <w:p w14:paraId="61353B0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25B2D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568" w:type="dxa"/>
            <w:vAlign w:val="center"/>
          </w:tcPr>
          <w:p w14:paraId="0B4B9AC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836</w:t>
            </w:r>
          </w:p>
        </w:tc>
        <w:tc>
          <w:tcPr>
            <w:tcW w:w="2942" w:type="dxa"/>
            <w:vAlign w:val="center"/>
          </w:tcPr>
          <w:p w14:paraId="6E7DC3F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9D3EEB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F24261C" w14:textId="77777777" w:rsidTr="003F25E3">
        <w:tc>
          <w:tcPr>
            <w:tcW w:w="918" w:type="dxa"/>
            <w:vAlign w:val="center"/>
          </w:tcPr>
          <w:p w14:paraId="11BEF88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65159B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1568" w:type="dxa"/>
            <w:vAlign w:val="center"/>
          </w:tcPr>
          <w:p w14:paraId="59EAB57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836</w:t>
            </w:r>
          </w:p>
        </w:tc>
        <w:tc>
          <w:tcPr>
            <w:tcW w:w="2942" w:type="dxa"/>
            <w:vAlign w:val="center"/>
          </w:tcPr>
          <w:p w14:paraId="1C3F773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CE01B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EE23087" w14:textId="77777777" w:rsidTr="003F25E3">
        <w:tc>
          <w:tcPr>
            <w:tcW w:w="918" w:type="dxa"/>
            <w:vAlign w:val="center"/>
          </w:tcPr>
          <w:p w14:paraId="28D70A9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BD230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1568" w:type="dxa"/>
            <w:vAlign w:val="center"/>
          </w:tcPr>
          <w:p w14:paraId="5EF5D94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0852</w:t>
            </w:r>
          </w:p>
        </w:tc>
        <w:tc>
          <w:tcPr>
            <w:tcW w:w="2942" w:type="dxa"/>
            <w:vAlign w:val="center"/>
          </w:tcPr>
          <w:p w14:paraId="189C42F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C0F77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B378D61" w14:textId="77777777" w:rsidTr="003F25E3">
        <w:tc>
          <w:tcPr>
            <w:tcW w:w="918" w:type="dxa"/>
            <w:vAlign w:val="center"/>
          </w:tcPr>
          <w:p w14:paraId="366C698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1972F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1568" w:type="dxa"/>
            <w:vAlign w:val="center"/>
          </w:tcPr>
          <w:p w14:paraId="035CC23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18940A0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250A78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2046ECC" w14:textId="77777777" w:rsidTr="003F25E3">
        <w:tc>
          <w:tcPr>
            <w:tcW w:w="918" w:type="dxa"/>
            <w:vAlign w:val="center"/>
          </w:tcPr>
          <w:p w14:paraId="4D37A9F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B7F5C1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0FFCBA8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D8C43F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18A87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E8D31FC" w14:textId="77777777" w:rsidTr="003F25E3">
        <w:tc>
          <w:tcPr>
            <w:tcW w:w="918" w:type="dxa"/>
            <w:vAlign w:val="center"/>
          </w:tcPr>
          <w:p w14:paraId="7F1B421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C3CFE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1A0C272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F464F7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7637BB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8E46AFC" w14:textId="77777777" w:rsidTr="003F25E3">
        <w:tc>
          <w:tcPr>
            <w:tcW w:w="918" w:type="dxa"/>
            <w:vAlign w:val="center"/>
          </w:tcPr>
          <w:p w14:paraId="79C34D9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855B4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1568" w:type="dxa"/>
            <w:vAlign w:val="center"/>
          </w:tcPr>
          <w:p w14:paraId="1B0C55B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4342196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D5C49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319235A" w14:textId="77777777" w:rsidTr="003F25E3">
        <w:tc>
          <w:tcPr>
            <w:tcW w:w="918" w:type="dxa"/>
            <w:vAlign w:val="center"/>
          </w:tcPr>
          <w:p w14:paraId="6DE94F5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9597F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47F2E2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774</w:t>
            </w:r>
          </w:p>
        </w:tc>
        <w:tc>
          <w:tcPr>
            <w:tcW w:w="2942" w:type="dxa"/>
            <w:vAlign w:val="center"/>
          </w:tcPr>
          <w:p w14:paraId="4BEAFC1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0D4E9C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75AF631" w14:textId="77777777" w:rsidTr="003F25E3">
        <w:tc>
          <w:tcPr>
            <w:tcW w:w="918" w:type="dxa"/>
            <w:vAlign w:val="center"/>
          </w:tcPr>
          <w:p w14:paraId="066E060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5EA9F6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1568" w:type="dxa"/>
            <w:vAlign w:val="center"/>
          </w:tcPr>
          <w:p w14:paraId="54F0F55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775</w:t>
            </w:r>
          </w:p>
        </w:tc>
        <w:tc>
          <w:tcPr>
            <w:tcW w:w="2942" w:type="dxa"/>
            <w:vAlign w:val="center"/>
          </w:tcPr>
          <w:p w14:paraId="3B02330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E6B59A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0409F6C" w14:textId="77777777" w:rsidTr="003F25E3">
        <w:tc>
          <w:tcPr>
            <w:tcW w:w="918" w:type="dxa"/>
            <w:vAlign w:val="center"/>
          </w:tcPr>
          <w:p w14:paraId="57A39B2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A85045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C21A13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1568" w:type="dxa"/>
            <w:vAlign w:val="center"/>
          </w:tcPr>
          <w:p w14:paraId="1C041BC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64AB690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EE91E6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40C1FFC" w14:textId="77777777" w:rsidTr="003F25E3">
        <w:tc>
          <w:tcPr>
            <w:tcW w:w="918" w:type="dxa"/>
            <w:vAlign w:val="center"/>
          </w:tcPr>
          <w:p w14:paraId="7A30E70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1C981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0103976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0786</w:t>
            </w:r>
          </w:p>
        </w:tc>
        <w:tc>
          <w:tcPr>
            <w:tcW w:w="2942" w:type="dxa"/>
            <w:vAlign w:val="center"/>
          </w:tcPr>
          <w:p w14:paraId="01D322B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BE826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D48021C" w14:textId="77777777" w:rsidTr="003F25E3">
        <w:tc>
          <w:tcPr>
            <w:tcW w:w="918" w:type="dxa"/>
            <w:vAlign w:val="center"/>
          </w:tcPr>
          <w:p w14:paraId="5033DD2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0B6FD4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371ED36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775</w:t>
            </w:r>
          </w:p>
        </w:tc>
        <w:tc>
          <w:tcPr>
            <w:tcW w:w="2942" w:type="dxa"/>
            <w:vAlign w:val="center"/>
          </w:tcPr>
          <w:p w14:paraId="34A0C4C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AAB0A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472EB32" w14:textId="77777777" w:rsidTr="003F25E3">
        <w:tc>
          <w:tcPr>
            <w:tcW w:w="918" w:type="dxa"/>
            <w:vAlign w:val="center"/>
          </w:tcPr>
          <w:p w14:paraId="3E85C74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3B109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4DF7445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0763</w:t>
            </w:r>
          </w:p>
        </w:tc>
        <w:tc>
          <w:tcPr>
            <w:tcW w:w="2942" w:type="dxa"/>
            <w:vAlign w:val="center"/>
          </w:tcPr>
          <w:p w14:paraId="2206C51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C4796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D556415" w14:textId="77777777" w:rsidTr="003F25E3">
        <w:tc>
          <w:tcPr>
            <w:tcW w:w="918" w:type="dxa"/>
            <w:vAlign w:val="center"/>
          </w:tcPr>
          <w:p w14:paraId="67B5913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B91B43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5FBB80C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0.0752</w:t>
            </w:r>
          </w:p>
        </w:tc>
        <w:tc>
          <w:tcPr>
            <w:tcW w:w="2942" w:type="dxa"/>
            <w:vAlign w:val="center"/>
          </w:tcPr>
          <w:p w14:paraId="3747B06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481B8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84C5929" w14:textId="77777777" w:rsidTr="003F25E3">
        <w:tc>
          <w:tcPr>
            <w:tcW w:w="918" w:type="dxa"/>
            <w:vAlign w:val="center"/>
          </w:tcPr>
          <w:p w14:paraId="7FED697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1F50E5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1568" w:type="dxa"/>
            <w:vAlign w:val="center"/>
          </w:tcPr>
          <w:p w14:paraId="413329E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0741</w:t>
            </w:r>
          </w:p>
        </w:tc>
        <w:tc>
          <w:tcPr>
            <w:tcW w:w="2942" w:type="dxa"/>
            <w:vAlign w:val="center"/>
          </w:tcPr>
          <w:p w14:paraId="62DB025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6F4CC4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814B7DB" w14:textId="77777777" w:rsidTr="003F25E3">
        <w:tc>
          <w:tcPr>
            <w:tcW w:w="918" w:type="dxa"/>
            <w:vAlign w:val="center"/>
          </w:tcPr>
          <w:p w14:paraId="240576A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A5A8C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568" w:type="dxa"/>
            <w:vAlign w:val="center"/>
          </w:tcPr>
          <w:p w14:paraId="6E48B86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</w:t>
            </w:r>
          </w:p>
        </w:tc>
        <w:tc>
          <w:tcPr>
            <w:tcW w:w="2942" w:type="dxa"/>
            <w:vAlign w:val="center"/>
          </w:tcPr>
          <w:p w14:paraId="76D726A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6F2B4F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69E2DDA" w14:textId="77777777" w:rsidTr="003F25E3">
        <w:tc>
          <w:tcPr>
            <w:tcW w:w="918" w:type="dxa"/>
            <w:vAlign w:val="center"/>
          </w:tcPr>
          <w:p w14:paraId="6DDDFD6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4F8F7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1F3FBED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718</w:t>
            </w:r>
          </w:p>
        </w:tc>
        <w:tc>
          <w:tcPr>
            <w:tcW w:w="2942" w:type="dxa"/>
            <w:vAlign w:val="center"/>
          </w:tcPr>
          <w:p w14:paraId="6B892C9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81CCE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42BF2DF" w14:textId="77777777" w:rsidTr="003F25E3">
        <w:tc>
          <w:tcPr>
            <w:tcW w:w="918" w:type="dxa"/>
            <w:vAlign w:val="center"/>
          </w:tcPr>
          <w:p w14:paraId="2D51FB0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D183F0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66375A5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1011</w:t>
            </w:r>
          </w:p>
        </w:tc>
        <w:tc>
          <w:tcPr>
            <w:tcW w:w="2942" w:type="dxa"/>
            <w:vAlign w:val="center"/>
          </w:tcPr>
          <w:p w14:paraId="7492AC0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DE674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B856573" w14:textId="77777777" w:rsidTr="003F25E3">
        <w:tc>
          <w:tcPr>
            <w:tcW w:w="918" w:type="dxa"/>
            <w:vAlign w:val="center"/>
          </w:tcPr>
          <w:p w14:paraId="451108B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8814B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348EBDB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630FFEA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7A90DD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1F37B47" w14:textId="77777777" w:rsidTr="003F25E3">
        <w:tc>
          <w:tcPr>
            <w:tcW w:w="918" w:type="dxa"/>
            <w:vAlign w:val="center"/>
          </w:tcPr>
          <w:p w14:paraId="3791ACF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AA6594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0ABCAE5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0378675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214F7E" w14:textId="77777777" w:rsidR="00C962B4" w:rsidRPr="009B0C8F" w:rsidRDefault="00C962B4" w:rsidP="003F25E3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ABC56AF" w14:textId="77777777" w:rsidTr="003F25E3">
        <w:tc>
          <w:tcPr>
            <w:tcW w:w="918" w:type="dxa"/>
            <w:vAlign w:val="center"/>
          </w:tcPr>
          <w:p w14:paraId="34CD18D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B3F36A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1568" w:type="dxa"/>
            <w:vAlign w:val="center"/>
          </w:tcPr>
          <w:p w14:paraId="0320FEF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3E0F53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2CD38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2B0C06C" w14:textId="77777777" w:rsidTr="003F25E3">
        <w:tc>
          <w:tcPr>
            <w:tcW w:w="918" w:type="dxa"/>
            <w:vAlign w:val="center"/>
          </w:tcPr>
          <w:p w14:paraId="6656539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D17D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1568" w:type="dxa"/>
            <w:vAlign w:val="center"/>
          </w:tcPr>
          <w:p w14:paraId="37C5B9E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803</w:t>
            </w:r>
          </w:p>
        </w:tc>
        <w:tc>
          <w:tcPr>
            <w:tcW w:w="2942" w:type="dxa"/>
            <w:vAlign w:val="center"/>
          </w:tcPr>
          <w:p w14:paraId="377AB88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06D1E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72E6295" w14:textId="77777777" w:rsidTr="003F25E3">
        <w:tc>
          <w:tcPr>
            <w:tcW w:w="918" w:type="dxa"/>
            <w:vAlign w:val="center"/>
          </w:tcPr>
          <w:p w14:paraId="01D2E02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EE07D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1568" w:type="dxa"/>
            <w:vAlign w:val="center"/>
          </w:tcPr>
          <w:p w14:paraId="73AEB9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803</w:t>
            </w:r>
          </w:p>
        </w:tc>
        <w:tc>
          <w:tcPr>
            <w:tcW w:w="2942" w:type="dxa"/>
            <w:vAlign w:val="center"/>
          </w:tcPr>
          <w:p w14:paraId="1122005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73025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5B0DEC2" w14:textId="77777777" w:rsidTr="003F25E3">
        <w:tc>
          <w:tcPr>
            <w:tcW w:w="918" w:type="dxa"/>
            <w:vAlign w:val="center"/>
          </w:tcPr>
          <w:p w14:paraId="0988BBD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9A9BB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1568" w:type="dxa"/>
            <w:vAlign w:val="center"/>
          </w:tcPr>
          <w:p w14:paraId="0F54A4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D30229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AC0E6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0D1ACCD" w14:textId="77777777" w:rsidTr="003F25E3">
        <w:tc>
          <w:tcPr>
            <w:tcW w:w="918" w:type="dxa"/>
            <w:vAlign w:val="center"/>
          </w:tcPr>
          <w:p w14:paraId="5D5E767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BF2AF3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1568" w:type="dxa"/>
            <w:vAlign w:val="center"/>
          </w:tcPr>
          <w:p w14:paraId="78385C2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533D3C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04F648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A37C209" w14:textId="77777777" w:rsidTr="003F25E3">
        <w:tc>
          <w:tcPr>
            <w:tcW w:w="918" w:type="dxa"/>
            <w:vAlign w:val="center"/>
          </w:tcPr>
          <w:p w14:paraId="56DEE8B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091E5A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1568" w:type="dxa"/>
            <w:vAlign w:val="center"/>
          </w:tcPr>
          <w:p w14:paraId="382434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001BD5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CADAC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407DFA5" w14:textId="77777777" w:rsidTr="003F25E3">
        <w:tc>
          <w:tcPr>
            <w:tcW w:w="918" w:type="dxa"/>
            <w:vAlign w:val="center"/>
          </w:tcPr>
          <w:p w14:paraId="381BA08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E9F2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1568" w:type="dxa"/>
            <w:vAlign w:val="center"/>
          </w:tcPr>
          <w:p w14:paraId="280BA63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1F4DB1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85909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292CF2D" w14:textId="77777777" w:rsidTr="003F25E3">
        <w:tc>
          <w:tcPr>
            <w:tcW w:w="918" w:type="dxa"/>
            <w:vAlign w:val="center"/>
          </w:tcPr>
          <w:p w14:paraId="1D1B960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657899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1568" w:type="dxa"/>
            <w:vAlign w:val="center"/>
          </w:tcPr>
          <w:p w14:paraId="2747750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7B604B7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83C764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D3D377D" w14:textId="77777777" w:rsidTr="003F25E3">
        <w:tc>
          <w:tcPr>
            <w:tcW w:w="918" w:type="dxa"/>
            <w:vAlign w:val="center"/>
          </w:tcPr>
          <w:p w14:paraId="5522A01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64EC7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1568" w:type="dxa"/>
            <w:vAlign w:val="center"/>
          </w:tcPr>
          <w:p w14:paraId="36D0C5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</w:p>
        </w:tc>
        <w:tc>
          <w:tcPr>
            <w:tcW w:w="2942" w:type="dxa"/>
            <w:vAlign w:val="center"/>
          </w:tcPr>
          <w:p w14:paraId="0233073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A9C0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33910FF" w14:textId="77777777" w:rsidTr="003F25E3">
        <w:tc>
          <w:tcPr>
            <w:tcW w:w="918" w:type="dxa"/>
            <w:vAlign w:val="center"/>
          </w:tcPr>
          <w:p w14:paraId="1086A47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60D60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1568" w:type="dxa"/>
            <w:vAlign w:val="center"/>
          </w:tcPr>
          <w:p w14:paraId="55FEBD9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0832</w:t>
            </w:r>
          </w:p>
        </w:tc>
        <w:tc>
          <w:tcPr>
            <w:tcW w:w="2942" w:type="dxa"/>
            <w:vAlign w:val="center"/>
          </w:tcPr>
          <w:p w14:paraId="28BCA39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DCF89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4CDB044" w14:textId="77777777" w:rsidTr="003F25E3">
        <w:tc>
          <w:tcPr>
            <w:tcW w:w="918" w:type="dxa"/>
            <w:vAlign w:val="center"/>
          </w:tcPr>
          <w:p w14:paraId="5F4DC83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60623E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568" w:type="dxa"/>
            <w:vAlign w:val="center"/>
          </w:tcPr>
          <w:p w14:paraId="749BDA1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843</w:t>
            </w:r>
          </w:p>
        </w:tc>
        <w:tc>
          <w:tcPr>
            <w:tcW w:w="2942" w:type="dxa"/>
            <w:vAlign w:val="center"/>
          </w:tcPr>
          <w:p w14:paraId="1A0A6C4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CE914B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60C3214" w14:textId="77777777" w:rsidTr="003F25E3">
        <w:tc>
          <w:tcPr>
            <w:tcW w:w="918" w:type="dxa"/>
            <w:vAlign w:val="center"/>
          </w:tcPr>
          <w:p w14:paraId="51EFE21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C2625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1568" w:type="dxa"/>
            <w:vAlign w:val="center"/>
          </w:tcPr>
          <w:p w14:paraId="0E430AA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0855</w:t>
            </w:r>
          </w:p>
        </w:tc>
        <w:tc>
          <w:tcPr>
            <w:tcW w:w="2942" w:type="dxa"/>
            <w:vAlign w:val="center"/>
          </w:tcPr>
          <w:p w14:paraId="3CFC964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11E64C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3F582D0" w14:textId="77777777" w:rsidTr="003F25E3">
        <w:tc>
          <w:tcPr>
            <w:tcW w:w="918" w:type="dxa"/>
            <w:vAlign w:val="center"/>
          </w:tcPr>
          <w:p w14:paraId="5CEA0DA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1B424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1568" w:type="dxa"/>
            <w:vAlign w:val="center"/>
          </w:tcPr>
          <w:p w14:paraId="22C93EA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0867</w:t>
            </w:r>
          </w:p>
        </w:tc>
        <w:tc>
          <w:tcPr>
            <w:tcW w:w="2942" w:type="dxa"/>
            <w:vAlign w:val="center"/>
          </w:tcPr>
          <w:p w14:paraId="1D758FB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1753C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C25A0FD" w14:textId="77777777" w:rsidTr="003F25E3">
        <w:tc>
          <w:tcPr>
            <w:tcW w:w="918" w:type="dxa"/>
            <w:vAlign w:val="center"/>
          </w:tcPr>
          <w:p w14:paraId="4CA81BA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83A01C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1568" w:type="dxa"/>
            <w:vAlign w:val="center"/>
          </w:tcPr>
          <w:p w14:paraId="146311E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0878</w:t>
            </w:r>
          </w:p>
        </w:tc>
        <w:tc>
          <w:tcPr>
            <w:tcW w:w="2942" w:type="dxa"/>
            <w:vAlign w:val="center"/>
          </w:tcPr>
          <w:p w14:paraId="37B27FE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5E137C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3506DE7" w14:textId="77777777" w:rsidTr="003F25E3">
        <w:tc>
          <w:tcPr>
            <w:tcW w:w="918" w:type="dxa"/>
            <w:vAlign w:val="center"/>
          </w:tcPr>
          <w:p w14:paraId="0A9DDFA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598F58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1568" w:type="dxa"/>
            <w:vAlign w:val="center"/>
          </w:tcPr>
          <w:p w14:paraId="38105EA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0889</w:t>
            </w:r>
          </w:p>
        </w:tc>
        <w:tc>
          <w:tcPr>
            <w:tcW w:w="2942" w:type="dxa"/>
            <w:vAlign w:val="center"/>
          </w:tcPr>
          <w:p w14:paraId="670B733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4F392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9DDC5A7" w14:textId="77777777" w:rsidTr="003F25E3">
        <w:tc>
          <w:tcPr>
            <w:tcW w:w="918" w:type="dxa"/>
            <w:vAlign w:val="center"/>
          </w:tcPr>
          <w:p w14:paraId="5F94FD8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CDF56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1568" w:type="dxa"/>
            <w:vAlign w:val="center"/>
          </w:tcPr>
          <w:p w14:paraId="054BA14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41779B4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48CD54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7ADA2DA" w14:textId="77777777" w:rsidTr="003F25E3">
        <w:tc>
          <w:tcPr>
            <w:tcW w:w="918" w:type="dxa"/>
            <w:vAlign w:val="center"/>
          </w:tcPr>
          <w:p w14:paraId="5BF4637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999D21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1568" w:type="dxa"/>
            <w:vAlign w:val="center"/>
          </w:tcPr>
          <w:p w14:paraId="2D1D4C6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58086D3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652F5D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CFAEB17" w14:textId="77777777" w:rsidTr="003F25E3">
        <w:tc>
          <w:tcPr>
            <w:tcW w:w="918" w:type="dxa"/>
            <w:vAlign w:val="center"/>
          </w:tcPr>
          <w:p w14:paraId="6B4D610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2914A7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1568" w:type="dxa"/>
            <w:vAlign w:val="center"/>
          </w:tcPr>
          <w:p w14:paraId="6AE1FB1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7A69741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A98A4E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E578AFE" w14:textId="77777777" w:rsidTr="003F25E3">
        <w:tc>
          <w:tcPr>
            <w:tcW w:w="918" w:type="dxa"/>
            <w:vAlign w:val="center"/>
          </w:tcPr>
          <w:p w14:paraId="11199B8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E70A9D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1568" w:type="dxa"/>
            <w:vAlign w:val="center"/>
          </w:tcPr>
          <w:p w14:paraId="63316DF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0802</w:t>
            </w:r>
          </w:p>
        </w:tc>
        <w:tc>
          <w:tcPr>
            <w:tcW w:w="2942" w:type="dxa"/>
            <w:vAlign w:val="center"/>
          </w:tcPr>
          <w:p w14:paraId="7A55293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1A5C6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FCA0384" w14:textId="77777777" w:rsidTr="003F25E3">
        <w:tc>
          <w:tcPr>
            <w:tcW w:w="918" w:type="dxa"/>
            <w:vAlign w:val="center"/>
          </w:tcPr>
          <w:p w14:paraId="7F7C3F9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A04D8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1568" w:type="dxa"/>
            <w:vAlign w:val="center"/>
          </w:tcPr>
          <w:p w14:paraId="0CCA635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4B520F1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61ADE2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6C2ED03" w14:textId="77777777" w:rsidTr="003F25E3">
        <w:tc>
          <w:tcPr>
            <w:tcW w:w="918" w:type="dxa"/>
            <w:vAlign w:val="center"/>
          </w:tcPr>
          <w:p w14:paraId="33F5CE5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FAF03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568" w:type="dxa"/>
            <w:vAlign w:val="center"/>
          </w:tcPr>
          <w:p w14:paraId="70DF83A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49CA140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86E33B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E8F3696" w14:textId="77777777" w:rsidTr="003F25E3">
        <w:tc>
          <w:tcPr>
            <w:tcW w:w="918" w:type="dxa"/>
            <w:vAlign w:val="center"/>
          </w:tcPr>
          <w:p w14:paraId="5F0B7DC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E4440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1568" w:type="dxa"/>
            <w:vAlign w:val="center"/>
          </w:tcPr>
          <w:p w14:paraId="0E11D3F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0801</w:t>
            </w:r>
          </w:p>
        </w:tc>
        <w:tc>
          <w:tcPr>
            <w:tcW w:w="2942" w:type="dxa"/>
            <w:vAlign w:val="center"/>
          </w:tcPr>
          <w:p w14:paraId="5CFDC9B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F30CF5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B4F4588" w14:textId="77777777" w:rsidTr="003F25E3">
        <w:tc>
          <w:tcPr>
            <w:tcW w:w="918" w:type="dxa"/>
            <w:vAlign w:val="center"/>
          </w:tcPr>
          <w:p w14:paraId="372E0D9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CCCC97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1568" w:type="dxa"/>
            <w:vAlign w:val="center"/>
          </w:tcPr>
          <w:p w14:paraId="575A22D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37F669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32C734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659A433" w14:textId="77777777" w:rsidTr="003F25E3">
        <w:tc>
          <w:tcPr>
            <w:tcW w:w="918" w:type="dxa"/>
            <w:vAlign w:val="center"/>
          </w:tcPr>
          <w:p w14:paraId="0B2B4AF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E817C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1568" w:type="dxa"/>
            <w:vAlign w:val="center"/>
          </w:tcPr>
          <w:p w14:paraId="60E45D7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33E399D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90C81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77A5718" w14:textId="77777777" w:rsidTr="003F25E3">
        <w:tc>
          <w:tcPr>
            <w:tcW w:w="918" w:type="dxa"/>
            <w:vAlign w:val="center"/>
          </w:tcPr>
          <w:p w14:paraId="67FD240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5CD35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1568" w:type="dxa"/>
            <w:vAlign w:val="center"/>
          </w:tcPr>
          <w:p w14:paraId="0525DCC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1892615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ACBA7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8606412" w14:textId="77777777" w:rsidTr="003F25E3">
        <w:tc>
          <w:tcPr>
            <w:tcW w:w="918" w:type="dxa"/>
            <w:vAlign w:val="center"/>
          </w:tcPr>
          <w:p w14:paraId="2B6C3B3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2789D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1568" w:type="dxa"/>
            <w:vAlign w:val="center"/>
          </w:tcPr>
          <w:p w14:paraId="71E0AC9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5349030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30600F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895607E" w14:textId="77777777" w:rsidTr="003F25E3">
        <w:tc>
          <w:tcPr>
            <w:tcW w:w="918" w:type="dxa"/>
            <w:vAlign w:val="center"/>
          </w:tcPr>
          <w:p w14:paraId="74EBB39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54C84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1568" w:type="dxa"/>
            <w:vAlign w:val="center"/>
          </w:tcPr>
          <w:p w14:paraId="7C92FB6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2DC40C3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5166E6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B334A7D" w14:textId="77777777" w:rsidTr="003F25E3">
        <w:tc>
          <w:tcPr>
            <w:tcW w:w="918" w:type="dxa"/>
            <w:vAlign w:val="center"/>
          </w:tcPr>
          <w:p w14:paraId="75A3B92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50234C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1568" w:type="dxa"/>
            <w:vAlign w:val="center"/>
          </w:tcPr>
          <w:p w14:paraId="60AE9D1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25CC5D8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2DFC4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1526083" w14:textId="77777777" w:rsidTr="003F25E3">
        <w:tc>
          <w:tcPr>
            <w:tcW w:w="918" w:type="dxa"/>
            <w:vAlign w:val="center"/>
          </w:tcPr>
          <w:p w14:paraId="79BD876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01880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158</w:t>
            </w:r>
          </w:p>
        </w:tc>
        <w:tc>
          <w:tcPr>
            <w:tcW w:w="1568" w:type="dxa"/>
            <w:vAlign w:val="center"/>
          </w:tcPr>
          <w:p w14:paraId="10CDA67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0797</w:t>
            </w:r>
          </w:p>
        </w:tc>
        <w:tc>
          <w:tcPr>
            <w:tcW w:w="2942" w:type="dxa"/>
            <w:vAlign w:val="center"/>
          </w:tcPr>
          <w:p w14:paraId="3C77857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048BB9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9217768" w14:textId="77777777" w:rsidTr="003F25E3">
        <w:tc>
          <w:tcPr>
            <w:tcW w:w="918" w:type="dxa"/>
            <w:vAlign w:val="center"/>
          </w:tcPr>
          <w:p w14:paraId="204D395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9D777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159</w:t>
            </w:r>
          </w:p>
        </w:tc>
        <w:tc>
          <w:tcPr>
            <w:tcW w:w="1568" w:type="dxa"/>
            <w:vAlign w:val="center"/>
          </w:tcPr>
          <w:p w14:paraId="2CFD57F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0E25687E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C266C9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8ABBBA1" w14:textId="77777777" w:rsidTr="003F25E3">
        <w:tc>
          <w:tcPr>
            <w:tcW w:w="918" w:type="dxa"/>
            <w:vAlign w:val="center"/>
          </w:tcPr>
          <w:p w14:paraId="13EECFB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A3479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160</w:t>
            </w:r>
          </w:p>
        </w:tc>
        <w:tc>
          <w:tcPr>
            <w:tcW w:w="1568" w:type="dxa"/>
            <w:vAlign w:val="center"/>
          </w:tcPr>
          <w:p w14:paraId="51FD665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014BB0D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CCA39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76542A6" w14:textId="77777777" w:rsidTr="003F25E3">
        <w:tc>
          <w:tcPr>
            <w:tcW w:w="918" w:type="dxa"/>
            <w:vAlign w:val="center"/>
          </w:tcPr>
          <w:p w14:paraId="6F49FF8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DBE6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161</w:t>
            </w:r>
          </w:p>
        </w:tc>
        <w:tc>
          <w:tcPr>
            <w:tcW w:w="1568" w:type="dxa"/>
            <w:vAlign w:val="center"/>
          </w:tcPr>
          <w:p w14:paraId="0339136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0795</w:t>
            </w:r>
          </w:p>
        </w:tc>
        <w:tc>
          <w:tcPr>
            <w:tcW w:w="2942" w:type="dxa"/>
            <w:vAlign w:val="center"/>
          </w:tcPr>
          <w:p w14:paraId="3FAA700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98579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C72033F" w14:textId="77777777" w:rsidTr="003F25E3">
        <w:tc>
          <w:tcPr>
            <w:tcW w:w="918" w:type="dxa"/>
            <w:vAlign w:val="center"/>
          </w:tcPr>
          <w:p w14:paraId="62BAD1B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40D2E0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162</w:t>
            </w:r>
          </w:p>
        </w:tc>
        <w:tc>
          <w:tcPr>
            <w:tcW w:w="1568" w:type="dxa"/>
            <w:vAlign w:val="center"/>
          </w:tcPr>
          <w:p w14:paraId="78ABB1B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103</w:t>
            </w:r>
          </w:p>
        </w:tc>
        <w:tc>
          <w:tcPr>
            <w:tcW w:w="2942" w:type="dxa"/>
            <w:vAlign w:val="center"/>
          </w:tcPr>
          <w:p w14:paraId="6DCE686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8892B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4DEF00A" w14:textId="77777777" w:rsidTr="003F25E3">
        <w:tc>
          <w:tcPr>
            <w:tcW w:w="918" w:type="dxa"/>
            <w:vAlign w:val="center"/>
          </w:tcPr>
          <w:p w14:paraId="6CF376A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1AEA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163</w:t>
            </w:r>
          </w:p>
        </w:tc>
        <w:tc>
          <w:tcPr>
            <w:tcW w:w="1568" w:type="dxa"/>
            <w:vAlign w:val="center"/>
          </w:tcPr>
          <w:p w14:paraId="4A9BC13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5450907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C2AFC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FDCFF3D" w14:textId="77777777" w:rsidTr="003F25E3">
        <w:tc>
          <w:tcPr>
            <w:tcW w:w="918" w:type="dxa"/>
            <w:vAlign w:val="center"/>
          </w:tcPr>
          <w:p w14:paraId="47AB7BA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B4D06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164</w:t>
            </w:r>
          </w:p>
        </w:tc>
        <w:tc>
          <w:tcPr>
            <w:tcW w:w="1568" w:type="dxa"/>
            <w:vAlign w:val="center"/>
          </w:tcPr>
          <w:p w14:paraId="6BACB5F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804</w:t>
            </w:r>
          </w:p>
        </w:tc>
        <w:tc>
          <w:tcPr>
            <w:tcW w:w="2942" w:type="dxa"/>
            <w:vAlign w:val="center"/>
          </w:tcPr>
          <w:p w14:paraId="5BCECDA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7B46D9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C3AA76" w14:textId="77777777" w:rsidTr="003F25E3">
        <w:tc>
          <w:tcPr>
            <w:tcW w:w="918" w:type="dxa"/>
            <w:vAlign w:val="center"/>
          </w:tcPr>
          <w:p w14:paraId="6C38A8A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AA817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165</w:t>
            </w:r>
          </w:p>
        </w:tc>
        <w:tc>
          <w:tcPr>
            <w:tcW w:w="1568" w:type="dxa"/>
            <w:vAlign w:val="center"/>
          </w:tcPr>
          <w:p w14:paraId="2C3626B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804</w:t>
            </w:r>
          </w:p>
        </w:tc>
        <w:tc>
          <w:tcPr>
            <w:tcW w:w="2942" w:type="dxa"/>
            <w:vAlign w:val="center"/>
          </w:tcPr>
          <w:p w14:paraId="3478554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76C8F5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6735EDC" w14:textId="77777777" w:rsidTr="003F25E3">
        <w:tc>
          <w:tcPr>
            <w:tcW w:w="918" w:type="dxa"/>
            <w:vAlign w:val="center"/>
          </w:tcPr>
          <w:p w14:paraId="6F6F50F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83489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166</w:t>
            </w:r>
          </w:p>
        </w:tc>
        <w:tc>
          <w:tcPr>
            <w:tcW w:w="1568" w:type="dxa"/>
            <w:vAlign w:val="center"/>
          </w:tcPr>
          <w:p w14:paraId="738394F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805</w:t>
            </w:r>
          </w:p>
        </w:tc>
        <w:tc>
          <w:tcPr>
            <w:tcW w:w="2942" w:type="dxa"/>
            <w:vAlign w:val="center"/>
          </w:tcPr>
          <w:p w14:paraId="19F629E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B29E6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ED55FF5" w14:textId="77777777" w:rsidTr="003F25E3">
        <w:tc>
          <w:tcPr>
            <w:tcW w:w="918" w:type="dxa"/>
            <w:vAlign w:val="center"/>
          </w:tcPr>
          <w:p w14:paraId="530AF36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6290D0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167</w:t>
            </w:r>
          </w:p>
        </w:tc>
        <w:tc>
          <w:tcPr>
            <w:tcW w:w="1568" w:type="dxa"/>
            <w:vAlign w:val="center"/>
          </w:tcPr>
          <w:p w14:paraId="4FE50E5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806</w:t>
            </w:r>
          </w:p>
        </w:tc>
        <w:tc>
          <w:tcPr>
            <w:tcW w:w="2942" w:type="dxa"/>
            <w:vAlign w:val="center"/>
          </w:tcPr>
          <w:p w14:paraId="21633EA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7673E7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4F39F8B" w14:textId="77777777" w:rsidTr="003F25E3">
        <w:tc>
          <w:tcPr>
            <w:tcW w:w="918" w:type="dxa"/>
            <w:vAlign w:val="center"/>
          </w:tcPr>
          <w:p w14:paraId="6ACF215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3E7FD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168</w:t>
            </w:r>
          </w:p>
        </w:tc>
        <w:tc>
          <w:tcPr>
            <w:tcW w:w="1568" w:type="dxa"/>
            <w:vAlign w:val="center"/>
          </w:tcPr>
          <w:p w14:paraId="23BC0DF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0807</w:t>
            </w:r>
          </w:p>
        </w:tc>
        <w:tc>
          <w:tcPr>
            <w:tcW w:w="2942" w:type="dxa"/>
            <w:vAlign w:val="center"/>
          </w:tcPr>
          <w:p w14:paraId="006F831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103AC3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173FC51" w14:textId="77777777" w:rsidTr="003F25E3">
        <w:tc>
          <w:tcPr>
            <w:tcW w:w="918" w:type="dxa"/>
            <w:vAlign w:val="center"/>
          </w:tcPr>
          <w:p w14:paraId="613C4E5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1965E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169</w:t>
            </w:r>
          </w:p>
        </w:tc>
        <w:tc>
          <w:tcPr>
            <w:tcW w:w="1568" w:type="dxa"/>
            <w:vAlign w:val="center"/>
          </w:tcPr>
          <w:p w14:paraId="60ACDC7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807</w:t>
            </w:r>
          </w:p>
        </w:tc>
        <w:tc>
          <w:tcPr>
            <w:tcW w:w="2942" w:type="dxa"/>
            <w:vAlign w:val="center"/>
          </w:tcPr>
          <w:p w14:paraId="6292539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9D8E9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C29FF7C" w14:textId="77777777" w:rsidTr="003F25E3">
        <w:tc>
          <w:tcPr>
            <w:tcW w:w="918" w:type="dxa"/>
            <w:vAlign w:val="center"/>
          </w:tcPr>
          <w:p w14:paraId="29A3718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E46905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170</w:t>
            </w:r>
          </w:p>
        </w:tc>
        <w:tc>
          <w:tcPr>
            <w:tcW w:w="1568" w:type="dxa"/>
            <w:vAlign w:val="center"/>
          </w:tcPr>
          <w:p w14:paraId="741D67E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0808</w:t>
            </w:r>
          </w:p>
        </w:tc>
        <w:tc>
          <w:tcPr>
            <w:tcW w:w="2942" w:type="dxa"/>
            <w:vAlign w:val="center"/>
          </w:tcPr>
          <w:p w14:paraId="2728B9A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670B5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B5508E5" w14:textId="77777777" w:rsidTr="003F25E3">
        <w:tc>
          <w:tcPr>
            <w:tcW w:w="918" w:type="dxa"/>
            <w:vAlign w:val="center"/>
          </w:tcPr>
          <w:p w14:paraId="223B28D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999BA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171</w:t>
            </w:r>
          </w:p>
        </w:tc>
        <w:tc>
          <w:tcPr>
            <w:tcW w:w="1568" w:type="dxa"/>
            <w:vAlign w:val="center"/>
          </w:tcPr>
          <w:p w14:paraId="69F4A18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808</w:t>
            </w:r>
          </w:p>
        </w:tc>
        <w:tc>
          <w:tcPr>
            <w:tcW w:w="2942" w:type="dxa"/>
            <w:vAlign w:val="center"/>
          </w:tcPr>
          <w:p w14:paraId="68E534F8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2DFD2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D1DFE1F" w14:textId="77777777" w:rsidTr="003F25E3">
        <w:tc>
          <w:tcPr>
            <w:tcW w:w="918" w:type="dxa"/>
            <w:vAlign w:val="center"/>
          </w:tcPr>
          <w:p w14:paraId="1843299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39F24A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172</w:t>
            </w:r>
          </w:p>
        </w:tc>
        <w:tc>
          <w:tcPr>
            <w:tcW w:w="1568" w:type="dxa"/>
            <w:vAlign w:val="center"/>
          </w:tcPr>
          <w:p w14:paraId="6B4DE73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0808</w:t>
            </w:r>
          </w:p>
        </w:tc>
        <w:tc>
          <w:tcPr>
            <w:tcW w:w="2942" w:type="dxa"/>
            <w:vAlign w:val="center"/>
          </w:tcPr>
          <w:p w14:paraId="26AD27C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BDC4A5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821D556" w14:textId="77777777" w:rsidTr="003F25E3">
        <w:tc>
          <w:tcPr>
            <w:tcW w:w="918" w:type="dxa"/>
            <w:vAlign w:val="center"/>
          </w:tcPr>
          <w:p w14:paraId="72AABC6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B0AD71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173</w:t>
            </w:r>
          </w:p>
        </w:tc>
        <w:tc>
          <w:tcPr>
            <w:tcW w:w="1568" w:type="dxa"/>
            <w:vAlign w:val="center"/>
          </w:tcPr>
          <w:p w14:paraId="09EB852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0809</w:t>
            </w:r>
          </w:p>
        </w:tc>
        <w:tc>
          <w:tcPr>
            <w:tcW w:w="2942" w:type="dxa"/>
            <w:vAlign w:val="center"/>
          </w:tcPr>
          <w:p w14:paraId="2B5ECD5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F7EBE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DDE5E55" w14:textId="77777777" w:rsidTr="003F25E3">
        <w:tc>
          <w:tcPr>
            <w:tcW w:w="918" w:type="dxa"/>
            <w:vAlign w:val="center"/>
          </w:tcPr>
          <w:p w14:paraId="0502049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77894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174</w:t>
            </w:r>
          </w:p>
        </w:tc>
        <w:tc>
          <w:tcPr>
            <w:tcW w:w="1568" w:type="dxa"/>
            <w:vAlign w:val="center"/>
          </w:tcPr>
          <w:p w14:paraId="39DA098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7CACB51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AB476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C8D2BAC" w14:textId="77777777" w:rsidTr="003F25E3">
        <w:tc>
          <w:tcPr>
            <w:tcW w:w="918" w:type="dxa"/>
            <w:vAlign w:val="center"/>
          </w:tcPr>
          <w:p w14:paraId="46D5B3A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59E02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175</w:t>
            </w:r>
          </w:p>
        </w:tc>
        <w:tc>
          <w:tcPr>
            <w:tcW w:w="1568" w:type="dxa"/>
            <w:vAlign w:val="center"/>
          </w:tcPr>
          <w:p w14:paraId="05F9849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505FC2A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4BB9D4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D586656" w14:textId="77777777" w:rsidTr="003F25E3">
        <w:tc>
          <w:tcPr>
            <w:tcW w:w="918" w:type="dxa"/>
            <w:vAlign w:val="center"/>
          </w:tcPr>
          <w:p w14:paraId="3ED1238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4CB4C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176</w:t>
            </w:r>
          </w:p>
        </w:tc>
        <w:tc>
          <w:tcPr>
            <w:tcW w:w="1568" w:type="dxa"/>
            <w:vAlign w:val="center"/>
          </w:tcPr>
          <w:p w14:paraId="31C1169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811</w:t>
            </w:r>
          </w:p>
        </w:tc>
        <w:tc>
          <w:tcPr>
            <w:tcW w:w="2942" w:type="dxa"/>
            <w:vAlign w:val="center"/>
          </w:tcPr>
          <w:p w14:paraId="578D15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A71084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CCD263D" w14:textId="77777777" w:rsidTr="003F25E3">
        <w:tc>
          <w:tcPr>
            <w:tcW w:w="918" w:type="dxa"/>
            <w:vAlign w:val="center"/>
          </w:tcPr>
          <w:p w14:paraId="035ACE7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AF107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177</w:t>
            </w:r>
          </w:p>
        </w:tc>
        <w:tc>
          <w:tcPr>
            <w:tcW w:w="1568" w:type="dxa"/>
            <w:vAlign w:val="center"/>
          </w:tcPr>
          <w:p w14:paraId="50181E7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0812</w:t>
            </w:r>
          </w:p>
        </w:tc>
        <w:tc>
          <w:tcPr>
            <w:tcW w:w="2942" w:type="dxa"/>
            <w:vAlign w:val="center"/>
          </w:tcPr>
          <w:p w14:paraId="4854B42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8F697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9EE4609" w14:textId="77777777" w:rsidTr="003F25E3">
        <w:tc>
          <w:tcPr>
            <w:tcW w:w="918" w:type="dxa"/>
            <w:vAlign w:val="center"/>
          </w:tcPr>
          <w:p w14:paraId="2540B45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52968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178</w:t>
            </w:r>
          </w:p>
        </w:tc>
        <w:tc>
          <w:tcPr>
            <w:tcW w:w="1568" w:type="dxa"/>
            <w:vAlign w:val="center"/>
          </w:tcPr>
          <w:p w14:paraId="0166036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.0</w:t>
            </w:r>
            <w:r>
              <w:rPr>
                <w:rFonts w:ascii="Times New Roman" w:hAnsi="Times New Roman"/>
                <w:color w:val="000000"/>
              </w:rPr>
              <w:t>809</w:t>
            </w:r>
          </w:p>
        </w:tc>
        <w:tc>
          <w:tcPr>
            <w:tcW w:w="2942" w:type="dxa"/>
            <w:vAlign w:val="center"/>
          </w:tcPr>
          <w:p w14:paraId="419E378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DC5021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28A09A2" w14:textId="77777777" w:rsidTr="003F25E3">
        <w:tc>
          <w:tcPr>
            <w:tcW w:w="918" w:type="dxa"/>
            <w:vAlign w:val="center"/>
          </w:tcPr>
          <w:p w14:paraId="05018FB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F39ED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179</w:t>
            </w:r>
          </w:p>
        </w:tc>
        <w:tc>
          <w:tcPr>
            <w:tcW w:w="1568" w:type="dxa"/>
            <w:vAlign w:val="center"/>
          </w:tcPr>
          <w:p w14:paraId="4821C13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0787</w:t>
            </w:r>
          </w:p>
        </w:tc>
        <w:tc>
          <w:tcPr>
            <w:tcW w:w="2942" w:type="dxa"/>
            <w:vAlign w:val="center"/>
          </w:tcPr>
          <w:p w14:paraId="51FE921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37ECF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246BECB" w14:textId="77777777" w:rsidTr="003F25E3">
        <w:tc>
          <w:tcPr>
            <w:tcW w:w="918" w:type="dxa"/>
            <w:vAlign w:val="center"/>
          </w:tcPr>
          <w:p w14:paraId="74A0602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95528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180</w:t>
            </w:r>
          </w:p>
        </w:tc>
        <w:tc>
          <w:tcPr>
            <w:tcW w:w="1568" w:type="dxa"/>
            <w:vAlign w:val="center"/>
          </w:tcPr>
          <w:p w14:paraId="468C75F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0761</w:t>
            </w:r>
          </w:p>
        </w:tc>
        <w:tc>
          <w:tcPr>
            <w:tcW w:w="2942" w:type="dxa"/>
            <w:vAlign w:val="center"/>
          </w:tcPr>
          <w:p w14:paraId="1595510E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C5349E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EE09775" w14:textId="77777777" w:rsidTr="003F25E3">
        <w:tc>
          <w:tcPr>
            <w:tcW w:w="918" w:type="dxa"/>
            <w:vAlign w:val="center"/>
          </w:tcPr>
          <w:p w14:paraId="2F123B1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72279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181</w:t>
            </w:r>
          </w:p>
        </w:tc>
        <w:tc>
          <w:tcPr>
            <w:tcW w:w="1568" w:type="dxa"/>
            <w:vAlign w:val="center"/>
          </w:tcPr>
          <w:p w14:paraId="5B66A3B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0753</w:t>
            </w:r>
          </w:p>
        </w:tc>
        <w:tc>
          <w:tcPr>
            <w:tcW w:w="2942" w:type="dxa"/>
            <w:vAlign w:val="center"/>
          </w:tcPr>
          <w:p w14:paraId="0BA2F8E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63448F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7EB5FFA" w14:textId="77777777" w:rsidTr="003F25E3">
        <w:tc>
          <w:tcPr>
            <w:tcW w:w="918" w:type="dxa"/>
            <w:vAlign w:val="center"/>
          </w:tcPr>
          <w:p w14:paraId="291F27E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B4B0FA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182</w:t>
            </w:r>
          </w:p>
        </w:tc>
        <w:tc>
          <w:tcPr>
            <w:tcW w:w="1568" w:type="dxa"/>
            <w:vAlign w:val="center"/>
          </w:tcPr>
          <w:p w14:paraId="79A3623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0.0773</w:t>
            </w:r>
          </w:p>
        </w:tc>
        <w:tc>
          <w:tcPr>
            <w:tcW w:w="2942" w:type="dxa"/>
            <w:vAlign w:val="center"/>
          </w:tcPr>
          <w:p w14:paraId="0BFC945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3D3302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3E2E064" w14:textId="77777777" w:rsidTr="003F25E3">
        <w:tc>
          <w:tcPr>
            <w:tcW w:w="918" w:type="dxa"/>
            <w:vAlign w:val="center"/>
          </w:tcPr>
          <w:p w14:paraId="6BCDAD9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898DC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183</w:t>
            </w:r>
          </w:p>
        </w:tc>
        <w:tc>
          <w:tcPr>
            <w:tcW w:w="1568" w:type="dxa"/>
            <w:vAlign w:val="center"/>
          </w:tcPr>
          <w:p w14:paraId="5410614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0764</w:t>
            </w:r>
          </w:p>
        </w:tc>
        <w:tc>
          <w:tcPr>
            <w:tcW w:w="2942" w:type="dxa"/>
            <w:vAlign w:val="center"/>
          </w:tcPr>
          <w:p w14:paraId="136FFEA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A888F0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5E378EE" w14:textId="77777777" w:rsidTr="003F25E3">
        <w:tc>
          <w:tcPr>
            <w:tcW w:w="918" w:type="dxa"/>
            <w:vAlign w:val="center"/>
          </w:tcPr>
          <w:p w14:paraId="61C7640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55123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184</w:t>
            </w:r>
          </w:p>
        </w:tc>
        <w:tc>
          <w:tcPr>
            <w:tcW w:w="1568" w:type="dxa"/>
            <w:vAlign w:val="center"/>
          </w:tcPr>
          <w:p w14:paraId="0FA8D89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0775</w:t>
            </w:r>
          </w:p>
        </w:tc>
        <w:tc>
          <w:tcPr>
            <w:tcW w:w="2942" w:type="dxa"/>
            <w:vAlign w:val="center"/>
          </w:tcPr>
          <w:p w14:paraId="5B8A086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7202D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A21E42D" w14:textId="77777777" w:rsidTr="003F25E3">
        <w:tc>
          <w:tcPr>
            <w:tcW w:w="918" w:type="dxa"/>
            <w:vAlign w:val="center"/>
          </w:tcPr>
          <w:p w14:paraId="02A2E3E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0D090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185</w:t>
            </w:r>
          </w:p>
        </w:tc>
        <w:tc>
          <w:tcPr>
            <w:tcW w:w="1568" w:type="dxa"/>
            <w:vAlign w:val="center"/>
          </w:tcPr>
          <w:p w14:paraId="152026A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0745</w:t>
            </w:r>
          </w:p>
        </w:tc>
        <w:tc>
          <w:tcPr>
            <w:tcW w:w="2942" w:type="dxa"/>
            <w:vAlign w:val="center"/>
          </w:tcPr>
          <w:p w14:paraId="0D781F6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5A600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C3495EA" w14:textId="77777777" w:rsidTr="003F25E3">
        <w:tc>
          <w:tcPr>
            <w:tcW w:w="918" w:type="dxa"/>
            <w:vAlign w:val="center"/>
          </w:tcPr>
          <w:p w14:paraId="713B55B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C53E5E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186</w:t>
            </w:r>
          </w:p>
        </w:tc>
        <w:tc>
          <w:tcPr>
            <w:tcW w:w="1568" w:type="dxa"/>
            <w:vAlign w:val="center"/>
          </w:tcPr>
          <w:p w14:paraId="09A7D78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738</w:t>
            </w:r>
          </w:p>
        </w:tc>
        <w:tc>
          <w:tcPr>
            <w:tcW w:w="2942" w:type="dxa"/>
            <w:vAlign w:val="center"/>
          </w:tcPr>
          <w:p w14:paraId="07039B7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6F62F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CC7540F" w14:textId="77777777" w:rsidTr="003F25E3">
        <w:tc>
          <w:tcPr>
            <w:tcW w:w="918" w:type="dxa"/>
            <w:vAlign w:val="center"/>
          </w:tcPr>
          <w:p w14:paraId="4868195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A0BE39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187</w:t>
            </w:r>
          </w:p>
        </w:tc>
        <w:tc>
          <w:tcPr>
            <w:tcW w:w="1568" w:type="dxa"/>
            <w:vAlign w:val="center"/>
          </w:tcPr>
          <w:p w14:paraId="1DAE83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729</w:t>
            </w:r>
          </w:p>
        </w:tc>
        <w:tc>
          <w:tcPr>
            <w:tcW w:w="2942" w:type="dxa"/>
            <w:vAlign w:val="center"/>
          </w:tcPr>
          <w:p w14:paraId="4AFA6356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2C1B84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036881B" w14:textId="77777777" w:rsidTr="003F25E3">
        <w:tc>
          <w:tcPr>
            <w:tcW w:w="918" w:type="dxa"/>
            <w:vAlign w:val="center"/>
          </w:tcPr>
          <w:p w14:paraId="65F09C3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AA6CA5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188</w:t>
            </w:r>
          </w:p>
        </w:tc>
        <w:tc>
          <w:tcPr>
            <w:tcW w:w="1568" w:type="dxa"/>
            <w:vAlign w:val="center"/>
          </w:tcPr>
          <w:p w14:paraId="4BAE5BC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72</w:t>
            </w:r>
          </w:p>
        </w:tc>
        <w:tc>
          <w:tcPr>
            <w:tcW w:w="2942" w:type="dxa"/>
            <w:vAlign w:val="center"/>
          </w:tcPr>
          <w:p w14:paraId="7B04B7A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F05E53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BAFE44A" w14:textId="77777777" w:rsidTr="003F25E3">
        <w:tc>
          <w:tcPr>
            <w:tcW w:w="918" w:type="dxa"/>
            <w:vAlign w:val="center"/>
          </w:tcPr>
          <w:p w14:paraId="67103EA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40C4D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189</w:t>
            </w:r>
          </w:p>
        </w:tc>
        <w:tc>
          <w:tcPr>
            <w:tcW w:w="1568" w:type="dxa"/>
            <w:vAlign w:val="center"/>
          </w:tcPr>
          <w:p w14:paraId="50CC581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0711</w:t>
            </w:r>
          </w:p>
        </w:tc>
        <w:tc>
          <w:tcPr>
            <w:tcW w:w="2942" w:type="dxa"/>
            <w:vAlign w:val="center"/>
          </w:tcPr>
          <w:p w14:paraId="4A5BC75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</w:t>
            </w:r>
          </w:p>
        </w:tc>
        <w:tc>
          <w:tcPr>
            <w:tcW w:w="3271" w:type="dxa"/>
            <w:vAlign w:val="center"/>
          </w:tcPr>
          <w:p w14:paraId="3DFC1B4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5BAACE4" w14:textId="77777777" w:rsidTr="003F25E3">
        <w:tc>
          <w:tcPr>
            <w:tcW w:w="918" w:type="dxa"/>
            <w:vAlign w:val="center"/>
          </w:tcPr>
          <w:p w14:paraId="75D5AEC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19E84C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190</w:t>
            </w:r>
          </w:p>
        </w:tc>
        <w:tc>
          <w:tcPr>
            <w:tcW w:w="1568" w:type="dxa"/>
            <w:vAlign w:val="center"/>
          </w:tcPr>
          <w:p w14:paraId="5958653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702</w:t>
            </w:r>
          </w:p>
        </w:tc>
        <w:tc>
          <w:tcPr>
            <w:tcW w:w="2942" w:type="dxa"/>
            <w:vAlign w:val="center"/>
          </w:tcPr>
          <w:p w14:paraId="2F30AFAD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</w:t>
            </w:r>
          </w:p>
        </w:tc>
        <w:tc>
          <w:tcPr>
            <w:tcW w:w="3271" w:type="dxa"/>
            <w:vAlign w:val="center"/>
          </w:tcPr>
          <w:p w14:paraId="79D0438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2616D6A" w14:textId="77777777" w:rsidTr="003F25E3">
        <w:tc>
          <w:tcPr>
            <w:tcW w:w="918" w:type="dxa"/>
            <w:vAlign w:val="center"/>
          </w:tcPr>
          <w:p w14:paraId="2587789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9297FC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191</w:t>
            </w:r>
          </w:p>
        </w:tc>
        <w:tc>
          <w:tcPr>
            <w:tcW w:w="1568" w:type="dxa"/>
            <w:vAlign w:val="center"/>
          </w:tcPr>
          <w:p w14:paraId="281725F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0693</w:t>
            </w:r>
          </w:p>
        </w:tc>
        <w:tc>
          <w:tcPr>
            <w:tcW w:w="2942" w:type="dxa"/>
            <w:vAlign w:val="center"/>
          </w:tcPr>
          <w:p w14:paraId="1B17810B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FBE4B7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56C7BFC" w14:textId="77777777" w:rsidTr="003F25E3">
        <w:tc>
          <w:tcPr>
            <w:tcW w:w="918" w:type="dxa"/>
            <w:vAlign w:val="center"/>
          </w:tcPr>
          <w:p w14:paraId="1EAF786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AB4C8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192</w:t>
            </w:r>
          </w:p>
        </w:tc>
        <w:tc>
          <w:tcPr>
            <w:tcW w:w="1568" w:type="dxa"/>
            <w:vAlign w:val="center"/>
          </w:tcPr>
          <w:p w14:paraId="62A4B97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0685</w:t>
            </w:r>
          </w:p>
        </w:tc>
        <w:tc>
          <w:tcPr>
            <w:tcW w:w="2942" w:type="dxa"/>
            <w:vAlign w:val="center"/>
          </w:tcPr>
          <w:p w14:paraId="646B771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C5D44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6F81593" w14:textId="77777777" w:rsidTr="003F25E3">
        <w:tc>
          <w:tcPr>
            <w:tcW w:w="918" w:type="dxa"/>
            <w:vAlign w:val="center"/>
          </w:tcPr>
          <w:p w14:paraId="2DDD392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E584E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193</w:t>
            </w:r>
          </w:p>
        </w:tc>
        <w:tc>
          <w:tcPr>
            <w:tcW w:w="1568" w:type="dxa"/>
            <w:vAlign w:val="center"/>
          </w:tcPr>
          <w:p w14:paraId="72274FB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0.09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2942" w:type="dxa"/>
            <w:vAlign w:val="center"/>
          </w:tcPr>
          <w:p w14:paraId="69298D6C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234AC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89F56DB" w14:textId="77777777" w:rsidTr="003F25E3">
        <w:tc>
          <w:tcPr>
            <w:tcW w:w="918" w:type="dxa"/>
            <w:vAlign w:val="center"/>
          </w:tcPr>
          <w:p w14:paraId="6660704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BF753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194</w:t>
            </w:r>
          </w:p>
        </w:tc>
        <w:tc>
          <w:tcPr>
            <w:tcW w:w="1568" w:type="dxa"/>
            <w:vAlign w:val="center"/>
          </w:tcPr>
          <w:p w14:paraId="78014FC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0.0895</w:t>
            </w:r>
          </w:p>
        </w:tc>
        <w:tc>
          <w:tcPr>
            <w:tcW w:w="2942" w:type="dxa"/>
            <w:vAlign w:val="center"/>
          </w:tcPr>
          <w:p w14:paraId="655F06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7BACC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058243F" w14:textId="77777777" w:rsidTr="003F25E3">
        <w:tc>
          <w:tcPr>
            <w:tcW w:w="918" w:type="dxa"/>
            <w:vAlign w:val="center"/>
          </w:tcPr>
          <w:p w14:paraId="43D3FB3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59E0F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195</w:t>
            </w:r>
          </w:p>
        </w:tc>
        <w:tc>
          <w:tcPr>
            <w:tcW w:w="1568" w:type="dxa"/>
            <w:vAlign w:val="center"/>
          </w:tcPr>
          <w:p w14:paraId="31178DF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0817</w:t>
            </w:r>
          </w:p>
        </w:tc>
        <w:tc>
          <w:tcPr>
            <w:tcW w:w="2942" w:type="dxa"/>
            <w:vAlign w:val="center"/>
          </w:tcPr>
          <w:p w14:paraId="6FAD0AD9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861EC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A21EAF7" w14:textId="77777777" w:rsidTr="003F25E3">
        <w:tc>
          <w:tcPr>
            <w:tcW w:w="918" w:type="dxa"/>
            <w:vAlign w:val="center"/>
          </w:tcPr>
          <w:p w14:paraId="707337D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31FA5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196</w:t>
            </w:r>
          </w:p>
        </w:tc>
        <w:tc>
          <w:tcPr>
            <w:tcW w:w="1568" w:type="dxa"/>
            <w:vAlign w:val="center"/>
          </w:tcPr>
          <w:p w14:paraId="0B5E91B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0825</w:t>
            </w:r>
          </w:p>
        </w:tc>
        <w:tc>
          <w:tcPr>
            <w:tcW w:w="2942" w:type="dxa"/>
            <w:vAlign w:val="center"/>
          </w:tcPr>
          <w:p w14:paraId="4609ABD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C1343E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0884CF0" w14:textId="77777777" w:rsidTr="003F25E3">
        <w:tc>
          <w:tcPr>
            <w:tcW w:w="918" w:type="dxa"/>
            <w:vAlign w:val="center"/>
          </w:tcPr>
          <w:p w14:paraId="523FAF9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041087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197</w:t>
            </w:r>
          </w:p>
        </w:tc>
        <w:tc>
          <w:tcPr>
            <w:tcW w:w="1568" w:type="dxa"/>
            <w:vAlign w:val="center"/>
          </w:tcPr>
          <w:p w14:paraId="09EF267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0835</w:t>
            </w:r>
          </w:p>
        </w:tc>
        <w:tc>
          <w:tcPr>
            <w:tcW w:w="2942" w:type="dxa"/>
            <w:vAlign w:val="center"/>
          </w:tcPr>
          <w:p w14:paraId="36A427C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296069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04A7433" w14:textId="77777777" w:rsidTr="003F25E3">
        <w:tc>
          <w:tcPr>
            <w:tcW w:w="918" w:type="dxa"/>
            <w:vAlign w:val="center"/>
          </w:tcPr>
          <w:p w14:paraId="67FC6AD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99C1AF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198</w:t>
            </w:r>
          </w:p>
        </w:tc>
        <w:tc>
          <w:tcPr>
            <w:tcW w:w="1568" w:type="dxa"/>
            <w:vAlign w:val="center"/>
          </w:tcPr>
          <w:p w14:paraId="54C3538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0844</w:t>
            </w:r>
          </w:p>
        </w:tc>
        <w:tc>
          <w:tcPr>
            <w:tcW w:w="2942" w:type="dxa"/>
            <w:vAlign w:val="center"/>
          </w:tcPr>
          <w:p w14:paraId="6468BED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16EBCB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002342A" w14:textId="77777777" w:rsidTr="003F25E3">
        <w:tc>
          <w:tcPr>
            <w:tcW w:w="918" w:type="dxa"/>
            <w:vAlign w:val="center"/>
          </w:tcPr>
          <w:p w14:paraId="3358997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03B13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199</w:t>
            </w:r>
          </w:p>
        </w:tc>
        <w:tc>
          <w:tcPr>
            <w:tcW w:w="1568" w:type="dxa"/>
            <w:vAlign w:val="center"/>
          </w:tcPr>
          <w:p w14:paraId="4DB235B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852</w:t>
            </w:r>
          </w:p>
        </w:tc>
        <w:tc>
          <w:tcPr>
            <w:tcW w:w="2942" w:type="dxa"/>
            <w:vAlign w:val="center"/>
          </w:tcPr>
          <w:p w14:paraId="48C28F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B00928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BF51B16" w14:textId="77777777" w:rsidTr="003F25E3">
        <w:tc>
          <w:tcPr>
            <w:tcW w:w="918" w:type="dxa"/>
            <w:vAlign w:val="center"/>
          </w:tcPr>
          <w:p w14:paraId="3F97F11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309FF2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200</w:t>
            </w:r>
          </w:p>
        </w:tc>
        <w:tc>
          <w:tcPr>
            <w:tcW w:w="1568" w:type="dxa"/>
            <w:vAlign w:val="center"/>
          </w:tcPr>
          <w:p w14:paraId="718DC97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0861</w:t>
            </w:r>
          </w:p>
        </w:tc>
        <w:tc>
          <w:tcPr>
            <w:tcW w:w="2942" w:type="dxa"/>
            <w:vAlign w:val="center"/>
          </w:tcPr>
          <w:p w14:paraId="6777B03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5AF950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469269F" w14:textId="77777777" w:rsidTr="003F25E3">
        <w:tc>
          <w:tcPr>
            <w:tcW w:w="918" w:type="dxa"/>
            <w:vAlign w:val="center"/>
          </w:tcPr>
          <w:p w14:paraId="351D0A6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253BE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201</w:t>
            </w:r>
          </w:p>
        </w:tc>
        <w:tc>
          <w:tcPr>
            <w:tcW w:w="1568" w:type="dxa"/>
            <w:vAlign w:val="center"/>
          </w:tcPr>
          <w:p w14:paraId="4D77097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</w:t>
            </w:r>
          </w:p>
        </w:tc>
        <w:tc>
          <w:tcPr>
            <w:tcW w:w="2942" w:type="dxa"/>
            <w:vAlign w:val="center"/>
          </w:tcPr>
          <w:p w14:paraId="6AB4100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8D87E1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E198984" w14:textId="77777777" w:rsidTr="003F25E3">
        <w:tc>
          <w:tcPr>
            <w:tcW w:w="918" w:type="dxa"/>
            <w:vAlign w:val="center"/>
          </w:tcPr>
          <w:p w14:paraId="10FB707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1547E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02</w:t>
            </w:r>
          </w:p>
        </w:tc>
        <w:tc>
          <w:tcPr>
            <w:tcW w:w="1568" w:type="dxa"/>
            <w:vAlign w:val="center"/>
          </w:tcPr>
          <w:p w14:paraId="6073A914" w14:textId="77777777" w:rsidR="00C962B4" w:rsidRPr="00B12CF8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0879</w:t>
            </w:r>
          </w:p>
        </w:tc>
        <w:tc>
          <w:tcPr>
            <w:tcW w:w="2942" w:type="dxa"/>
            <w:vAlign w:val="center"/>
          </w:tcPr>
          <w:p w14:paraId="502A476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101D37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C85A1CB" w14:textId="77777777" w:rsidTr="003F25E3">
        <w:tc>
          <w:tcPr>
            <w:tcW w:w="918" w:type="dxa"/>
            <w:vAlign w:val="center"/>
          </w:tcPr>
          <w:p w14:paraId="74BD634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0963CF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03</w:t>
            </w:r>
          </w:p>
        </w:tc>
        <w:tc>
          <w:tcPr>
            <w:tcW w:w="1568" w:type="dxa"/>
            <w:vAlign w:val="center"/>
          </w:tcPr>
          <w:p w14:paraId="3EAD7C9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887</w:t>
            </w:r>
          </w:p>
        </w:tc>
        <w:tc>
          <w:tcPr>
            <w:tcW w:w="2942" w:type="dxa"/>
            <w:vAlign w:val="center"/>
          </w:tcPr>
          <w:p w14:paraId="2092654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B454C1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33793B8" w14:textId="77777777" w:rsidTr="003F25E3">
        <w:tc>
          <w:tcPr>
            <w:tcW w:w="918" w:type="dxa"/>
            <w:vAlign w:val="center"/>
          </w:tcPr>
          <w:p w14:paraId="4D9CB77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03859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04</w:t>
            </w:r>
          </w:p>
        </w:tc>
        <w:tc>
          <w:tcPr>
            <w:tcW w:w="1568" w:type="dxa"/>
            <w:vAlign w:val="center"/>
          </w:tcPr>
          <w:p w14:paraId="5CC6DAD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0896</w:t>
            </w:r>
          </w:p>
        </w:tc>
        <w:tc>
          <w:tcPr>
            <w:tcW w:w="2942" w:type="dxa"/>
            <w:vAlign w:val="center"/>
          </w:tcPr>
          <w:p w14:paraId="53C5DA85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85D028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D9EB212" w14:textId="77777777" w:rsidTr="003F25E3">
        <w:tc>
          <w:tcPr>
            <w:tcW w:w="918" w:type="dxa"/>
            <w:vAlign w:val="center"/>
          </w:tcPr>
          <w:p w14:paraId="162AD20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C8751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05</w:t>
            </w:r>
          </w:p>
        </w:tc>
        <w:tc>
          <w:tcPr>
            <w:tcW w:w="1568" w:type="dxa"/>
            <w:vAlign w:val="center"/>
          </w:tcPr>
          <w:p w14:paraId="3C40DAA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0805</w:t>
            </w:r>
          </w:p>
        </w:tc>
        <w:tc>
          <w:tcPr>
            <w:tcW w:w="2942" w:type="dxa"/>
            <w:vAlign w:val="center"/>
          </w:tcPr>
          <w:p w14:paraId="1F12318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8040774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CB7233D" w14:textId="77777777" w:rsidTr="003F25E3">
        <w:tc>
          <w:tcPr>
            <w:tcW w:w="918" w:type="dxa"/>
            <w:vAlign w:val="center"/>
          </w:tcPr>
          <w:p w14:paraId="7C2260E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EDAF8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06</w:t>
            </w:r>
          </w:p>
        </w:tc>
        <w:tc>
          <w:tcPr>
            <w:tcW w:w="1568" w:type="dxa"/>
            <w:vAlign w:val="center"/>
          </w:tcPr>
          <w:p w14:paraId="3273ADE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0914</w:t>
            </w:r>
          </w:p>
        </w:tc>
        <w:tc>
          <w:tcPr>
            <w:tcW w:w="2942" w:type="dxa"/>
            <w:vAlign w:val="center"/>
          </w:tcPr>
          <w:p w14:paraId="1AE2506E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7344E9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32B6410" w14:textId="77777777" w:rsidTr="003F25E3">
        <w:tc>
          <w:tcPr>
            <w:tcW w:w="918" w:type="dxa"/>
            <w:vAlign w:val="center"/>
          </w:tcPr>
          <w:p w14:paraId="08CF99B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4941C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1568" w:type="dxa"/>
            <w:vAlign w:val="center"/>
          </w:tcPr>
          <w:p w14:paraId="586C19A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0923</w:t>
            </w:r>
          </w:p>
        </w:tc>
        <w:tc>
          <w:tcPr>
            <w:tcW w:w="2942" w:type="dxa"/>
            <w:vAlign w:val="center"/>
          </w:tcPr>
          <w:p w14:paraId="4621BAC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707D963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Перераспределение земельных участков с кадастровыми номерами: </w:t>
            </w:r>
            <w:r w:rsidRPr="001C6FAB">
              <w:rPr>
                <w:rFonts w:ascii="Times New Roman" w:hAnsi="Times New Roman"/>
              </w:rPr>
              <w:t>54:19:112001:7608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54:19:112001:7907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54:19:112001:10934</w:t>
            </w:r>
          </w:p>
        </w:tc>
      </w:tr>
      <w:tr w:rsidR="00C962B4" w:rsidRPr="00D15242" w14:paraId="71DADDC2" w14:textId="77777777" w:rsidTr="003F25E3">
        <w:tc>
          <w:tcPr>
            <w:tcW w:w="918" w:type="dxa"/>
            <w:vAlign w:val="center"/>
          </w:tcPr>
          <w:p w14:paraId="52AA7D0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8B266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1568" w:type="dxa"/>
            <w:vAlign w:val="center"/>
          </w:tcPr>
          <w:p w14:paraId="024CDB0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0838</w:t>
            </w:r>
          </w:p>
        </w:tc>
        <w:tc>
          <w:tcPr>
            <w:tcW w:w="2942" w:type="dxa"/>
            <w:vAlign w:val="center"/>
          </w:tcPr>
          <w:p w14:paraId="597AF8B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A3D97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4C62E76" w14:textId="77777777" w:rsidTr="003F25E3">
        <w:tc>
          <w:tcPr>
            <w:tcW w:w="918" w:type="dxa"/>
            <w:vAlign w:val="center"/>
          </w:tcPr>
          <w:p w14:paraId="747A3D6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092A83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09</w:t>
            </w:r>
          </w:p>
        </w:tc>
        <w:tc>
          <w:tcPr>
            <w:tcW w:w="1568" w:type="dxa"/>
            <w:vAlign w:val="center"/>
          </w:tcPr>
          <w:p w14:paraId="654BC29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2942" w:type="dxa"/>
            <w:vAlign w:val="center"/>
          </w:tcPr>
          <w:p w14:paraId="2675ADD8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B9B02C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49EEEE2" w14:textId="77777777" w:rsidTr="003F25E3">
        <w:tc>
          <w:tcPr>
            <w:tcW w:w="918" w:type="dxa"/>
            <w:vAlign w:val="center"/>
          </w:tcPr>
          <w:p w14:paraId="51F1381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E0282C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568" w:type="dxa"/>
            <w:vAlign w:val="center"/>
          </w:tcPr>
          <w:p w14:paraId="3161039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771</w:t>
            </w:r>
          </w:p>
        </w:tc>
        <w:tc>
          <w:tcPr>
            <w:tcW w:w="2942" w:type="dxa"/>
            <w:vAlign w:val="center"/>
          </w:tcPr>
          <w:p w14:paraId="71D44B4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594AF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8867B8B" w14:textId="77777777" w:rsidTr="003F25E3">
        <w:tc>
          <w:tcPr>
            <w:tcW w:w="918" w:type="dxa"/>
            <w:vAlign w:val="center"/>
          </w:tcPr>
          <w:p w14:paraId="303F0A4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7A05C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1568" w:type="dxa"/>
            <w:vAlign w:val="center"/>
          </w:tcPr>
          <w:p w14:paraId="4D3CA82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2B0B48D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AF733A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2813FDE" w14:textId="77777777" w:rsidTr="003F25E3">
        <w:tc>
          <w:tcPr>
            <w:tcW w:w="918" w:type="dxa"/>
            <w:vAlign w:val="center"/>
          </w:tcPr>
          <w:p w14:paraId="4A3E5B8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54A810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1568" w:type="dxa"/>
            <w:vAlign w:val="center"/>
          </w:tcPr>
          <w:p w14:paraId="2644660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0797</w:t>
            </w:r>
          </w:p>
        </w:tc>
        <w:tc>
          <w:tcPr>
            <w:tcW w:w="2942" w:type="dxa"/>
            <w:vAlign w:val="center"/>
          </w:tcPr>
          <w:p w14:paraId="290AB96A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B77EB0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9CB32A" w14:textId="77777777" w:rsidTr="003F25E3">
        <w:tc>
          <w:tcPr>
            <w:tcW w:w="918" w:type="dxa"/>
            <w:vAlign w:val="center"/>
          </w:tcPr>
          <w:p w14:paraId="137C01F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63294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1568" w:type="dxa"/>
            <w:vAlign w:val="center"/>
          </w:tcPr>
          <w:p w14:paraId="52347C5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0794</w:t>
            </w:r>
          </w:p>
        </w:tc>
        <w:tc>
          <w:tcPr>
            <w:tcW w:w="2942" w:type="dxa"/>
            <w:vAlign w:val="center"/>
          </w:tcPr>
          <w:p w14:paraId="4293CC4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B0FDCF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886E952" w14:textId="77777777" w:rsidTr="003F25E3">
        <w:tc>
          <w:tcPr>
            <w:tcW w:w="918" w:type="dxa"/>
            <w:vAlign w:val="center"/>
          </w:tcPr>
          <w:p w14:paraId="18923E6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D6FED3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09EB8ED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0.0792</w:t>
            </w:r>
          </w:p>
        </w:tc>
        <w:tc>
          <w:tcPr>
            <w:tcW w:w="2942" w:type="dxa"/>
            <w:vAlign w:val="center"/>
          </w:tcPr>
          <w:p w14:paraId="2CD31191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855A42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5AFFF60" w14:textId="77777777" w:rsidTr="003F25E3">
        <w:tc>
          <w:tcPr>
            <w:tcW w:w="918" w:type="dxa"/>
            <w:vAlign w:val="center"/>
          </w:tcPr>
          <w:p w14:paraId="7AB1CC5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FA53B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4B699ED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2DFE98E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B3BF19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9BF177C" w14:textId="77777777" w:rsidTr="003F25E3">
        <w:tc>
          <w:tcPr>
            <w:tcW w:w="918" w:type="dxa"/>
            <w:vAlign w:val="center"/>
          </w:tcPr>
          <w:p w14:paraId="2BE4F7B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FF17C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1568" w:type="dxa"/>
            <w:vAlign w:val="center"/>
          </w:tcPr>
          <w:p w14:paraId="1A3FAB9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17A5D31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9ECA2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261F367" w14:textId="77777777" w:rsidTr="003F25E3">
        <w:tc>
          <w:tcPr>
            <w:tcW w:w="918" w:type="dxa"/>
            <w:vAlign w:val="center"/>
          </w:tcPr>
          <w:p w14:paraId="52F4C28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2D827D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097C1DD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0787</w:t>
            </w:r>
          </w:p>
        </w:tc>
        <w:tc>
          <w:tcPr>
            <w:tcW w:w="2942" w:type="dxa"/>
            <w:vAlign w:val="center"/>
          </w:tcPr>
          <w:p w14:paraId="7990D12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3B503D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B52D4C3" w14:textId="77777777" w:rsidTr="003F25E3">
        <w:tc>
          <w:tcPr>
            <w:tcW w:w="918" w:type="dxa"/>
            <w:vAlign w:val="center"/>
          </w:tcPr>
          <w:p w14:paraId="52C3802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118017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1568" w:type="dxa"/>
            <w:vAlign w:val="center"/>
          </w:tcPr>
          <w:p w14:paraId="00FC9C3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0784</w:t>
            </w:r>
          </w:p>
        </w:tc>
        <w:tc>
          <w:tcPr>
            <w:tcW w:w="2942" w:type="dxa"/>
            <w:vAlign w:val="center"/>
          </w:tcPr>
          <w:p w14:paraId="7601414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932C24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346D33F" w14:textId="77777777" w:rsidTr="003F25E3">
        <w:tc>
          <w:tcPr>
            <w:tcW w:w="918" w:type="dxa"/>
            <w:vAlign w:val="center"/>
          </w:tcPr>
          <w:p w14:paraId="53B9099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CB0D98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1568" w:type="dxa"/>
            <w:vAlign w:val="center"/>
          </w:tcPr>
          <w:p w14:paraId="27956EA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0872</w:t>
            </w:r>
          </w:p>
        </w:tc>
        <w:tc>
          <w:tcPr>
            <w:tcW w:w="2942" w:type="dxa"/>
            <w:vAlign w:val="center"/>
          </w:tcPr>
          <w:p w14:paraId="2AC1C9A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625AE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2BE9993" w14:textId="77777777" w:rsidTr="003F25E3">
        <w:tc>
          <w:tcPr>
            <w:tcW w:w="918" w:type="dxa"/>
            <w:vAlign w:val="center"/>
          </w:tcPr>
          <w:p w14:paraId="0F22E49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A934E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1E5E470D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21D870C0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76A43F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C3A9AB6" w14:textId="77777777" w:rsidTr="003F25E3">
        <w:tc>
          <w:tcPr>
            <w:tcW w:w="918" w:type="dxa"/>
            <w:vAlign w:val="center"/>
          </w:tcPr>
          <w:p w14:paraId="3516686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7AF321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5722A3C8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0729</w:t>
            </w:r>
          </w:p>
        </w:tc>
        <w:tc>
          <w:tcPr>
            <w:tcW w:w="2942" w:type="dxa"/>
            <w:vAlign w:val="center"/>
          </w:tcPr>
          <w:p w14:paraId="66F2054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DC2260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4C74D69" w14:textId="77777777" w:rsidTr="003F25E3">
        <w:tc>
          <w:tcPr>
            <w:tcW w:w="918" w:type="dxa"/>
            <w:vAlign w:val="center"/>
          </w:tcPr>
          <w:p w14:paraId="7F4E17C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F3EB9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35A1CAB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072</w:t>
            </w:r>
          </w:p>
        </w:tc>
        <w:tc>
          <w:tcPr>
            <w:tcW w:w="2942" w:type="dxa"/>
            <w:vAlign w:val="center"/>
          </w:tcPr>
          <w:p w14:paraId="1AEA6D47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6F095F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AC22AF6" w14:textId="77777777" w:rsidTr="003F25E3">
        <w:tc>
          <w:tcPr>
            <w:tcW w:w="918" w:type="dxa"/>
            <w:vAlign w:val="center"/>
          </w:tcPr>
          <w:p w14:paraId="1CF1B56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FC9C8D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7B2C0EA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643A9EB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E6C28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131E0C" w14:textId="77777777" w:rsidTr="003F25E3">
        <w:tc>
          <w:tcPr>
            <w:tcW w:w="918" w:type="dxa"/>
            <w:vAlign w:val="center"/>
          </w:tcPr>
          <w:p w14:paraId="75F6D86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D83093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1568" w:type="dxa"/>
            <w:vAlign w:val="center"/>
          </w:tcPr>
          <w:p w14:paraId="15CC2C6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807</w:t>
            </w:r>
          </w:p>
        </w:tc>
        <w:tc>
          <w:tcPr>
            <w:tcW w:w="2942" w:type="dxa"/>
            <w:vAlign w:val="center"/>
          </w:tcPr>
          <w:p w14:paraId="54CF48D3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F299A5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9747686" w14:textId="77777777" w:rsidTr="003F25E3">
        <w:tc>
          <w:tcPr>
            <w:tcW w:w="918" w:type="dxa"/>
            <w:vAlign w:val="center"/>
          </w:tcPr>
          <w:p w14:paraId="7A74AAC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8C81D6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568" w:type="dxa"/>
            <w:vAlign w:val="center"/>
          </w:tcPr>
          <w:p w14:paraId="601E0B7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809</w:t>
            </w:r>
          </w:p>
        </w:tc>
        <w:tc>
          <w:tcPr>
            <w:tcW w:w="2942" w:type="dxa"/>
            <w:vAlign w:val="center"/>
          </w:tcPr>
          <w:p w14:paraId="7BAA631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2A75BA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15C8238" w14:textId="77777777" w:rsidTr="003F25E3">
        <w:tc>
          <w:tcPr>
            <w:tcW w:w="918" w:type="dxa"/>
            <w:vAlign w:val="center"/>
          </w:tcPr>
          <w:p w14:paraId="03F3F6D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51F2E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7FE1068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0811</w:t>
            </w:r>
          </w:p>
        </w:tc>
        <w:tc>
          <w:tcPr>
            <w:tcW w:w="2942" w:type="dxa"/>
            <w:vAlign w:val="center"/>
          </w:tcPr>
          <w:p w14:paraId="76C424C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C31DD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E09671C" w14:textId="77777777" w:rsidTr="003F25E3">
        <w:tc>
          <w:tcPr>
            <w:tcW w:w="918" w:type="dxa"/>
            <w:vAlign w:val="center"/>
          </w:tcPr>
          <w:p w14:paraId="74FC724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B85EF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231FEF7E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0813</w:t>
            </w:r>
          </w:p>
        </w:tc>
        <w:tc>
          <w:tcPr>
            <w:tcW w:w="2942" w:type="dxa"/>
            <w:vAlign w:val="center"/>
          </w:tcPr>
          <w:p w14:paraId="1B336C5F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ED149D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38AB38F" w14:textId="77777777" w:rsidTr="003F25E3">
        <w:tc>
          <w:tcPr>
            <w:tcW w:w="918" w:type="dxa"/>
            <w:vAlign w:val="center"/>
          </w:tcPr>
          <w:p w14:paraId="29C5800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CC703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75FAD81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0815</w:t>
            </w:r>
          </w:p>
        </w:tc>
        <w:tc>
          <w:tcPr>
            <w:tcW w:w="2942" w:type="dxa"/>
            <w:vAlign w:val="center"/>
          </w:tcPr>
          <w:p w14:paraId="33417EFE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2B1A16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428B3AB" w14:textId="77777777" w:rsidTr="003F25E3">
        <w:tc>
          <w:tcPr>
            <w:tcW w:w="918" w:type="dxa"/>
            <w:vAlign w:val="center"/>
          </w:tcPr>
          <w:p w14:paraId="1B172A3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BBAC2A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54C8B0D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0817</w:t>
            </w:r>
          </w:p>
        </w:tc>
        <w:tc>
          <w:tcPr>
            <w:tcW w:w="2942" w:type="dxa"/>
            <w:vAlign w:val="center"/>
          </w:tcPr>
          <w:p w14:paraId="3234B29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AB45B8B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C22FB9C" w14:textId="77777777" w:rsidTr="003F25E3">
        <w:tc>
          <w:tcPr>
            <w:tcW w:w="918" w:type="dxa"/>
            <w:vAlign w:val="center"/>
          </w:tcPr>
          <w:p w14:paraId="08818E9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48578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1568" w:type="dxa"/>
            <w:vAlign w:val="center"/>
          </w:tcPr>
          <w:p w14:paraId="0B51B42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5877F562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D0D8E9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BA38E73" w14:textId="77777777" w:rsidTr="003F25E3">
        <w:tc>
          <w:tcPr>
            <w:tcW w:w="918" w:type="dxa"/>
            <w:vAlign w:val="center"/>
          </w:tcPr>
          <w:p w14:paraId="451B6C9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2172F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1568" w:type="dxa"/>
            <w:vAlign w:val="center"/>
          </w:tcPr>
          <w:p w14:paraId="4644113F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0821</w:t>
            </w:r>
          </w:p>
        </w:tc>
        <w:tc>
          <w:tcPr>
            <w:tcW w:w="2942" w:type="dxa"/>
            <w:vAlign w:val="center"/>
          </w:tcPr>
          <w:p w14:paraId="3C567B7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CBA5C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D42C22A" w14:textId="77777777" w:rsidTr="003F25E3">
        <w:tc>
          <w:tcPr>
            <w:tcW w:w="918" w:type="dxa"/>
            <w:vAlign w:val="center"/>
          </w:tcPr>
          <w:p w14:paraId="1C9C8C6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CC1F40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1568" w:type="dxa"/>
            <w:vAlign w:val="center"/>
          </w:tcPr>
          <w:p w14:paraId="77BA7585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823</w:t>
            </w:r>
          </w:p>
        </w:tc>
        <w:tc>
          <w:tcPr>
            <w:tcW w:w="2942" w:type="dxa"/>
            <w:vAlign w:val="center"/>
          </w:tcPr>
          <w:p w14:paraId="473B6122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C0A2BE5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62472CF" w14:textId="77777777" w:rsidTr="003F25E3">
        <w:tc>
          <w:tcPr>
            <w:tcW w:w="918" w:type="dxa"/>
            <w:vAlign w:val="center"/>
          </w:tcPr>
          <w:p w14:paraId="451F942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783A6A2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1568" w:type="dxa"/>
            <w:vAlign w:val="center"/>
          </w:tcPr>
          <w:p w14:paraId="409C887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0825</w:t>
            </w:r>
          </w:p>
        </w:tc>
        <w:tc>
          <w:tcPr>
            <w:tcW w:w="2942" w:type="dxa"/>
            <w:vAlign w:val="center"/>
          </w:tcPr>
          <w:p w14:paraId="502C217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80D6D3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187DD21" w14:textId="77777777" w:rsidTr="003F25E3">
        <w:tc>
          <w:tcPr>
            <w:tcW w:w="918" w:type="dxa"/>
            <w:vAlign w:val="center"/>
          </w:tcPr>
          <w:p w14:paraId="7F554B2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63052B0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1568" w:type="dxa"/>
            <w:vAlign w:val="center"/>
          </w:tcPr>
          <w:p w14:paraId="06E0DCD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0827</w:t>
            </w:r>
          </w:p>
        </w:tc>
        <w:tc>
          <w:tcPr>
            <w:tcW w:w="2942" w:type="dxa"/>
            <w:vAlign w:val="center"/>
          </w:tcPr>
          <w:p w14:paraId="7B83FE36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1BC57FA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8816B2" w14:textId="77777777" w:rsidTr="003F25E3">
        <w:tc>
          <w:tcPr>
            <w:tcW w:w="918" w:type="dxa"/>
            <w:vAlign w:val="center"/>
          </w:tcPr>
          <w:p w14:paraId="543ADD2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431AC6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1568" w:type="dxa"/>
            <w:vAlign w:val="center"/>
          </w:tcPr>
          <w:p w14:paraId="36672207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0755</w:t>
            </w:r>
          </w:p>
        </w:tc>
        <w:tc>
          <w:tcPr>
            <w:tcW w:w="2942" w:type="dxa"/>
            <w:vAlign w:val="center"/>
          </w:tcPr>
          <w:p w14:paraId="2D914960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B8B1C1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054A9CC" w14:textId="77777777" w:rsidTr="003F25E3">
        <w:tc>
          <w:tcPr>
            <w:tcW w:w="918" w:type="dxa"/>
            <w:vAlign w:val="center"/>
          </w:tcPr>
          <w:p w14:paraId="68DBA5D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7640FC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1568" w:type="dxa"/>
            <w:vAlign w:val="center"/>
          </w:tcPr>
          <w:p w14:paraId="4CA7E481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5FF6045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C11C237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Перераспределение земельных участков с кадастровыми номерами: </w:t>
            </w:r>
            <w:r w:rsidRPr="001C6FAB">
              <w:rPr>
                <w:rFonts w:ascii="Times New Roman" w:hAnsi="Times New Roman"/>
              </w:rPr>
              <w:t>54:19:112001:7608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54:19:112001:7907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54:19:112001:10934</w:t>
            </w:r>
          </w:p>
        </w:tc>
      </w:tr>
      <w:tr w:rsidR="00C962B4" w:rsidRPr="00D15242" w14:paraId="77005A15" w14:textId="77777777" w:rsidTr="003F25E3">
        <w:tc>
          <w:tcPr>
            <w:tcW w:w="918" w:type="dxa"/>
            <w:vAlign w:val="center"/>
          </w:tcPr>
          <w:p w14:paraId="5B02CDA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59851A4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237</w:t>
            </w:r>
          </w:p>
        </w:tc>
        <w:tc>
          <w:tcPr>
            <w:tcW w:w="1568" w:type="dxa"/>
            <w:vAlign w:val="center"/>
          </w:tcPr>
          <w:p w14:paraId="0F80CF7B" w14:textId="77777777" w:rsidR="00C962B4" w:rsidRPr="008E6F10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BA45F6C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BEDA5D9" w14:textId="77777777" w:rsidR="00C962B4" w:rsidRPr="00D15242" w:rsidRDefault="00C962B4" w:rsidP="003F25E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ADA9CC0" w14:textId="77777777" w:rsidTr="003F25E3">
        <w:tc>
          <w:tcPr>
            <w:tcW w:w="918" w:type="dxa"/>
            <w:vAlign w:val="center"/>
          </w:tcPr>
          <w:p w14:paraId="638CD92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7495C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238</w:t>
            </w:r>
          </w:p>
        </w:tc>
        <w:tc>
          <w:tcPr>
            <w:tcW w:w="1568" w:type="dxa"/>
            <w:vAlign w:val="center"/>
          </w:tcPr>
          <w:p w14:paraId="6CA3960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5ABEE84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8E2AB8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34EC1C6" w14:textId="77777777" w:rsidTr="003F25E3">
        <w:tc>
          <w:tcPr>
            <w:tcW w:w="918" w:type="dxa"/>
            <w:vAlign w:val="center"/>
          </w:tcPr>
          <w:p w14:paraId="0FBC5BA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13D5D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239</w:t>
            </w:r>
          </w:p>
        </w:tc>
        <w:tc>
          <w:tcPr>
            <w:tcW w:w="1568" w:type="dxa"/>
            <w:vAlign w:val="center"/>
          </w:tcPr>
          <w:p w14:paraId="3BFFE60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328B8F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4BCEF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7F7AA39" w14:textId="77777777" w:rsidTr="003F25E3">
        <w:tc>
          <w:tcPr>
            <w:tcW w:w="918" w:type="dxa"/>
            <w:vAlign w:val="center"/>
          </w:tcPr>
          <w:p w14:paraId="2F6CBB0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950876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240</w:t>
            </w:r>
          </w:p>
        </w:tc>
        <w:tc>
          <w:tcPr>
            <w:tcW w:w="1568" w:type="dxa"/>
            <w:vAlign w:val="center"/>
          </w:tcPr>
          <w:p w14:paraId="2167AEF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1B13D3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785180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B69B839" w14:textId="77777777" w:rsidTr="003F25E3">
        <w:tc>
          <w:tcPr>
            <w:tcW w:w="918" w:type="dxa"/>
            <w:vAlign w:val="center"/>
          </w:tcPr>
          <w:p w14:paraId="334A12D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BC19C8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241</w:t>
            </w:r>
          </w:p>
        </w:tc>
        <w:tc>
          <w:tcPr>
            <w:tcW w:w="1568" w:type="dxa"/>
            <w:vAlign w:val="center"/>
          </w:tcPr>
          <w:p w14:paraId="0D9F638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6BAF70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A2D8F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55DBF24" w14:textId="77777777" w:rsidTr="003F25E3">
        <w:tc>
          <w:tcPr>
            <w:tcW w:w="918" w:type="dxa"/>
            <w:vAlign w:val="center"/>
          </w:tcPr>
          <w:p w14:paraId="11CD234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5CFE41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242</w:t>
            </w:r>
          </w:p>
        </w:tc>
        <w:tc>
          <w:tcPr>
            <w:tcW w:w="1568" w:type="dxa"/>
            <w:vAlign w:val="center"/>
          </w:tcPr>
          <w:p w14:paraId="136F0DA5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66B360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038DA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A8D05F0" w14:textId="77777777" w:rsidTr="003F25E3">
        <w:tc>
          <w:tcPr>
            <w:tcW w:w="918" w:type="dxa"/>
            <w:vAlign w:val="center"/>
          </w:tcPr>
          <w:p w14:paraId="287ABDF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7D595C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243</w:t>
            </w:r>
          </w:p>
        </w:tc>
        <w:tc>
          <w:tcPr>
            <w:tcW w:w="1568" w:type="dxa"/>
            <w:vAlign w:val="center"/>
          </w:tcPr>
          <w:p w14:paraId="27DEC05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78692E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0BF00C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BD1A3B5" w14:textId="77777777" w:rsidTr="003F25E3">
        <w:tc>
          <w:tcPr>
            <w:tcW w:w="918" w:type="dxa"/>
            <w:vAlign w:val="center"/>
          </w:tcPr>
          <w:p w14:paraId="3F29C4F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0753BF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244</w:t>
            </w:r>
          </w:p>
        </w:tc>
        <w:tc>
          <w:tcPr>
            <w:tcW w:w="1568" w:type="dxa"/>
            <w:vAlign w:val="center"/>
          </w:tcPr>
          <w:p w14:paraId="6C89B06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7941DC3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AA718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530361D" w14:textId="77777777" w:rsidTr="003F25E3">
        <w:tc>
          <w:tcPr>
            <w:tcW w:w="918" w:type="dxa"/>
            <w:vAlign w:val="center"/>
          </w:tcPr>
          <w:p w14:paraId="548206A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B45515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245</w:t>
            </w:r>
          </w:p>
        </w:tc>
        <w:tc>
          <w:tcPr>
            <w:tcW w:w="1568" w:type="dxa"/>
            <w:vAlign w:val="center"/>
          </w:tcPr>
          <w:p w14:paraId="4D4D497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9077D0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F54042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88376E3" w14:textId="77777777" w:rsidTr="003F25E3">
        <w:tc>
          <w:tcPr>
            <w:tcW w:w="918" w:type="dxa"/>
            <w:vAlign w:val="center"/>
          </w:tcPr>
          <w:p w14:paraId="5598F09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752CD0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246</w:t>
            </w:r>
          </w:p>
        </w:tc>
        <w:tc>
          <w:tcPr>
            <w:tcW w:w="1568" w:type="dxa"/>
            <w:vAlign w:val="center"/>
          </w:tcPr>
          <w:p w14:paraId="6E8FC51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C896E8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F631E0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0D01BF4" w14:textId="77777777" w:rsidTr="003F25E3">
        <w:tc>
          <w:tcPr>
            <w:tcW w:w="918" w:type="dxa"/>
            <w:vAlign w:val="center"/>
          </w:tcPr>
          <w:p w14:paraId="6674D0D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7C6AA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247</w:t>
            </w:r>
          </w:p>
        </w:tc>
        <w:tc>
          <w:tcPr>
            <w:tcW w:w="1568" w:type="dxa"/>
            <w:vAlign w:val="center"/>
          </w:tcPr>
          <w:p w14:paraId="0214320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1124</w:t>
            </w:r>
          </w:p>
        </w:tc>
        <w:tc>
          <w:tcPr>
            <w:tcW w:w="2942" w:type="dxa"/>
            <w:vAlign w:val="center"/>
          </w:tcPr>
          <w:p w14:paraId="5BD01A9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983FB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34CAFDF" w14:textId="77777777" w:rsidTr="003F25E3">
        <w:tc>
          <w:tcPr>
            <w:tcW w:w="918" w:type="dxa"/>
            <w:vAlign w:val="center"/>
          </w:tcPr>
          <w:p w14:paraId="0ACD316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CEC835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248</w:t>
            </w:r>
          </w:p>
        </w:tc>
        <w:tc>
          <w:tcPr>
            <w:tcW w:w="1568" w:type="dxa"/>
            <w:vAlign w:val="center"/>
          </w:tcPr>
          <w:p w14:paraId="1876D14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21469D2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D08BD2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E867ADD" w14:textId="77777777" w:rsidTr="003F25E3">
        <w:tc>
          <w:tcPr>
            <w:tcW w:w="918" w:type="dxa"/>
            <w:vAlign w:val="center"/>
          </w:tcPr>
          <w:p w14:paraId="7003D4C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06BD2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249</w:t>
            </w:r>
          </w:p>
        </w:tc>
        <w:tc>
          <w:tcPr>
            <w:tcW w:w="1568" w:type="dxa"/>
            <w:vAlign w:val="center"/>
          </w:tcPr>
          <w:p w14:paraId="4394039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05ACA6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614296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1841A53" w14:textId="77777777" w:rsidTr="003F25E3">
        <w:tc>
          <w:tcPr>
            <w:tcW w:w="918" w:type="dxa"/>
            <w:vAlign w:val="center"/>
          </w:tcPr>
          <w:p w14:paraId="68244D9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C0B95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250</w:t>
            </w:r>
          </w:p>
        </w:tc>
        <w:tc>
          <w:tcPr>
            <w:tcW w:w="1568" w:type="dxa"/>
            <w:vAlign w:val="center"/>
          </w:tcPr>
          <w:p w14:paraId="239366F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8E2178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4AE65C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952E23" w14:textId="77777777" w:rsidTr="003F25E3">
        <w:tc>
          <w:tcPr>
            <w:tcW w:w="918" w:type="dxa"/>
            <w:vAlign w:val="center"/>
          </w:tcPr>
          <w:p w14:paraId="73F2CC7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49B349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251</w:t>
            </w:r>
          </w:p>
        </w:tc>
        <w:tc>
          <w:tcPr>
            <w:tcW w:w="1568" w:type="dxa"/>
            <w:vAlign w:val="center"/>
          </w:tcPr>
          <w:p w14:paraId="113C8D3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B018DE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5AECA5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47BB795" w14:textId="77777777" w:rsidTr="003F25E3">
        <w:tc>
          <w:tcPr>
            <w:tcW w:w="918" w:type="dxa"/>
            <w:vAlign w:val="center"/>
          </w:tcPr>
          <w:p w14:paraId="5F18004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D0997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252</w:t>
            </w:r>
          </w:p>
        </w:tc>
        <w:tc>
          <w:tcPr>
            <w:tcW w:w="1568" w:type="dxa"/>
            <w:vAlign w:val="center"/>
          </w:tcPr>
          <w:p w14:paraId="7B9C17A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E43A4E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19FFE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9074879" w14:textId="77777777" w:rsidTr="003F25E3">
        <w:tc>
          <w:tcPr>
            <w:tcW w:w="918" w:type="dxa"/>
            <w:vAlign w:val="center"/>
          </w:tcPr>
          <w:p w14:paraId="393EA77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3AB865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253</w:t>
            </w:r>
          </w:p>
        </w:tc>
        <w:tc>
          <w:tcPr>
            <w:tcW w:w="1568" w:type="dxa"/>
            <w:vAlign w:val="center"/>
          </w:tcPr>
          <w:p w14:paraId="564E09C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0ADA046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8E735C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CA4CCDA" w14:textId="77777777" w:rsidTr="003F25E3">
        <w:tc>
          <w:tcPr>
            <w:tcW w:w="918" w:type="dxa"/>
            <w:vAlign w:val="center"/>
          </w:tcPr>
          <w:p w14:paraId="7774055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8FF0F4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254</w:t>
            </w:r>
          </w:p>
        </w:tc>
        <w:tc>
          <w:tcPr>
            <w:tcW w:w="1568" w:type="dxa"/>
            <w:vAlign w:val="center"/>
          </w:tcPr>
          <w:p w14:paraId="2BFA547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3D861C4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F70C6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422ED07" w14:textId="77777777" w:rsidTr="003F25E3">
        <w:tc>
          <w:tcPr>
            <w:tcW w:w="918" w:type="dxa"/>
            <w:vAlign w:val="center"/>
          </w:tcPr>
          <w:p w14:paraId="2953887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A6D25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255</w:t>
            </w:r>
          </w:p>
        </w:tc>
        <w:tc>
          <w:tcPr>
            <w:tcW w:w="1568" w:type="dxa"/>
            <w:vAlign w:val="center"/>
          </w:tcPr>
          <w:p w14:paraId="0EE0F5C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6742A64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2F1750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6A591E0" w14:textId="77777777" w:rsidTr="003F25E3">
        <w:tc>
          <w:tcPr>
            <w:tcW w:w="918" w:type="dxa"/>
            <w:vAlign w:val="center"/>
          </w:tcPr>
          <w:p w14:paraId="4AEBDF7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5E8B25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256</w:t>
            </w:r>
          </w:p>
        </w:tc>
        <w:tc>
          <w:tcPr>
            <w:tcW w:w="1568" w:type="dxa"/>
            <w:vAlign w:val="center"/>
          </w:tcPr>
          <w:p w14:paraId="5B0F51A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75BD6D6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F1A150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5A63958" w14:textId="77777777" w:rsidTr="003F25E3">
        <w:tc>
          <w:tcPr>
            <w:tcW w:w="918" w:type="dxa"/>
            <w:vAlign w:val="center"/>
          </w:tcPr>
          <w:p w14:paraId="38D9FA3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61FB6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257</w:t>
            </w:r>
          </w:p>
        </w:tc>
        <w:tc>
          <w:tcPr>
            <w:tcW w:w="1568" w:type="dxa"/>
            <w:vAlign w:val="center"/>
          </w:tcPr>
          <w:p w14:paraId="52F5B6C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7725B9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2FB10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1F4C0C2" w14:textId="77777777" w:rsidTr="003F25E3">
        <w:tc>
          <w:tcPr>
            <w:tcW w:w="918" w:type="dxa"/>
            <w:vAlign w:val="center"/>
          </w:tcPr>
          <w:p w14:paraId="04F2D7D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34EF1C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258</w:t>
            </w:r>
          </w:p>
        </w:tc>
        <w:tc>
          <w:tcPr>
            <w:tcW w:w="1568" w:type="dxa"/>
            <w:vAlign w:val="center"/>
          </w:tcPr>
          <w:p w14:paraId="369D37C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4870BB4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7CCAC2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501C53F" w14:textId="77777777" w:rsidTr="003F25E3">
        <w:tc>
          <w:tcPr>
            <w:tcW w:w="918" w:type="dxa"/>
            <w:vAlign w:val="center"/>
          </w:tcPr>
          <w:p w14:paraId="5593D0F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2C411D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259</w:t>
            </w:r>
          </w:p>
        </w:tc>
        <w:tc>
          <w:tcPr>
            <w:tcW w:w="1568" w:type="dxa"/>
            <w:vAlign w:val="center"/>
          </w:tcPr>
          <w:p w14:paraId="56EDEA0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0673</w:t>
            </w:r>
          </w:p>
        </w:tc>
        <w:tc>
          <w:tcPr>
            <w:tcW w:w="2942" w:type="dxa"/>
            <w:vAlign w:val="center"/>
          </w:tcPr>
          <w:p w14:paraId="0037145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13F74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F16703D" w14:textId="77777777" w:rsidTr="003F25E3">
        <w:tc>
          <w:tcPr>
            <w:tcW w:w="918" w:type="dxa"/>
            <w:vAlign w:val="center"/>
          </w:tcPr>
          <w:p w14:paraId="2FF8C61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D3859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260</w:t>
            </w:r>
          </w:p>
        </w:tc>
        <w:tc>
          <w:tcPr>
            <w:tcW w:w="1568" w:type="dxa"/>
            <w:vAlign w:val="center"/>
          </w:tcPr>
          <w:p w14:paraId="4EB9D98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0789</w:t>
            </w:r>
          </w:p>
        </w:tc>
        <w:tc>
          <w:tcPr>
            <w:tcW w:w="2942" w:type="dxa"/>
            <w:vAlign w:val="center"/>
          </w:tcPr>
          <w:p w14:paraId="4ADA4BA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39465E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7CE5082" w14:textId="77777777" w:rsidTr="003F25E3">
        <w:tc>
          <w:tcPr>
            <w:tcW w:w="918" w:type="dxa"/>
            <w:vAlign w:val="center"/>
          </w:tcPr>
          <w:p w14:paraId="7ADCB0C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F7662E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261</w:t>
            </w:r>
          </w:p>
        </w:tc>
        <w:tc>
          <w:tcPr>
            <w:tcW w:w="1568" w:type="dxa"/>
            <w:vAlign w:val="center"/>
          </w:tcPr>
          <w:p w14:paraId="7BBC78E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0767</w:t>
            </w:r>
          </w:p>
        </w:tc>
        <w:tc>
          <w:tcPr>
            <w:tcW w:w="2942" w:type="dxa"/>
            <w:vAlign w:val="center"/>
          </w:tcPr>
          <w:p w14:paraId="0877190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08C72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6B85949" w14:textId="77777777" w:rsidTr="003F25E3">
        <w:tc>
          <w:tcPr>
            <w:tcW w:w="918" w:type="dxa"/>
            <w:vAlign w:val="center"/>
          </w:tcPr>
          <w:p w14:paraId="20F35D6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353DC0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262</w:t>
            </w:r>
          </w:p>
        </w:tc>
        <w:tc>
          <w:tcPr>
            <w:tcW w:w="1568" w:type="dxa"/>
            <w:vAlign w:val="center"/>
          </w:tcPr>
          <w:p w14:paraId="332D436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0765</w:t>
            </w:r>
          </w:p>
        </w:tc>
        <w:tc>
          <w:tcPr>
            <w:tcW w:w="2942" w:type="dxa"/>
            <w:vAlign w:val="center"/>
          </w:tcPr>
          <w:p w14:paraId="6A7E883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3DD8F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861C710" w14:textId="77777777" w:rsidTr="003F25E3">
        <w:tc>
          <w:tcPr>
            <w:tcW w:w="918" w:type="dxa"/>
            <w:vAlign w:val="center"/>
          </w:tcPr>
          <w:p w14:paraId="2946272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58D0A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263</w:t>
            </w:r>
          </w:p>
        </w:tc>
        <w:tc>
          <w:tcPr>
            <w:tcW w:w="1568" w:type="dxa"/>
            <w:vAlign w:val="center"/>
          </w:tcPr>
          <w:p w14:paraId="01491CB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6CE04D7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096B2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6F2D33B" w14:textId="77777777" w:rsidTr="003F25E3">
        <w:tc>
          <w:tcPr>
            <w:tcW w:w="918" w:type="dxa"/>
            <w:vAlign w:val="center"/>
          </w:tcPr>
          <w:p w14:paraId="4A1E745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6160E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264</w:t>
            </w:r>
          </w:p>
        </w:tc>
        <w:tc>
          <w:tcPr>
            <w:tcW w:w="1568" w:type="dxa"/>
            <w:vAlign w:val="center"/>
          </w:tcPr>
          <w:p w14:paraId="6BCE719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0785</w:t>
            </w:r>
          </w:p>
        </w:tc>
        <w:tc>
          <w:tcPr>
            <w:tcW w:w="2942" w:type="dxa"/>
            <w:vAlign w:val="center"/>
          </w:tcPr>
          <w:p w14:paraId="69E80C6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631FE3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FDCC39A" w14:textId="77777777" w:rsidTr="003F25E3">
        <w:tc>
          <w:tcPr>
            <w:tcW w:w="918" w:type="dxa"/>
            <w:vAlign w:val="center"/>
          </w:tcPr>
          <w:p w14:paraId="6C9E684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4146B6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265</w:t>
            </w:r>
          </w:p>
        </w:tc>
        <w:tc>
          <w:tcPr>
            <w:tcW w:w="1568" w:type="dxa"/>
            <w:vAlign w:val="center"/>
          </w:tcPr>
          <w:p w14:paraId="6E6A0E6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75B8B05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5292F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1C289FA" w14:textId="77777777" w:rsidTr="003F25E3">
        <w:tc>
          <w:tcPr>
            <w:tcW w:w="918" w:type="dxa"/>
            <w:vAlign w:val="center"/>
          </w:tcPr>
          <w:p w14:paraId="5348DBC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249D2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266</w:t>
            </w:r>
          </w:p>
        </w:tc>
        <w:tc>
          <w:tcPr>
            <w:tcW w:w="1568" w:type="dxa"/>
            <w:vAlign w:val="center"/>
          </w:tcPr>
          <w:p w14:paraId="70AD2FD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0777</w:t>
            </w:r>
          </w:p>
        </w:tc>
        <w:tc>
          <w:tcPr>
            <w:tcW w:w="2942" w:type="dxa"/>
            <w:vAlign w:val="center"/>
          </w:tcPr>
          <w:p w14:paraId="3F121D8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504BC8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AD3E325" w14:textId="77777777" w:rsidTr="003F25E3">
        <w:tc>
          <w:tcPr>
            <w:tcW w:w="918" w:type="dxa"/>
            <w:vAlign w:val="center"/>
          </w:tcPr>
          <w:p w14:paraId="6F33EEF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6488C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267</w:t>
            </w:r>
          </w:p>
        </w:tc>
        <w:tc>
          <w:tcPr>
            <w:tcW w:w="1568" w:type="dxa"/>
            <w:vAlign w:val="center"/>
          </w:tcPr>
          <w:p w14:paraId="49E0E42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539CC70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08BB60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CE3A105" w14:textId="77777777" w:rsidTr="003F25E3">
        <w:tc>
          <w:tcPr>
            <w:tcW w:w="918" w:type="dxa"/>
            <w:vAlign w:val="center"/>
          </w:tcPr>
          <w:p w14:paraId="3DBDD4C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9914C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268</w:t>
            </w:r>
          </w:p>
        </w:tc>
        <w:tc>
          <w:tcPr>
            <w:tcW w:w="1568" w:type="dxa"/>
            <w:vAlign w:val="center"/>
          </w:tcPr>
          <w:p w14:paraId="29BE4C5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0768</w:t>
            </w:r>
          </w:p>
        </w:tc>
        <w:tc>
          <w:tcPr>
            <w:tcW w:w="2942" w:type="dxa"/>
            <w:vAlign w:val="center"/>
          </w:tcPr>
          <w:p w14:paraId="048374B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21FC9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903BE08" w14:textId="77777777" w:rsidTr="003F25E3">
        <w:tc>
          <w:tcPr>
            <w:tcW w:w="918" w:type="dxa"/>
            <w:vAlign w:val="center"/>
          </w:tcPr>
          <w:p w14:paraId="33A4FBD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B5DEB0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269</w:t>
            </w:r>
          </w:p>
        </w:tc>
        <w:tc>
          <w:tcPr>
            <w:tcW w:w="1568" w:type="dxa"/>
            <w:vAlign w:val="center"/>
          </w:tcPr>
          <w:p w14:paraId="3D0D49E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0739</w:t>
            </w:r>
          </w:p>
        </w:tc>
        <w:tc>
          <w:tcPr>
            <w:tcW w:w="2942" w:type="dxa"/>
            <w:vAlign w:val="center"/>
          </w:tcPr>
          <w:p w14:paraId="41D9C44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A4C37C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891DA0D" w14:textId="77777777" w:rsidTr="003F25E3">
        <w:tc>
          <w:tcPr>
            <w:tcW w:w="918" w:type="dxa"/>
            <w:vAlign w:val="center"/>
          </w:tcPr>
          <w:p w14:paraId="5F9E075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8D0EB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270</w:t>
            </w:r>
          </w:p>
        </w:tc>
        <w:tc>
          <w:tcPr>
            <w:tcW w:w="1568" w:type="dxa"/>
            <w:vAlign w:val="center"/>
          </w:tcPr>
          <w:p w14:paraId="5A7A6875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1044</w:t>
            </w:r>
          </w:p>
        </w:tc>
        <w:tc>
          <w:tcPr>
            <w:tcW w:w="2942" w:type="dxa"/>
            <w:vAlign w:val="center"/>
          </w:tcPr>
          <w:p w14:paraId="2506328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9CC958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B98038B" w14:textId="77777777" w:rsidTr="003F25E3">
        <w:tc>
          <w:tcPr>
            <w:tcW w:w="918" w:type="dxa"/>
            <w:vAlign w:val="center"/>
          </w:tcPr>
          <w:p w14:paraId="4E66F59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E7BB8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271</w:t>
            </w:r>
          </w:p>
        </w:tc>
        <w:tc>
          <w:tcPr>
            <w:tcW w:w="1568" w:type="dxa"/>
            <w:vAlign w:val="center"/>
          </w:tcPr>
          <w:p w14:paraId="7B11190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0793</w:t>
            </w:r>
          </w:p>
        </w:tc>
        <w:tc>
          <w:tcPr>
            <w:tcW w:w="2942" w:type="dxa"/>
            <w:vAlign w:val="center"/>
          </w:tcPr>
          <w:p w14:paraId="59FB1C1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1711DF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19D3017" w14:textId="77777777" w:rsidTr="003F25E3">
        <w:tc>
          <w:tcPr>
            <w:tcW w:w="918" w:type="dxa"/>
            <w:vAlign w:val="center"/>
          </w:tcPr>
          <w:p w14:paraId="51CCD1C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98707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272</w:t>
            </w:r>
          </w:p>
        </w:tc>
        <w:tc>
          <w:tcPr>
            <w:tcW w:w="1568" w:type="dxa"/>
            <w:vAlign w:val="center"/>
          </w:tcPr>
          <w:p w14:paraId="281EA54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3AB647F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DF2AB2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9DB9572" w14:textId="77777777" w:rsidTr="003F25E3">
        <w:tc>
          <w:tcPr>
            <w:tcW w:w="918" w:type="dxa"/>
            <w:vAlign w:val="center"/>
          </w:tcPr>
          <w:p w14:paraId="664AC74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CC08B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273</w:t>
            </w:r>
          </w:p>
        </w:tc>
        <w:tc>
          <w:tcPr>
            <w:tcW w:w="1568" w:type="dxa"/>
            <w:vAlign w:val="center"/>
          </w:tcPr>
          <w:p w14:paraId="777671F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0814</w:t>
            </w:r>
          </w:p>
        </w:tc>
        <w:tc>
          <w:tcPr>
            <w:tcW w:w="2942" w:type="dxa"/>
            <w:vAlign w:val="center"/>
          </w:tcPr>
          <w:p w14:paraId="15FE569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4C942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F589F89" w14:textId="77777777" w:rsidTr="003F25E3">
        <w:tc>
          <w:tcPr>
            <w:tcW w:w="918" w:type="dxa"/>
            <w:vAlign w:val="center"/>
          </w:tcPr>
          <w:p w14:paraId="28011FF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35042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274</w:t>
            </w:r>
          </w:p>
        </w:tc>
        <w:tc>
          <w:tcPr>
            <w:tcW w:w="1568" w:type="dxa"/>
            <w:vAlign w:val="center"/>
          </w:tcPr>
          <w:p w14:paraId="62EC29F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19121F7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4D664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BC62460" w14:textId="77777777" w:rsidTr="003F25E3">
        <w:tc>
          <w:tcPr>
            <w:tcW w:w="918" w:type="dxa"/>
            <w:vAlign w:val="center"/>
          </w:tcPr>
          <w:p w14:paraId="25ED0F0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2666B9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275</w:t>
            </w:r>
          </w:p>
        </w:tc>
        <w:tc>
          <w:tcPr>
            <w:tcW w:w="1568" w:type="dxa"/>
            <w:vAlign w:val="center"/>
          </w:tcPr>
          <w:p w14:paraId="7E3A56D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0822</w:t>
            </w:r>
          </w:p>
        </w:tc>
        <w:tc>
          <w:tcPr>
            <w:tcW w:w="2942" w:type="dxa"/>
            <w:vAlign w:val="center"/>
          </w:tcPr>
          <w:p w14:paraId="1F22984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D37ABC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3A9E090" w14:textId="77777777" w:rsidTr="003F25E3">
        <w:tc>
          <w:tcPr>
            <w:tcW w:w="918" w:type="dxa"/>
            <w:vAlign w:val="center"/>
          </w:tcPr>
          <w:p w14:paraId="6B6E2EF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0DC85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276</w:t>
            </w:r>
          </w:p>
        </w:tc>
        <w:tc>
          <w:tcPr>
            <w:tcW w:w="1568" w:type="dxa"/>
            <w:vAlign w:val="center"/>
          </w:tcPr>
          <w:p w14:paraId="14CBE4C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0827</w:t>
            </w:r>
          </w:p>
        </w:tc>
        <w:tc>
          <w:tcPr>
            <w:tcW w:w="2942" w:type="dxa"/>
            <w:vAlign w:val="center"/>
          </w:tcPr>
          <w:p w14:paraId="6D13CC01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B8620E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BA99823" w14:textId="77777777" w:rsidTr="003F25E3">
        <w:tc>
          <w:tcPr>
            <w:tcW w:w="918" w:type="dxa"/>
            <w:vAlign w:val="center"/>
          </w:tcPr>
          <w:p w14:paraId="3718E48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104F92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277</w:t>
            </w:r>
          </w:p>
        </w:tc>
        <w:tc>
          <w:tcPr>
            <w:tcW w:w="1568" w:type="dxa"/>
            <w:vAlign w:val="center"/>
          </w:tcPr>
          <w:p w14:paraId="46D7E1C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0831</w:t>
            </w:r>
          </w:p>
        </w:tc>
        <w:tc>
          <w:tcPr>
            <w:tcW w:w="2942" w:type="dxa"/>
            <w:vAlign w:val="center"/>
          </w:tcPr>
          <w:p w14:paraId="62FE66F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C1D8D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861CDDA" w14:textId="77777777" w:rsidTr="003F25E3">
        <w:tc>
          <w:tcPr>
            <w:tcW w:w="918" w:type="dxa"/>
            <w:vAlign w:val="center"/>
          </w:tcPr>
          <w:p w14:paraId="243E483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66179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278</w:t>
            </w:r>
          </w:p>
        </w:tc>
        <w:tc>
          <w:tcPr>
            <w:tcW w:w="1568" w:type="dxa"/>
            <w:vAlign w:val="center"/>
          </w:tcPr>
          <w:p w14:paraId="5BA4B88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0835</w:t>
            </w:r>
          </w:p>
        </w:tc>
        <w:tc>
          <w:tcPr>
            <w:tcW w:w="2942" w:type="dxa"/>
            <w:vAlign w:val="center"/>
          </w:tcPr>
          <w:p w14:paraId="5946F7D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9FD2A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D646FDC" w14:textId="77777777" w:rsidTr="003F25E3">
        <w:tc>
          <w:tcPr>
            <w:tcW w:w="918" w:type="dxa"/>
            <w:vAlign w:val="center"/>
          </w:tcPr>
          <w:p w14:paraId="7B22F4F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71CA09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279</w:t>
            </w:r>
          </w:p>
        </w:tc>
        <w:tc>
          <w:tcPr>
            <w:tcW w:w="1568" w:type="dxa"/>
            <w:vAlign w:val="center"/>
          </w:tcPr>
          <w:p w14:paraId="70499A3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0839</w:t>
            </w:r>
          </w:p>
        </w:tc>
        <w:tc>
          <w:tcPr>
            <w:tcW w:w="2942" w:type="dxa"/>
            <w:vAlign w:val="center"/>
          </w:tcPr>
          <w:p w14:paraId="52AF311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5FBF14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BE7C2BD" w14:textId="77777777" w:rsidTr="003F25E3">
        <w:tc>
          <w:tcPr>
            <w:tcW w:w="918" w:type="dxa"/>
            <w:vAlign w:val="center"/>
          </w:tcPr>
          <w:p w14:paraId="21242BC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B1525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280</w:t>
            </w:r>
          </w:p>
        </w:tc>
        <w:tc>
          <w:tcPr>
            <w:tcW w:w="1568" w:type="dxa"/>
            <w:vAlign w:val="center"/>
          </w:tcPr>
          <w:p w14:paraId="44B142B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0759</w:t>
            </w:r>
          </w:p>
        </w:tc>
        <w:tc>
          <w:tcPr>
            <w:tcW w:w="2942" w:type="dxa"/>
            <w:vAlign w:val="center"/>
          </w:tcPr>
          <w:p w14:paraId="5F58BE7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A8FDB9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7AC68C4" w14:textId="77777777" w:rsidTr="003F25E3">
        <w:tc>
          <w:tcPr>
            <w:tcW w:w="918" w:type="dxa"/>
            <w:vAlign w:val="center"/>
          </w:tcPr>
          <w:p w14:paraId="75269DC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580DD2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281</w:t>
            </w:r>
          </w:p>
        </w:tc>
        <w:tc>
          <w:tcPr>
            <w:tcW w:w="1568" w:type="dxa"/>
            <w:vAlign w:val="center"/>
          </w:tcPr>
          <w:p w14:paraId="1BB1CC3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0775</w:t>
            </w:r>
          </w:p>
        </w:tc>
        <w:tc>
          <w:tcPr>
            <w:tcW w:w="2942" w:type="dxa"/>
            <w:vAlign w:val="center"/>
          </w:tcPr>
          <w:p w14:paraId="0EF3E45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8AFA2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A5623FF" w14:textId="77777777" w:rsidTr="003F25E3">
        <w:tc>
          <w:tcPr>
            <w:tcW w:w="918" w:type="dxa"/>
            <w:vAlign w:val="center"/>
          </w:tcPr>
          <w:p w14:paraId="4C3BE79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12F80A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282</w:t>
            </w:r>
          </w:p>
        </w:tc>
        <w:tc>
          <w:tcPr>
            <w:tcW w:w="1568" w:type="dxa"/>
            <w:vAlign w:val="center"/>
          </w:tcPr>
          <w:p w14:paraId="0666DAB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32E053E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2FE8C3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7D8B1B11" w14:textId="77777777" w:rsidTr="003F25E3">
        <w:tc>
          <w:tcPr>
            <w:tcW w:w="918" w:type="dxa"/>
            <w:vAlign w:val="center"/>
          </w:tcPr>
          <w:p w14:paraId="35AFDDCE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DCFE7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283</w:t>
            </w:r>
          </w:p>
        </w:tc>
        <w:tc>
          <w:tcPr>
            <w:tcW w:w="1568" w:type="dxa"/>
            <w:vAlign w:val="center"/>
          </w:tcPr>
          <w:p w14:paraId="571A811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0777</w:t>
            </w:r>
          </w:p>
        </w:tc>
        <w:tc>
          <w:tcPr>
            <w:tcW w:w="2942" w:type="dxa"/>
            <w:vAlign w:val="center"/>
          </w:tcPr>
          <w:p w14:paraId="2ED6CD6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192F34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D5D8498" w14:textId="77777777" w:rsidTr="003F25E3">
        <w:tc>
          <w:tcPr>
            <w:tcW w:w="918" w:type="dxa"/>
            <w:vAlign w:val="center"/>
          </w:tcPr>
          <w:p w14:paraId="5C9A513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29871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284</w:t>
            </w:r>
          </w:p>
        </w:tc>
        <w:tc>
          <w:tcPr>
            <w:tcW w:w="1568" w:type="dxa"/>
            <w:vAlign w:val="center"/>
          </w:tcPr>
          <w:p w14:paraId="7F3133D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0767</w:t>
            </w:r>
          </w:p>
        </w:tc>
        <w:tc>
          <w:tcPr>
            <w:tcW w:w="2942" w:type="dxa"/>
            <w:vAlign w:val="center"/>
          </w:tcPr>
          <w:p w14:paraId="1D9F4DF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37F153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008D2DD" w14:textId="77777777" w:rsidTr="003F25E3">
        <w:tc>
          <w:tcPr>
            <w:tcW w:w="918" w:type="dxa"/>
            <w:vAlign w:val="center"/>
          </w:tcPr>
          <w:p w14:paraId="47B49C1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6D565F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285</w:t>
            </w:r>
          </w:p>
        </w:tc>
        <w:tc>
          <w:tcPr>
            <w:tcW w:w="1568" w:type="dxa"/>
            <w:vAlign w:val="center"/>
          </w:tcPr>
          <w:p w14:paraId="73B58A5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0755</w:t>
            </w:r>
          </w:p>
        </w:tc>
        <w:tc>
          <w:tcPr>
            <w:tcW w:w="2942" w:type="dxa"/>
            <w:vAlign w:val="center"/>
          </w:tcPr>
          <w:p w14:paraId="168A500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32CFD9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2A98943" w14:textId="77777777" w:rsidTr="003F25E3">
        <w:tc>
          <w:tcPr>
            <w:tcW w:w="918" w:type="dxa"/>
            <w:vAlign w:val="center"/>
          </w:tcPr>
          <w:p w14:paraId="6D8E0F5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EEAEF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286</w:t>
            </w:r>
          </w:p>
        </w:tc>
        <w:tc>
          <w:tcPr>
            <w:tcW w:w="1568" w:type="dxa"/>
            <w:vAlign w:val="center"/>
          </w:tcPr>
          <w:p w14:paraId="48BBB3E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0745</w:t>
            </w:r>
          </w:p>
        </w:tc>
        <w:tc>
          <w:tcPr>
            <w:tcW w:w="2942" w:type="dxa"/>
            <w:vAlign w:val="center"/>
          </w:tcPr>
          <w:p w14:paraId="63F2050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6B7C26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59CA204" w14:textId="77777777" w:rsidTr="003F25E3">
        <w:tc>
          <w:tcPr>
            <w:tcW w:w="918" w:type="dxa"/>
            <w:vAlign w:val="center"/>
          </w:tcPr>
          <w:p w14:paraId="1D03B0C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1A06E5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287</w:t>
            </w:r>
          </w:p>
        </w:tc>
        <w:tc>
          <w:tcPr>
            <w:tcW w:w="1568" w:type="dxa"/>
            <w:vAlign w:val="center"/>
          </w:tcPr>
          <w:p w14:paraId="72B51EF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0734</w:t>
            </w:r>
          </w:p>
        </w:tc>
        <w:tc>
          <w:tcPr>
            <w:tcW w:w="2942" w:type="dxa"/>
            <w:vAlign w:val="center"/>
          </w:tcPr>
          <w:p w14:paraId="29711DF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397E79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EBA3CDC" w14:textId="77777777" w:rsidTr="003F25E3">
        <w:tc>
          <w:tcPr>
            <w:tcW w:w="918" w:type="dxa"/>
            <w:vAlign w:val="center"/>
          </w:tcPr>
          <w:p w14:paraId="0500273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EDC99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288</w:t>
            </w:r>
          </w:p>
        </w:tc>
        <w:tc>
          <w:tcPr>
            <w:tcW w:w="1568" w:type="dxa"/>
            <w:vAlign w:val="center"/>
          </w:tcPr>
          <w:p w14:paraId="4A5C7B4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0723</w:t>
            </w:r>
          </w:p>
        </w:tc>
        <w:tc>
          <w:tcPr>
            <w:tcW w:w="2942" w:type="dxa"/>
            <w:vAlign w:val="center"/>
          </w:tcPr>
          <w:p w14:paraId="58F32F2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464165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A4468D1" w14:textId="77777777" w:rsidTr="003F25E3">
        <w:tc>
          <w:tcPr>
            <w:tcW w:w="918" w:type="dxa"/>
            <w:vAlign w:val="center"/>
          </w:tcPr>
          <w:p w14:paraId="19BD865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D65BF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289</w:t>
            </w:r>
          </w:p>
        </w:tc>
        <w:tc>
          <w:tcPr>
            <w:tcW w:w="1568" w:type="dxa"/>
            <w:vAlign w:val="center"/>
          </w:tcPr>
          <w:p w14:paraId="3893EA3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0967</w:t>
            </w:r>
          </w:p>
        </w:tc>
        <w:tc>
          <w:tcPr>
            <w:tcW w:w="2942" w:type="dxa"/>
            <w:vAlign w:val="center"/>
          </w:tcPr>
          <w:p w14:paraId="1D8C98F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5D43D6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96B3D3B" w14:textId="77777777" w:rsidTr="003F25E3">
        <w:tc>
          <w:tcPr>
            <w:tcW w:w="918" w:type="dxa"/>
            <w:vAlign w:val="center"/>
          </w:tcPr>
          <w:p w14:paraId="1D75EFF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082DE7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290</w:t>
            </w:r>
          </w:p>
        </w:tc>
        <w:tc>
          <w:tcPr>
            <w:tcW w:w="1568" w:type="dxa"/>
            <w:vAlign w:val="center"/>
          </w:tcPr>
          <w:p w14:paraId="479D8D5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0838</w:t>
            </w:r>
          </w:p>
        </w:tc>
        <w:tc>
          <w:tcPr>
            <w:tcW w:w="2942" w:type="dxa"/>
            <w:vAlign w:val="center"/>
          </w:tcPr>
          <w:p w14:paraId="0244241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B2945E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42C771D1" w14:textId="77777777" w:rsidTr="003F25E3">
        <w:tc>
          <w:tcPr>
            <w:tcW w:w="918" w:type="dxa"/>
            <w:vAlign w:val="center"/>
          </w:tcPr>
          <w:p w14:paraId="3218E581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2951B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291</w:t>
            </w:r>
          </w:p>
        </w:tc>
        <w:tc>
          <w:tcPr>
            <w:tcW w:w="1568" w:type="dxa"/>
            <w:vAlign w:val="center"/>
          </w:tcPr>
          <w:p w14:paraId="4C2FC63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0859</w:t>
            </w:r>
          </w:p>
        </w:tc>
        <w:tc>
          <w:tcPr>
            <w:tcW w:w="2942" w:type="dxa"/>
            <w:vAlign w:val="center"/>
          </w:tcPr>
          <w:p w14:paraId="5FD53BA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5E329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623174E6" w14:textId="77777777" w:rsidTr="003F25E3">
        <w:tc>
          <w:tcPr>
            <w:tcW w:w="918" w:type="dxa"/>
            <w:vAlign w:val="center"/>
          </w:tcPr>
          <w:p w14:paraId="78664A25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7376AE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292</w:t>
            </w:r>
          </w:p>
        </w:tc>
        <w:tc>
          <w:tcPr>
            <w:tcW w:w="1568" w:type="dxa"/>
            <w:vAlign w:val="center"/>
          </w:tcPr>
          <w:p w14:paraId="740BC98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0849</w:t>
            </w:r>
          </w:p>
        </w:tc>
        <w:tc>
          <w:tcPr>
            <w:tcW w:w="2942" w:type="dxa"/>
            <w:vAlign w:val="center"/>
          </w:tcPr>
          <w:p w14:paraId="033FE63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56F844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278345D" w14:textId="77777777" w:rsidTr="003F25E3">
        <w:tc>
          <w:tcPr>
            <w:tcW w:w="918" w:type="dxa"/>
            <w:vAlign w:val="center"/>
          </w:tcPr>
          <w:p w14:paraId="1E5E90B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E3A62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293</w:t>
            </w:r>
          </w:p>
        </w:tc>
        <w:tc>
          <w:tcPr>
            <w:tcW w:w="1568" w:type="dxa"/>
            <w:vAlign w:val="center"/>
          </w:tcPr>
          <w:p w14:paraId="346A4445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0839</w:t>
            </w:r>
          </w:p>
        </w:tc>
        <w:tc>
          <w:tcPr>
            <w:tcW w:w="2942" w:type="dxa"/>
            <w:vAlign w:val="center"/>
          </w:tcPr>
          <w:p w14:paraId="6BC9C89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20DAD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9287001" w14:textId="77777777" w:rsidTr="003F25E3">
        <w:tc>
          <w:tcPr>
            <w:tcW w:w="918" w:type="dxa"/>
            <w:vAlign w:val="center"/>
          </w:tcPr>
          <w:p w14:paraId="587D877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C386A0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294</w:t>
            </w:r>
          </w:p>
        </w:tc>
        <w:tc>
          <w:tcPr>
            <w:tcW w:w="1568" w:type="dxa"/>
            <w:vAlign w:val="center"/>
          </w:tcPr>
          <w:p w14:paraId="02108C2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0829</w:t>
            </w:r>
          </w:p>
        </w:tc>
        <w:tc>
          <w:tcPr>
            <w:tcW w:w="2942" w:type="dxa"/>
            <w:vAlign w:val="center"/>
          </w:tcPr>
          <w:p w14:paraId="4FDDA0D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46F33F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31DF624D" w14:textId="77777777" w:rsidTr="003F25E3">
        <w:tc>
          <w:tcPr>
            <w:tcW w:w="918" w:type="dxa"/>
            <w:vAlign w:val="center"/>
          </w:tcPr>
          <w:p w14:paraId="5F5DACD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BC326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295</w:t>
            </w:r>
          </w:p>
        </w:tc>
        <w:tc>
          <w:tcPr>
            <w:tcW w:w="1568" w:type="dxa"/>
            <w:vAlign w:val="center"/>
          </w:tcPr>
          <w:p w14:paraId="79E5AC9E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7B1C337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3F039A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06FC8AC" w14:textId="77777777" w:rsidTr="003F25E3">
        <w:tc>
          <w:tcPr>
            <w:tcW w:w="918" w:type="dxa"/>
            <w:vAlign w:val="center"/>
          </w:tcPr>
          <w:p w14:paraId="61CB002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3D1023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296</w:t>
            </w:r>
          </w:p>
        </w:tc>
        <w:tc>
          <w:tcPr>
            <w:tcW w:w="1568" w:type="dxa"/>
            <w:vAlign w:val="center"/>
          </w:tcPr>
          <w:p w14:paraId="444F37CC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0808</w:t>
            </w:r>
          </w:p>
        </w:tc>
        <w:tc>
          <w:tcPr>
            <w:tcW w:w="2942" w:type="dxa"/>
            <w:vAlign w:val="center"/>
          </w:tcPr>
          <w:p w14:paraId="2E1C66F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A649F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1C3F8B40" w14:textId="77777777" w:rsidTr="003F25E3">
        <w:tc>
          <w:tcPr>
            <w:tcW w:w="918" w:type="dxa"/>
            <w:vAlign w:val="center"/>
          </w:tcPr>
          <w:p w14:paraId="2B721659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D02015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297</w:t>
            </w:r>
          </w:p>
        </w:tc>
        <w:tc>
          <w:tcPr>
            <w:tcW w:w="1568" w:type="dxa"/>
            <w:vAlign w:val="center"/>
          </w:tcPr>
          <w:p w14:paraId="156BB7F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607D85F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A899C5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444A1BC" w14:textId="77777777" w:rsidTr="003F25E3">
        <w:tc>
          <w:tcPr>
            <w:tcW w:w="918" w:type="dxa"/>
            <w:vAlign w:val="center"/>
          </w:tcPr>
          <w:p w14:paraId="4CCDE15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4A2D8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298</w:t>
            </w:r>
          </w:p>
        </w:tc>
        <w:tc>
          <w:tcPr>
            <w:tcW w:w="1568" w:type="dxa"/>
            <w:vAlign w:val="center"/>
          </w:tcPr>
          <w:p w14:paraId="65C08D78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2942" w:type="dxa"/>
            <w:vAlign w:val="center"/>
          </w:tcPr>
          <w:p w14:paraId="27002C1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CA8D6C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268ED80C" w14:textId="77777777" w:rsidTr="003F25E3">
        <w:tc>
          <w:tcPr>
            <w:tcW w:w="918" w:type="dxa"/>
            <w:vAlign w:val="center"/>
          </w:tcPr>
          <w:p w14:paraId="57FD4C1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B5BE67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299</w:t>
            </w:r>
          </w:p>
        </w:tc>
        <w:tc>
          <w:tcPr>
            <w:tcW w:w="1568" w:type="dxa"/>
            <w:vAlign w:val="center"/>
          </w:tcPr>
          <w:p w14:paraId="7FA454B7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942" w:type="dxa"/>
            <w:vAlign w:val="center"/>
          </w:tcPr>
          <w:p w14:paraId="5E52DE4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C251B2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C962B4" w:rsidRPr="00D15242" w14:paraId="69300F07" w14:textId="77777777" w:rsidTr="003F25E3">
        <w:tc>
          <w:tcPr>
            <w:tcW w:w="918" w:type="dxa"/>
            <w:vAlign w:val="center"/>
          </w:tcPr>
          <w:p w14:paraId="5102FF0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FE91F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300</w:t>
            </w:r>
          </w:p>
        </w:tc>
        <w:tc>
          <w:tcPr>
            <w:tcW w:w="1568" w:type="dxa"/>
            <w:vAlign w:val="center"/>
          </w:tcPr>
          <w:p w14:paraId="1333D767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213</w:t>
            </w:r>
          </w:p>
        </w:tc>
        <w:tc>
          <w:tcPr>
            <w:tcW w:w="2942" w:type="dxa"/>
            <w:vAlign w:val="center"/>
          </w:tcPr>
          <w:p w14:paraId="46DB5652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78B61B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C962B4" w:rsidRPr="00D15242" w14:paraId="435BDBBD" w14:textId="77777777" w:rsidTr="003F25E3">
        <w:tc>
          <w:tcPr>
            <w:tcW w:w="918" w:type="dxa"/>
            <w:vAlign w:val="center"/>
          </w:tcPr>
          <w:p w14:paraId="73BD7B2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2B3BF3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301</w:t>
            </w:r>
          </w:p>
        </w:tc>
        <w:tc>
          <w:tcPr>
            <w:tcW w:w="1568" w:type="dxa"/>
            <w:vAlign w:val="center"/>
          </w:tcPr>
          <w:p w14:paraId="60A7A195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942" w:type="dxa"/>
            <w:vAlign w:val="center"/>
          </w:tcPr>
          <w:p w14:paraId="19EEB5D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5C28B0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C962B4" w:rsidRPr="00D15242" w14:paraId="730838E3" w14:textId="77777777" w:rsidTr="003F25E3">
        <w:tc>
          <w:tcPr>
            <w:tcW w:w="918" w:type="dxa"/>
            <w:vAlign w:val="center"/>
          </w:tcPr>
          <w:p w14:paraId="3609BFF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F17676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302</w:t>
            </w:r>
          </w:p>
        </w:tc>
        <w:tc>
          <w:tcPr>
            <w:tcW w:w="1568" w:type="dxa"/>
            <w:vAlign w:val="center"/>
          </w:tcPr>
          <w:p w14:paraId="2FE715D1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108</w:t>
            </w:r>
          </w:p>
        </w:tc>
        <w:tc>
          <w:tcPr>
            <w:tcW w:w="2942" w:type="dxa"/>
            <w:vAlign w:val="center"/>
          </w:tcPr>
          <w:p w14:paraId="4F3CB14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6695C5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C962B4" w:rsidRPr="00D15242" w14:paraId="15A45342" w14:textId="77777777" w:rsidTr="003F25E3">
        <w:tc>
          <w:tcPr>
            <w:tcW w:w="918" w:type="dxa"/>
            <w:vAlign w:val="center"/>
          </w:tcPr>
          <w:p w14:paraId="1D7B610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145965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303</w:t>
            </w:r>
          </w:p>
        </w:tc>
        <w:tc>
          <w:tcPr>
            <w:tcW w:w="1568" w:type="dxa"/>
            <w:vAlign w:val="center"/>
          </w:tcPr>
          <w:p w14:paraId="05A66BAB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942" w:type="dxa"/>
            <w:vAlign w:val="center"/>
          </w:tcPr>
          <w:p w14:paraId="5C7D389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4AF0DEE8" w14:textId="77777777" w:rsidR="00C962B4" w:rsidRDefault="00C962B4" w:rsidP="003F25E3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962B4" w:rsidRPr="00D15242" w14:paraId="76B17E78" w14:textId="77777777" w:rsidTr="003F25E3">
        <w:tc>
          <w:tcPr>
            <w:tcW w:w="918" w:type="dxa"/>
            <w:vAlign w:val="center"/>
          </w:tcPr>
          <w:p w14:paraId="5C1AD0CF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BC97A2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304</w:t>
            </w:r>
          </w:p>
        </w:tc>
        <w:tc>
          <w:tcPr>
            <w:tcW w:w="1568" w:type="dxa"/>
            <w:vAlign w:val="center"/>
          </w:tcPr>
          <w:p w14:paraId="4B5F112A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1922558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53894C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C962B4" w:rsidRPr="00D15242" w14:paraId="318C5775" w14:textId="77777777" w:rsidTr="003F25E3">
        <w:tc>
          <w:tcPr>
            <w:tcW w:w="918" w:type="dxa"/>
            <w:vAlign w:val="center"/>
          </w:tcPr>
          <w:p w14:paraId="124DC76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E8173B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У305</w:t>
            </w:r>
          </w:p>
        </w:tc>
        <w:tc>
          <w:tcPr>
            <w:tcW w:w="1568" w:type="dxa"/>
            <w:vAlign w:val="center"/>
          </w:tcPr>
          <w:p w14:paraId="7ED01795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1025B79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200536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C962B4" w:rsidRPr="00D15242" w14:paraId="6ACDCBF8" w14:textId="77777777" w:rsidTr="003F25E3">
        <w:tc>
          <w:tcPr>
            <w:tcW w:w="918" w:type="dxa"/>
            <w:vAlign w:val="center"/>
          </w:tcPr>
          <w:p w14:paraId="7003F07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2C80E2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У306</w:t>
            </w:r>
          </w:p>
        </w:tc>
        <w:tc>
          <w:tcPr>
            <w:tcW w:w="1568" w:type="dxa"/>
            <w:vAlign w:val="center"/>
          </w:tcPr>
          <w:p w14:paraId="605949EC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5C75CB2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E00ABDB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C962B4" w:rsidRPr="00D15242" w14:paraId="5FFD9705" w14:textId="77777777" w:rsidTr="003F25E3">
        <w:tc>
          <w:tcPr>
            <w:tcW w:w="918" w:type="dxa"/>
            <w:vAlign w:val="center"/>
          </w:tcPr>
          <w:p w14:paraId="7416DA02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BB674B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У307</w:t>
            </w:r>
          </w:p>
        </w:tc>
        <w:tc>
          <w:tcPr>
            <w:tcW w:w="1568" w:type="dxa"/>
            <w:vAlign w:val="center"/>
          </w:tcPr>
          <w:p w14:paraId="11A953CD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28008A7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37CD749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C962B4" w:rsidRPr="00D15242" w14:paraId="54DDC818" w14:textId="77777777" w:rsidTr="003F25E3">
        <w:tc>
          <w:tcPr>
            <w:tcW w:w="918" w:type="dxa"/>
            <w:vAlign w:val="center"/>
          </w:tcPr>
          <w:p w14:paraId="1E978B7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CCFB64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У308</w:t>
            </w:r>
          </w:p>
        </w:tc>
        <w:tc>
          <w:tcPr>
            <w:tcW w:w="1568" w:type="dxa"/>
            <w:vAlign w:val="center"/>
          </w:tcPr>
          <w:p w14:paraId="70D4EB8A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335D008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1E9E40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C962B4" w:rsidRPr="00D15242" w14:paraId="73EFA1F8" w14:textId="77777777" w:rsidTr="003F25E3">
        <w:tc>
          <w:tcPr>
            <w:tcW w:w="918" w:type="dxa"/>
            <w:vAlign w:val="center"/>
          </w:tcPr>
          <w:p w14:paraId="5B521B9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F9EFC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У309</w:t>
            </w:r>
          </w:p>
        </w:tc>
        <w:tc>
          <w:tcPr>
            <w:tcW w:w="1568" w:type="dxa"/>
            <w:vAlign w:val="center"/>
          </w:tcPr>
          <w:p w14:paraId="4A71C49F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0.18</w:t>
            </w:r>
          </w:p>
        </w:tc>
        <w:tc>
          <w:tcPr>
            <w:tcW w:w="2942" w:type="dxa"/>
            <w:vAlign w:val="center"/>
          </w:tcPr>
          <w:p w14:paraId="0990DB4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53A2D7C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C962B4" w:rsidRPr="00D15242" w14:paraId="231E030B" w14:textId="77777777" w:rsidTr="003F25E3">
        <w:tc>
          <w:tcPr>
            <w:tcW w:w="918" w:type="dxa"/>
            <w:vAlign w:val="center"/>
          </w:tcPr>
          <w:p w14:paraId="4B25A293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DAC86D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У310</w:t>
            </w:r>
          </w:p>
        </w:tc>
        <w:tc>
          <w:tcPr>
            <w:tcW w:w="1568" w:type="dxa"/>
            <w:vAlign w:val="center"/>
          </w:tcPr>
          <w:p w14:paraId="4D47F46F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0.23</w:t>
            </w:r>
          </w:p>
        </w:tc>
        <w:tc>
          <w:tcPr>
            <w:tcW w:w="2942" w:type="dxa"/>
            <w:vAlign w:val="center"/>
          </w:tcPr>
          <w:p w14:paraId="5C792375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E52373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C962B4" w:rsidRPr="00D15242" w14:paraId="3DECEDF1" w14:textId="77777777" w:rsidTr="003F25E3">
        <w:tc>
          <w:tcPr>
            <w:tcW w:w="918" w:type="dxa"/>
            <w:vAlign w:val="center"/>
          </w:tcPr>
          <w:p w14:paraId="51677557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0D7B3A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У311</w:t>
            </w:r>
          </w:p>
        </w:tc>
        <w:tc>
          <w:tcPr>
            <w:tcW w:w="1568" w:type="dxa"/>
            <w:vAlign w:val="center"/>
          </w:tcPr>
          <w:p w14:paraId="653D13C5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0.12</w:t>
            </w:r>
          </w:p>
        </w:tc>
        <w:tc>
          <w:tcPr>
            <w:tcW w:w="2942" w:type="dxa"/>
            <w:vAlign w:val="center"/>
          </w:tcPr>
          <w:p w14:paraId="732C5324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067E7F79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C962B4" w:rsidRPr="00D15242" w14:paraId="78236575" w14:textId="77777777" w:rsidTr="003F25E3">
        <w:tc>
          <w:tcPr>
            <w:tcW w:w="918" w:type="dxa"/>
            <w:vAlign w:val="center"/>
          </w:tcPr>
          <w:p w14:paraId="45711E1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9CA65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У312</w:t>
            </w:r>
          </w:p>
        </w:tc>
        <w:tc>
          <w:tcPr>
            <w:tcW w:w="1568" w:type="dxa"/>
            <w:vAlign w:val="center"/>
          </w:tcPr>
          <w:p w14:paraId="57A5F161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0.42</w:t>
            </w:r>
          </w:p>
        </w:tc>
        <w:tc>
          <w:tcPr>
            <w:tcW w:w="2942" w:type="dxa"/>
            <w:vAlign w:val="center"/>
          </w:tcPr>
          <w:p w14:paraId="142A02AA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AB4E0D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C962B4" w:rsidRPr="00D15242" w14:paraId="64038822" w14:textId="77777777" w:rsidTr="003F25E3">
        <w:tc>
          <w:tcPr>
            <w:tcW w:w="918" w:type="dxa"/>
            <w:vAlign w:val="center"/>
          </w:tcPr>
          <w:p w14:paraId="00F83E4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79FE8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У313</w:t>
            </w:r>
          </w:p>
        </w:tc>
        <w:tc>
          <w:tcPr>
            <w:tcW w:w="1568" w:type="dxa"/>
            <w:vAlign w:val="center"/>
          </w:tcPr>
          <w:p w14:paraId="3926B852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0.11</w:t>
            </w:r>
          </w:p>
        </w:tc>
        <w:tc>
          <w:tcPr>
            <w:tcW w:w="2942" w:type="dxa"/>
            <w:vAlign w:val="center"/>
          </w:tcPr>
          <w:p w14:paraId="1D79EBF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95E5C3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3208 </w:t>
            </w:r>
          </w:p>
        </w:tc>
      </w:tr>
      <w:tr w:rsidR="00C962B4" w:rsidRPr="00D15242" w14:paraId="00CBE157" w14:textId="77777777" w:rsidTr="003F25E3">
        <w:tc>
          <w:tcPr>
            <w:tcW w:w="918" w:type="dxa"/>
            <w:vAlign w:val="center"/>
          </w:tcPr>
          <w:p w14:paraId="768A735D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878B005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У314</w:t>
            </w:r>
          </w:p>
        </w:tc>
        <w:tc>
          <w:tcPr>
            <w:tcW w:w="1568" w:type="dxa"/>
            <w:vAlign w:val="center"/>
          </w:tcPr>
          <w:p w14:paraId="090585C3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1.21</w:t>
            </w:r>
          </w:p>
        </w:tc>
        <w:tc>
          <w:tcPr>
            <w:tcW w:w="2942" w:type="dxa"/>
            <w:vAlign w:val="center"/>
          </w:tcPr>
          <w:p w14:paraId="33E94A6E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7D9277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33</w:t>
            </w:r>
          </w:p>
        </w:tc>
      </w:tr>
      <w:tr w:rsidR="00C962B4" w:rsidRPr="00D15242" w14:paraId="18860F0F" w14:textId="77777777" w:rsidTr="003F25E3">
        <w:tc>
          <w:tcPr>
            <w:tcW w:w="918" w:type="dxa"/>
            <w:vAlign w:val="center"/>
          </w:tcPr>
          <w:p w14:paraId="289089AB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FE2E67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У315</w:t>
            </w:r>
          </w:p>
        </w:tc>
        <w:tc>
          <w:tcPr>
            <w:tcW w:w="1568" w:type="dxa"/>
            <w:vAlign w:val="center"/>
          </w:tcPr>
          <w:p w14:paraId="7146FD1E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0.368</w:t>
            </w:r>
          </w:p>
        </w:tc>
        <w:tc>
          <w:tcPr>
            <w:tcW w:w="2942" w:type="dxa"/>
            <w:vAlign w:val="center"/>
          </w:tcPr>
          <w:p w14:paraId="4B696C5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66F57BF" w14:textId="77777777" w:rsidR="00C962B4" w:rsidRDefault="00C962B4" w:rsidP="003F25E3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962B4" w:rsidRPr="00D15242" w14:paraId="0EE45741" w14:textId="77777777" w:rsidTr="003F25E3">
        <w:tc>
          <w:tcPr>
            <w:tcW w:w="918" w:type="dxa"/>
            <w:vAlign w:val="center"/>
          </w:tcPr>
          <w:p w14:paraId="69FC6FAA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454B5F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У316</w:t>
            </w:r>
          </w:p>
        </w:tc>
        <w:tc>
          <w:tcPr>
            <w:tcW w:w="1568" w:type="dxa"/>
            <w:vAlign w:val="center"/>
          </w:tcPr>
          <w:p w14:paraId="10D552BF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1.28</w:t>
            </w:r>
          </w:p>
        </w:tc>
        <w:tc>
          <w:tcPr>
            <w:tcW w:w="2942" w:type="dxa"/>
            <w:vAlign w:val="center"/>
          </w:tcPr>
          <w:p w14:paraId="62D41B9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E333E27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C962B4" w:rsidRPr="00D15242" w14:paraId="29BB8ABE" w14:textId="77777777" w:rsidTr="003F25E3">
        <w:tc>
          <w:tcPr>
            <w:tcW w:w="918" w:type="dxa"/>
            <w:vAlign w:val="center"/>
          </w:tcPr>
          <w:p w14:paraId="68F42078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8E7CD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У317</w:t>
            </w:r>
          </w:p>
        </w:tc>
        <w:tc>
          <w:tcPr>
            <w:tcW w:w="1568" w:type="dxa"/>
            <w:vAlign w:val="center"/>
          </w:tcPr>
          <w:p w14:paraId="0D588832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0.8</w:t>
            </w:r>
          </w:p>
        </w:tc>
        <w:tc>
          <w:tcPr>
            <w:tcW w:w="2942" w:type="dxa"/>
            <w:vAlign w:val="center"/>
          </w:tcPr>
          <w:p w14:paraId="186DA748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41B722B6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C962B4" w:rsidRPr="00D15242" w14:paraId="5CAA3AC5" w14:textId="77777777" w:rsidTr="003F25E3">
        <w:tc>
          <w:tcPr>
            <w:tcW w:w="918" w:type="dxa"/>
            <w:vAlign w:val="center"/>
          </w:tcPr>
          <w:p w14:paraId="1AC660B6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78D6BF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У318</w:t>
            </w:r>
          </w:p>
        </w:tc>
        <w:tc>
          <w:tcPr>
            <w:tcW w:w="1568" w:type="dxa"/>
            <w:vAlign w:val="center"/>
          </w:tcPr>
          <w:p w14:paraId="01D332CF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0.39</w:t>
            </w:r>
          </w:p>
        </w:tc>
        <w:tc>
          <w:tcPr>
            <w:tcW w:w="2942" w:type="dxa"/>
            <w:vAlign w:val="center"/>
          </w:tcPr>
          <w:p w14:paraId="1E50E560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07C53DE" w14:textId="77777777" w:rsidR="00C962B4" w:rsidRDefault="00C962B4" w:rsidP="003F25E3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962B4" w:rsidRPr="00D15242" w14:paraId="748C5520" w14:textId="77777777" w:rsidTr="003F25E3">
        <w:tc>
          <w:tcPr>
            <w:tcW w:w="918" w:type="dxa"/>
            <w:vAlign w:val="center"/>
          </w:tcPr>
          <w:p w14:paraId="099D9094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CC03EA6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У319</w:t>
            </w:r>
          </w:p>
        </w:tc>
        <w:tc>
          <w:tcPr>
            <w:tcW w:w="1568" w:type="dxa"/>
            <w:vAlign w:val="center"/>
          </w:tcPr>
          <w:p w14:paraId="7630720B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0.03</w:t>
            </w:r>
          </w:p>
        </w:tc>
        <w:tc>
          <w:tcPr>
            <w:tcW w:w="2942" w:type="dxa"/>
            <w:vAlign w:val="center"/>
          </w:tcPr>
          <w:p w14:paraId="3B94070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38DF960D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57F9FD74" w14:textId="77777777" w:rsidTr="003F25E3">
        <w:tc>
          <w:tcPr>
            <w:tcW w:w="918" w:type="dxa"/>
            <w:vAlign w:val="center"/>
          </w:tcPr>
          <w:p w14:paraId="46AA95C0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3FBA99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У320</w:t>
            </w:r>
          </w:p>
        </w:tc>
        <w:tc>
          <w:tcPr>
            <w:tcW w:w="1568" w:type="dxa"/>
            <w:vAlign w:val="center"/>
          </w:tcPr>
          <w:p w14:paraId="3CE63CE0" w14:textId="77777777" w:rsidR="00C962B4" w:rsidRPr="00FB45AA" w:rsidRDefault="00C962B4" w:rsidP="003F25E3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0.28</w:t>
            </w:r>
          </w:p>
        </w:tc>
        <w:tc>
          <w:tcPr>
            <w:tcW w:w="2942" w:type="dxa"/>
            <w:vAlign w:val="center"/>
          </w:tcPr>
          <w:p w14:paraId="67BA272D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B7DE653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C962B4" w:rsidRPr="00D15242" w14:paraId="0E9B1030" w14:textId="77777777" w:rsidTr="003F25E3">
        <w:tc>
          <w:tcPr>
            <w:tcW w:w="918" w:type="dxa"/>
            <w:vAlign w:val="center"/>
          </w:tcPr>
          <w:p w14:paraId="2C7D3C5C" w14:textId="77777777" w:rsidR="00C962B4" w:rsidRPr="00E56007" w:rsidRDefault="00C962B4" w:rsidP="003F25E3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B815A81" w14:textId="77777777" w:rsidR="00C962B4" w:rsidRPr="008E6F10" w:rsidRDefault="00C962B4" w:rsidP="003F25E3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У321</w:t>
            </w:r>
          </w:p>
        </w:tc>
        <w:tc>
          <w:tcPr>
            <w:tcW w:w="1568" w:type="dxa"/>
            <w:vAlign w:val="center"/>
          </w:tcPr>
          <w:p w14:paraId="0C79F2D7" w14:textId="77777777" w:rsidR="00C962B4" w:rsidRPr="00FB45AA" w:rsidRDefault="00C962B4" w:rsidP="003F25E3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109</w:t>
            </w:r>
          </w:p>
        </w:tc>
        <w:tc>
          <w:tcPr>
            <w:tcW w:w="2942" w:type="dxa"/>
            <w:vAlign w:val="center"/>
          </w:tcPr>
          <w:p w14:paraId="3D65CBC4" w14:textId="77777777" w:rsidR="00C962B4" w:rsidRDefault="00C962B4" w:rsidP="003F25E3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546F7BF" w14:textId="77777777" w:rsidR="00C962B4" w:rsidRDefault="00C962B4" w:rsidP="003F25E3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</w:tbl>
    <w:p w14:paraId="6A0D4CE1" w14:textId="77777777" w:rsidR="00EB2E72" w:rsidRDefault="00EB2E72" w:rsidP="00EB2E72">
      <w:pPr>
        <w:ind w:firstLine="709"/>
        <w:jc w:val="both"/>
        <w:rPr>
          <w:sz w:val="28"/>
          <w:szCs w:val="28"/>
        </w:rPr>
      </w:pPr>
    </w:p>
    <w:p w14:paraId="1B4B3CDE" w14:textId="77777777" w:rsidR="0063484B" w:rsidRPr="000C5F61" w:rsidRDefault="0063484B" w:rsidP="0063484B">
      <w:pPr>
        <w:rPr>
          <w:sz w:val="28"/>
          <w:szCs w:val="28"/>
        </w:rPr>
      </w:pPr>
      <w:r w:rsidRPr="000C5F61">
        <w:rPr>
          <w:sz w:val="28"/>
          <w:szCs w:val="28"/>
        </w:rPr>
        <w:t xml:space="preserve">Схема с отображением границ образуемых земельных участков представлена на Схеме № 2. </w:t>
      </w:r>
    </w:p>
    <w:p w14:paraId="4A792B08" w14:textId="77777777" w:rsidR="00AD2F7F" w:rsidRDefault="00AD2F7F">
      <w:pPr>
        <w:rPr>
          <w:b/>
          <w:sz w:val="28"/>
          <w:szCs w:val="28"/>
        </w:rPr>
      </w:pPr>
    </w:p>
    <w:p w14:paraId="08270D7A" w14:textId="77777777" w:rsidR="00AD2F7F" w:rsidRDefault="00AD2F7F">
      <w:pPr>
        <w:rPr>
          <w:b/>
          <w:sz w:val="28"/>
          <w:szCs w:val="28"/>
        </w:rPr>
      </w:pPr>
    </w:p>
    <w:p w14:paraId="7C051262" w14:textId="77777777" w:rsidR="00AD2F7F" w:rsidRDefault="00AD2F7F">
      <w:pPr>
        <w:rPr>
          <w:b/>
          <w:sz w:val="28"/>
          <w:szCs w:val="28"/>
        </w:rPr>
      </w:pPr>
    </w:p>
    <w:p w14:paraId="1B4E7309" w14:textId="77777777" w:rsidR="00AD2F7F" w:rsidRDefault="00AD2F7F">
      <w:pPr>
        <w:rPr>
          <w:b/>
          <w:sz w:val="28"/>
          <w:szCs w:val="28"/>
        </w:rPr>
      </w:pPr>
    </w:p>
    <w:p w14:paraId="2F82216E" w14:textId="716DDF33" w:rsidR="00AD2F7F" w:rsidRDefault="00AD2F7F">
      <w:pPr>
        <w:rPr>
          <w:b/>
          <w:sz w:val="28"/>
          <w:szCs w:val="28"/>
        </w:rPr>
      </w:pPr>
    </w:p>
    <w:p w14:paraId="1F189F91" w14:textId="0EAE30DB" w:rsidR="00C962B4" w:rsidRDefault="00C962B4">
      <w:pPr>
        <w:rPr>
          <w:b/>
          <w:sz w:val="28"/>
          <w:szCs w:val="28"/>
        </w:rPr>
      </w:pPr>
    </w:p>
    <w:p w14:paraId="4B94F75B" w14:textId="2CE247EF" w:rsidR="00C962B4" w:rsidRDefault="00C962B4">
      <w:pPr>
        <w:rPr>
          <w:b/>
          <w:sz w:val="28"/>
          <w:szCs w:val="28"/>
        </w:rPr>
      </w:pPr>
    </w:p>
    <w:p w14:paraId="7FEE688C" w14:textId="782DC30F" w:rsidR="00C962B4" w:rsidRDefault="00C962B4">
      <w:pPr>
        <w:rPr>
          <w:b/>
          <w:sz w:val="28"/>
          <w:szCs w:val="28"/>
        </w:rPr>
      </w:pPr>
    </w:p>
    <w:p w14:paraId="0EA10E90" w14:textId="53B86462" w:rsidR="00C962B4" w:rsidRDefault="00C962B4">
      <w:pPr>
        <w:rPr>
          <w:b/>
          <w:sz w:val="28"/>
          <w:szCs w:val="28"/>
        </w:rPr>
      </w:pPr>
    </w:p>
    <w:p w14:paraId="63EFD4AC" w14:textId="02BEB8DC" w:rsidR="00C962B4" w:rsidRDefault="00C962B4">
      <w:pPr>
        <w:rPr>
          <w:b/>
          <w:sz w:val="28"/>
          <w:szCs w:val="28"/>
        </w:rPr>
      </w:pPr>
    </w:p>
    <w:p w14:paraId="69C67263" w14:textId="7D1F2F15" w:rsidR="00C962B4" w:rsidRDefault="00C962B4">
      <w:pPr>
        <w:rPr>
          <w:b/>
          <w:sz w:val="28"/>
          <w:szCs w:val="28"/>
        </w:rPr>
      </w:pPr>
    </w:p>
    <w:p w14:paraId="305E37C9" w14:textId="298ED6F0" w:rsidR="00C962B4" w:rsidRDefault="00C962B4">
      <w:pPr>
        <w:rPr>
          <w:b/>
          <w:sz w:val="28"/>
          <w:szCs w:val="28"/>
        </w:rPr>
      </w:pPr>
    </w:p>
    <w:p w14:paraId="67D88283" w14:textId="7813C6CF" w:rsidR="00C962B4" w:rsidRDefault="00C962B4">
      <w:pPr>
        <w:rPr>
          <w:b/>
          <w:sz w:val="28"/>
          <w:szCs w:val="28"/>
        </w:rPr>
      </w:pPr>
    </w:p>
    <w:p w14:paraId="29BEF0A2" w14:textId="1D222D07" w:rsidR="00C962B4" w:rsidRDefault="00C962B4">
      <w:pPr>
        <w:rPr>
          <w:b/>
          <w:sz w:val="28"/>
          <w:szCs w:val="28"/>
        </w:rPr>
      </w:pPr>
    </w:p>
    <w:p w14:paraId="43262588" w14:textId="297AB0E4" w:rsidR="00C962B4" w:rsidRDefault="00C962B4">
      <w:pPr>
        <w:rPr>
          <w:b/>
          <w:sz w:val="28"/>
          <w:szCs w:val="28"/>
        </w:rPr>
      </w:pPr>
    </w:p>
    <w:p w14:paraId="62E0F68A" w14:textId="6B5EF28F" w:rsidR="00C962B4" w:rsidRDefault="00C962B4">
      <w:pPr>
        <w:rPr>
          <w:b/>
          <w:sz w:val="28"/>
          <w:szCs w:val="28"/>
        </w:rPr>
      </w:pPr>
    </w:p>
    <w:p w14:paraId="348C3D67" w14:textId="77777777" w:rsidR="00C962B4" w:rsidRDefault="00C962B4">
      <w:pPr>
        <w:rPr>
          <w:b/>
          <w:sz w:val="28"/>
          <w:szCs w:val="28"/>
        </w:rPr>
      </w:pPr>
    </w:p>
    <w:p w14:paraId="2E4933B5" w14:textId="77777777" w:rsidR="00AD2F7F" w:rsidRPr="000C5F61" w:rsidRDefault="00AD2F7F" w:rsidP="00AD2F7F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>Схема № 2</w:t>
      </w:r>
    </w:p>
    <w:p w14:paraId="495169D1" w14:textId="77777777" w:rsidR="00AD2F7F" w:rsidRPr="000C5F61" w:rsidRDefault="00AD2F7F" w:rsidP="00AD2F7F">
      <w:pPr>
        <w:rPr>
          <w:sz w:val="28"/>
          <w:szCs w:val="28"/>
        </w:rPr>
      </w:pPr>
    </w:p>
    <w:p w14:paraId="53554034" w14:textId="77777777" w:rsidR="00AD2F7F" w:rsidRDefault="00AD2F7F" w:rsidP="00AD2F7F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Схема границ образуемых земельных учас</w:t>
      </w:r>
      <w:r>
        <w:rPr>
          <w:sz w:val="28"/>
          <w:szCs w:val="28"/>
        </w:rPr>
        <w:t>тков</w:t>
      </w:r>
    </w:p>
    <w:p w14:paraId="306ABE0E" w14:textId="05B14941" w:rsidR="00DF656B" w:rsidRDefault="00AD2F7F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7D54017A" wp14:editId="707F86B4">
            <wp:extent cx="6299835" cy="8298180"/>
            <wp:effectExtent l="0" t="0" r="571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29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656B">
        <w:rPr>
          <w:b/>
          <w:sz w:val="28"/>
          <w:szCs w:val="28"/>
        </w:rPr>
        <w:br w:type="page"/>
      </w:r>
    </w:p>
    <w:p w14:paraId="0A09FBC7" w14:textId="77777777" w:rsidR="0063484B" w:rsidRPr="000C5F61" w:rsidRDefault="0063484B" w:rsidP="00DF656B">
      <w:pPr>
        <w:pStyle w:val="1fd"/>
        <w:spacing w:before="0"/>
      </w:pPr>
      <w:bookmarkStart w:id="136" w:name="_Toc56572490"/>
      <w:bookmarkStart w:id="137" w:name="_Toc56573206"/>
      <w:r w:rsidRPr="000C5F61">
        <w:lastRenderedPageBreak/>
        <w:t>3. Перечень и сведения о площади образуемых земельных участков,</w:t>
      </w:r>
      <w:r w:rsidR="00DF656B">
        <w:t xml:space="preserve"> </w:t>
      </w:r>
      <w:r w:rsidRPr="000C5F61">
        <w:t>которые будут отнесены к территориям общего пользования или</w:t>
      </w:r>
      <w:r w:rsidR="00DF656B">
        <w:t xml:space="preserve"> </w:t>
      </w:r>
      <w:r w:rsidRPr="000C5F61">
        <w:t>имуществу общего пользования, в том числе в отношении</w:t>
      </w:r>
      <w:r w:rsidR="00DF656B">
        <w:t xml:space="preserve"> </w:t>
      </w:r>
      <w:r w:rsidRPr="000C5F61">
        <w:t>которых предполагаются резервирование и (или)</w:t>
      </w:r>
      <w:r w:rsidR="00DF656B">
        <w:t xml:space="preserve"> </w:t>
      </w:r>
      <w:r w:rsidRPr="000C5F61">
        <w:t>изъятие для государственных</w:t>
      </w:r>
      <w:r w:rsidR="00DF656B">
        <w:t xml:space="preserve"> </w:t>
      </w:r>
      <w:r w:rsidRPr="000C5F61">
        <w:t>или муниципальных нужд</w:t>
      </w:r>
      <w:bookmarkEnd w:id="136"/>
      <w:bookmarkEnd w:id="137"/>
    </w:p>
    <w:p w14:paraId="3C0CA8DB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</w:p>
    <w:p w14:paraId="4CB6AFCD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>Перечень образуемых земельных учас</w:t>
      </w:r>
      <w:r>
        <w:rPr>
          <w:sz w:val="28"/>
          <w:szCs w:val="28"/>
        </w:rPr>
        <w:t>тков</w:t>
      </w:r>
      <w:r w:rsidRPr="000C5F61">
        <w:rPr>
          <w:sz w:val="28"/>
          <w:szCs w:val="28"/>
        </w:rPr>
        <w:t>, которые после образования будут отн</w:t>
      </w:r>
      <w:r>
        <w:rPr>
          <w:sz w:val="28"/>
          <w:szCs w:val="28"/>
        </w:rPr>
        <w:t>есены</w:t>
      </w:r>
      <w:r w:rsidRPr="000C5F61">
        <w:rPr>
          <w:sz w:val="28"/>
          <w:szCs w:val="28"/>
        </w:rPr>
        <w:t xml:space="preserve"> к территориям общего пользования или</w:t>
      </w:r>
      <w:r>
        <w:rPr>
          <w:sz w:val="28"/>
          <w:szCs w:val="28"/>
        </w:rPr>
        <w:t xml:space="preserve"> </w:t>
      </w:r>
      <w:r w:rsidRPr="000C5F61">
        <w:rPr>
          <w:sz w:val="28"/>
          <w:szCs w:val="28"/>
        </w:rPr>
        <w:t>имуществу общего пользования</w:t>
      </w:r>
      <w:r>
        <w:rPr>
          <w:sz w:val="28"/>
          <w:szCs w:val="28"/>
        </w:rPr>
        <w:t xml:space="preserve"> представлен в Таблице № 3.</w:t>
      </w:r>
    </w:p>
    <w:p w14:paraId="178327F0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</w:p>
    <w:p w14:paraId="1D9FDB36" w14:textId="77777777" w:rsidR="0063484B" w:rsidRPr="000C5F61" w:rsidRDefault="0063484B" w:rsidP="0063484B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Таблица № 3</w:t>
      </w:r>
    </w:p>
    <w:p w14:paraId="18A962DD" w14:textId="77777777" w:rsidR="0063484B" w:rsidRPr="000C5F61" w:rsidRDefault="0063484B" w:rsidP="0063484B">
      <w:pPr>
        <w:rPr>
          <w:sz w:val="28"/>
          <w:szCs w:val="28"/>
        </w:rPr>
      </w:pPr>
    </w:p>
    <w:p w14:paraId="35426D43" w14:textId="77777777" w:rsidR="0063484B" w:rsidRDefault="0063484B" w:rsidP="0063484B">
      <w:pPr>
        <w:jc w:val="center"/>
        <w:rPr>
          <w:sz w:val="28"/>
          <w:szCs w:val="28"/>
        </w:rPr>
      </w:pPr>
      <w:r>
        <w:rPr>
          <w:sz w:val="28"/>
          <w:szCs w:val="28"/>
        </w:rPr>
        <w:t>Перечень</w:t>
      </w:r>
      <w:r w:rsidRPr="000C5F61">
        <w:rPr>
          <w:sz w:val="28"/>
          <w:szCs w:val="28"/>
        </w:rPr>
        <w:t xml:space="preserve"> образуемых земельных участков, которые после образования будут отн</w:t>
      </w:r>
      <w:r>
        <w:rPr>
          <w:sz w:val="28"/>
          <w:szCs w:val="28"/>
        </w:rPr>
        <w:t>есены</w:t>
      </w:r>
      <w:r w:rsidRPr="000C5F61">
        <w:rPr>
          <w:sz w:val="28"/>
          <w:szCs w:val="28"/>
        </w:rPr>
        <w:t xml:space="preserve"> к</w:t>
      </w:r>
      <w:r w:rsidR="001C6FAB">
        <w:rPr>
          <w:sz w:val="28"/>
          <w:szCs w:val="28"/>
        </w:rPr>
        <w:t xml:space="preserve"> территориям общего пользования</w:t>
      </w:r>
    </w:p>
    <w:p w14:paraId="6C322DA0" w14:textId="77777777" w:rsidR="00CF5689" w:rsidRDefault="00CF5689" w:rsidP="00CF5689">
      <w:pPr>
        <w:jc w:val="center"/>
        <w:rPr>
          <w:sz w:val="28"/>
          <w:szCs w:val="28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938"/>
        <w:gridCol w:w="1554"/>
        <w:gridCol w:w="1547"/>
        <w:gridCol w:w="2762"/>
        <w:gridCol w:w="3110"/>
      </w:tblGrid>
      <w:tr w:rsidR="00CF5689" w:rsidRPr="00D15242" w14:paraId="40468EEF" w14:textId="77777777" w:rsidTr="00C962B4">
        <w:tc>
          <w:tcPr>
            <w:tcW w:w="938" w:type="dxa"/>
            <w:vAlign w:val="center"/>
          </w:tcPr>
          <w:p w14:paraId="5C0D355B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554" w:type="dxa"/>
            <w:vAlign w:val="center"/>
          </w:tcPr>
          <w:p w14:paraId="01C4C2FF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Условный номер земельного участка</w:t>
            </w:r>
          </w:p>
        </w:tc>
        <w:tc>
          <w:tcPr>
            <w:tcW w:w="1547" w:type="dxa"/>
            <w:vAlign w:val="center"/>
          </w:tcPr>
          <w:p w14:paraId="7479696E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Площадь, га.</w:t>
            </w:r>
          </w:p>
        </w:tc>
        <w:tc>
          <w:tcPr>
            <w:tcW w:w="2762" w:type="dxa"/>
            <w:vAlign w:val="center"/>
          </w:tcPr>
          <w:p w14:paraId="70CE9506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Вид разрешенного использования</w:t>
            </w:r>
          </w:p>
        </w:tc>
        <w:tc>
          <w:tcPr>
            <w:tcW w:w="3110" w:type="dxa"/>
            <w:vAlign w:val="center"/>
          </w:tcPr>
          <w:p w14:paraId="403805E2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Способ образования</w:t>
            </w:r>
          </w:p>
        </w:tc>
      </w:tr>
      <w:tr w:rsidR="00CF5689" w:rsidRPr="00D15242" w14:paraId="26612A7F" w14:textId="77777777" w:rsidTr="00C962B4">
        <w:tc>
          <w:tcPr>
            <w:tcW w:w="938" w:type="dxa"/>
            <w:vAlign w:val="center"/>
          </w:tcPr>
          <w:p w14:paraId="7102A98A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E2F0E8B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299</w:t>
            </w:r>
          </w:p>
        </w:tc>
        <w:tc>
          <w:tcPr>
            <w:tcW w:w="1547" w:type="dxa"/>
            <w:vAlign w:val="center"/>
          </w:tcPr>
          <w:p w14:paraId="3E4DA444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762" w:type="dxa"/>
            <w:vAlign w:val="center"/>
          </w:tcPr>
          <w:p w14:paraId="43A3A044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77482931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CF5689" w:rsidRPr="00D15242" w14:paraId="2FFB0799" w14:textId="77777777" w:rsidTr="00C962B4">
        <w:tc>
          <w:tcPr>
            <w:tcW w:w="938" w:type="dxa"/>
            <w:vAlign w:val="center"/>
          </w:tcPr>
          <w:p w14:paraId="78A820FA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650604AA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300</w:t>
            </w:r>
          </w:p>
        </w:tc>
        <w:tc>
          <w:tcPr>
            <w:tcW w:w="1547" w:type="dxa"/>
            <w:vAlign w:val="center"/>
          </w:tcPr>
          <w:p w14:paraId="32EDD2B0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213</w:t>
            </w:r>
          </w:p>
        </w:tc>
        <w:tc>
          <w:tcPr>
            <w:tcW w:w="2762" w:type="dxa"/>
            <w:vAlign w:val="center"/>
          </w:tcPr>
          <w:p w14:paraId="68B8771D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07BE70D3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CF5689" w:rsidRPr="00D15242" w14:paraId="4F48BFEA" w14:textId="77777777" w:rsidTr="00C962B4">
        <w:tc>
          <w:tcPr>
            <w:tcW w:w="938" w:type="dxa"/>
            <w:vAlign w:val="center"/>
          </w:tcPr>
          <w:p w14:paraId="4C5F5438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02EC7CE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301</w:t>
            </w:r>
          </w:p>
        </w:tc>
        <w:tc>
          <w:tcPr>
            <w:tcW w:w="1547" w:type="dxa"/>
            <w:vAlign w:val="center"/>
          </w:tcPr>
          <w:p w14:paraId="1DB3ED0D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762" w:type="dxa"/>
            <w:vAlign w:val="center"/>
          </w:tcPr>
          <w:p w14:paraId="1A99BC94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16E44C1D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CF5689" w:rsidRPr="00D15242" w14:paraId="7ED851CF" w14:textId="77777777" w:rsidTr="00C962B4">
        <w:tc>
          <w:tcPr>
            <w:tcW w:w="938" w:type="dxa"/>
            <w:vAlign w:val="center"/>
          </w:tcPr>
          <w:p w14:paraId="34F74382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CE5A15B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302</w:t>
            </w:r>
          </w:p>
        </w:tc>
        <w:tc>
          <w:tcPr>
            <w:tcW w:w="1547" w:type="dxa"/>
            <w:vAlign w:val="center"/>
          </w:tcPr>
          <w:p w14:paraId="606BCC57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108</w:t>
            </w:r>
          </w:p>
        </w:tc>
        <w:tc>
          <w:tcPr>
            <w:tcW w:w="2762" w:type="dxa"/>
            <w:vAlign w:val="center"/>
          </w:tcPr>
          <w:p w14:paraId="228B0CDC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4B7912F0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CF5689" w:rsidRPr="00D15242" w14:paraId="1B35204D" w14:textId="77777777" w:rsidTr="00C962B4">
        <w:tc>
          <w:tcPr>
            <w:tcW w:w="938" w:type="dxa"/>
            <w:vAlign w:val="center"/>
          </w:tcPr>
          <w:p w14:paraId="4BC75D1F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3A4C4FE5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303</w:t>
            </w:r>
          </w:p>
        </w:tc>
        <w:tc>
          <w:tcPr>
            <w:tcW w:w="1547" w:type="dxa"/>
            <w:vAlign w:val="center"/>
          </w:tcPr>
          <w:p w14:paraId="1CA1D1AB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762" w:type="dxa"/>
            <w:vAlign w:val="center"/>
          </w:tcPr>
          <w:p w14:paraId="06F55FEC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0E6D8933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F5689" w:rsidRPr="00D15242" w14:paraId="00A9B425" w14:textId="77777777" w:rsidTr="00C962B4">
        <w:tc>
          <w:tcPr>
            <w:tcW w:w="938" w:type="dxa"/>
            <w:vAlign w:val="center"/>
          </w:tcPr>
          <w:p w14:paraId="6024FB58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5CB42DA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304</w:t>
            </w:r>
          </w:p>
        </w:tc>
        <w:tc>
          <w:tcPr>
            <w:tcW w:w="1547" w:type="dxa"/>
            <w:vAlign w:val="center"/>
          </w:tcPr>
          <w:p w14:paraId="61D05D8A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762" w:type="dxa"/>
            <w:vAlign w:val="center"/>
          </w:tcPr>
          <w:p w14:paraId="11A167C1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78160AD0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CF5689" w:rsidRPr="00D15242" w14:paraId="167E3A8B" w14:textId="77777777" w:rsidTr="00C962B4">
        <w:tc>
          <w:tcPr>
            <w:tcW w:w="938" w:type="dxa"/>
            <w:vAlign w:val="center"/>
          </w:tcPr>
          <w:p w14:paraId="0970962F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3F3E3908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У305</w:t>
            </w:r>
          </w:p>
        </w:tc>
        <w:tc>
          <w:tcPr>
            <w:tcW w:w="1547" w:type="dxa"/>
            <w:vAlign w:val="center"/>
          </w:tcPr>
          <w:p w14:paraId="511EB079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762" w:type="dxa"/>
            <w:vAlign w:val="center"/>
          </w:tcPr>
          <w:p w14:paraId="2164FBE8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A20C6FA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CF5689" w:rsidRPr="00D15242" w14:paraId="39682E41" w14:textId="77777777" w:rsidTr="00C962B4">
        <w:tc>
          <w:tcPr>
            <w:tcW w:w="938" w:type="dxa"/>
            <w:vAlign w:val="center"/>
          </w:tcPr>
          <w:p w14:paraId="0398922F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F2CC495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У306</w:t>
            </w:r>
          </w:p>
        </w:tc>
        <w:tc>
          <w:tcPr>
            <w:tcW w:w="1547" w:type="dxa"/>
            <w:vAlign w:val="center"/>
          </w:tcPr>
          <w:p w14:paraId="437E41C0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762" w:type="dxa"/>
            <w:vAlign w:val="center"/>
          </w:tcPr>
          <w:p w14:paraId="5DAD3060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5825B39B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CF5689" w:rsidRPr="00D15242" w14:paraId="5975F658" w14:textId="77777777" w:rsidTr="00C962B4">
        <w:tc>
          <w:tcPr>
            <w:tcW w:w="938" w:type="dxa"/>
            <w:vAlign w:val="center"/>
          </w:tcPr>
          <w:p w14:paraId="6CC3517F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1C1A65D5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У307</w:t>
            </w:r>
          </w:p>
        </w:tc>
        <w:tc>
          <w:tcPr>
            <w:tcW w:w="1547" w:type="dxa"/>
            <w:vAlign w:val="center"/>
          </w:tcPr>
          <w:p w14:paraId="3BC1570C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762" w:type="dxa"/>
            <w:vAlign w:val="center"/>
          </w:tcPr>
          <w:p w14:paraId="033549D2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2E5DA454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CF5689" w:rsidRPr="00D15242" w14:paraId="7DA72465" w14:textId="77777777" w:rsidTr="00C962B4">
        <w:tc>
          <w:tcPr>
            <w:tcW w:w="938" w:type="dxa"/>
            <w:vAlign w:val="center"/>
          </w:tcPr>
          <w:p w14:paraId="1D7877EB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319D4611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У308</w:t>
            </w:r>
          </w:p>
        </w:tc>
        <w:tc>
          <w:tcPr>
            <w:tcW w:w="1547" w:type="dxa"/>
            <w:vAlign w:val="center"/>
          </w:tcPr>
          <w:p w14:paraId="7995CFE4" w14:textId="77777777" w:rsidR="00CF5689" w:rsidRPr="008E6F10" w:rsidRDefault="00CF5689" w:rsidP="005B3476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762" w:type="dxa"/>
            <w:vAlign w:val="center"/>
          </w:tcPr>
          <w:p w14:paraId="0355563E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7BDA3819" w14:textId="77777777" w:rsidR="00CF5689" w:rsidRPr="00D15242" w:rsidRDefault="00CF5689" w:rsidP="005B3476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CF5689" w:rsidRPr="00D15242" w14:paraId="3DD54FF5" w14:textId="77777777" w:rsidTr="00C962B4">
        <w:tc>
          <w:tcPr>
            <w:tcW w:w="938" w:type="dxa"/>
            <w:vAlign w:val="center"/>
          </w:tcPr>
          <w:p w14:paraId="102C3DA4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C45754D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У309</w:t>
            </w:r>
          </w:p>
        </w:tc>
        <w:tc>
          <w:tcPr>
            <w:tcW w:w="1547" w:type="dxa"/>
            <w:vAlign w:val="center"/>
          </w:tcPr>
          <w:p w14:paraId="5FB1D1B4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0.18</w:t>
            </w:r>
          </w:p>
        </w:tc>
        <w:tc>
          <w:tcPr>
            <w:tcW w:w="2762" w:type="dxa"/>
            <w:vAlign w:val="center"/>
          </w:tcPr>
          <w:p w14:paraId="43C6D236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D7B4A11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CF5689" w:rsidRPr="00D15242" w14:paraId="10D5E103" w14:textId="77777777" w:rsidTr="00C962B4">
        <w:tc>
          <w:tcPr>
            <w:tcW w:w="938" w:type="dxa"/>
            <w:vAlign w:val="center"/>
          </w:tcPr>
          <w:p w14:paraId="3B69456B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5098E46D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У310</w:t>
            </w:r>
          </w:p>
        </w:tc>
        <w:tc>
          <w:tcPr>
            <w:tcW w:w="1547" w:type="dxa"/>
            <w:vAlign w:val="center"/>
          </w:tcPr>
          <w:p w14:paraId="147FF92D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0.23</w:t>
            </w:r>
          </w:p>
        </w:tc>
        <w:tc>
          <w:tcPr>
            <w:tcW w:w="2762" w:type="dxa"/>
            <w:vAlign w:val="center"/>
          </w:tcPr>
          <w:p w14:paraId="0C86E315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2DC244CB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CF5689" w:rsidRPr="00D15242" w14:paraId="2F266570" w14:textId="77777777" w:rsidTr="00C962B4">
        <w:tc>
          <w:tcPr>
            <w:tcW w:w="938" w:type="dxa"/>
            <w:vAlign w:val="center"/>
          </w:tcPr>
          <w:p w14:paraId="7825EB94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61CB9582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У311</w:t>
            </w:r>
          </w:p>
        </w:tc>
        <w:tc>
          <w:tcPr>
            <w:tcW w:w="1547" w:type="dxa"/>
            <w:vAlign w:val="center"/>
          </w:tcPr>
          <w:p w14:paraId="5A338919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0.12</w:t>
            </w:r>
          </w:p>
        </w:tc>
        <w:tc>
          <w:tcPr>
            <w:tcW w:w="2762" w:type="dxa"/>
            <w:vAlign w:val="center"/>
          </w:tcPr>
          <w:p w14:paraId="061F5B01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7BF2DD72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CF5689" w:rsidRPr="00D15242" w14:paraId="5B4E19F3" w14:textId="77777777" w:rsidTr="00C962B4">
        <w:tc>
          <w:tcPr>
            <w:tcW w:w="938" w:type="dxa"/>
            <w:vAlign w:val="center"/>
          </w:tcPr>
          <w:p w14:paraId="6F0E3973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FBEE0B9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У312</w:t>
            </w:r>
          </w:p>
        </w:tc>
        <w:tc>
          <w:tcPr>
            <w:tcW w:w="1547" w:type="dxa"/>
            <w:vAlign w:val="center"/>
          </w:tcPr>
          <w:p w14:paraId="28BFDB12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0.42</w:t>
            </w:r>
          </w:p>
        </w:tc>
        <w:tc>
          <w:tcPr>
            <w:tcW w:w="2762" w:type="dxa"/>
            <w:vAlign w:val="center"/>
          </w:tcPr>
          <w:p w14:paraId="63440E6A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44E9E049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CF5689" w:rsidRPr="00D15242" w14:paraId="1FEB8968" w14:textId="77777777" w:rsidTr="00C962B4">
        <w:tc>
          <w:tcPr>
            <w:tcW w:w="938" w:type="dxa"/>
            <w:vAlign w:val="center"/>
          </w:tcPr>
          <w:p w14:paraId="5E46596A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4BE1250D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У313</w:t>
            </w:r>
          </w:p>
        </w:tc>
        <w:tc>
          <w:tcPr>
            <w:tcW w:w="1547" w:type="dxa"/>
            <w:vAlign w:val="center"/>
          </w:tcPr>
          <w:p w14:paraId="175752FE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0.11</w:t>
            </w:r>
          </w:p>
        </w:tc>
        <w:tc>
          <w:tcPr>
            <w:tcW w:w="2762" w:type="dxa"/>
            <w:vAlign w:val="center"/>
          </w:tcPr>
          <w:p w14:paraId="0C17AA00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02E17FAC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3208 </w:t>
            </w:r>
          </w:p>
        </w:tc>
      </w:tr>
      <w:tr w:rsidR="00CF5689" w:rsidRPr="00D15242" w14:paraId="43E59A3D" w14:textId="77777777" w:rsidTr="00C962B4">
        <w:tc>
          <w:tcPr>
            <w:tcW w:w="938" w:type="dxa"/>
            <w:vAlign w:val="center"/>
          </w:tcPr>
          <w:p w14:paraId="2A031CCC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54748990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У314</w:t>
            </w:r>
          </w:p>
        </w:tc>
        <w:tc>
          <w:tcPr>
            <w:tcW w:w="1547" w:type="dxa"/>
            <w:vAlign w:val="center"/>
          </w:tcPr>
          <w:p w14:paraId="15CE2FC8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1.21</w:t>
            </w:r>
          </w:p>
        </w:tc>
        <w:tc>
          <w:tcPr>
            <w:tcW w:w="2762" w:type="dxa"/>
            <w:vAlign w:val="center"/>
          </w:tcPr>
          <w:p w14:paraId="220BD6A9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B36E46A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33</w:t>
            </w:r>
          </w:p>
        </w:tc>
      </w:tr>
      <w:tr w:rsidR="00CF5689" w:rsidRPr="00D15242" w14:paraId="33768554" w14:textId="77777777" w:rsidTr="00C962B4">
        <w:tc>
          <w:tcPr>
            <w:tcW w:w="938" w:type="dxa"/>
            <w:vAlign w:val="center"/>
          </w:tcPr>
          <w:p w14:paraId="5A5AE6EE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6C5A3151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У315</w:t>
            </w:r>
          </w:p>
        </w:tc>
        <w:tc>
          <w:tcPr>
            <w:tcW w:w="1547" w:type="dxa"/>
            <w:vAlign w:val="center"/>
          </w:tcPr>
          <w:p w14:paraId="5B22F01A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0.368</w:t>
            </w:r>
          </w:p>
        </w:tc>
        <w:tc>
          <w:tcPr>
            <w:tcW w:w="2762" w:type="dxa"/>
            <w:vAlign w:val="center"/>
          </w:tcPr>
          <w:p w14:paraId="66620310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591C730C" w14:textId="77777777" w:rsidR="00CF5689" w:rsidRPr="00D15242" w:rsidRDefault="00CF5689" w:rsidP="005B3476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F5689" w:rsidRPr="00D15242" w14:paraId="1AB5D3F7" w14:textId="77777777" w:rsidTr="00C962B4">
        <w:tc>
          <w:tcPr>
            <w:tcW w:w="938" w:type="dxa"/>
            <w:vAlign w:val="center"/>
          </w:tcPr>
          <w:p w14:paraId="64E5A58E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590D21B6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У316</w:t>
            </w:r>
          </w:p>
        </w:tc>
        <w:tc>
          <w:tcPr>
            <w:tcW w:w="1547" w:type="dxa"/>
            <w:vAlign w:val="center"/>
          </w:tcPr>
          <w:p w14:paraId="67D316E3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1.28</w:t>
            </w:r>
          </w:p>
        </w:tc>
        <w:tc>
          <w:tcPr>
            <w:tcW w:w="2762" w:type="dxa"/>
            <w:vAlign w:val="center"/>
          </w:tcPr>
          <w:p w14:paraId="2821DF27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67AA918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CF5689" w:rsidRPr="00D15242" w14:paraId="6648251D" w14:textId="77777777" w:rsidTr="00C962B4">
        <w:tc>
          <w:tcPr>
            <w:tcW w:w="938" w:type="dxa"/>
            <w:vAlign w:val="center"/>
          </w:tcPr>
          <w:p w14:paraId="4C9160D4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003C8467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У317</w:t>
            </w:r>
          </w:p>
        </w:tc>
        <w:tc>
          <w:tcPr>
            <w:tcW w:w="1547" w:type="dxa"/>
            <w:vAlign w:val="center"/>
          </w:tcPr>
          <w:p w14:paraId="2CB01FA9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0.8</w:t>
            </w:r>
          </w:p>
        </w:tc>
        <w:tc>
          <w:tcPr>
            <w:tcW w:w="2762" w:type="dxa"/>
            <w:vAlign w:val="center"/>
          </w:tcPr>
          <w:p w14:paraId="7BBB71BB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61070B44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CF5689" w:rsidRPr="00D15242" w14:paraId="5AF46FDD" w14:textId="77777777" w:rsidTr="00C962B4">
        <w:tc>
          <w:tcPr>
            <w:tcW w:w="938" w:type="dxa"/>
            <w:vAlign w:val="center"/>
          </w:tcPr>
          <w:p w14:paraId="78C4BB93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2E5CE1C7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У318</w:t>
            </w:r>
          </w:p>
        </w:tc>
        <w:tc>
          <w:tcPr>
            <w:tcW w:w="1547" w:type="dxa"/>
            <w:vAlign w:val="center"/>
          </w:tcPr>
          <w:p w14:paraId="3C4E4E02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0.39</w:t>
            </w:r>
          </w:p>
        </w:tc>
        <w:tc>
          <w:tcPr>
            <w:tcW w:w="2762" w:type="dxa"/>
            <w:vAlign w:val="center"/>
          </w:tcPr>
          <w:p w14:paraId="23137DD7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DCF7626" w14:textId="77777777" w:rsidR="00CF5689" w:rsidRPr="00D15242" w:rsidRDefault="00CF5689" w:rsidP="005B3476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CF5689" w:rsidRPr="00D15242" w14:paraId="5843FFF0" w14:textId="77777777" w:rsidTr="00C962B4">
        <w:tc>
          <w:tcPr>
            <w:tcW w:w="938" w:type="dxa"/>
            <w:vAlign w:val="center"/>
          </w:tcPr>
          <w:p w14:paraId="6E7445E0" w14:textId="77777777" w:rsidR="00CF5689" w:rsidRPr="00E56007" w:rsidRDefault="00CF5689" w:rsidP="005B3476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4" w:type="dxa"/>
            <w:vAlign w:val="center"/>
          </w:tcPr>
          <w:p w14:paraId="7DA9A559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У319</w:t>
            </w:r>
          </w:p>
        </w:tc>
        <w:tc>
          <w:tcPr>
            <w:tcW w:w="1547" w:type="dxa"/>
            <w:vAlign w:val="center"/>
          </w:tcPr>
          <w:p w14:paraId="703934A6" w14:textId="77777777" w:rsidR="00CF5689" w:rsidRPr="008E6F10" w:rsidRDefault="00CF5689" w:rsidP="005B3476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0.03</w:t>
            </w:r>
          </w:p>
        </w:tc>
        <w:tc>
          <w:tcPr>
            <w:tcW w:w="2762" w:type="dxa"/>
            <w:vAlign w:val="center"/>
          </w:tcPr>
          <w:p w14:paraId="5DA5C51B" w14:textId="77777777" w:rsidR="00CF5689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10" w:type="dxa"/>
            <w:vAlign w:val="center"/>
          </w:tcPr>
          <w:p w14:paraId="3B877FF0" w14:textId="77777777" w:rsidR="00CF5689" w:rsidRPr="00D15242" w:rsidRDefault="00CF5689" w:rsidP="005B3476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</w:tbl>
    <w:p w14:paraId="334EB46A" w14:textId="77777777" w:rsidR="00CF5689" w:rsidRDefault="00CF5689" w:rsidP="00CF5689">
      <w:pPr>
        <w:jc w:val="both"/>
        <w:rPr>
          <w:sz w:val="28"/>
          <w:szCs w:val="28"/>
        </w:rPr>
      </w:pPr>
    </w:p>
    <w:p w14:paraId="4B8A0ED3" w14:textId="77777777" w:rsidR="00EA1C9C" w:rsidRDefault="00EA1C9C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0F7D346" w14:textId="39D9EBC6" w:rsidR="00EA1C9C" w:rsidRPr="000C5F61" w:rsidRDefault="00EA1C9C" w:rsidP="00A21425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 xml:space="preserve">Схема № </w:t>
      </w:r>
      <w:r w:rsidR="0024185A">
        <w:rPr>
          <w:sz w:val="28"/>
          <w:szCs w:val="28"/>
        </w:rPr>
        <w:t>2</w:t>
      </w:r>
    </w:p>
    <w:p w14:paraId="7E71041C" w14:textId="78A19BD4" w:rsidR="00EA1C9C" w:rsidRDefault="00EA1C9C" w:rsidP="00EA1C9C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Схема границ образуемых земельных участков</w:t>
      </w:r>
    </w:p>
    <w:p w14:paraId="6AE4175D" w14:textId="77777777" w:rsidR="0024185A" w:rsidRDefault="0024185A" w:rsidP="00EA1C9C">
      <w:pPr>
        <w:jc w:val="center"/>
        <w:rPr>
          <w:sz w:val="28"/>
          <w:szCs w:val="28"/>
        </w:rPr>
      </w:pPr>
    </w:p>
    <w:p w14:paraId="390346D0" w14:textId="76BAE608" w:rsidR="00EA1C9C" w:rsidRDefault="0024185A">
      <w:pPr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7B17AF92" wp14:editId="6FA71A1C">
            <wp:extent cx="6299835" cy="828865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2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16803" w14:textId="77777777" w:rsidR="0024185A" w:rsidRDefault="0024185A" w:rsidP="00EA1C9C">
      <w:pPr>
        <w:jc w:val="right"/>
        <w:rPr>
          <w:sz w:val="28"/>
          <w:szCs w:val="28"/>
        </w:rPr>
      </w:pPr>
    </w:p>
    <w:p w14:paraId="4DC06996" w14:textId="5F63D2F8" w:rsidR="00EA1C9C" w:rsidRPr="000C5F61" w:rsidRDefault="00EA1C9C" w:rsidP="00EA1C9C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>Таблица № 4</w:t>
      </w:r>
    </w:p>
    <w:p w14:paraId="699F7907" w14:textId="77777777" w:rsidR="00EA1C9C" w:rsidRPr="000C5F61" w:rsidRDefault="00EA1C9C" w:rsidP="00EA1C9C">
      <w:pPr>
        <w:rPr>
          <w:sz w:val="28"/>
          <w:szCs w:val="28"/>
        </w:rPr>
      </w:pPr>
    </w:p>
    <w:p w14:paraId="25F30412" w14:textId="77777777" w:rsidR="00C46A1E" w:rsidRDefault="00EA1C9C" w:rsidP="00EA1C9C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Перечень координат характерных точек границ образуемых земельных участков (местная система координат Новосибирской области – МСК НСО)</w:t>
      </w:r>
    </w:p>
    <w:p w14:paraId="5029983D" w14:textId="77777777" w:rsidR="00CF5689" w:rsidRDefault="00CF5689" w:rsidP="00CF5689">
      <w:pPr>
        <w:jc w:val="center"/>
        <w:rPr>
          <w:sz w:val="28"/>
          <w:szCs w:val="28"/>
        </w:rPr>
      </w:pPr>
    </w:p>
    <w:p w14:paraId="66C2394B" w14:textId="77777777" w:rsidR="00CF5689" w:rsidRDefault="00CF5689" w:rsidP="00CF5689">
      <w:pPr>
        <w:jc w:val="center"/>
        <w:rPr>
          <w:sz w:val="28"/>
          <w:szCs w:val="28"/>
        </w:rPr>
        <w:sectPr w:rsidR="00CF5689" w:rsidSect="000F7781">
          <w:headerReference w:type="first" r:id="rId17"/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51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1701"/>
        <w:gridCol w:w="2162"/>
      </w:tblGrid>
      <w:tr w:rsidR="00CF5689" w:rsidRPr="00C46A1E" w14:paraId="25461286" w14:textId="77777777" w:rsidTr="005B3476">
        <w:trPr>
          <w:trHeight w:val="300"/>
          <w:tblHeader/>
        </w:trPr>
        <w:tc>
          <w:tcPr>
            <w:tcW w:w="1277" w:type="dxa"/>
            <w:vMerge w:val="restart"/>
            <w:shd w:val="clear" w:color="auto" w:fill="auto"/>
            <w:noWrap/>
            <w:vAlign w:val="center"/>
          </w:tcPr>
          <w:p w14:paraId="441CE9FB" w14:textId="77777777" w:rsidR="00CF5689" w:rsidRPr="00C46A1E" w:rsidRDefault="00CF5689" w:rsidP="005B3476">
            <w:pPr>
              <w:rPr>
                <w:color w:val="000000"/>
              </w:rPr>
            </w:pPr>
            <w:r w:rsidRPr="00C46A1E">
              <w:rPr>
                <w:b/>
                <w:color w:val="000000"/>
              </w:rPr>
              <w:t>Номер точки</w:t>
            </w:r>
          </w:p>
        </w:tc>
        <w:tc>
          <w:tcPr>
            <w:tcW w:w="3863" w:type="dxa"/>
            <w:gridSpan w:val="2"/>
            <w:shd w:val="clear" w:color="auto" w:fill="auto"/>
            <w:noWrap/>
            <w:vAlign w:val="center"/>
          </w:tcPr>
          <w:p w14:paraId="24492611" w14:textId="77777777" w:rsidR="00CF5689" w:rsidRPr="00C46A1E" w:rsidRDefault="00CF5689" w:rsidP="005B3476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</w:rPr>
              <w:t>Координаты</w:t>
            </w:r>
          </w:p>
        </w:tc>
      </w:tr>
      <w:tr w:rsidR="00CF5689" w:rsidRPr="00C46A1E" w14:paraId="1D3A5406" w14:textId="77777777" w:rsidTr="005B3476">
        <w:trPr>
          <w:trHeight w:val="300"/>
          <w:tblHeader/>
        </w:trPr>
        <w:tc>
          <w:tcPr>
            <w:tcW w:w="1277" w:type="dxa"/>
            <w:vMerge/>
            <w:shd w:val="clear" w:color="auto" w:fill="auto"/>
            <w:noWrap/>
            <w:vAlign w:val="center"/>
          </w:tcPr>
          <w:p w14:paraId="0C4168F0" w14:textId="77777777" w:rsidR="00CF5689" w:rsidRPr="00C46A1E" w:rsidRDefault="00CF5689" w:rsidP="005B3476">
            <w:p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446372E3" w14:textId="77777777" w:rsidR="00CF5689" w:rsidRPr="00C46A1E" w:rsidRDefault="00CF5689" w:rsidP="005B3476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</w:rPr>
              <w:t>Х, м</w:t>
            </w:r>
          </w:p>
        </w:tc>
        <w:tc>
          <w:tcPr>
            <w:tcW w:w="2162" w:type="dxa"/>
            <w:shd w:val="clear" w:color="auto" w:fill="auto"/>
            <w:noWrap/>
            <w:vAlign w:val="center"/>
          </w:tcPr>
          <w:p w14:paraId="363B550B" w14:textId="77777777" w:rsidR="00CF5689" w:rsidRPr="00C46A1E" w:rsidRDefault="00CF5689" w:rsidP="005B3476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  <w:lang w:val="en-US"/>
              </w:rPr>
              <w:t>Y</w:t>
            </w:r>
            <w:r w:rsidRPr="00C46A1E">
              <w:rPr>
                <w:b/>
                <w:color w:val="000000"/>
              </w:rPr>
              <w:t>, м</w:t>
            </w:r>
          </w:p>
        </w:tc>
      </w:tr>
      <w:tr w:rsidR="00CF5689" w:rsidRPr="00C46A1E" w14:paraId="22439B5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B6398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C9D7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469838.63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60BD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4187080.76</w:t>
            </w:r>
          </w:p>
        </w:tc>
      </w:tr>
      <w:tr w:rsidR="00CF5689" w:rsidRPr="00C46A1E" w14:paraId="5FCEBB9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AA122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8602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469768.57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3A7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4187157.73</w:t>
            </w:r>
          </w:p>
        </w:tc>
      </w:tr>
      <w:tr w:rsidR="00CF5689" w:rsidRPr="00C46A1E" w14:paraId="41ED3E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FF17E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43B0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469652.20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D9430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4187051.53</w:t>
            </w:r>
          </w:p>
        </w:tc>
      </w:tr>
      <w:tr w:rsidR="00CF5689" w:rsidRPr="00C46A1E" w14:paraId="64A426F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89881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3620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469728.97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9B51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4186998.11</w:t>
            </w:r>
          </w:p>
        </w:tc>
      </w:tr>
      <w:tr w:rsidR="00CF5689" w:rsidRPr="00C46A1E" w14:paraId="634651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78322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2869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469728.98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61F0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4186998.11</w:t>
            </w:r>
          </w:p>
        </w:tc>
      </w:tr>
      <w:tr w:rsidR="00CF5689" w:rsidRPr="00C46A1E" w14:paraId="3EAC784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B6119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CE67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469739.33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577E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4186990.94</w:t>
            </w:r>
          </w:p>
        </w:tc>
      </w:tr>
      <w:tr w:rsidR="00CF5689" w:rsidRPr="00C46A1E" w14:paraId="19C293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8F082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F3850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469739.99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80AE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4186990.43</w:t>
            </w:r>
          </w:p>
        </w:tc>
      </w:tr>
      <w:tr w:rsidR="00CF5689" w:rsidRPr="00C46A1E" w14:paraId="0DC1B8B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916B3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C9F3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469743.52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80A8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4186993.71</w:t>
            </w:r>
          </w:p>
        </w:tc>
      </w:tr>
      <w:tr w:rsidR="00CF5689" w:rsidRPr="00C46A1E" w14:paraId="69582B6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D83EE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F269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469836.40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BAD3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4187078.71</w:t>
            </w:r>
          </w:p>
        </w:tc>
      </w:tr>
      <w:tr w:rsidR="00CF5689" w:rsidRPr="00C46A1E" w14:paraId="6AABAD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86032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33EF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469931.11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6D21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4187164.98</w:t>
            </w:r>
          </w:p>
        </w:tc>
      </w:tr>
      <w:tr w:rsidR="00CF5689" w:rsidRPr="00C46A1E" w14:paraId="23FA5B1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2DE9F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7495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469861.33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A0A5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4187242.24</w:t>
            </w:r>
          </w:p>
        </w:tc>
      </w:tr>
      <w:tr w:rsidR="00CF5689" w:rsidRPr="00C46A1E" w14:paraId="5B04C04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86878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0958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469787.06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94EA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4187174.56</w:t>
            </w:r>
          </w:p>
        </w:tc>
      </w:tr>
      <w:tr w:rsidR="00CF5689" w:rsidRPr="00C46A1E" w14:paraId="56F498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50D67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4013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469857.12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3CF7A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4187097.59</w:t>
            </w:r>
          </w:p>
        </w:tc>
      </w:tr>
      <w:tr w:rsidR="00CF5689" w:rsidRPr="00C46A1E" w14:paraId="599A723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8D5AE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E5F9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470141.65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A882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4187356.80</w:t>
            </w:r>
          </w:p>
        </w:tc>
      </w:tr>
      <w:tr w:rsidR="00CF5689" w:rsidRPr="00C46A1E" w14:paraId="02FB60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1DCB4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0C4E5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470054.40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25460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4187440.93</w:t>
            </w:r>
          </w:p>
        </w:tc>
      </w:tr>
      <w:tr w:rsidR="00CF5689" w:rsidRPr="00C46A1E" w14:paraId="2F5247A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A8EAB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4067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469879.54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DF3D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4187259.37</w:t>
            </w:r>
          </w:p>
        </w:tc>
      </w:tr>
      <w:tr w:rsidR="00CF5689" w:rsidRPr="00C46A1E" w14:paraId="2429904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92856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1507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469949.59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CDAB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4187181.83</w:t>
            </w:r>
          </w:p>
        </w:tc>
      </w:tr>
      <w:tr w:rsidR="00CF5689" w:rsidRPr="00C46A1E" w14:paraId="5086603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910ED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F2610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470241.69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8077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4187447.95</w:t>
            </w:r>
          </w:p>
        </w:tc>
      </w:tr>
      <w:tr w:rsidR="00CF5689" w:rsidRPr="00C46A1E" w14:paraId="1678DC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2728E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59F65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470148.04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4C7D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4187538.16</w:t>
            </w:r>
          </w:p>
        </w:tc>
      </w:tr>
      <w:tr w:rsidR="00CF5689" w:rsidRPr="00C46A1E" w14:paraId="76DDDE9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AAD5B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D4D5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470071.75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0D50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4187458.92</w:t>
            </w:r>
          </w:p>
        </w:tc>
      </w:tr>
      <w:tr w:rsidR="00CF5689" w:rsidRPr="00C46A1E" w14:paraId="3A2F19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B0E82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C5EB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470160.17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E903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4187373.68</w:t>
            </w:r>
          </w:p>
        </w:tc>
      </w:tr>
      <w:tr w:rsidR="00CF5689" w:rsidRPr="00C46A1E" w14:paraId="2FCF64D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E4B1A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802E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7B64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4187355.73</w:t>
            </w:r>
          </w:p>
        </w:tc>
      </w:tr>
      <w:tr w:rsidR="00CF5689" w:rsidRPr="00C46A1E" w14:paraId="1FAA9B7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5CD12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D12D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469685.24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CC2B6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4187115.53</w:t>
            </w:r>
          </w:p>
        </w:tc>
      </w:tr>
      <w:tr w:rsidR="00CF5689" w:rsidRPr="00C46A1E" w14:paraId="1E9CB51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1BC84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E00D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469751.78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65B9F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4187176.24</w:t>
            </w:r>
          </w:p>
        </w:tc>
      </w:tr>
      <w:tr w:rsidR="00CF5689" w:rsidRPr="00C46A1E" w14:paraId="5D3EB4F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DC043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9A18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469533.06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A530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4187416.35</w:t>
            </w:r>
          </w:p>
        </w:tc>
      </w:tr>
      <w:tr w:rsidR="00CF5689" w:rsidRPr="00C46A1E" w14:paraId="031BC7F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B2122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6FE7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1762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4187433.23</w:t>
            </w:r>
          </w:p>
        </w:tc>
      </w:tr>
      <w:tr w:rsidR="00CF5689" w:rsidRPr="00C46A1E" w14:paraId="11A19E9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D2B82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F07C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469770.26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ECD4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4187193.05</w:t>
            </w:r>
          </w:p>
        </w:tc>
      </w:tr>
      <w:tr w:rsidR="00CF5689" w:rsidRPr="00C46A1E" w14:paraId="3990A16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4E3AD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33E2C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469844.55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8EFD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4187260.78</w:t>
            </w:r>
          </w:p>
        </w:tc>
      </w:tr>
      <w:tr w:rsidR="00CF5689" w:rsidRPr="00C46A1E" w14:paraId="76F88B3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8C561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CF85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469625.41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37BA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4187500.59</w:t>
            </w:r>
          </w:p>
        </w:tc>
      </w:tr>
      <w:tr w:rsidR="00CF5689" w:rsidRPr="00C46A1E" w14:paraId="7DAD49B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01BB1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7309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469740.03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3E14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4187618.82</w:t>
            </w:r>
          </w:p>
        </w:tc>
      </w:tr>
      <w:tr w:rsidR="00CF5689" w:rsidRPr="00C46A1E" w14:paraId="5F56E97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F26CF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4A23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469802.53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40F0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4187683.75</w:t>
            </w:r>
          </w:p>
        </w:tc>
      </w:tr>
      <w:tr w:rsidR="00CF5689" w:rsidRPr="00C46A1E" w14:paraId="28FE6F2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465B7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2F755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470036.43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B467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4187458.31</w:t>
            </w:r>
          </w:p>
        </w:tc>
      </w:tr>
      <w:tr w:rsidR="00CF5689" w:rsidRPr="00C46A1E" w14:paraId="6490620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FBCD1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F6D61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469973.96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805D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4187393.44</w:t>
            </w:r>
          </w:p>
        </w:tc>
      </w:tr>
      <w:tr w:rsidR="00CF5689" w:rsidRPr="00C46A1E" w14:paraId="1B295DA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0D6EB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5C9F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469412.20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6B15A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4187340.22</w:t>
            </w:r>
          </w:p>
        </w:tc>
      </w:tr>
      <w:tr w:rsidR="00CF5689" w:rsidRPr="00C46A1E" w14:paraId="3036899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FB01A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7A19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469430.64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3D0D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4187356.92</w:t>
            </w:r>
          </w:p>
        </w:tc>
      </w:tr>
      <w:tr w:rsidR="00CF5689" w:rsidRPr="00C46A1E" w14:paraId="77D190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4959C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05B45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469395.60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E3EB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4187391.10</w:t>
            </w:r>
          </w:p>
        </w:tc>
      </w:tr>
      <w:tr w:rsidR="00CF5689" w:rsidRPr="00C46A1E" w14:paraId="502FD02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A6B16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F198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469441.77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6CF6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4187367.12</w:t>
            </w:r>
          </w:p>
        </w:tc>
      </w:tr>
      <w:tr w:rsidR="00CF5689" w:rsidRPr="00C46A1E" w14:paraId="46DA68A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50B53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44EB6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469476.77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07A1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4187398.93</w:t>
            </w:r>
          </w:p>
        </w:tc>
      </w:tr>
      <w:tr w:rsidR="00CF5689" w:rsidRPr="00C46A1E" w14:paraId="4FEAFB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ED39F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D673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469347.16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1FB83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4187539.89</w:t>
            </w:r>
          </w:p>
        </w:tc>
      </w:tr>
      <w:tr w:rsidR="00CF5689" w:rsidRPr="00C46A1E" w14:paraId="685F773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B4094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D5C2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8599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4187421.98</w:t>
            </w:r>
          </w:p>
        </w:tc>
      </w:tr>
      <w:tr w:rsidR="00CF5689" w:rsidRPr="00C46A1E" w14:paraId="304F38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6DEC3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0B2B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469516.21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8653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4187434.81</w:t>
            </w:r>
          </w:p>
        </w:tc>
      </w:tr>
      <w:tr w:rsidR="00CF5689" w:rsidRPr="00C46A1E" w14:paraId="61CE7C3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41867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D0D6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469393.63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D13A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4187569.38</w:t>
            </w:r>
          </w:p>
        </w:tc>
      </w:tr>
      <w:tr w:rsidR="00CF5689" w:rsidRPr="00C46A1E" w14:paraId="3DF13A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8086A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BA76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469362.01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5C4C8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4187540.51</w:t>
            </w:r>
          </w:p>
        </w:tc>
      </w:tr>
      <w:tr w:rsidR="00CF5689" w:rsidRPr="00C46A1E" w14:paraId="3544E1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50B2D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EA10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75337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4187406.04</w:t>
            </w:r>
          </w:p>
        </w:tc>
      </w:tr>
      <w:tr w:rsidR="00CF5689" w:rsidRPr="00C46A1E" w14:paraId="2D07302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807AD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F509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469306.63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71E9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4187664.91</w:t>
            </w:r>
          </w:p>
        </w:tc>
      </w:tr>
      <w:tr w:rsidR="00CF5689" w:rsidRPr="00C46A1E" w14:paraId="71DCAE2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D029F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E75C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469306.89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CC33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4187664.61</w:t>
            </w:r>
          </w:p>
        </w:tc>
      </w:tr>
      <w:tr w:rsidR="00CF5689" w:rsidRPr="00C46A1E" w14:paraId="6D0C83B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12607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0C96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469387.47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F730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4187576.15</w:t>
            </w:r>
          </w:p>
        </w:tc>
      </w:tr>
      <w:tr w:rsidR="00CF5689" w:rsidRPr="00C46A1E" w14:paraId="6B6028E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265FB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3203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BD75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4187659.56</w:t>
            </w:r>
          </w:p>
        </w:tc>
      </w:tr>
      <w:tr w:rsidR="00CF5689" w:rsidRPr="00C46A1E" w14:paraId="24F7B97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0E22E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5DAA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469608.64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6294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4187519.14</w:t>
            </w:r>
          </w:p>
        </w:tc>
      </w:tr>
      <w:tr w:rsidR="00CF5689" w:rsidRPr="00C46A1E" w14:paraId="42BAD34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93BA2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58C6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469396.43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CCAA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4187751.90</w:t>
            </w:r>
          </w:p>
        </w:tc>
      </w:tr>
      <w:tr w:rsidR="00CF5689" w:rsidRPr="00C46A1E" w14:paraId="3D4F4A3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474C9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5301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6867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4187684.59</w:t>
            </w:r>
          </w:p>
        </w:tc>
      </w:tr>
      <w:tr w:rsidR="00CF5689" w:rsidRPr="00C46A1E" w14:paraId="38A0C36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DDF82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855B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469534.64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1C3E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4187451.71</w:t>
            </w:r>
          </w:p>
        </w:tc>
      </w:tr>
      <w:tr w:rsidR="00CF5689" w:rsidRPr="00C46A1E" w14:paraId="77BE7F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74932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3EA9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469626.07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ECBA9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4187537.11</w:t>
            </w:r>
          </w:p>
        </w:tc>
      </w:tr>
      <w:tr w:rsidR="00CF5689" w:rsidRPr="00C46A1E" w14:paraId="7133429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1E0EC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29294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469630.50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216B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4187541.68</w:t>
            </w:r>
          </w:p>
        </w:tc>
      </w:tr>
      <w:tr w:rsidR="00CF5689" w:rsidRPr="00C46A1E" w14:paraId="09F1627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8F789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1341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469703.06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CC7D5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4187616.52</w:t>
            </w:r>
          </w:p>
        </w:tc>
      </w:tr>
      <w:tr w:rsidR="00CF5689" w:rsidRPr="00C46A1E" w14:paraId="680CEC4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5B9D1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A558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469704.69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36E5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4187618.11</w:t>
            </w:r>
          </w:p>
        </w:tc>
      </w:tr>
      <w:tr w:rsidR="00CF5689" w:rsidRPr="00C46A1E" w14:paraId="239DF0A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D0490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8ECC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469631.69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5338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4187688.50</w:t>
            </w:r>
          </w:p>
        </w:tc>
      </w:tr>
      <w:tr w:rsidR="00CF5689" w:rsidRPr="00C46A1E" w14:paraId="7B47CD7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272C1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D413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469557.11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F919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4187612.76</w:t>
            </w:r>
          </w:p>
        </w:tc>
      </w:tr>
      <w:tr w:rsidR="00CF5689" w:rsidRPr="00C46A1E" w14:paraId="7830A53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A2C48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59FE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469564.58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7BD8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4187926.82</w:t>
            </w:r>
          </w:p>
        </w:tc>
      </w:tr>
      <w:tr w:rsidR="00CF5689" w:rsidRPr="00C46A1E" w14:paraId="0B8D0C6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3F2E0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D6D1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469488.27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3717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4187847.66</w:t>
            </w:r>
          </w:p>
        </w:tc>
      </w:tr>
      <w:tr w:rsidR="00CF5689" w:rsidRPr="00C46A1E" w14:paraId="2A96D5F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22685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0AD5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469715.13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BC22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4187629.00</w:t>
            </w:r>
          </w:p>
        </w:tc>
      </w:tr>
      <w:tr w:rsidR="00CF5689" w:rsidRPr="00C46A1E" w14:paraId="001235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9B5C6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3445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469791.38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5117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4187708.20</w:t>
            </w:r>
          </w:p>
        </w:tc>
      </w:tr>
      <w:tr w:rsidR="00CF5689" w:rsidRPr="00C46A1E" w14:paraId="71655D3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8DF6C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401EE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469646.93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EF8F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4187868.41</w:t>
            </w:r>
          </w:p>
        </w:tc>
      </w:tr>
      <w:tr w:rsidR="00CF5689" w:rsidRPr="00C46A1E" w14:paraId="0F9C7BB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B6D9E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D17C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469723.23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94E8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4187947.53</w:t>
            </w:r>
          </w:p>
        </w:tc>
      </w:tr>
      <w:tr w:rsidR="00CF5689" w:rsidRPr="00C46A1E" w14:paraId="7768839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43D6B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9097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469684.96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0EEB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4187984.58</w:t>
            </w:r>
          </w:p>
        </w:tc>
      </w:tr>
      <w:tr w:rsidR="00CF5689" w:rsidRPr="00C46A1E" w14:paraId="003015A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8E66B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07EE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469577.27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61D4D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4187958.65</w:t>
            </w:r>
          </w:p>
        </w:tc>
      </w:tr>
      <w:tr w:rsidR="00CF5689" w:rsidRPr="00C46A1E" w14:paraId="0058CCD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BC5D3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502E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469564.41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1D0BC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4187955.54</w:t>
            </w:r>
          </w:p>
        </w:tc>
      </w:tr>
      <w:tr w:rsidR="00CF5689" w:rsidRPr="00C46A1E" w14:paraId="52AB82D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B668B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DCC2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469564.16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30A8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4187948.07</w:t>
            </w:r>
          </w:p>
        </w:tc>
      </w:tr>
      <w:tr w:rsidR="00CF5689" w:rsidRPr="00C46A1E" w14:paraId="5BACF0A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C6571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077B3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469686.47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0F153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4187984.95</w:t>
            </w:r>
          </w:p>
        </w:tc>
      </w:tr>
      <w:tr w:rsidR="00CF5689" w:rsidRPr="00C46A1E" w14:paraId="699D9D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9A5B6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B0E1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469582.92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D31A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4188085.17</w:t>
            </w:r>
          </w:p>
        </w:tc>
      </w:tr>
      <w:tr w:rsidR="00CF5689" w:rsidRPr="00C46A1E" w14:paraId="1962DEA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B23FD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47146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469576.46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E5DD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4188079.02</w:t>
            </w:r>
          </w:p>
        </w:tc>
      </w:tr>
      <w:tr w:rsidR="00CF5689" w:rsidRPr="00C46A1E" w14:paraId="029838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04049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309B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469574.90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BCE4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4188063.32</w:t>
            </w:r>
          </w:p>
        </w:tc>
      </w:tr>
      <w:tr w:rsidR="00CF5689" w:rsidRPr="00C46A1E" w14:paraId="3A2DCEF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AADF2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40B1B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469612.16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EFA2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4188026.28</w:t>
            </w:r>
          </w:p>
        </w:tc>
      </w:tr>
      <w:tr w:rsidR="00CF5689" w:rsidRPr="00C46A1E" w14:paraId="54315AD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690D0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24B93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469620.84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E1D1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4188017.66</w:t>
            </w:r>
          </w:p>
        </w:tc>
      </w:tr>
      <w:tr w:rsidR="00CF5689" w:rsidRPr="00C46A1E" w14:paraId="3E290D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77395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E041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469619.23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4E3A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4188001.48</w:t>
            </w:r>
          </w:p>
        </w:tc>
      </w:tr>
      <w:tr w:rsidR="00CF5689" w:rsidRPr="00C46A1E" w14:paraId="1165B8F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E6F08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A77E5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469616.84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A566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4187977.60</w:t>
            </w:r>
          </w:p>
        </w:tc>
      </w:tr>
      <w:tr w:rsidR="00CF5689" w:rsidRPr="00C46A1E" w14:paraId="28C33FA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75AFB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E1CD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469616.56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A36E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4187974.51</w:t>
            </w:r>
          </w:p>
        </w:tc>
      </w:tr>
      <w:tr w:rsidR="00CF5689" w:rsidRPr="00C46A1E" w14:paraId="2542DCF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6D8E3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F65FD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469585.12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C7EF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4187966.63</w:t>
            </w:r>
          </w:p>
        </w:tc>
      </w:tr>
      <w:tr w:rsidR="00CF5689" w:rsidRPr="00C46A1E" w14:paraId="25BD10B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24127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E599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469349.89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4D12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4187483.11</w:t>
            </w:r>
          </w:p>
        </w:tc>
      </w:tr>
      <w:tr w:rsidR="00CF5689" w:rsidRPr="00C46A1E" w14:paraId="42A8029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382EE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6D15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469293.69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D0ADC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4187655.64</w:t>
            </w:r>
          </w:p>
        </w:tc>
      </w:tr>
      <w:tr w:rsidR="00CF5689" w:rsidRPr="00C46A1E" w14:paraId="2EA8FD4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77228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749B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7FD8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4187789.47</w:t>
            </w:r>
          </w:p>
        </w:tc>
      </w:tr>
      <w:tr w:rsidR="00CF5689" w:rsidRPr="00C46A1E" w14:paraId="754487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0A6E9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41FE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DCF8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4187789.46</w:t>
            </w:r>
          </w:p>
        </w:tc>
      </w:tr>
      <w:tr w:rsidR="00CF5689" w:rsidRPr="00C46A1E" w14:paraId="4DA7229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001FE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D5B0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469027.88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E1CD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4187723.67</w:t>
            </w:r>
          </w:p>
        </w:tc>
      </w:tr>
      <w:tr w:rsidR="00CF5689" w:rsidRPr="00C46A1E" w14:paraId="2CFEDFD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E60A7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2C3F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469020.05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888F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4187714.00</w:t>
            </w:r>
          </w:p>
        </w:tc>
      </w:tr>
      <w:tr w:rsidR="00CF5689" w:rsidRPr="00C46A1E" w14:paraId="303E6E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DCF11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1A31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469325.70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E28CC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4187466.90</w:t>
            </w:r>
          </w:p>
        </w:tc>
      </w:tr>
      <w:tr w:rsidR="00CF5689" w:rsidRPr="00C46A1E" w14:paraId="0C1E93C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23F80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EF18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469056.83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8A1A4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4187747.66</w:t>
            </w:r>
          </w:p>
        </w:tc>
      </w:tr>
      <w:tr w:rsidR="00CF5689" w:rsidRPr="00C46A1E" w14:paraId="2EF8B59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17CA1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B02F1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469092.54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0C61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4187758.14</w:t>
            </w:r>
          </w:p>
        </w:tc>
      </w:tr>
      <w:tr w:rsidR="00CF5689" w:rsidRPr="00C46A1E" w14:paraId="681DA52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5A5AB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55D1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469126.17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5AAF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4187767.85</w:t>
            </w:r>
          </w:p>
        </w:tc>
      </w:tr>
      <w:tr w:rsidR="00CF5689" w:rsidRPr="00C46A1E" w14:paraId="30F688E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5647E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1218C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469159.79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4C6C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4187777.56</w:t>
            </w:r>
          </w:p>
        </w:tc>
      </w:tr>
      <w:tr w:rsidR="00CF5689" w:rsidRPr="00C46A1E" w14:paraId="5F0CC63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EFDC7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EA92E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469193.44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13A7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4187787.19</w:t>
            </w:r>
          </w:p>
        </w:tc>
      </w:tr>
      <w:tr w:rsidR="00CF5689" w:rsidRPr="00C46A1E" w14:paraId="101DAF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1C1BB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612E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53F6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4187844.89</w:t>
            </w:r>
          </w:p>
        </w:tc>
      </w:tr>
      <w:tr w:rsidR="00CF5689" w:rsidRPr="00C46A1E" w14:paraId="08D341F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D9606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5418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469176.72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44573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4187844.87</w:t>
            </w:r>
          </w:p>
        </w:tc>
      </w:tr>
      <w:tr w:rsidR="00CF5689" w:rsidRPr="00C46A1E" w14:paraId="04DDF52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953D0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52E8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469040.95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B996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4187805.48</w:t>
            </w:r>
          </w:p>
        </w:tc>
      </w:tr>
      <w:tr w:rsidR="00CF5689" w:rsidRPr="00C46A1E" w14:paraId="6A9A99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11C01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0308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469040.87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7091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4187805.45</w:t>
            </w:r>
          </w:p>
        </w:tc>
      </w:tr>
      <w:tr w:rsidR="00CF5689" w:rsidRPr="00C46A1E" w14:paraId="193291D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F6CF0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71D7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469297.79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58AE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4187695.84</w:t>
            </w:r>
          </w:p>
        </w:tc>
      </w:tr>
      <w:tr w:rsidR="00CF5689" w:rsidRPr="00C46A1E" w14:paraId="49B96A0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12DC1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936F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246E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4187767.22</w:t>
            </w:r>
          </w:p>
        </w:tc>
      </w:tr>
      <w:tr w:rsidR="00CF5689" w:rsidRPr="00C46A1E" w14:paraId="175E669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267EA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D628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469547.20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EE19B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4187944.72</w:t>
            </w:r>
          </w:p>
        </w:tc>
      </w:tr>
      <w:tr w:rsidR="00CF5689" w:rsidRPr="00C46A1E" w14:paraId="61A2B7D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927D2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D83A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469547.87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3F97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4187951.56</w:t>
            </w:r>
          </w:p>
        </w:tc>
      </w:tr>
      <w:tr w:rsidR="00CF5689" w:rsidRPr="00C46A1E" w14:paraId="08B64BD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73F73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DEFA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469475.76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E3169D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4187934.17</w:t>
            </w:r>
          </w:p>
        </w:tc>
      </w:tr>
      <w:tr w:rsidR="00CF5689" w:rsidRPr="00C46A1E" w14:paraId="4DBD40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88AF8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C1C2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469456.78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4AC6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4187929.60</w:t>
            </w:r>
          </w:p>
        </w:tc>
      </w:tr>
      <w:tr w:rsidR="00CF5689" w:rsidRPr="00C46A1E" w14:paraId="1C5FF43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5575F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9A70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469423.83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ECD2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4187921.66</w:t>
            </w:r>
          </w:p>
        </w:tc>
      </w:tr>
      <w:tr w:rsidR="00CF5689" w:rsidRPr="00C46A1E" w14:paraId="50A7BAB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28B17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2D8A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469245.49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32F9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4187878.67</w:t>
            </w:r>
          </w:p>
        </w:tc>
      </w:tr>
      <w:tr w:rsidR="00CF5689" w:rsidRPr="00C46A1E" w14:paraId="4BCA2C3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B30A3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9BFD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468999.17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526A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4187730.90</w:t>
            </w:r>
          </w:p>
        </w:tc>
      </w:tr>
      <w:tr w:rsidR="00CF5689" w:rsidRPr="00C46A1E" w14:paraId="7C2518E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10336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9080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468999.28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A2AF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4187730.91</w:t>
            </w:r>
          </w:p>
        </w:tc>
      </w:tr>
      <w:tr w:rsidR="00CF5689" w:rsidRPr="00C46A1E" w14:paraId="44EF37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39D55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BAA4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468983.21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56F4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4187788.72</w:t>
            </w:r>
          </w:p>
        </w:tc>
      </w:tr>
      <w:tr w:rsidR="00CF5689" w:rsidRPr="00C46A1E" w14:paraId="68411E5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3326F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6BA10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468983.15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0DAA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4187788.72</w:t>
            </w:r>
          </w:p>
        </w:tc>
      </w:tr>
      <w:tr w:rsidR="00CF5689" w:rsidRPr="00C46A1E" w14:paraId="6F0963A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34FDB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F62B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468949.93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F834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4187779.08</w:t>
            </w:r>
          </w:p>
        </w:tc>
      </w:tr>
      <w:tr w:rsidR="00CF5689" w:rsidRPr="00C46A1E" w14:paraId="29D4C25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40EE3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FF60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468949.38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33D08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4187771.15</w:t>
            </w:r>
          </w:p>
        </w:tc>
      </w:tr>
      <w:tr w:rsidR="00CF5689" w:rsidRPr="00C46A1E" w14:paraId="507A25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31170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4DCF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469460.37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27A8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4187964.46</w:t>
            </w:r>
          </w:p>
        </w:tc>
      </w:tr>
      <w:tr w:rsidR="00CF5689" w:rsidRPr="00C46A1E" w14:paraId="166D10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ED53C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B38E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469446.90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7A07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4187961.08</w:t>
            </w:r>
          </w:p>
        </w:tc>
      </w:tr>
      <w:tr w:rsidR="00CF5689" w:rsidRPr="00C46A1E" w14:paraId="7B11FC9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119C3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A36B2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469414.42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51E0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4187953.26</w:t>
            </w:r>
          </w:p>
        </w:tc>
      </w:tr>
      <w:tr w:rsidR="00CF5689" w:rsidRPr="00C46A1E" w14:paraId="68362A6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14B37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3642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469463.89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95F0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4187998.95</w:t>
            </w:r>
          </w:p>
        </w:tc>
      </w:tr>
      <w:tr w:rsidR="00CF5689" w:rsidRPr="00C46A1E" w14:paraId="77545F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061F0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E0B5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469436.99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A44E1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4187992.55</w:t>
            </w:r>
          </w:p>
        </w:tc>
      </w:tr>
      <w:tr w:rsidR="00CF5689" w:rsidRPr="00C46A1E" w14:paraId="03419B8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D55D7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6F05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469467.52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4161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4188034.26</w:t>
            </w:r>
          </w:p>
        </w:tc>
      </w:tr>
      <w:tr w:rsidR="00CF5689" w:rsidRPr="00C46A1E" w14:paraId="0BEED5C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F798D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AEC5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469455.10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D1F6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4188031.05</w:t>
            </w:r>
          </w:p>
        </w:tc>
      </w:tr>
      <w:tr w:rsidR="00CF5689" w:rsidRPr="00C46A1E" w14:paraId="254BB27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8D017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7E5D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469427.16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CDD4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4188024.09</w:t>
            </w:r>
          </w:p>
        </w:tc>
      </w:tr>
      <w:tr w:rsidR="00CF5689" w:rsidRPr="00C46A1E" w14:paraId="7B287D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0B23C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675B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469470.56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29A8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4188064.09</w:t>
            </w:r>
          </w:p>
        </w:tc>
      </w:tr>
      <w:tr w:rsidR="00CF5689" w:rsidRPr="00C46A1E" w14:paraId="4BE836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60F18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1E989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469459.32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D0BC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4188064.26</w:t>
            </w:r>
          </w:p>
        </w:tc>
      </w:tr>
      <w:tr w:rsidR="00CF5689" w:rsidRPr="00C46A1E" w14:paraId="7301B45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8E1BF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D2F45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469417.29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F3CCB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4188055.51</w:t>
            </w:r>
          </w:p>
        </w:tc>
      </w:tr>
      <w:tr w:rsidR="00CF5689" w:rsidRPr="00C46A1E" w14:paraId="7E84309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7147D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DE37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469459.24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08251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4188064.24</w:t>
            </w:r>
          </w:p>
        </w:tc>
      </w:tr>
      <w:tr w:rsidR="00CF5689" w:rsidRPr="00C46A1E" w14:paraId="165D4A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48B1A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D502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469472.24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D35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4188080.45</w:t>
            </w:r>
          </w:p>
        </w:tc>
      </w:tr>
      <w:tr w:rsidR="00CF5689" w:rsidRPr="00C46A1E" w14:paraId="0D2A80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07B05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0592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D284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4188081.29</w:t>
            </w:r>
          </w:p>
        </w:tc>
      </w:tr>
      <w:tr w:rsidR="00CF5689" w:rsidRPr="00C46A1E" w14:paraId="6104583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9351E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B913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469136.88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35E0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4187848.94</w:t>
            </w:r>
          </w:p>
        </w:tc>
      </w:tr>
      <w:tr w:rsidR="00CF5689" w:rsidRPr="00C46A1E" w14:paraId="6C7EB02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BA2DA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76EF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469171.40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D207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4187858.95</w:t>
            </w:r>
          </w:p>
        </w:tc>
      </w:tr>
      <w:tr w:rsidR="00CF5689" w:rsidRPr="00C46A1E" w14:paraId="3346EA1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37A1C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4532C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469155.38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B978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4187872.09</w:t>
            </w:r>
          </w:p>
        </w:tc>
      </w:tr>
      <w:tr w:rsidR="00CF5689" w:rsidRPr="00C46A1E" w14:paraId="303EB0D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8E7E9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9A6C3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469139.26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35AD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4187851.90</w:t>
            </w:r>
          </w:p>
        </w:tc>
      </w:tr>
      <w:tr w:rsidR="00CF5689" w:rsidRPr="00C46A1E" w14:paraId="366AD23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13CFC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16AF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469100.21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50FF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4187838.31</w:t>
            </w:r>
          </w:p>
        </w:tc>
      </w:tr>
      <w:tr w:rsidR="00CF5689" w:rsidRPr="00C46A1E" w14:paraId="5DB3D2E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0EAFC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7ABA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469114.95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47988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4187871.30</w:t>
            </w:r>
          </w:p>
        </w:tc>
      </w:tr>
      <w:tr w:rsidR="00CF5689" w:rsidRPr="00C46A1E" w14:paraId="52E6105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AFC46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0EC2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469095.26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50C6C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4187846.64</w:t>
            </w:r>
          </w:p>
        </w:tc>
      </w:tr>
      <w:tr w:rsidR="00CF5689" w:rsidRPr="00C46A1E" w14:paraId="7E70B2D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0DA9D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39FEA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469188.70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EAA9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4187863.97</w:t>
            </w:r>
          </w:p>
        </w:tc>
      </w:tr>
      <w:tr w:rsidR="00CF5689" w:rsidRPr="00C46A1E" w14:paraId="41E0077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8AFD89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2D59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469195.80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D2FA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4187872.88</w:t>
            </w:r>
          </w:p>
        </w:tc>
      </w:tr>
      <w:tr w:rsidR="00CF5689" w:rsidRPr="00C46A1E" w14:paraId="2320306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8C3933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7B3D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469171.50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00DC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4187892.28</w:t>
            </w:r>
          </w:p>
        </w:tc>
      </w:tr>
      <w:tr w:rsidR="00CF5689" w:rsidRPr="00C46A1E" w14:paraId="7308992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EC9454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0314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469168.68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2CA0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4187888.72</w:t>
            </w:r>
          </w:p>
        </w:tc>
      </w:tr>
      <w:tr w:rsidR="00CF5689" w:rsidRPr="00C46A1E" w14:paraId="02EB6ED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E91A8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AB9C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469195.81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9E38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4187872.88</w:t>
            </w:r>
          </w:p>
        </w:tc>
      </w:tr>
      <w:tr w:rsidR="00CF5689" w:rsidRPr="00C46A1E" w14:paraId="285F79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07A86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D4A5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469211.93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DD28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4187893.07</w:t>
            </w:r>
          </w:p>
        </w:tc>
      </w:tr>
      <w:tr w:rsidR="00CF5689" w:rsidRPr="00C46A1E" w14:paraId="6CA2415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B5823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51FC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469187.61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53B0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4187912.47</w:t>
            </w:r>
          </w:p>
        </w:tc>
      </w:tr>
      <w:tr w:rsidR="00CF5689" w:rsidRPr="00C46A1E" w14:paraId="3EBED5D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B0B6B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5F43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469222.08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A5EE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4187905.78</w:t>
            </w:r>
          </w:p>
        </w:tc>
      </w:tr>
      <w:tr w:rsidR="00CF5689" w:rsidRPr="00C46A1E" w14:paraId="0AAD902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1F9CB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CBBD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469213.71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3740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4187935.48</w:t>
            </w:r>
          </w:p>
        </w:tc>
      </w:tr>
      <w:tr w:rsidR="00CF5689" w:rsidRPr="00C46A1E" w14:paraId="743EA5B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7EC8A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E4B5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469203.72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09C7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4187932.66</w:t>
            </w:r>
          </w:p>
        </w:tc>
      </w:tr>
      <w:tr w:rsidR="00CF5689" w:rsidRPr="00C46A1E" w14:paraId="1429C44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695F1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70B82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469187.61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55E4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4187912.45</w:t>
            </w:r>
          </w:p>
        </w:tc>
      </w:tr>
      <w:tr w:rsidR="00CF5689" w:rsidRPr="00C46A1E" w14:paraId="6167A5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5CA47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1EA2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469202.98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4836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4187973.60</w:t>
            </w:r>
          </w:p>
        </w:tc>
      </w:tr>
      <w:tr w:rsidR="00CF5689" w:rsidRPr="00C46A1E" w14:paraId="7BFCA8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34DC9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003F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469195.96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9256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4187972.79</w:t>
            </w:r>
          </w:p>
        </w:tc>
      </w:tr>
      <w:tr w:rsidR="00CF5689" w:rsidRPr="00C46A1E" w14:paraId="31CFC26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CDF7E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AB72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469179.41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42DAC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4187952.06</w:t>
            </w:r>
          </w:p>
        </w:tc>
      </w:tr>
      <w:tr w:rsidR="00CF5689" w:rsidRPr="00C46A1E" w14:paraId="5E3110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61FFE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A204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469008.37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8137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4187811.66</w:t>
            </w:r>
          </w:p>
        </w:tc>
      </w:tr>
      <w:tr w:rsidR="00CF5689" w:rsidRPr="00C46A1E" w14:paraId="5401B55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429ED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D4743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469008.44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7A970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4187811.66</w:t>
            </w:r>
          </w:p>
        </w:tc>
      </w:tr>
      <w:tr w:rsidR="00CF5689" w:rsidRPr="00C46A1E" w14:paraId="5DB3D7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96F930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E288D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469060.14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A7A6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4187826.66</w:t>
            </w:r>
          </w:p>
        </w:tc>
      </w:tr>
      <w:tr w:rsidR="00CF5689" w:rsidRPr="00C46A1E" w14:paraId="5F9821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51EC2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DE619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469062.54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530FF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4187829.69</w:t>
            </w:r>
          </w:p>
        </w:tc>
      </w:tr>
      <w:tr w:rsidR="00CF5689" w:rsidRPr="00C46A1E" w14:paraId="184FC4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3954C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763A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469038.22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B6A7C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4187849.07</w:t>
            </w:r>
          </w:p>
        </w:tc>
      </w:tr>
      <w:tr w:rsidR="00CF5689" w:rsidRPr="00C46A1E" w14:paraId="3691316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24E8D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05E7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469030.44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8E56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4187839.31</w:t>
            </w:r>
          </w:p>
        </w:tc>
      </w:tr>
      <w:tr w:rsidR="00CF5689" w:rsidRPr="00C46A1E" w14:paraId="14383BF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21BC4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4195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469014.87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005E8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4187819.79</w:t>
            </w:r>
          </w:p>
        </w:tc>
      </w:tr>
      <w:tr w:rsidR="00CF5689" w:rsidRPr="00C46A1E" w14:paraId="2D02C23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61260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FDD1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468971.64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4ED9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4187801.00</w:t>
            </w:r>
          </w:p>
        </w:tc>
      </w:tr>
      <w:tr w:rsidR="00CF5689" w:rsidRPr="00C46A1E" w14:paraId="1A1350E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E2243A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94BA4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469008.33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BA53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4187811.65</w:t>
            </w:r>
          </w:p>
        </w:tc>
      </w:tr>
      <w:tr w:rsidR="00CF5689" w:rsidRPr="00C46A1E" w14:paraId="2216D57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13B828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8CDB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468990.53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D193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4187839.20</w:t>
            </w:r>
          </w:p>
        </w:tc>
      </w:tr>
      <w:tr w:rsidR="00CF5689" w:rsidRPr="00C46A1E" w14:paraId="1F9E620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078A52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525B0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468990.52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7C1E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4187839.20</w:t>
            </w:r>
          </w:p>
        </w:tc>
      </w:tr>
      <w:tr w:rsidR="00CF5689" w:rsidRPr="00C46A1E" w14:paraId="574251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22F9B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D389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468990.01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5566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4187838.56</w:t>
            </w:r>
          </w:p>
        </w:tc>
      </w:tr>
      <w:tr w:rsidR="00CF5689" w:rsidRPr="00C46A1E" w14:paraId="716F1CA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2FC29F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4A20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468966.70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DB5C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4187809.31</w:t>
            </w:r>
          </w:p>
        </w:tc>
      </w:tr>
      <w:tr w:rsidR="00CF5689" w:rsidRPr="00C46A1E" w14:paraId="7E814C5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AA1F5C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81E2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469006.12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D5F0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4187858.73</w:t>
            </w:r>
          </w:p>
        </w:tc>
      </w:tr>
      <w:tr w:rsidR="00CF5689" w:rsidRPr="00C46A1E" w14:paraId="08FF6F4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59881B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C755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468970.09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1A1E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4187887.51</w:t>
            </w:r>
          </w:p>
        </w:tc>
      </w:tr>
      <w:tr w:rsidR="00CF5689" w:rsidRPr="00C46A1E" w14:paraId="33B98CE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5CC41E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DC9E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468986.21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AAE25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4187907.68</w:t>
            </w:r>
          </w:p>
        </w:tc>
      </w:tr>
      <w:tr w:rsidR="00CF5689" w:rsidRPr="00C46A1E" w14:paraId="63B85A6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5F5255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E66D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468961.89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07AE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4187927.08</w:t>
            </w:r>
          </w:p>
        </w:tc>
      </w:tr>
      <w:tr w:rsidR="00CF5689" w:rsidRPr="00C46A1E" w14:paraId="25D757B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712BF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B050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468945.78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106A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4187906.89</w:t>
            </w:r>
          </w:p>
        </w:tc>
      </w:tr>
      <w:tr w:rsidR="00CF5689" w:rsidRPr="00C46A1E" w14:paraId="238B37D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4BD36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FAEA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469111.59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FB16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4188138.71</w:t>
            </w:r>
          </w:p>
        </w:tc>
      </w:tr>
      <w:tr w:rsidR="00CF5689" w:rsidRPr="00C46A1E" w14:paraId="6737E2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E9F186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E360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469122.73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09FC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4188152.67</w:t>
            </w:r>
          </w:p>
        </w:tc>
      </w:tr>
      <w:tr w:rsidR="00CF5689" w:rsidRPr="00C46A1E" w14:paraId="57B8B16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EA5537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D401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469121.94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4233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4188159.67</w:t>
            </w:r>
          </w:p>
        </w:tc>
      </w:tr>
      <w:tr w:rsidR="00CF5689" w:rsidRPr="00C46A1E" w14:paraId="2CF3C64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7A8E9D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BE00D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469101.72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330FD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4188175.82</w:t>
            </w:r>
          </w:p>
        </w:tc>
      </w:tr>
      <w:tr w:rsidR="00CF5689" w:rsidRPr="00C46A1E" w14:paraId="28BED00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0A98D1" w14:textId="77777777" w:rsidR="00CF5689" w:rsidRPr="00F7070A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9549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469087.27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3315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4188158.11</w:t>
            </w:r>
          </w:p>
        </w:tc>
      </w:tr>
      <w:tr w:rsidR="00CF5689" w:rsidRPr="00C46A1E" w14:paraId="2DEE505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3FA77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082A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55C8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4187855.24</w:t>
            </w:r>
          </w:p>
        </w:tc>
      </w:tr>
      <w:tr w:rsidR="00CF5689" w:rsidRPr="00C46A1E" w14:paraId="3BC892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8C6D6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4DB5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468861.67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36DC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4187875.43</w:t>
            </w:r>
          </w:p>
        </w:tc>
      </w:tr>
      <w:tr w:rsidR="00CF5689" w:rsidRPr="00C46A1E" w14:paraId="4514E45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98DDA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7B7D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468837.35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9A9A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4187894.85</w:t>
            </w:r>
          </w:p>
        </w:tc>
      </w:tr>
      <w:tr w:rsidR="00CF5689" w:rsidRPr="00C46A1E" w14:paraId="0597D43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882AC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DEF4D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468824.37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635A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4187878.55</w:t>
            </w:r>
          </w:p>
        </w:tc>
      </w:tr>
      <w:tr w:rsidR="00CF5689" w:rsidRPr="00C46A1E" w14:paraId="07D487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B5D92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58F2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4EB0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4187871.52</w:t>
            </w:r>
          </w:p>
        </w:tc>
      </w:tr>
      <w:tr w:rsidR="00CF5689" w:rsidRPr="00C46A1E" w14:paraId="6320142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4F709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9F5EF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469081.12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0C26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4188192.26</w:t>
            </w:r>
          </w:p>
        </w:tc>
      </w:tr>
      <w:tr w:rsidR="00CF5689" w:rsidRPr="00C46A1E" w14:paraId="1083025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B3387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8B4FC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469074.10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8077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4188191.47</w:t>
            </w:r>
          </w:p>
        </w:tc>
      </w:tr>
      <w:tr w:rsidR="00CF5689" w:rsidRPr="00C46A1E" w14:paraId="7DFF3E9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FDD87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670A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469062.95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FE47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4188177.49</w:t>
            </w:r>
          </w:p>
        </w:tc>
      </w:tr>
      <w:tr w:rsidR="00CF5689" w:rsidRPr="00C46A1E" w14:paraId="2E307C5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11B10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C02E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468805.88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B2CB5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4187887.46</w:t>
            </w:r>
          </w:p>
        </w:tc>
      </w:tr>
      <w:tr w:rsidR="00CF5689" w:rsidRPr="00C46A1E" w14:paraId="01E240D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1EC90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121C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D985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4187888.25</w:t>
            </w:r>
          </w:p>
        </w:tc>
      </w:tr>
      <w:tr w:rsidR="00CF5689" w:rsidRPr="00C46A1E" w14:paraId="3566F2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DD147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67468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468825.90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0A12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4187904.52</w:t>
            </w:r>
          </w:p>
        </w:tc>
      </w:tr>
      <w:tr w:rsidR="00CF5689" w:rsidRPr="00C46A1E" w14:paraId="14406D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72096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E01D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468801.59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D674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4187923.93</w:t>
            </w:r>
          </w:p>
        </w:tc>
      </w:tr>
      <w:tr w:rsidR="00CF5689" w:rsidRPr="00C46A1E" w14:paraId="736DF3E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BF46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FBB2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04925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4187903.78</w:t>
            </w:r>
          </w:p>
        </w:tc>
      </w:tr>
      <w:tr w:rsidR="00CF5689" w:rsidRPr="00C46A1E" w14:paraId="5E7B8C0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33EEB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5ABD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469051.51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23AB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4188187.20</w:t>
            </w:r>
          </w:p>
        </w:tc>
      </w:tr>
      <w:tr w:rsidR="00CF5689" w:rsidRPr="00C46A1E" w14:paraId="11631E5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B731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E3560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469062.65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687B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4188201.16</w:t>
            </w:r>
          </w:p>
        </w:tc>
      </w:tr>
      <w:tr w:rsidR="00CF5689" w:rsidRPr="00C46A1E" w14:paraId="0D449B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902E3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4A1E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469061.86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7338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4188208.19</w:t>
            </w:r>
          </w:p>
        </w:tc>
      </w:tr>
      <w:tr w:rsidR="00CF5689" w:rsidRPr="00C46A1E" w14:paraId="6741675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102A1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2AB0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469041.49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C9E4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4188224.45</w:t>
            </w:r>
          </w:p>
        </w:tc>
      </w:tr>
      <w:tr w:rsidR="00CF5689" w:rsidRPr="00C46A1E" w14:paraId="12FBC2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25FB3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22AC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469027.19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4AC1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4188206.61</w:t>
            </w:r>
          </w:p>
        </w:tc>
      </w:tr>
      <w:tr w:rsidR="00CF5689" w:rsidRPr="00C46A1E" w14:paraId="458403E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694C8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AAC3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468785.42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1206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4187903.78</w:t>
            </w:r>
          </w:p>
        </w:tc>
      </w:tr>
      <w:tr w:rsidR="00CF5689" w:rsidRPr="00C46A1E" w14:paraId="195E83E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9786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116E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468777.27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C7C1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4187943.34</w:t>
            </w:r>
          </w:p>
        </w:tc>
      </w:tr>
      <w:tr w:rsidR="00CF5689" w:rsidRPr="00C46A1E" w14:paraId="45DDAC4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F6541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059C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468764.28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49FF8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4187927.05</w:t>
            </w:r>
          </w:p>
        </w:tc>
      </w:tr>
      <w:tr w:rsidR="00CF5689" w:rsidRPr="00C46A1E" w14:paraId="0A3AA1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27C4E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BA0E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468765.07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D158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4187920.03</w:t>
            </w:r>
          </w:p>
        </w:tc>
      </w:tr>
      <w:tr w:rsidR="00CF5689" w:rsidRPr="00C46A1E" w14:paraId="544B3A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60B20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9B15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468809.50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876C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4187983.73</w:t>
            </w:r>
          </w:p>
        </w:tc>
      </w:tr>
      <w:tr w:rsidR="00CF5689" w:rsidRPr="00C46A1E" w14:paraId="34C6D38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FFC4D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2E5E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468833.82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EEB5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4187964.31</w:t>
            </w:r>
          </w:p>
        </w:tc>
      </w:tr>
      <w:tr w:rsidR="00CF5689" w:rsidRPr="00C46A1E" w14:paraId="28B1A01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AD372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2AE3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468849.93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725E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4187984.52</w:t>
            </w:r>
          </w:p>
        </w:tc>
      </w:tr>
      <w:tr w:rsidR="00CF5689" w:rsidRPr="00C46A1E" w14:paraId="05480D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56758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E7B5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468825.62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2DBA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4188003.90</w:t>
            </w:r>
          </w:p>
        </w:tc>
      </w:tr>
      <w:tr w:rsidR="00CF5689" w:rsidRPr="00C46A1E" w14:paraId="0DEBCC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2A3EC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B777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469021.04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683C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4188240.76</w:t>
            </w:r>
          </w:p>
        </w:tc>
      </w:tr>
      <w:tr w:rsidR="00CF5689" w:rsidRPr="00C46A1E" w14:paraId="6CED5C2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16F16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386C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469014.02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95912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4188239.97</w:t>
            </w:r>
          </w:p>
        </w:tc>
      </w:tr>
      <w:tr w:rsidR="00CF5689" w:rsidRPr="00C46A1E" w14:paraId="01F5737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F4403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5083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469002.89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C919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4188226.02</w:t>
            </w:r>
          </w:p>
        </w:tc>
      </w:tr>
      <w:tr w:rsidR="00CF5689" w:rsidRPr="00C46A1E" w14:paraId="13D7BC6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5C780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7644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468808.20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3FC7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4188051.71</w:t>
            </w:r>
          </w:p>
        </w:tc>
      </w:tr>
      <w:tr w:rsidR="00CF5689" w:rsidRPr="00C46A1E" w14:paraId="22EDF5D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62796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D940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468830.42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8D9DD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4188033.97</w:t>
            </w:r>
          </w:p>
        </w:tc>
      </w:tr>
      <w:tr w:rsidR="00CF5689" w:rsidRPr="00C46A1E" w14:paraId="323811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FBEDD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DF99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10F2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4188055.07</w:t>
            </w:r>
          </w:p>
        </w:tc>
      </w:tr>
      <w:tr w:rsidR="00CF5689" w:rsidRPr="00C46A1E" w14:paraId="1C00EE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F508C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5DCD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9025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4188072.44</w:t>
            </w:r>
          </w:p>
        </w:tc>
      </w:tr>
      <w:tr w:rsidR="00CF5689" w:rsidRPr="00C46A1E" w14:paraId="51579CB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BD256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500A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468868.46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BFF6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4188081.63</w:t>
            </w:r>
          </w:p>
        </w:tc>
      </w:tr>
      <w:tr w:rsidR="00CF5689" w:rsidRPr="00C46A1E" w14:paraId="17EA1E0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23142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C924E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468865.36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99EB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4188077.75</w:t>
            </w:r>
          </w:p>
        </w:tc>
      </w:tr>
      <w:tr w:rsidR="00CF5689" w:rsidRPr="00C46A1E" w14:paraId="401C8F2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8DB89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EE995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468844.05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7CC8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4188094.71</w:t>
            </w:r>
          </w:p>
        </w:tc>
      </w:tr>
      <w:tr w:rsidR="00CF5689" w:rsidRPr="00C46A1E" w14:paraId="7453BD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ABD36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DB19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468883.67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5FA54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4188100.68</w:t>
            </w:r>
          </w:p>
        </w:tc>
      </w:tr>
      <w:tr w:rsidR="00CF5689" w:rsidRPr="00C46A1E" w14:paraId="0E4DD66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99C04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712EB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468862.83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1915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4188117.24</w:t>
            </w:r>
          </w:p>
        </w:tc>
      </w:tr>
      <w:tr w:rsidR="00CF5689" w:rsidRPr="00C46A1E" w14:paraId="651E7E8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28228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C2B7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468902.66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0CEE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4188124.48</w:t>
            </w:r>
          </w:p>
        </w:tc>
      </w:tr>
      <w:tr w:rsidR="00CF5689" w:rsidRPr="00C46A1E" w14:paraId="30E622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E9AF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0852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468882.34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4C65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4188140.62</w:t>
            </w:r>
          </w:p>
        </w:tc>
      </w:tr>
      <w:tr w:rsidR="00CF5689" w:rsidRPr="00C46A1E" w14:paraId="10D83AC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B6069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27F1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468922.11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60E9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4188148.85</w:t>
            </w:r>
          </w:p>
        </w:tc>
      </w:tr>
      <w:tr w:rsidR="00CF5689" w:rsidRPr="00C46A1E" w14:paraId="72694EA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530B6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EA44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468902.32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516A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4188164.58</w:t>
            </w:r>
          </w:p>
        </w:tc>
      </w:tr>
      <w:tr w:rsidR="00CF5689" w:rsidRPr="00C46A1E" w14:paraId="1A03F8D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FBBF7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ED7E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468962.66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1D52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4188199.67</w:t>
            </w:r>
          </w:p>
        </w:tc>
      </w:tr>
      <w:tr w:rsidR="00CF5689" w:rsidRPr="00C46A1E" w14:paraId="47A2FA6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6E0B4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B44F7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468983.88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59F8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4188226.24</w:t>
            </w:r>
          </w:p>
        </w:tc>
      </w:tr>
      <w:tr w:rsidR="00CF5689" w:rsidRPr="00C46A1E" w14:paraId="39E006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6CD55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419D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468965.71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3CC1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4188240.59</w:t>
            </w:r>
          </w:p>
        </w:tc>
      </w:tr>
      <w:tr w:rsidR="00CF5689" w:rsidRPr="00C46A1E" w14:paraId="6B2B8E9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6E324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8CD1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468943.94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4A01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4188214.48</w:t>
            </w:r>
          </w:p>
        </w:tc>
      </w:tr>
      <w:tr w:rsidR="00CF5689" w:rsidRPr="00C46A1E" w14:paraId="597FCC1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09179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D99C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468718.03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557B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4187991.45</w:t>
            </w:r>
          </w:p>
        </w:tc>
      </w:tr>
      <w:tr w:rsidR="00CF5689" w:rsidRPr="00C46A1E" w14:paraId="679BB87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C6B4B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1019E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468704.34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BDFCE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4187975.73</w:t>
            </w:r>
          </w:p>
        </w:tc>
      </w:tr>
      <w:tr w:rsidR="00CF5689" w:rsidRPr="00C46A1E" w14:paraId="0008F03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001D1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6A061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468705.13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7802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4187968.69</w:t>
            </w:r>
          </w:p>
        </w:tc>
      </w:tr>
      <w:tr w:rsidR="00CF5689" w:rsidRPr="00C46A1E" w14:paraId="6ABE373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F53EC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766A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468725.45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E860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4187952.48</w:t>
            </w:r>
          </w:p>
        </w:tc>
      </w:tr>
      <w:tr w:rsidR="00CF5689" w:rsidRPr="00C46A1E" w14:paraId="137658F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596B3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73BB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E774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4187972.32</w:t>
            </w:r>
          </w:p>
        </w:tc>
      </w:tr>
      <w:tr w:rsidR="00CF5689" w:rsidRPr="00C46A1E" w14:paraId="5B4E97E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3FE18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BCFF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468758.55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90350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4187992.18</w:t>
            </w:r>
          </w:p>
        </w:tc>
      </w:tr>
      <w:tr w:rsidR="00CF5689" w:rsidRPr="00C46A1E" w14:paraId="3CE693D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2603E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71B63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468735.02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679C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4188010.96</w:t>
            </w:r>
          </w:p>
        </w:tc>
      </w:tr>
      <w:tr w:rsidR="00CF5689" w:rsidRPr="00C46A1E" w14:paraId="0500C00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C1B8A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D6B9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468785.97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94C9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4188069.45</w:t>
            </w:r>
          </w:p>
        </w:tc>
      </w:tr>
      <w:tr w:rsidR="00CF5689" w:rsidRPr="00C46A1E" w14:paraId="4D177E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D3AD6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B103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468768.98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D16B8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4188049.95</w:t>
            </w:r>
          </w:p>
        </w:tc>
      </w:tr>
      <w:tr w:rsidR="00CF5689" w:rsidRPr="00C46A1E" w14:paraId="5666903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5FA76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A586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468791.65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3676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4188031.85</w:t>
            </w:r>
          </w:p>
        </w:tc>
      </w:tr>
      <w:tr w:rsidR="00CF5689" w:rsidRPr="00C46A1E" w14:paraId="1684615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B7790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ABD73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468803.70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6C3D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4188089.81</w:t>
            </w:r>
          </w:p>
        </w:tc>
      </w:tr>
      <w:tr w:rsidR="00CF5689" w:rsidRPr="00C46A1E" w14:paraId="001ADBF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970E0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0166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468822.75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D56F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4188111.68</w:t>
            </w:r>
          </w:p>
        </w:tc>
      </w:tr>
      <w:tr w:rsidR="00CF5689" w:rsidRPr="00C46A1E" w14:paraId="0709614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74B52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562B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C80F8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4188117.26</w:t>
            </w:r>
          </w:p>
        </w:tc>
      </w:tr>
      <w:tr w:rsidR="00CF5689" w:rsidRPr="00C46A1E" w14:paraId="06DFBDA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E4A39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650C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468842.02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8F4F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4188133.80</w:t>
            </w:r>
          </w:p>
        </w:tc>
      </w:tr>
      <w:tr w:rsidR="00CF5689" w:rsidRPr="00C46A1E" w14:paraId="3D58FD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7BE8D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9F6D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468862.02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34A2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4188156.77</w:t>
            </w:r>
          </w:p>
        </w:tc>
      </w:tr>
      <w:tr w:rsidR="00CF5689" w:rsidRPr="00C46A1E" w14:paraId="1C64C9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F0FD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2E2B5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468882.51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41DA6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4188180.30</w:t>
            </w:r>
          </w:p>
        </w:tc>
      </w:tr>
      <w:tr w:rsidR="00CF5689" w:rsidRPr="00C46A1E" w14:paraId="694044C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89BE0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4BA5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2756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4188189.14</w:t>
            </w:r>
          </w:p>
        </w:tc>
      </w:tr>
      <w:tr w:rsidR="00CF5689" w:rsidRPr="00C46A1E" w14:paraId="04DD94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9B7AA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BD5C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468903.53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888E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4188204.42</w:t>
            </w:r>
          </w:p>
        </w:tc>
      </w:tr>
      <w:tr w:rsidR="00CF5689" w:rsidRPr="00C46A1E" w14:paraId="1D06AD0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85491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51715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468902.30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76C2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4188164.58</w:t>
            </w:r>
          </w:p>
        </w:tc>
      </w:tr>
      <w:tr w:rsidR="00CF5689" w:rsidRPr="00C46A1E" w14:paraId="41B7E7F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298E1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3D9F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1B63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4188189.15</w:t>
            </w:r>
          </w:p>
        </w:tc>
      </w:tr>
      <w:tr w:rsidR="00CF5689" w:rsidRPr="00C46A1E" w14:paraId="4094157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4A16D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5B0D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20ACD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4188229.32</w:t>
            </w:r>
          </w:p>
        </w:tc>
      </w:tr>
      <w:tr w:rsidR="00CF5689" w:rsidRPr="00C46A1E" w14:paraId="6DF598B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09530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C2D54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468947.54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7C3B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4188254.95</w:t>
            </w:r>
          </w:p>
        </w:tc>
      </w:tr>
      <w:tr w:rsidR="00CF5689" w:rsidRPr="00C46A1E" w14:paraId="143944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F066A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9E8A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468988.32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306F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4188267.72</w:t>
            </w:r>
          </w:p>
        </w:tc>
      </w:tr>
      <w:tr w:rsidR="00CF5689" w:rsidRPr="00C46A1E" w14:paraId="51E722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F63D6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9EC6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468974.02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258E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4188279.12</w:t>
            </w:r>
          </w:p>
        </w:tc>
      </w:tr>
      <w:tr w:rsidR="00CF5689" w:rsidRPr="00C46A1E" w14:paraId="379AC09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1453E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E2B2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468967.55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D5C2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4188277.91</w:t>
            </w:r>
          </w:p>
        </w:tc>
      </w:tr>
      <w:tr w:rsidR="00CF5689" w:rsidRPr="00C46A1E" w14:paraId="35C601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DB34D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875A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468768.26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A4C9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4188071.95</w:t>
            </w:r>
          </w:p>
        </w:tc>
      </w:tr>
      <w:tr w:rsidR="00CF5689" w:rsidRPr="00C46A1E" w14:paraId="53DADC7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2B396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4560D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468787.98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A0AB5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4188094.60</w:t>
            </w:r>
          </w:p>
        </w:tc>
      </w:tr>
      <w:tr w:rsidR="00CF5689" w:rsidRPr="00C46A1E" w14:paraId="5BDC4F8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4968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44503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468749.17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C605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4188126.16</w:t>
            </w:r>
          </w:p>
        </w:tc>
      </w:tr>
      <w:tr w:rsidR="00CF5689" w:rsidRPr="00C46A1E" w14:paraId="33D4A5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E47A4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3426D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468729.48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C334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4188103.53</w:t>
            </w:r>
          </w:p>
        </w:tc>
      </w:tr>
      <w:tr w:rsidR="00CF5689" w:rsidRPr="00C46A1E" w14:paraId="2C1C82B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E985C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BE41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468807.69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E25D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4188117.21</w:t>
            </w:r>
          </w:p>
        </w:tc>
      </w:tr>
      <w:tr w:rsidR="00CF5689" w:rsidRPr="00C46A1E" w14:paraId="5509305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CFE01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D436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2F77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4188139.82</w:t>
            </w:r>
          </w:p>
        </w:tc>
      </w:tr>
      <w:tr w:rsidR="00CF5689" w:rsidRPr="00C46A1E" w14:paraId="02D045D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90393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EFFB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8A75A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4188139.83</w:t>
            </w:r>
          </w:p>
        </w:tc>
      </w:tr>
      <w:tr w:rsidR="00CF5689" w:rsidRPr="00C46A1E" w14:paraId="5A8AE4F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14D9A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ED74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468788.59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932F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4188171.41</w:t>
            </w:r>
          </w:p>
        </w:tc>
      </w:tr>
      <w:tr w:rsidR="00CF5689" w:rsidRPr="00C46A1E" w14:paraId="12C1AEF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7E5D2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C771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468768.90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5897B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4188148.79</w:t>
            </w:r>
          </w:p>
        </w:tc>
      </w:tr>
      <w:tr w:rsidR="00CF5689" w:rsidRPr="00C46A1E" w14:paraId="171E88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60E40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1905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F911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4188186.08</w:t>
            </w:r>
          </w:p>
        </w:tc>
      </w:tr>
      <w:tr w:rsidR="00CF5689" w:rsidRPr="00C46A1E" w14:paraId="0EF876E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55FB1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8E8D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468847.09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CADF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4188162.44</w:t>
            </w:r>
          </w:p>
        </w:tc>
      </w:tr>
      <w:tr w:rsidR="00CF5689" w:rsidRPr="00C46A1E" w14:paraId="2F90256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F5E45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44C8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468872.76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DDD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4188191.89</w:t>
            </w:r>
          </w:p>
        </w:tc>
      </w:tr>
      <w:tr w:rsidR="00CF5689" w:rsidRPr="00C46A1E" w14:paraId="56E766B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F7AB6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78214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468872.76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A09E5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4188191.91</w:t>
            </w:r>
          </w:p>
        </w:tc>
      </w:tr>
      <w:tr w:rsidR="00CF5689" w:rsidRPr="00C46A1E" w14:paraId="589D140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5D59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401C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468842.40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973A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4188216.60</w:t>
            </w:r>
          </w:p>
        </w:tc>
      </w:tr>
      <w:tr w:rsidR="00CF5689" w:rsidRPr="00C46A1E" w14:paraId="47FD201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16DB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0150C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847EB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4188186.10</w:t>
            </w:r>
          </w:p>
        </w:tc>
      </w:tr>
      <w:tr w:rsidR="00CF5689" w:rsidRPr="00C46A1E" w14:paraId="648D699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C42F6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5A51B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468894.44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FE8D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4188216.79</w:t>
            </w:r>
          </w:p>
        </w:tc>
      </w:tr>
      <w:tr w:rsidR="00CF5689" w:rsidRPr="00C46A1E" w14:paraId="4BACC54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1937A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78BB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468894.44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AD33E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4188216.80</w:t>
            </w:r>
          </w:p>
        </w:tc>
      </w:tr>
      <w:tr w:rsidR="00CF5689" w:rsidRPr="00C46A1E" w14:paraId="083B939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19846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F9E33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468862.99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8EE03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4188242.40</w:t>
            </w:r>
          </w:p>
        </w:tc>
      </w:tr>
      <w:tr w:rsidR="00CF5689" w:rsidRPr="00C46A1E" w14:paraId="6367F10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99CEE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A2BB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468894.45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0B59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4188216.80</w:t>
            </w:r>
          </w:p>
        </w:tc>
      </w:tr>
      <w:tr w:rsidR="00CF5689" w:rsidRPr="00C46A1E" w14:paraId="1E3D56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976F4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9555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FD23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4188241.68</w:t>
            </w:r>
          </w:p>
        </w:tc>
      </w:tr>
      <w:tr w:rsidR="00CF5689" w:rsidRPr="00C46A1E" w14:paraId="03BFD9E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21564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F76A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B174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4188241.70</w:t>
            </w:r>
          </w:p>
        </w:tc>
      </w:tr>
      <w:tr w:rsidR="00CF5689" w:rsidRPr="00C46A1E" w14:paraId="0D86132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17E95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6031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468883.58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658A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4188268.19</w:t>
            </w:r>
          </w:p>
        </w:tc>
      </w:tr>
      <w:tr w:rsidR="00CF5689" w:rsidRPr="00C46A1E" w14:paraId="2E2178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9A506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0C76D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468916.14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36BDE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4188241.70</w:t>
            </w:r>
          </w:p>
        </w:tc>
      </w:tr>
      <w:tr w:rsidR="00CF5689" w:rsidRPr="00C46A1E" w14:paraId="440C128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22529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C63E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468921.91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6A96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4188248.33</w:t>
            </w:r>
          </w:p>
        </w:tc>
      </w:tr>
      <w:tr w:rsidR="00CF5689" w:rsidRPr="00C46A1E" w14:paraId="6D7182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304ED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4C66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468937.81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F65D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4188266.58</w:t>
            </w:r>
          </w:p>
        </w:tc>
      </w:tr>
      <w:tr w:rsidR="00CF5689" w:rsidRPr="00C46A1E" w14:paraId="0AEC654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99499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A9AC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468937.81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5076D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4188266.59</w:t>
            </w:r>
          </w:p>
        </w:tc>
      </w:tr>
      <w:tr w:rsidR="00CF5689" w:rsidRPr="00C46A1E" w14:paraId="2BA3054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F65E1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835C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468904.16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8698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4188293.97</w:t>
            </w:r>
          </w:p>
        </w:tc>
      </w:tr>
      <w:tr w:rsidR="00CF5689" w:rsidRPr="00C46A1E" w14:paraId="2D8A41C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0DD74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085C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468937.82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D2F8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4188266.59</w:t>
            </w:r>
          </w:p>
        </w:tc>
      </w:tr>
      <w:tr w:rsidR="00CF5689" w:rsidRPr="00C46A1E" w14:paraId="3F21E46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09843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2242E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468955.72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6D09E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4188287.14</w:t>
            </w:r>
          </w:p>
        </w:tc>
      </w:tr>
      <w:tr w:rsidR="00CF5689" w:rsidRPr="00C46A1E" w14:paraId="196E814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43CBB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EBCB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468955.59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E536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4188288.82</w:t>
            </w:r>
          </w:p>
        </w:tc>
      </w:tr>
      <w:tr w:rsidR="00CF5689" w:rsidRPr="00C46A1E" w14:paraId="0EEF057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626E1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2728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58DBA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4188294.23</w:t>
            </w:r>
          </w:p>
        </w:tc>
      </w:tr>
      <w:tr w:rsidR="00CF5689" w:rsidRPr="00C46A1E" w14:paraId="65E551B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B236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F0C8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468941.70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4EAA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4188305.19</w:t>
            </w:r>
          </w:p>
        </w:tc>
      </w:tr>
      <w:tr w:rsidR="00CF5689" w:rsidRPr="00C46A1E" w14:paraId="558B46B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7BF41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506C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468924.23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5F49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4188319.14</w:t>
            </w:r>
          </w:p>
        </w:tc>
      </w:tr>
      <w:tr w:rsidR="00CF5689" w:rsidRPr="00C46A1E" w14:paraId="433D5D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25BC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CF36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468808.30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71A11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4188194.02</w:t>
            </w:r>
          </w:p>
        </w:tc>
      </w:tr>
      <w:tr w:rsidR="00CF5689" w:rsidRPr="00C46A1E" w14:paraId="0EDE129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33EEF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6236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468791.05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D065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4188208.15</w:t>
            </w:r>
          </w:p>
        </w:tc>
      </w:tr>
      <w:tr w:rsidR="00CF5689" w:rsidRPr="00C46A1E" w14:paraId="6E7E7D0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7CB9C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F099C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468753.61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4768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4188161.25</w:t>
            </w:r>
          </w:p>
        </w:tc>
      </w:tr>
      <w:tr w:rsidR="00CF5689" w:rsidRPr="00C46A1E" w14:paraId="423BCDF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8F8EC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6506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468753.61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C80A3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4188161.23</w:t>
            </w:r>
          </w:p>
        </w:tc>
      </w:tr>
      <w:tr w:rsidR="00CF5689" w:rsidRPr="00C46A1E" w14:paraId="7413238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58961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825C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468815.36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34AE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4188238.62</w:t>
            </w:r>
          </w:p>
        </w:tc>
      </w:tr>
      <w:tr w:rsidR="00CF5689" w:rsidRPr="00C46A1E" w14:paraId="2139D9B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4776F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AAE7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868F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4188264.41</w:t>
            </w:r>
          </w:p>
        </w:tc>
      </w:tr>
      <w:tr w:rsidR="00CF5689" w:rsidRPr="00C46A1E" w14:paraId="179E44B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61F80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7507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468856.52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A8B7C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4188290.18</w:t>
            </w:r>
          </w:p>
        </w:tc>
      </w:tr>
      <w:tr w:rsidR="00CF5689" w:rsidRPr="00C46A1E" w14:paraId="589392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BE5BD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D65E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06CA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4188290.19</w:t>
            </w:r>
          </w:p>
        </w:tc>
      </w:tr>
      <w:tr w:rsidR="00CF5689" w:rsidRPr="00C46A1E" w14:paraId="3F9A0E8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6817F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6BFB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9F33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4188316.00</w:t>
            </w:r>
          </w:p>
        </w:tc>
      </w:tr>
      <w:tr w:rsidR="00CF5689" w:rsidRPr="00C46A1E" w14:paraId="083A30C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2B616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446D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2ACE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4188290.21</w:t>
            </w:r>
          </w:p>
        </w:tc>
      </w:tr>
      <w:tr w:rsidR="00CF5689" w:rsidRPr="00C46A1E" w14:paraId="562411B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6E07F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34D8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468900.88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6E78F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4188337.77</w:t>
            </w:r>
          </w:p>
        </w:tc>
      </w:tr>
      <w:tr w:rsidR="00CF5689" w:rsidRPr="00C46A1E" w14:paraId="582E45E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C8A6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9CAA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468893.86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4B7E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4188336.98</w:t>
            </w:r>
          </w:p>
        </w:tc>
      </w:tr>
      <w:tr w:rsidR="00CF5689" w:rsidRPr="00C46A1E" w14:paraId="678BAEE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3BAE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9665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468645.61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BC94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4188050.06</w:t>
            </w:r>
          </w:p>
        </w:tc>
      </w:tr>
      <w:tr w:rsidR="00CF5689" w:rsidRPr="00C46A1E" w14:paraId="536028E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C2740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E9A6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468621.35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B6AE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4188069.43</w:t>
            </w:r>
          </w:p>
        </w:tc>
      </w:tr>
      <w:tr w:rsidR="00CF5689" w:rsidRPr="00C46A1E" w14:paraId="79779ED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0E427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17D40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468605.18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2EB8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4188049.29</w:t>
            </w:r>
          </w:p>
        </w:tc>
      </w:tr>
      <w:tr w:rsidR="00CF5689" w:rsidRPr="00C46A1E" w14:paraId="10641E0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15E8A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8A8E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7C5F6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4188033.00</w:t>
            </w:r>
          </w:p>
        </w:tc>
      </w:tr>
      <w:tr w:rsidR="00CF5689" w:rsidRPr="00C46A1E" w14:paraId="3DE801D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E19E7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89B2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468632.60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9735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4188033.79</w:t>
            </w:r>
          </w:p>
        </w:tc>
      </w:tr>
      <w:tr w:rsidR="00CF5689" w:rsidRPr="00C46A1E" w14:paraId="2DF1C1A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9A632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DA99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468661.73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4AFD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4188070.27</w:t>
            </w:r>
          </w:p>
        </w:tc>
      </w:tr>
      <w:tr w:rsidR="00CF5689" w:rsidRPr="00C46A1E" w14:paraId="5414CA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9E7F7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8D4F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468637.53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2CD5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4188089.57</w:t>
            </w:r>
          </w:p>
        </w:tc>
      </w:tr>
      <w:tr w:rsidR="00CF5689" w:rsidRPr="00C46A1E" w14:paraId="29D08E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9989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3645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13B9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4188090.46</w:t>
            </w:r>
          </w:p>
        </w:tc>
      </w:tr>
      <w:tr w:rsidR="00CF5689" w:rsidRPr="00C46A1E" w14:paraId="182C8F5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03B9F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025B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468653.70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765F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4188109.73</w:t>
            </w:r>
          </w:p>
        </w:tc>
      </w:tr>
      <w:tr w:rsidR="00CF5689" w:rsidRPr="00C46A1E" w14:paraId="1FAC59F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83DD5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CF19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468693.95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06245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4188110.65</w:t>
            </w:r>
          </w:p>
        </w:tc>
      </w:tr>
      <w:tr w:rsidR="00CF5689" w:rsidRPr="00C46A1E" w14:paraId="01FD1F5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03720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3969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468669.88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8100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4188129.87</w:t>
            </w:r>
          </w:p>
        </w:tc>
      </w:tr>
      <w:tr w:rsidR="00CF5689" w:rsidRPr="00C46A1E" w14:paraId="62F7DD4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A83B9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0250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468710.08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DBA2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4188130.85</w:t>
            </w:r>
          </w:p>
        </w:tc>
      </w:tr>
      <w:tr w:rsidR="00CF5689" w:rsidRPr="00C46A1E" w14:paraId="29CB8B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F1CA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EC06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468686.04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B9C5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4188150.01</w:t>
            </w:r>
          </w:p>
        </w:tc>
      </w:tr>
      <w:tr w:rsidR="00CF5689" w:rsidRPr="00C46A1E" w14:paraId="0D37B9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B58B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C4AA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468726.19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D5A5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4188151.04</w:t>
            </w:r>
          </w:p>
        </w:tc>
      </w:tr>
      <w:tr w:rsidR="00CF5689" w:rsidRPr="00C46A1E" w14:paraId="40319B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D96BC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0932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468702.23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EF879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4188170.15</w:t>
            </w:r>
          </w:p>
        </w:tc>
      </w:tr>
      <w:tr w:rsidR="00CF5689" w:rsidRPr="00C46A1E" w14:paraId="5EC6183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35A90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A35F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468742.30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8AA4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4188171.21</w:t>
            </w:r>
          </w:p>
        </w:tc>
      </w:tr>
      <w:tr w:rsidR="00CF5689" w:rsidRPr="00C46A1E" w14:paraId="4A4C9D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9CCF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C1E45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468718.39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6204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4188190.30</w:t>
            </w:r>
          </w:p>
        </w:tc>
      </w:tr>
      <w:tr w:rsidR="00CF5689" w:rsidRPr="00C46A1E" w14:paraId="74E4674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3F233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3650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468758.41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C919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4188191.40</w:t>
            </w:r>
          </w:p>
        </w:tc>
      </w:tr>
      <w:tr w:rsidR="00CF5689" w:rsidRPr="00C46A1E" w14:paraId="5125E6A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5B84A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FC135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7EDE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4188210.44</w:t>
            </w:r>
          </w:p>
        </w:tc>
      </w:tr>
      <w:tr w:rsidR="00CF5689" w:rsidRPr="00C46A1E" w14:paraId="58269D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0FB14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1195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468774.54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AB3B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4188211.61</w:t>
            </w:r>
          </w:p>
        </w:tc>
      </w:tr>
      <w:tr w:rsidR="00CF5689" w:rsidRPr="00C46A1E" w14:paraId="740354D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7B167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19A44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468750.74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C10C5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4188230.59</w:t>
            </w:r>
          </w:p>
        </w:tc>
      </w:tr>
      <w:tr w:rsidR="00CF5689" w:rsidRPr="00C46A1E" w14:paraId="6472944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DBE5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F0D4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468790.63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0622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4188231.80</w:t>
            </w:r>
          </w:p>
        </w:tc>
      </w:tr>
      <w:tr w:rsidR="00CF5689" w:rsidRPr="00C46A1E" w14:paraId="3954E59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B028D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1C66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468766.91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9229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4188250.73</w:t>
            </w:r>
          </w:p>
        </w:tc>
      </w:tr>
      <w:tr w:rsidR="00CF5689" w:rsidRPr="00C46A1E" w14:paraId="4028EDC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F8268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EBA3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468806.76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DEBD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4188251.99</w:t>
            </w:r>
          </w:p>
        </w:tc>
      </w:tr>
      <w:tr w:rsidR="00CF5689" w:rsidRPr="00C46A1E" w14:paraId="2685BC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36224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CF340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0C9A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4188270.89</w:t>
            </w:r>
          </w:p>
        </w:tc>
      </w:tr>
      <w:tr w:rsidR="00CF5689" w:rsidRPr="00C46A1E" w14:paraId="2DA107F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9E3A8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37D1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468822.87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7FB0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4188272.19</w:t>
            </w:r>
          </w:p>
        </w:tc>
      </w:tr>
      <w:tr w:rsidR="00CF5689" w:rsidRPr="00C46A1E" w14:paraId="4A468B2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BA6C1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D06E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2D7D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4188291.03</w:t>
            </w:r>
          </w:p>
        </w:tc>
      </w:tr>
      <w:tr w:rsidR="00CF5689" w:rsidRPr="00C46A1E" w14:paraId="0CD310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544A8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BBF9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468839.00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5429C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4188292.38</w:t>
            </w:r>
          </w:p>
        </w:tc>
      </w:tr>
      <w:tr w:rsidR="00CF5689" w:rsidRPr="00C46A1E" w14:paraId="50B3091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3D544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D7DFA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AB96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4188311.17</w:t>
            </w:r>
          </w:p>
        </w:tc>
      </w:tr>
      <w:tr w:rsidR="00CF5689" w:rsidRPr="00C46A1E" w14:paraId="3F819A7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711C8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618C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468855.09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4FD3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4188312.55</w:t>
            </w:r>
          </w:p>
        </w:tc>
      </w:tr>
      <w:tr w:rsidR="00CF5689" w:rsidRPr="00C46A1E" w14:paraId="14AB6F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0F94A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C5D6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468831.60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C9A4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4188331.32</w:t>
            </w:r>
          </w:p>
        </w:tc>
      </w:tr>
      <w:tr w:rsidR="00CF5689" w:rsidRPr="00C46A1E" w14:paraId="2563A80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DC450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5052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468871.22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6A19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4188332.74</w:t>
            </w:r>
          </w:p>
        </w:tc>
      </w:tr>
      <w:tr w:rsidR="00CF5689" w:rsidRPr="00C46A1E" w14:paraId="11270C0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31814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39B39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468871.22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AAD12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4188332.76</w:t>
            </w:r>
          </w:p>
        </w:tc>
      </w:tr>
      <w:tr w:rsidR="00CF5689" w:rsidRPr="00C46A1E" w14:paraId="26AEFB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05453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3DCD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468847.78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FC35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4188351.47</w:t>
            </w:r>
          </w:p>
        </w:tc>
      </w:tr>
      <w:tr w:rsidR="00CF5689" w:rsidRPr="00C46A1E" w14:paraId="6510F81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F914F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A6967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468871.23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E6E5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4188332.76</w:t>
            </w:r>
          </w:p>
        </w:tc>
      </w:tr>
      <w:tr w:rsidR="00CF5689" w:rsidRPr="00C46A1E" w14:paraId="0A2DDF6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0A6F9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6790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468887.33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1301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4188352.94</w:t>
            </w:r>
          </w:p>
        </w:tc>
      </w:tr>
      <w:tr w:rsidR="00CF5689" w:rsidRPr="00C46A1E" w14:paraId="5F047F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E0199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4329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468863.95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8B88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4188371.60</w:t>
            </w:r>
          </w:p>
        </w:tc>
      </w:tr>
      <w:tr w:rsidR="00CF5689" w:rsidRPr="00C46A1E" w14:paraId="6D7A2C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A8692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D659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468903.44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2EB2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4188373.14</w:t>
            </w:r>
          </w:p>
        </w:tc>
      </w:tr>
      <w:tr w:rsidR="00CF5689" w:rsidRPr="00C46A1E" w14:paraId="53E1656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159A9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D8CF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468880.13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A10F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4188391.77</w:t>
            </w:r>
          </w:p>
        </w:tc>
      </w:tr>
      <w:tr w:rsidR="00CF5689" w:rsidRPr="00C46A1E" w14:paraId="44422F2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FB4E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0E8F6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468919.55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A0C8B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4188393.33</w:t>
            </w:r>
          </w:p>
        </w:tc>
      </w:tr>
      <w:tr w:rsidR="00CF5689" w:rsidRPr="00C46A1E" w14:paraId="7ACC3FA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1827B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B765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468896.29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AD77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4188411.90</w:t>
            </w:r>
          </w:p>
        </w:tc>
      </w:tr>
      <w:tr w:rsidR="00CF5689" w:rsidRPr="00C46A1E" w14:paraId="6E53907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B3EC4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7D03A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0170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4188430.69</w:t>
            </w:r>
          </w:p>
        </w:tc>
      </w:tr>
      <w:tr w:rsidR="00CF5689" w:rsidRPr="00C46A1E" w14:paraId="1D486C0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D94E2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9878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468935.67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5B43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4188413.53</w:t>
            </w:r>
          </w:p>
        </w:tc>
      </w:tr>
      <w:tr w:rsidR="00CF5689" w:rsidRPr="00C46A1E" w14:paraId="1D2338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64249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DCF1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468596.98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1EA3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4188088.88</w:t>
            </w:r>
          </w:p>
        </w:tc>
      </w:tr>
      <w:tr w:rsidR="00CF5689" w:rsidRPr="00C46A1E" w14:paraId="00D9A5C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3FC9C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2DDD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468583.98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A390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4188072.61</w:t>
            </w:r>
          </w:p>
        </w:tc>
      </w:tr>
      <w:tr w:rsidR="00CF5689" w:rsidRPr="00C46A1E" w14:paraId="65C5EC9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BA7E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A5AD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F3C4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4188065.59</w:t>
            </w:r>
          </w:p>
        </w:tc>
      </w:tr>
      <w:tr w:rsidR="00CF5689" w:rsidRPr="00C46A1E" w14:paraId="4B5652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1330E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470C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B809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4188109.08</w:t>
            </w:r>
          </w:p>
        </w:tc>
      </w:tr>
      <w:tr w:rsidR="00CF5689" w:rsidRPr="00C46A1E" w14:paraId="42CB20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96EAD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BCB2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468629.21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186A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4188129.27</w:t>
            </w:r>
          </w:p>
        </w:tc>
      </w:tr>
      <w:tr w:rsidR="00CF5689" w:rsidRPr="00C46A1E" w14:paraId="0FA3E1B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AB9C6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9B1E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468645.33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DD2A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4188149.46</w:t>
            </w:r>
          </w:p>
        </w:tc>
      </w:tr>
      <w:tr w:rsidR="00CF5689" w:rsidRPr="00C46A1E" w14:paraId="0FD1E01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16CF8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24EBD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468661.44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77DFD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4188169.65</w:t>
            </w:r>
          </w:p>
        </w:tc>
      </w:tr>
      <w:tr w:rsidR="00CF5689" w:rsidRPr="00C46A1E" w14:paraId="068A0AB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8EAEA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CFA7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5C50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4188189.84</w:t>
            </w:r>
          </w:p>
        </w:tc>
      </w:tr>
      <w:tr w:rsidR="00CF5689" w:rsidRPr="00C46A1E" w14:paraId="3FEDBD6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CA90E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2600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468693.68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D2D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4188210.03</w:t>
            </w:r>
          </w:p>
        </w:tc>
      </w:tr>
      <w:tr w:rsidR="00CF5689" w:rsidRPr="00C46A1E" w14:paraId="13F75F1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88DBE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684C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4833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4188230.22</w:t>
            </w:r>
          </w:p>
        </w:tc>
      </w:tr>
      <w:tr w:rsidR="00CF5689" w:rsidRPr="00C46A1E" w14:paraId="3AC591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08C51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7E9A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468725.90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F5B2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4188250.42</w:t>
            </w:r>
          </w:p>
        </w:tc>
      </w:tr>
      <w:tr w:rsidR="00CF5689" w:rsidRPr="00C46A1E" w14:paraId="517B882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5AAD9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C141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F05F0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4188270.61</w:t>
            </w:r>
          </w:p>
        </w:tc>
      </w:tr>
      <w:tr w:rsidR="00CF5689" w:rsidRPr="00C46A1E" w14:paraId="095E5E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22575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7DA0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468758.14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7ED2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4188290.80</w:t>
            </w:r>
          </w:p>
        </w:tc>
      </w:tr>
      <w:tr w:rsidR="00CF5689" w:rsidRPr="00C46A1E" w14:paraId="2AC3075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69AFA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8581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468774.23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D6212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4188310.99</w:t>
            </w:r>
          </w:p>
        </w:tc>
      </w:tr>
      <w:tr w:rsidR="00CF5689" w:rsidRPr="00C46A1E" w14:paraId="75AEDD6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FDB8E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AC1C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CF95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4188331.18</w:t>
            </w:r>
          </w:p>
        </w:tc>
      </w:tr>
      <w:tr w:rsidR="00CF5689" w:rsidRPr="00C46A1E" w14:paraId="4DF3423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6F948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A2B5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468806.47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1E6AC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4188351.37</w:t>
            </w:r>
          </w:p>
        </w:tc>
      </w:tr>
      <w:tr w:rsidR="00CF5689" w:rsidRPr="00C46A1E" w14:paraId="145A6D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3FFD7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EA9A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468822.60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2812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4188371.56</w:t>
            </w:r>
          </w:p>
        </w:tc>
      </w:tr>
      <w:tr w:rsidR="00CF5689" w:rsidRPr="00C46A1E" w14:paraId="170F764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2984C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D795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468838.69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9D3B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4188391.76</w:t>
            </w:r>
          </w:p>
        </w:tc>
      </w:tr>
      <w:tr w:rsidR="00CF5689" w:rsidRPr="00C46A1E" w14:paraId="6658FC3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39D4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91175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468854.83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380D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4188411.96</w:t>
            </w:r>
          </w:p>
        </w:tc>
      </w:tr>
      <w:tr w:rsidR="00CF5689" w:rsidRPr="00C46A1E" w14:paraId="388135E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D0C40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FD89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8B13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4188411.95</w:t>
            </w:r>
          </w:p>
        </w:tc>
      </w:tr>
      <w:tr w:rsidR="00CF5689" w:rsidRPr="00C46A1E" w14:paraId="498880F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FD4BF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57F7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468870.93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CF3D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4188432.14</w:t>
            </w:r>
          </w:p>
        </w:tc>
      </w:tr>
      <w:tr w:rsidR="00CF5689" w:rsidRPr="00C46A1E" w14:paraId="6BDB67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C8A74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C6FC7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468884.79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CFD2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4188449.51</w:t>
            </w:r>
          </w:p>
        </w:tc>
      </w:tr>
      <w:tr w:rsidR="00CF5689" w:rsidRPr="00C46A1E" w14:paraId="19216C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0D23D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25630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468587.22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53B3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4188097.48</w:t>
            </w:r>
          </w:p>
        </w:tc>
      </w:tr>
      <w:tr w:rsidR="00CF5689" w:rsidRPr="00C46A1E" w14:paraId="2110857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3C593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3768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468562.90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C10C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4188116.90</w:t>
            </w:r>
          </w:p>
        </w:tc>
      </w:tr>
      <w:tr w:rsidR="00CF5689" w:rsidRPr="00C46A1E" w14:paraId="6DD690E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DC213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F3C4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468546.79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D2BE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4188096.71</w:t>
            </w:r>
          </w:p>
        </w:tc>
      </w:tr>
      <w:tr w:rsidR="00CF5689" w:rsidRPr="00C46A1E" w14:paraId="5D42457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82A00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40F9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468567.18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C33E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4188080.42</w:t>
            </w:r>
          </w:p>
        </w:tc>
      </w:tr>
      <w:tr w:rsidR="00CF5689" w:rsidRPr="00C46A1E" w14:paraId="711BE7D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6FB53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8782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468574.22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A377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4188081.21</w:t>
            </w:r>
          </w:p>
        </w:tc>
      </w:tr>
      <w:tr w:rsidR="00CF5689" w:rsidRPr="00C46A1E" w14:paraId="7E2CCC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994DE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4ECF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468603.33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8570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4188117.68</w:t>
            </w:r>
          </w:p>
        </w:tc>
      </w:tr>
      <w:tr w:rsidR="00CF5689" w:rsidRPr="00C46A1E" w14:paraId="40AB6F0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B0408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A72A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468619.44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2835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4188137.88</w:t>
            </w:r>
          </w:p>
        </w:tc>
      </w:tr>
      <w:tr w:rsidR="00CF5689" w:rsidRPr="00C46A1E" w14:paraId="5F5C8C3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CFCDD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1796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E55E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4188157.29</w:t>
            </w:r>
          </w:p>
        </w:tc>
      </w:tr>
      <w:tr w:rsidR="00CF5689" w:rsidRPr="00C46A1E" w14:paraId="7FF520F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7B2BA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47CA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468579.01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2C34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4188137.10</w:t>
            </w:r>
          </w:p>
        </w:tc>
      </w:tr>
      <w:tr w:rsidR="00CF5689" w:rsidRPr="00C46A1E" w14:paraId="697B52B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FF327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3F239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4552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4188158.08</w:t>
            </w:r>
          </w:p>
        </w:tc>
      </w:tr>
      <w:tr w:rsidR="00CF5689" w:rsidRPr="00C46A1E" w14:paraId="20DC27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2027B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A17CE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468611.24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40FAA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4188177.48</w:t>
            </w:r>
          </w:p>
        </w:tc>
      </w:tr>
      <w:tr w:rsidR="00CF5689" w:rsidRPr="00C46A1E" w14:paraId="149F20E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F0464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C50B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468651.68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5060D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4188178.27</w:t>
            </w:r>
          </w:p>
        </w:tc>
      </w:tr>
      <w:tr w:rsidR="00CF5689" w:rsidRPr="00C46A1E" w14:paraId="7B9603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BDCB6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3122E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468627.35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15EF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4188197.67</w:t>
            </w:r>
          </w:p>
        </w:tc>
      </w:tr>
      <w:tr w:rsidR="00CF5689" w:rsidRPr="00C46A1E" w14:paraId="6E2F140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1B7D1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9A31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468662.71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5774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4188192.09</w:t>
            </w:r>
          </w:p>
        </w:tc>
      </w:tr>
      <w:tr w:rsidR="00CF5689" w:rsidRPr="00C46A1E" w14:paraId="082549A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1F2F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7D53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468662.21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FD65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4188196.36</w:t>
            </w:r>
          </w:p>
        </w:tc>
      </w:tr>
      <w:tr w:rsidR="00CF5689" w:rsidRPr="00C46A1E" w14:paraId="05F4C38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87EC2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7B75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468660.66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5787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4188197.54</w:t>
            </w:r>
          </w:p>
        </w:tc>
      </w:tr>
      <w:tr w:rsidR="00CF5689" w:rsidRPr="00C46A1E" w14:paraId="326775E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FD45E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700D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468663.94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B867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4188201.53</w:t>
            </w:r>
          </w:p>
        </w:tc>
      </w:tr>
      <w:tr w:rsidR="00CF5689" w:rsidRPr="00C46A1E" w14:paraId="093A647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225D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7B47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468643.47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6C851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4188217.86</w:t>
            </w:r>
          </w:p>
        </w:tc>
      </w:tr>
      <w:tr w:rsidR="00CF5689" w:rsidRPr="00C46A1E" w14:paraId="1410E83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2D5AB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FEC3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468627.36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AE34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4188197.67</w:t>
            </w:r>
          </w:p>
        </w:tc>
      </w:tr>
      <w:tr w:rsidR="00CF5689" w:rsidRPr="00C46A1E" w14:paraId="60D0EC5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A85C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E88C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468667.11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73FD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4188205.41</w:t>
            </w:r>
          </w:p>
        </w:tc>
      </w:tr>
      <w:tr w:rsidR="00CF5689" w:rsidRPr="00C46A1E" w14:paraId="7E4AFA0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06D0F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8A8E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89ECB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4188204.24</w:t>
            </w:r>
          </w:p>
        </w:tc>
      </w:tr>
      <w:tr w:rsidR="00CF5689" w:rsidRPr="00C46A1E" w14:paraId="7E13D1B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65DAD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8877D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468672.79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6A4C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4188204.71</w:t>
            </w:r>
          </w:p>
        </w:tc>
      </w:tr>
      <w:tr w:rsidR="00CF5689" w:rsidRPr="00C46A1E" w14:paraId="3CEF603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61371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8A5C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468683.90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FAF0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4188218.63</w:t>
            </w:r>
          </w:p>
        </w:tc>
      </w:tr>
      <w:tr w:rsidR="00CF5689" w:rsidRPr="00C46A1E" w14:paraId="200319A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4B9EC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17D4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468659.59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4884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4188238.05</w:t>
            </w:r>
          </w:p>
        </w:tc>
      </w:tr>
      <w:tr w:rsidR="00CF5689" w:rsidRPr="00C46A1E" w14:paraId="37FABE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FAC4D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5E9B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468716.13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8972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4188259.02</w:t>
            </w:r>
          </w:p>
        </w:tc>
      </w:tr>
      <w:tr w:rsidR="00CF5689" w:rsidRPr="00C46A1E" w14:paraId="1F06C51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75415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5976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468732.25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29FE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4188279.22</w:t>
            </w:r>
          </w:p>
        </w:tc>
      </w:tr>
      <w:tr w:rsidR="00CF5689" w:rsidRPr="00C46A1E" w14:paraId="4E68AEE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C4481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0F80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468708.29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B965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4188298.36</w:t>
            </w:r>
          </w:p>
        </w:tc>
      </w:tr>
      <w:tr w:rsidR="00CF5689" w:rsidRPr="00C46A1E" w14:paraId="53A4A9C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0B861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2367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468691.82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515E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4188278.44</w:t>
            </w:r>
          </w:p>
        </w:tc>
      </w:tr>
      <w:tr w:rsidR="00CF5689" w:rsidRPr="00C46A1E" w14:paraId="4C39493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12025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F1D0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468748.35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D89E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4188299.40</w:t>
            </w:r>
          </w:p>
        </w:tc>
      </w:tr>
      <w:tr w:rsidR="00CF5689" w:rsidRPr="00C46A1E" w14:paraId="120B444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B9A7A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619D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468724.73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D54D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4188318.25</w:t>
            </w:r>
          </w:p>
        </w:tc>
      </w:tr>
      <w:tr w:rsidR="00CF5689" w:rsidRPr="00C46A1E" w14:paraId="0580BA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4624C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FE41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468748.36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123B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4188299.42</w:t>
            </w:r>
          </w:p>
        </w:tc>
      </w:tr>
      <w:tr w:rsidR="00CF5689" w:rsidRPr="00C46A1E" w14:paraId="386F042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805C4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5FFE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468764.48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B6733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4188319.61</w:t>
            </w:r>
          </w:p>
        </w:tc>
      </w:tr>
      <w:tr w:rsidR="00CF5689" w:rsidRPr="00C46A1E" w14:paraId="29EDFC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FE6FA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0D67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3C14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4188338.19</w:t>
            </w:r>
          </w:p>
        </w:tc>
      </w:tr>
      <w:tr w:rsidR="00CF5689" w:rsidRPr="00C46A1E" w14:paraId="0C8ECAB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ED74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8F7A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468724.75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5E66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4188318.26</w:t>
            </w:r>
          </w:p>
        </w:tc>
      </w:tr>
      <w:tr w:rsidR="00CF5689" w:rsidRPr="00C46A1E" w14:paraId="7191B16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047BC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0CF6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468780.59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5986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4188339.78</w:t>
            </w:r>
          </w:p>
        </w:tc>
      </w:tr>
      <w:tr w:rsidR="00CF5689" w:rsidRPr="00C46A1E" w14:paraId="4443C8F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4FD2F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5C8A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468757.66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4C2C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4188358.09</w:t>
            </w:r>
          </w:p>
        </w:tc>
      </w:tr>
      <w:tr w:rsidR="00CF5689" w:rsidRPr="00C46A1E" w14:paraId="2D8DBCD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81936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01CB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468796.71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F3BC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4188359.97</w:t>
            </w:r>
          </w:p>
        </w:tc>
      </w:tr>
      <w:tr w:rsidR="00CF5689" w:rsidRPr="00C46A1E" w14:paraId="581B0A7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92263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D03E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468774.12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063B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4188378.00</w:t>
            </w:r>
          </w:p>
        </w:tc>
      </w:tr>
      <w:tr w:rsidR="00CF5689" w:rsidRPr="00C46A1E" w14:paraId="2B61017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6D74B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2433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468812.82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DE61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4188380.17</w:t>
            </w:r>
          </w:p>
        </w:tc>
      </w:tr>
      <w:tr w:rsidR="00CF5689" w:rsidRPr="00C46A1E" w14:paraId="3B11E95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82300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79A22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468790.58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4DDC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4188397.92</w:t>
            </w:r>
          </w:p>
        </w:tc>
      </w:tr>
      <w:tr w:rsidR="00CF5689" w:rsidRPr="00C46A1E" w14:paraId="37A61B8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32187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E116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468828.94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29DA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4188400.36</w:t>
            </w:r>
          </w:p>
        </w:tc>
      </w:tr>
      <w:tr w:rsidR="00CF5689" w:rsidRPr="00C46A1E" w14:paraId="5ACBD30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7B84F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A950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8AA4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4188417.84</w:t>
            </w:r>
          </w:p>
        </w:tc>
      </w:tr>
      <w:tr w:rsidR="00CF5689" w:rsidRPr="00C46A1E" w14:paraId="619EBCF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6BEB6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3337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468845.05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F705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4188420.55</w:t>
            </w:r>
          </w:p>
        </w:tc>
      </w:tr>
      <w:tr w:rsidR="00CF5689" w:rsidRPr="00C46A1E" w14:paraId="283CBEF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C4F9C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AFD05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468823.50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D778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4188437.75</w:t>
            </w:r>
          </w:p>
        </w:tc>
      </w:tr>
      <w:tr w:rsidR="00CF5689" w:rsidRPr="00C46A1E" w14:paraId="2605CDB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75EB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D1F6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468843.73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DDA4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4188462.22</w:t>
            </w:r>
          </w:p>
        </w:tc>
      </w:tr>
      <w:tr w:rsidR="00CF5689" w:rsidRPr="00C46A1E" w14:paraId="5A0E08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B0A96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5FFE2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468856.30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A521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4188434.64</w:t>
            </w:r>
          </w:p>
        </w:tc>
      </w:tr>
      <w:tr w:rsidR="00CF5689" w:rsidRPr="00C46A1E" w14:paraId="46881A9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5B2B0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8EFB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468867.51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4F26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4188448.70</w:t>
            </w:r>
          </w:p>
        </w:tc>
      </w:tr>
      <w:tr w:rsidR="00CF5689" w:rsidRPr="00C46A1E" w14:paraId="3DB7A1D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71D5D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26A7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468864.17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030A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4188457.87</w:t>
            </w:r>
          </w:p>
        </w:tc>
      </w:tr>
      <w:tr w:rsidR="00CF5689" w:rsidRPr="00C46A1E" w14:paraId="2499248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C8121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6BC30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468538.60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26550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4188136.31</w:t>
            </w:r>
          </w:p>
        </w:tc>
      </w:tr>
      <w:tr w:rsidR="00CF5689" w:rsidRPr="00C46A1E" w14:paraId="757D3B7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1ACB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8FE98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3D1C8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4188120.03</w:t>
            </w:r>
          </w:p>
        </w:tc>
      </w:tr>
      <w:tr w:rsidR="00CF5689" w:rsidRPr="00C46A1E" w14:paraId="37AA4AE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5E3F4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AF8A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468526.38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6E75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4188112.99</w:t>
            </w:r>
          </w:p>
        </w:tc>
      </w:tr>
      <w:tr w:rsidR="00CF5689" w:rsidRPr="00C46A1E" w14:paraId="48237EC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0895C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66B1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B6929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4188156.50</w:t>
            </w:r>
          </w:p>
        </w:tc>
      </w:tr>
      <w:tr w:rsidR="00CF5689" w:rsidRPr="00C46A1E" w14:paraId="745E77B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C482A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D4DDA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468570.82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48A7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4188176.69</w:t>
            </w:r>
          </w:p>
        </w:tc>
      </w:tr>
      <w:tr w:rsidR="00CF5689" w:rsidRPr="00C46A1E" w14:paraId="38777B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23EB9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1101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468586.93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66091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4188196.88</w:t>
            </w:r>
          </w:p>
        </w:tc>
      </w:tr>
      <w:tr w:rsidR="00CF5689" w:rsidRPr="00C46A1E" w14:paraId="52F6FC7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CE222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0136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468603.04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9451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4188217.05</w:t>
            </w:r>
          </w:p>
        </w:tc>
      </w:tr>
      <w:tr w:rsidR="00CF5689" w:rsidRPr="00C46A1E" w14:paraId="3EAE6C1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3FAA9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80EC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468603.03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FFBAD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4188217.05</w:t>
            </w:r>
          </w:p>
        </w:tc>
      </w:tr>
      <w:tr w:rsidR="00CF5689" w:rsidRPr="00C46A1E" w14:paraId="5D0217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75A6D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8E62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468619.16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7693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4188237.26</w:t>
            </w:r>
          </w:p>
        </w:tc>
      </w:tr>
      <w:tr w:rsidR="00CF5689" w:rsidRPr="00C46A1E" w14:paraId="50E8BBC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52732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197B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468603.04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AF94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4188217.07</w:t>
            </w:r>
          </w:p>
        </w:tc>
      </w:tr>
      <w:tr w:rsidR="00CF5689" w:rsidRPr="00C46A1E" w14:paraId="728B0E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7944F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58B3D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468635.27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F82A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4188257.45</w:t>
            </w:r>
          </w:p>
        </w:tc>
      </w:tr>
      <w:tr w:rsidR="00CF5689" w:rsidRPr="00C46A1E" w14:paraId="161189A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C8D4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9F08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468651.39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172C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4188277.65</w:t>
            </w:r>
          </w:p>
        </w:tc>
      </w:tr>
      <w:tr w:rsidR="00CF5689" w:rsidRPr="00C46A1E" w14:paraId="4F9DFFD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DA9CE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C1ACC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468675.70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0DE8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4188258.24</w:t>
            </w:r>
          </w:p>
        </w:tc>
      </w:tr>
      <w:tr w:rsidR="00CF5689" w:rsidRPr="00C46A1E" w14:paraId="6CEB10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6BFC6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8BE98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468667.50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DE80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4188297.84</w:t>
            </w:r>
          </w:p>
        </w:tc>
      </w:tr>
      <w:tr w:rsidR="00CF5689" w:rsidRPr="00C46A1E" w14:paraId="4074EBB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F29A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1234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468683.63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7D7E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4188318.05</w:t>
            </w:r>
          </w:p>
        </w:tc>
      </w:tr>
      <w:tr w:rsidR="00CF5689" w:rsidRPr="00C46A1E" w14:paraId="133CE67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837C0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3A33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468683.62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DEFA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4188318.03</w:t>
            </w:r>
          </w:p>
        </w:tc>
      </w:tr>
      <w:tr w:rsidR="00CF5689" w:rsidRPr="00C46A1E" w14:paraId="2103DA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62B85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4638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468699.73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F138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4188338.22</w:t>
            </w:r>
          </w:p>
        </w:tc>
      </w:tr>
      <w:tr w:rsidR="00CF5689" w:rsidRPr="00C46A1E" w14:paraId="3B91E86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E2526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7FA3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468715.85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BA5D1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4188358.41</w:t>
            </w:r>
          </w:p>
        </w:tc>
      </w:tr>
      <w:tr w:rsidR="00CF5689" w:rsidRPr="00C46A1E" w14:paraId="7CA7A3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8CFE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FFC0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468731.96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895C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4188378.60</w:t>
            </w:r>
          </w:p>
        </w:tc>
      </w:tr>
      <w:tr w:rsidR="00CF5689" w:rsidRPr="00C46A1E" w14:paraId="2A2D7DC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46023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D0DD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468748.08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D868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4188398.79</w:t>
            </w:r>
          </w:p>
        </w:tc>
      </w:tr>
      <w:tr w:rsidR="00CF5689" w:rsidRPr="00C46A1E" w14:paraId="548F4E1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3EB9C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6A88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468764.19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0A05D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4188418.99</w:t>
            </w:r>
          </w:p>
        </w:tc>
      </w:tr>
      <w:tr w:rsidR="00CF5689" w:rsidRPr="00C46A1E" w14:paraId="33FDFD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B3B6A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72E6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468780.31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02BC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4188439.18</w:t>
            </w:r>
          </w:p>
        </w:tc>
      </w:tr>
      <w:tr w:rsidR="00CF5689" w:rsidRPr="00C46A1E" w14:paraId="79BDA1B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03835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D20E9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468796.42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87D3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4188459.37</w:t>
            </w:r>
          </w:p>
        </w:tc>
      </w:tr>
      <w:tr w:rsidR="00CF5689" w:rsidRPr="00C46A1E" w14:paraId="20BCC8E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F1DC0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9387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CFD21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4188470.07</w:t>
            </w:r>
          </w:p>
        </w:tc>
      </w:tr>
      <w:tr w:rsidR="00CF5689" w:rsidRPr="00C46A1E" w14:paraId="5BBB6C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731C8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1966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468803.25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8288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4188467.90</w:t>
            </w:r>
          </w:p>
        </w:tc>
      </w:tr>
      <w:tr w:rsidR="00CF5689" w:rsidRPr="00C46A1E" w14:paraId="15667C6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4A715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EB8B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4CABC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4188144.74</w:t>
            </w:r>
          </w:p>
        </w:tc>
      </w:tr>
      <w:tr w:rsidR="00CF5689" w:rsidRPr="00C46A1E" w14:paraId="586AD0E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BEA7F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3DE1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468504.38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0B7A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4188164.12</w:t>
            </w:r>
          </w:p>
        </w:tc>
      </w:tr>
      <w:tr w:rsidR="00CF5689" w:rsidRPr="00C46A1E" w14:paraId="5A5026A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DC93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03D8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468488.24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95D6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4188143.95</w:t>
            </w:r>
          </w:p>
        </w:tc>
      </w:tr>
      <w:tr w:rsidR="00CF5689" w:rsidRPr="00C46A1E" w14:paraId="321FF50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E8D08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95AE4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4BB9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4188127.65</w:t>
            </w:r>
          </w:p>
        </w:tc>
      </w:tr>
      <w:tr w:rsidR="00CF5689" w:rsidRPr="00C46A1E" w14:paraId="7BD365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08B23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A9AE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8C48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4188128.44</w:t>
            </w:r>
          </w:p>
        </w:tc>
      </w:tr>
      <w:tr w:rsidR="00CF5689" w:rsidRPr="00C46A1E" w14:paraId="7C4EA0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E5FF9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8A9E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468544.80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F3E2B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4188164.93</w:t>
            </w:r>
          </w:p>
        </w:tc>
      </w:tr>
      <w:tr w:rsidR="00CF5689" w:rsidRPr="00C46A1E" w14:paraId="593A155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80F21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D3A9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468520.51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19A0C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4188184.31</w:t>
            </w:r>
          </w:p>
        </w:tc>
      </w:tr>
      <w:tr w:rsidR="00CF5689" w:rsidRPr="00C46A1E" w14:paraId="4ABB93F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5167A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030CB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0CDE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4188185.12</w:t>
            </w:r>
          </w:p>
        </w:tc>
      </w:tr>
      <w:tr w:rsidR="00CF5689" w:rsidRPr="00C46A1E" w14:paraId="5FFBD64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28401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2EEE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468536.63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7F5C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4188204.49</w:t>
            </w:r>
          </w:p>
        </w:tc>
      </w:tr>
      <w:tr w:rsidR="00CF5689" w:rsidRPr="00C46A1E" w14:paraId="6ABA541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588D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42F9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7551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4188199.01</w:t>
            </w:r>
          </w:p>
        </w:tc>
      </w:tr>
      <w:tr w:rsidR="00CF5689" w:rsidRPr="00C46A1E" w14:paraId="3A9D8AF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38185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09DD3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77DE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4188203.16</w:t>
            </w:r>
          </w:p>
        </w:tc>
      </w:tr>
      <w:tr w:rsidR="00CF5689" w:rsidRPr="00C46A1E" w14:paraId="36950E3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E9E20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900EE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468569.96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9802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4188204.36</w:t>
            </w:r>
          </w:p>
        </w:tc>
      </w:tr>
      <w:tr w:rsidR="00CF5689" w:rsidRPr="00C46A1E" w14:paraId="79F67FF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4F100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2596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468573.22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08F0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4188208.35</w:t>
            </w:r>
          </w:p>
        </w:tc>
      </w:tr>
      <w:tr w:rsidR="00CF5689" w:rsidRPr="00C46A1E" w14:paraId="517A5BA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99604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0F93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A344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4188224.66</w:t>
            </w:r>
          </w:p>
        </w:tc>
      </w:tr>
      <w:tr w:rsidR="00CF5689" w:rsidRPr="00C46A1E" w14:paraId="012E07D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1A0E5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A544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429A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4188212.23</w:t>
            </w:r>
          </w:p>
        </w:tc>
      </w:tr>
      <w:tr w:rsidR="00CF5689" w:rsidRPr="00C46A1E" w14:paraId="5FC5EB5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EF15F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2BCA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468577.86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0487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4188211.06</w:t>
            </w:r>
          </w:p>
        </w:tc>
      </w:tr>
      <w:tr w:rsidR="00CF5689" w:rsidRPr="00C46A1E" w14:paraId="2D4E29D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E2EFF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1D4C9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468581.98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0F55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4188211.53</w:t>
            </w:r>
          </w:p>
        </w:tc>
      </w:tr>
      <w:tr w:rsidR="00CF5689" w:rsidRPr="00C46A1E" w14:paraId="26FFF84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A904B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25A2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C531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4188225.50</w:t>
            </w:r>
          </w:p>
        </w:tc>
      </w:tr>
      <w:tr w:rsidR="00CF5689" w:rsidRPr="00C46A1E" w14:paraId="765BD86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E4E8A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BE2A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468568.90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66F1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4188244.84</w:t>
            </w:r>
          </w:p>
        </w:tc>
      </w:tr>
      <w:tr w:rsidR="00CF5689" w:rsidRPr="00C46A1E" w14:paraId="1BFC4A6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8ACAC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9308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B5D0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4188245.70</w:t>
            </w:r>
          </w:p>
        </w:tc>
      </w:tr>
      <w:tr w:rsidR="00CF5689" w:rsidRPr="00C46A1E" w14:paraId="22F70D9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BE778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FB6A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468585.04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40EDF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4188265.01</w:t>
            </w:r>
          </w:p>
        </w:tc>
      </w:tr>
      <w:tr w:rsidR="00CF5689" w:rsidRPr="00C46A1E" w14:paraId="58572BE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D1AF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3750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468625.37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11CF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4188265.89</w:t>
            </w:r>
          </w:p>
        </w:tc>
      </w:tr>
      <w:tr w:rsidR="00CF5689" w:rsidRPr="00C46A1E" w14:paraId="094D20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3C23A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304B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468601.16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DCCA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4188285.20</w:t>
            </w:r>
          </w:p>
        </w:tc>
      </w:tr>
      <w:tr w:rsidR="00CF5689" w:rsidRPr="00C46A1E" w14:paraId="2A71D7E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DBA48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4472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E9FB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4188286.08</w:t>
            </w:r>
          </w:p>
        </w:tc>
      </w:tr>
      <w:tr w:rsidR="00CF5689" w:rsidRPr="00C46A1E" w14:paraId="66A0430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74DD4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5B0D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468617.30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2092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4188305.38</w:t>
            </w:r>
          </w:p>
        </w:tc>
      </w:tr>
      <w:tr w:rsidR="00CF5689" w:rsidRPr="00C46A1E" w14:paraId="321D72B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37AB2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ACA6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84AE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4188306.25</w:t>
            </w:r>
          </w:p>
        </w:tc>
      </w:tr>
      <w:tr w:rsidR="00CF5689" w:rsidRPr="00C46A1E" w14:paraId="75F7EA8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C6A96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5E97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E1795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4188325.55</w:t>
            </w:r>
          </w:p>
        </w:tc>
      </w:tr>
      <w:tr w:rsidR="00CF5689" w:rsidRPr="00C46A1E" w14:paraId="404A37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EDD9B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C55D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A4B1E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4188326.46</w:t>
            </w:r>
          </w:p>
        </w:tc>
      </w:tr>
      <w:tr w:rsidR="00CF5689" w:rsidRPr="00C46A1E" w14:paraId="76BEAC0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3092C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7C785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468649.57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21B8E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4188345.73</w:t>
            </w:r>
          </w:p>
        </w:tc>
      </w:tr>
      <w:tr w:rsidR="00CF5689" w:rsidRPr="00C46A1E" w14:paraId="7053AEB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DAD1B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AC9B2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468689.83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C9AF3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4188346.65</w:t>
            </w:r>
          </w:p>
        </w:tc>
      </w:tr>
      <w:tr w:rsidR="00CF5689" w:rsidRPr="00C46A1E" w14:paraId="26D5D5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62853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9E38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DFAB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4188365.90</w:t>
            </w:r>
          </w:p>
        </w:tc>
      </w:tr>
      <w:tr w:rsidR="00CF5689" w:rsidRPr="00C46A1E" w14:paraId="64D7702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5D88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5C0D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7FA4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4188366.84</w:t>
            </w:r>
          </w:p>
        </w:tc>
      </w:tr>
      <w:tr w:rsidR="00CF5689" w:rsidRPr="00C46A1E" w14:paraId="5CFB42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F6B9A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3DE1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468681.82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F0EE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4188386.09</w:t>
            </w:r>
          </w:p>
        </w:tc>
      </w:tr>
      <w:tr w:rsidR="00CF5689" w:rsidRPr="00C46A1E" w14:paraId="5A09259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416E0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27F1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646F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4188387.04</w:t>
            </w:r>
          </w:p>
        </w:tc>
      </w:tr>
      <w:tr w:rsidR="00CF5689" w:rsidRPr="00C46A1E" w14:paraId="574328D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F4572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BFE3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468697.96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962CD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4188406.27</w:t>
            </w:r>
          </w:p>
        </w:tc>
      </w:tr>
      <w:tr w:rsidR="00CF5689" w:rsidRPr="00C46A1E" w14:paraId="1215B52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82C04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1868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68DD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4188407.23</w:t>
            </w:r>
          </w:p>
        </w:tc>
      </w:tr>
      <w:tr w:rsidR="00CF5689" w:rsidRPr="00C46A1E" w14:paraId="4A8254F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D3183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5402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468714.08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E2FF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4188426.44</w:t>
            </w:r>
          </w:p>
        </w:tc>
      </w:tr>
      <w:tr w:rsidR="00CF5689" w:rsidRPr="00C46A1E" w14:paraId="7030632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023DF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108D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468754.29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0378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4188427.40</w:t>
            </w:r>
          </w:p>
        </w:tc>
      </w:tr>
      <w:tr w:rsidR="00CF5689" w:rsidRPr="00C46A1E" w14:paraId="642861E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5818A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B55C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468730.22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AEA6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4188446.62</w:t>
            </w:r>
          </w:p>
        </w:tc>
      </w:tr>
      <w:tr w:rsidR="00CF5689" w:rsidRPr="00C46A1E" w14:paraId="7461E1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40EF4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2843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468770.40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A4BF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4188447.61</w:t>
            </w:r>
          </w:p>
        </w:tc>
      </w:tr>
      <w:tr w:rsidR="00CF5689" w:rsidRPr="00C46A1E" w14:paraId="2B8619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19642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2432D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468746.31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BE3F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4188466.76</w:t>
            </w:r>
          </w:p>
        </w:tc>
      </w:tr>
      <w:tr w:rsidR="00CF5689" w:rsidRPr="00C46A1E" w14:paraId="20BC1AC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7C42E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1F1A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468746.31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5B46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4188466.74</w:t>
            </w:r>
          </w:p>
        </w:tc>
      </w:tr>
      <w:tr w:rsidR="00CF5689" w:rsidRPr="00C46A1E" w14:paraId="1142714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5D399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7706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4C18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4188486.31</w:t>
            </w:r>
          </w:p>
        </w:tc>
      </w:tr>
      <w:tr w:rsidR="00CF5689" w:rsidRPr="00C46A1E" w14:paraId="1C7696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00752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9A3FA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468784.05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88497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4188464.69</w:t>
            </w:r>
          </w:p>
        </w:tc>
      </w:tr>
      <w:tr w:rsidR="00CF5689" w:rsidRPr="00C46A1E" w14:paraId="2230ADE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7B380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2242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468780.01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6AC5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4188475.75</w:t>
            </w:r>
          </w:p>
        </w:tc>
      </w:tr>
      <w:tr w:rsidR="00CF5689" w:rsidRPr="00C46A1E" w14:paraId="33AE877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8CC41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4ACD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468749.12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ABC4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4188482.30</w:t>
            </w:r>
          </w:p>
        </w:tc>
      </w:tr>
      <w:tr w:rsidR="00CF5689" w:rsidRPr="00C46A1E" w14:paraId="249B3BF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8F07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31699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468726.39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ADB8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4188487.14</w:t>
            </w:r>
          </w:p>
        </w:tc>
      </w:tr>
      <w:tr w:rsidR="00CF5689" w:rsidRPr="00C46A1E" w14:paraId="36EB709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58B95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CC12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FF0E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4188183.54</w:t>
            </w:r>
          </w:p>
        </w:tc>
      </w:tr>
      <w:tr w:rsidR="00CF5689" w:rsidRPr="00C46A1E" w14:paraId="7384E10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4BEF7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2E2CB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76B1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4188167.26</w:t>
            </w:r>
          </w:p>
        </w:tc>
      </w:tr>
      <w:tr w:rsidR="00CF5689" w:rsidRPr="00C46A1E" w14:paraId="4BC0F75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B8CB3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58CD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D197F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4188160.24</w:t>
            </w:r>
          </w:p>
        </w:tc>
      </w:tr>
      <w:tr w:rsidR="00CF5689" w:rsidRPr="00C46A1E" w14:paraId="4B178F9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DCA48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A1DC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468496.18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90A5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4188203.73</w:t>
            </w:r>
          </w:p>
        </w:tc>
      </w:tr>
      <w:tr w:rsidR="00CF5689" w:rsidRPr="00C46A1E" w14:paraId="05CDA03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ECD82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2DBF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468512.27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1ADE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4188223.93</w:t>
            </w:r>
          </w:p>
        </w:tc>
      </w:tr>
      <w:tr w:rsidR="00CF5689" w:rsidRPr="00C46A1E" w14:paraId="5931F6B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87F25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699CD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468528.40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B2FA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4188244.12</w:t>
            </w:r>
          </w:p>
        </w:tc>
      </w:tr>
      <w:tr w:rsidR="00CF5689" w:rsidRPr="00C46A1E" w14:paraId="179643C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D3801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E594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468544.51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714C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4188264.31</w:t>
            </w:r>
          </w:p>
        </w:tc>
      </w:tr>
      <w:tr w:rsidR="00CF5689" w:rsidRPr="00C46A1E" w14:paraId="55EB68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B35AC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AF29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468560.62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E010A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4188284.50</w:t>
            </w:r>
          </w:p>
        </w:tc>
      </w:tr>
      <w:tr w:rsidR="00CF5689" w:rsidRPr="00C46A1E" w14:paraId="393B3D3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14D92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DC9C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468576.74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5A2B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4188304.69</w:t>
            </w:r>
          </w:p>
        </w:tc>
      </w:tr>
      <w:tr w:rsidR="00CF5689" w:rsidRPr="00C46A1E" w14:paraId="7AA9D27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A8AC4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E590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468592.85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E5A2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4188324.88</w:t>
            </w:r>
          </w:p>
        </w:tc>
      </w:tr>
      <w:tr w:rsidR="00CF5689" w:rsidRPr="00C46A1E" w14:paraId="396BFAA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FC1F6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4EB7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D20DE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4188345.07</w:t>
            </w:r>
          </w:p>
        </w:tc>
      </w:tr>
      <w:tr w:rsidR="00CF5689" w:rsidRPr="00C46A1E" w14:paraId="043312F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7BF19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F04A0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468625.08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53F6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4188365.27</w:t>
            </w:r>
          </w:p>
        </w:tc>
      </w:tr>
      <w:tr w:rsidR="00CF5689" w:rsidRPr="00C46A1E" w14:paraId="615B88B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6A956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F228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07693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4188385.46</w:t>
            </w:r>
          </w:p>
        </w:tc>
      </w:tr>
      <w:tr w:rsidR="00CF5689" w:rsidRPr="00C46A1E" w14:paraId="2DF401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97CCD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9AF6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468657.31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F3544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4188405.65</w:t>
            </w:r>
          </w:p>
        </w:tc>
      </w:tr>
      <w:tr w:rsidR="00CF5689" w:rsidRPr="00C46A1E" w14:paraId="4702428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DA305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7D25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121D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4188425.84</w:t>
            </w:r>
          </w:p>
        </w:tc>
      </w:tr>
      <w:tr w:rsidR="00CF5689" w:rsidRPr="00C46A1E" w14:paraId="669E3F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BE906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B6A0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468689.54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27DE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4188446.03</w:t>
            </w:r>
          </w:p>
        </w:tc>
      </w:tr>
      <w:tr w:rsidR="00CF5689" w:rsidRPr="00C46A1E" w14:paraId="08C515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032C4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C6D3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468705.66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BCD1B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4188466.22</w:t>
            </w:r>
          </w:p>
        </w:tc>
      </w:tr>
      <w:tr w:rsidR="00CF5689" w:rsidRPr="00C46A1E" w14:paraId="7E7FDA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D28FF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E9F3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2EC6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4188193.34</w:t>
            </w:r>
          </w:p>
        </w:tc>
      </w:tr>
      <w:tr w:rsidR="00CF5689" w:rsidRPr="00C46A1E" w14:paraId="274BA2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F05CF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2A5D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468444.63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64CE5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4188212.54</w:t>
            </w:r>
          </w:p>
        </w:tc>
      </w:tr>
      <w:tr w:rsidR="00CF5689" w:rsidRPr="00C46A1E" w14:paraId="32D5F1E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9CBD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301CC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468428.24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CC975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4188192.56</w:t>
            </w:r>
          </w:p>
        </w:tc>
      </w:tr>
      <w:tr w:rsidR="00CF5689" w:rsidRPr="00C46A1E" w14:paraId="104CF26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AD8E2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3304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468448.66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4EBA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4188176.27</w:t>
            </w:r>
          </w:p>
        </w:tc>
      </w:tr>
      <w:tr w:rsidR="00CF5689" w:rsidRPr="00C46A1E" w14:paraId="4CC305E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FC7D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791B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468455.68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28EAC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4188177.06</w:t>
            </w:r>
          </w:p>
        </w:tc>
      </w:tr>
      <w:tr w:rsidR="00CF5689" w:rsidRPr="00C46A1E" w14:paraId="6BE477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C6E25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E6C30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468479.75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D4DB0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4188207.23</w:t>
            </w:r>
          </w:p>
        </w:tc>
      </w:tr>
      <w:tr w:rsidR="00CF5689" w:rsidRPr="00C46A1E" w14:paraId="3F7529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B865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1B8E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468479.23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455F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4188211.43</w:t>
            </w:r>
          </w:p>
        </w:tc>
      </w:tr>
      <w:tr w:rsidR="00CF5689" w:rsidRPr="00C46A1E" w14:paraId="233C09F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C8B43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B549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468477.69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CC49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4188212.60</w:t>
            </w:r>
          </w:p>
        </w:tc>
      </w:tr>
      <w:tr w:rsidR="00CF5689" w:rsidRPr="00C46A1E" w14:paraId="3ED3C80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56596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8B007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468480.96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2DDF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4188216.60</w:t>
            </w:r>
          </w:p>
        </w:tc>
      </w:tr>
      <w:tr w:rsidR="00CF5689" w:rsidRPr="00C46A1E" w14:paraId="515866D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AD6C2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1A72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468461.02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A2A9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4188232.53</w:t>
            </w:r>
          </w:p>
        </w:tc>
      </w:tr>
      <w:tr w:rsidR="00CF5689" w:rsidRPr="00C46A1E" w14:paraId="7C21679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6E831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A74D7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468484.13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5489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4188220.48</w:t>
            </w:r>
          </w:p>
        </w:tc>
      </w:tr>
      <w:tr w:rsidR="00CF5689" w:rsidRPr="00C46A1E" w14:paraId="3363F74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8FC67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BD056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468485.60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8592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4188219.31</w:t>
            </w:r>
          </w:p>
        </w:tc>
      </w:tr>
      <w:tr w:rsidR="00CF5689" w:rsidRPr="00C46A1E" w14:paraId="2240C66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13428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ED058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FA9C0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4188219.78</w:t>
            </w:r>
          </w:p>
        </w:tc>
      </w:tr>
      <w:tr w:rsidR="00CF5689" w:rsidRPr="00C46A1E" w14:paraId="373918F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0771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9AE5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7414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4188233.74</w:t>
            </w:r>
          </w:p>
        </w:tc>
      </w:tr>
      <w:tr w:rsidR="00CF5689" w:rsidRPr="00C46A1E" w14:paraId="4F542A7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7E92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C8B2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7FD6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4188252.50</w:t>
            </w:r>
          </w:p>
        </w:tc>
      </w:tr>
      <w:tr w:rsidR="00CF5689" w:rsidRPr="00C46A1E" w14:paraId="47336D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EED65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A205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468517.02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B8D7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4188253.93</w:t>
            </w:r>
          </w:p>
        </w:tc>
      </w:tr>
      <w:tr w:rsidR="00CF5689" w:rsidRPr="00C46A1E" w14:paraId="4005007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EF854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D9B8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468493.77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92BA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4188272.47</w:t>
            </w:r>
          </w:p>
        </w:tc>
      </w:tr>
      <w:tr w:rsidR="00CF5689" w:rsidRPr="00C46A1E" w14:paraId="5EFB50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EFBE4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639C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8943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4188274.12</w:t>
            </w:r>
          </w:p>
        </w:tc>
      </w:tr>
      <w:tr w:rsidR="00CF5689" w:rsidRPr="00C46A1E" w14:paraId="770E37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3D424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254E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468510.16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4820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4188292.46</w:t>
            </w:r>
          </w:p>
        </w:tc>
      </w:tr>
      <w:tr w:rsidR="00CF5689" w:rsidRPr="00C46A1E" w14:paraId="2EF82C5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6B47C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AD84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D10D4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4188294.29</w:t>
            </w:r>
          </w:p>
        </w:tc>
      </w:tr>
      <w:tr w:rsidR="00CF5689" w:rsidRPr="00C46A1E" w14:paraId="2A89C0E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C92E7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085B8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AD25A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4188312.42</w:t>
            </w:r>
          </w:p>
        </w:tc>
      </w:tr>
      <w:tr w:rsidR="00CF5689" w:rsidRPr="00C46A1E" w14:paraId="2AB490A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B9F38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BF34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468565.37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5FBB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4188314.48</w:t>
            </w:r>
          </w:p>
        </w:tc>
      </w:tr>
      <w:tr w:rsidR="00CF5689" w:rsidRPr="00C46A1E" w14:paraId="3E8B477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1EF13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18F04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C67B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4188332.41</w:t>
            </w:r>
          </w:p>
        </w:tc>
      </w:tr>
      <w:tr w:rsidR="00CF5689" w:rsidRPr="00C46A1E" w14:paraId="554D07D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41B3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9193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C1F1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4188334.68</w:t>
            </w:r>
          </w:p>
        </w:tc>
      </w:tr>
      <w:tr w:rsidR="00CF5689" w:rsidRPr="00C46A1E" w14:paraId="5B935DC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33609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0D0FE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468559.31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28716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4188352.38</w:t>
            </w:r>
          </w:p>
        </w:tc>
      </w:tr>
      <w:tr w:rsidR="00CF5689" w:rsidRPr="00C46A1E" w14:paraId="5B66697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8066B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F15DC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A6CF2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4188354.88</w:t>
            </w:r>
          </w:p>
        </w:tc>
      </w:tr>
      <w:tr w:rsidR="00CF5689" w:rsidRPr="00C46A1E" w14:paraId="55B78EB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E96A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B124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C42B2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4188372.37</w:t>
            </w:r>
          </w:p>
        </w:tc>
      </w:tr>
      <w:tr w:rsidR="00CF5689" w:rsidRPr="00C46A1E" w14:paraId="7280CB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EAFAB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A212F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BE02D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4188375.08</w:t>
            </w:r>
          </w:p>
        </w:tc>
      </w:tr>
      <w:tr w:rsidR="00CF5689" w:rsidRPr="00C46A1E" w14:paraId="72ECD7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0CBB9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8600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D79E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4188392.34</w:t>
            </w:r>
          </w:p>
        </w:tc>
      </w:tr>
      <w:tr w:rsidR="00CF5689" w:rsidRPr="00C46A1E" w14:paraId="289E490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08F4D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A63E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468629.83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C86A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4188395.27</w:t>
            </w:r>
          </w:p>
        </w:tc>
      </w:tr>
      <w:tr w:rsidR="00CF5689" w:rsidRPr="00C46A1E" w14:paraId="208E148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63A8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3B31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468608.45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D51B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4188412.32</w:t>
            </w:r>
          </w:p>
        </w:tc>
      </w:tr>
      <w:tr w:rsidR="00CF5689" w:rsidRPr="00C46A1E" w14:paraId="35DD46A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B5B2D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9AC6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B892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4188415.46</w:t>
            </w:r>
          </w:p>
        </w:tc>
      </w:tr>
      <w:tr w:rsidR="00CF5689" w:rsidRPr="00C46A1E" w14:paraId="7AA2585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ED838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DB0D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468624.84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A400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4188432.29</w:t>
            </w:r>
          </w:p>
        </w:tc>
      </w:tr>
      <w:tr w:rsidR="00CF5689" w:rsidRPr="00C46A1E" w14:paraId="5F58D4D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242A9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81ED9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468662.06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84AF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4188435.63</w:t>
            </w:r>
          </w:p>
        </w:tc>
      </w:tr>
      <w:tr w:rsidR="00CF5689" w:rsidRPr="00C46A1E" w14:paraId="595A4A9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EA0AA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A6AA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468641.21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D8FC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4188452.28</w:t>
            </w:r>
          </w:p>
        </w:tc>
      </w:tr>
      <w:tr w:rsidR="00CF5689" w:rsidRPr="00C46A1E" w14:paraId="1684C81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EBF87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A6EE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13C5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4188455.82</w:t>
            </w:r>
          </w:p>
        </w:tc>
      </w:tr>
      <w:tr w:rsidR="00CF5689" w:rsidRPr="00C46A1E" w14:paraId="0E499D3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FC8E7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F163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817A9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4188472.25</w:t>
            </w:r>
          </w:p>
        </w:tc>
      </w:tr>
      <w:tr w:rsidR="00CF5689" w:rsidRPr="00C46A1E" w14:paraId="487CF65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21529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6994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468678.19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6303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4188497.37</w:t>
            </w:r>
          </w:p>
        </w:tc>
      </w:tr>
      <w:tr w:rsidR="00CF5689" w:rsidRPr="00C46A1E" w14:paraId="7E76F16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03352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F1B19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468691.16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A643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4188472.12</w:t>
            </w:r>
          </w:p>
        </w:tc>
      </w:tr>
      <w:tr w:rsidR="00CF5689" w:rsidRPr="00C46A1E" w14:paraId="7556237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1755E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4771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468699.08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D3B1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4188482.03</w:t>
            </w:r>
          </w:p>
        </w:tc>
      </w:tr>
      <w:tr w:rsidR="00CF5689" w:rsidRPr="00C46A1E" w14:paraId="4A1708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9C09A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2A98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17B2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4188493.86</w:t>
            </w:r>
          </w:p>
        </w:tc>
      </w:tr>
      <w:tr w:rsidR="00CF5689" w:rsidRPr="00C46A1E" w14:paraId="3048BD0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AEC80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3DB6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A057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4188232.16</w:t>
            </w:r>
          </w:p>
        </w:tc>
      </w:tr>
      <w:tr w:rsidR="00CF5689" w:rsidRPr="00C46A1E" w14:paraId="54336D4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87DFD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A283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9355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4188215.86</w:t>
            </w:r>
          </w:p>
        </w:tc>
      </w:tr>
      <w:tr w:rsidR="00CF5689" w:rsidRPr="00C46A1E" w14:paraId="7D51CA9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F5140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0EA1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48D6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4188208.86</w:t>
            </w:r>
          </w:p>
        </w:tc>
      </w:tr>
      <w:tr w:rsidR="00CF5689" w:rsidRPr="00C46A1E" w14:paraId="57362B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D610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4E30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468436.18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AB78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4188252.35</w:t>
            </w:r>
          </w:p>
        </w:tc>
      </w:tr>
      <w:tr w:rsidR="00CF5689" w:rsidRPr="00C46A1E" w14:paraId="2C4E2B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3A6BE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4950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468452.27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A266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4188272.54</w:t>
            </w:r>
          </w:p>
        </w:tc>
      </w:tr>
      <w:tr w:rsidR="00CF5689" w:rsidRPr="00C46A1E" w14:paraId="67F654D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F5F7C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2F91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468468.39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EC6B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4188292.73</w:t>
            </w:r>
          </w:p>
        </w:tc>
      </w:tr>
      <w:tr w:rsidR="00CF5689" w:rsidRPr="00C46A1E" w14:paraId="7FA8B9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22B1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0ACC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468484.51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5BCB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4188312.92</w:t>
            </w:r>
          </w:p>
        </w:tc>
      </w:tr>
      <w:tr w:rsidR="00CF5689" w:rsidRPr="00C46A1E" w14:paraId="59E9F8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D694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1569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468500.62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8BDEA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4188333.11</w:t>
            </w:r>
          </w:p>
        </w:tc>
      </w:tr>
      <w:tr w:rsidR="00CF5689" w:rsidRPr="00C46A1E" w14:paraId="195B0DA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EB365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8FDC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14A0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4188353.30</w:t>
            </w:r>
          </w:p>
        </w:tc>
      </w:tr>
      <w:tr w:rsidR="00CF5689" w:rsidRPr="00C46A1E" w14:paraId="7B3393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277EE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3C6F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468532.85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9A36C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4188373.50</w:t>
            </w:r>
          </w:p>
        </w:tc>
      </w:tr>
      <w:tr w:rsidR="00CF5689" w:rsidRPr="00C46A1E" w14:paraId="0AD217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A147D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4DC29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2E2F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4188393.69</w:t>
            </w:r>
          </w:p>
        </w:tc>
      </w:tr>
      <w:tr w:rsidR="00CF5689" w:rsidRPr="00C46A1E" w14:paraId="0624058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D754F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E2EC6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468565.08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9339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4188413.88</w:t>
            </w:r>
          </w:p>
        </w:tc>
      </w:tr>
      <w:tr w:rsidR="00CF5689" w:rsidRPr="00C46A1E" w14:paraId="76623DE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F4365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D4EF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FFBF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4188434.07</w:t>
            </w:r>
          </w:p>
        </w:tc>
      </w:tr>
      <w:tr w:rsidR="00CF5689" w:rsidRPr="00C46A1E" w14:paraId="6D8020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EEC8A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9465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468597.31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0471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4188454.26</w:t>
            </w:r>
          </w:p>
        </w:tc>
      </w:tr>
      <w:tr w:rsidR="00CF5689" w:rsidRPr="00C46A1E" w14:paraId="1AD8B4C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5CD73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BA56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877D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4188474.45</w:t>
            </w:r>
          </w:p>
        </w:tc>
      </w:tr>
      <w:tr w:rsidR="00CF5689" w:rsidRPr="00C46A1E" w14:paraId="25B5A60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9D1DC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8D08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468629.54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8EFE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4188494.64</w:t>
            </w:r>
          </w:p>
        </w:tc>
      </w:tr>
      <w:tr w:rsidR="00CF5689" w:rsidRPr="00C46A1E" w14:paraId="52180C7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AEF17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7278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468641.52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8FA77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4188505.14</w:t>
            </w:r>
          </w:p>
        </w:tc>
      </w:tr>
      <w:tr w:rsidR="00CF5689" w:rsidRPr="00C46A1E" w14:paraId="1E1D93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A23C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EEE8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468636.74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4CE5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4188503.67</w:t>
            </w:r>
          </w:p>
        </w:tc>
      </w:tr>
      <w:tr w:rsidR="00CF5689" w:rsidRPr="00C46A1E" w14:paraId="5D86D5E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9F77B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C1B7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468408.63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A1C1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4188241.88</w:t>
            </w:r>
          </w:p>
        </w:tc>
      </w:tr>
      <w:tr w:rsidR="00CF5689" w:rsidRPr="00C46A1E" w14:paraId="4CA1883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C9E90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FE46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468384.37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D71D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4188261.25</w:t>
            </w:r>
          </w:p>
        </w:tc>
      </w:tr>
      <w:tr w:rsidR="00CF5689" w:rsidRPr="00C46A1E" w14:paraId="5B70E60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F48E2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FE9A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468368.20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7458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4188241.11</w:t>
            </w:r>
          </w:p>
        </w:tc>
      </w:tr>
      <w:tr w:rsidR="00CF5689" w:rsidRPr="00C46A1E" w14:paraId="5A15200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3556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3B194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468388.61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44FFC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4188224.82</w:t>
            </w:r>
          </w:p>
        </w:tc>
      </w:tr>
      <w:tr w:rsidR="00CF5689" w:rsidRPr="00C46A1E" w14:paraId="1A9F6C5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798E5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579B5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468395.64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EF47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4188225.60</w:t>
            </w:r>
          </w:p>
        </w:tc>
      </w:tr>
      <w:tr w:rsidR="00CF5689" w:rsidRPr="00C46A1E" w14:paraId="5B65FA1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0CCB7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E701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468419.69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241C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4188255.77</w:t>
            </w:r>
          </w:p>
        </w:tc>
      </w:tr>
      <w:tr w:rsidR="00CF5689" w:rsidRPr="00C46A1E" w14:paraId="1E065D0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3943C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E97B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468419.19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25CB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4188259.97</w:t>
            </w:r>
          </w:p>
        </w:tc>
      </w:tr>
      <w:tr w:rsidR="00CF5689" w:rsidRPr="00C46A1E" w14:paraId="6EC49E3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2B3B3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8C9C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468417.64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6578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4188261.15</w:t>
            </w:r>
          </w:p>
        </w:tc>
      </w:tr>
      <w:tr w:rsidR="00CF5689" w:rsidRPr="00C46A1E" w14:paraId="4A02398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F6EDC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0C31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468420.92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E039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4188265.15</w:t>
            </w:r>
          </w:p>
        </w:tc>
      </w:tr>
      <w:tr w:rsidR="00CF5689" w:rsidRPr="00C46A1E" w14:paraId="258C38E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65B6A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1BF60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468400.55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B99B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4188281.39</w:t>
            </w:r>
          </w:p>
        </w:tc>
      </w:tr>
      <w:tr w:rsidR="00CF5689" w:rsidRPr="00C46A1E" w14:paraId="0C4ADE2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6FD8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CCBF4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468424.09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2EF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4188269.03</w:t>
            </w:r>
          </w:p>
        </w:tc>
      </w:tr>
      <w:tr w:rsidR="00CF5689" w:rsidRPr="00C46A1E" w14:paraId="642633E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38E7C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20182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468425.55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4A80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4188267.85</w:t>
            </w:r>
          </w:p>
        </w:tc>
      </w:tr>
      <w:tr w:rsidR="00CF5689" w:rsidRPr="00C46A1E" w14:paraId="051324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A1B79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0C650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468429.73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8BD9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4188268.32</w:t>
            </w:r>
          </w:p>
        </w:tc>
      </w:tr>
      <w:tr w:rsidR="00CF5689" w:rsidRPr="00C46A1E" w14:paraId="1A44DC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7620A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D0BD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468440.86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F84A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4188282.28</w:t>
            </w:r>
          </w:p>
        </w:tc>
      </w:tr>
      <w:tr w:rsidR="00CF5689" w:rsidRPr="00C46A1E" w14:paraId="2BAB01D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D6973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74A39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B422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4188301.53</w:t>
            </w:r>
          </w:p>
        </w:tc>
      </w:tr>
      <w:tr w:rsidR="00CF5689" w:rsidRPr="00C46A1E" w14:paraId="58C10B1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72180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10A1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468456.98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1481B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4188302.47</w:t>
            </w:r>
          </w:p>
        </w:tc>
      </w:tr>
      <w:tr w:rsidR="00CF5689" w:rsidRPr="00C46A1E" w14:paraId="318872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D45C3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E3379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468432.91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D7CA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4188321.67</w:t>
            </w:r>
          </w:p>
        </w:tc>
      </w:tr>
      <w:tr w:rsidR="00CF5689" w:rsidRPr="00C46A1E" w14:paraId="30FDA07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8D011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6FC6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1BC2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4188322.66</w:t>
            </w:r>
          </w:p>
        </w:tc>
      </w:tr>
      <w:tr w:rsidR="00CF5689" w:rsidRPr="00C46A1E" w14:paraId="6EC9EA5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02C8A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D8A8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468449.09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C23D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4188341.81</w:t>
            </w:r>
          </w:p>
        </w:tc>
      </w:tr>
      <w:tr w:rsidR="00CF5689" w:rsidRPr="00C46A1E" w14:paraId="6E80928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30EC8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EE72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468489.20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9EE3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4188342.86</w:t>
            </w:r>
          </w:p>
        </w:tc>
      </w:tr>
      <w:tr w:rsidR="00CF5689" w:rsidRPr="00C46A1E" w14:paraId="59D24B3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81DFB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7062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468465.26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8AF4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4188361.96</w:t>
            </w:r>
          </w:p>
        </w:tc>
      </w:tr>
      <w:tr w:rsidR="00CF5689" w:rsidRPr="00C46A1E" w14:paraId="08CA946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9CFEE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EB05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468505.32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4D8A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4188363.05</w:t>
            </w:r>
          </w:p>
        </w:tc>
      </w:tr>
      <w:tr w:rsidR="00CF5689" w:rsidRPr="00C46A1E" w14:paraId="124C78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AB18B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DF14C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468481.44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2C94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4188382.10</w:t>
            </w:r>
          </w:p>
        </w:tc>
      </w:tr>
      <w:tr w:rsidR="00CF5689" w:rsidRPr="00C46A1E" w14:paraId="6147DCC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A6BB2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67A4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468521.43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1DFB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4188383.22</w:t>
            </w:r>
          </w:p>
        </w:tc>
      </w:tr>
      <w:tr w:rsidR="00CF5689" w:rsidRPr="00C46A1E" w14:paraId="2D67B85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EEDED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E6EE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468497.60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4B8C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4188402.24</w:t>
            </w:r>
          </w:p>
        </w:tc>
      </w:tr>
      <w:tr w:rsidR="00CF5689" w:rsidRPr="00C46A1E" w14:paraId="715EFEA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17314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CA44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B525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4188403.43</w:t>
            </w:r>
          </w:p>
        </w:tc>
      </w:tr>
      <w:tr w:rsidR="00CF5689" w:rsidRPr="00C46A1E" w14:paraId="66E4154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5CB41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76E6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468513.78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77682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4188422.40</w:t>
            </w:r>
          </w:p>
        </w:tc>
      </w:tr>
      <w:tr w:rsidR="00CF5689" w:rsidRPr="00C46A1E" w14:paraId="3D30DCE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10646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E9DF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468553.67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3F51C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4188423.62</w:t>
            </w:r>
          </w:p>
        </w:tc>
      </w:tr>
      <w:tr w:rsidR="00CF5689" w:rsidRPr="00C46A1E" w14:paraId="6AA21C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96E70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28D2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468529.96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1F663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4188442.54</w:t>
            </w:r>
          </w:p>
        </w:tc>
      </w:tr>
      <w:tr w:rsidR="00CF5689" w:rsidRPr="00C46A1E" w14:paraId="2E308D5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3710B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88A06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468569.78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7DA5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4188443.81</w:t>
            </w:r>
          </w:p>
        </w:tc>
      </w:tr>
      <w:tr w:rsidR="00CF5689" w:rsidRPr="00C46A1E" w14:paraId="355D63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AB9C0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8E56D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468546.14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A678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4188462.68</w:t>
            </w:r>
          </w:p>
        </w:tc>
      </w:tr>
      <w:tr w:rsidR="00CF5689" w:rsidRPr="00C46A1E" w14:paraId="690808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B11B2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6C183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468585.89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E9B66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4188464.00</w:t>
            </w:r>
          </w:p>
        </w:tc>
      </w:tr>
      <w:tr w:rsidR="00CF5689" w:rsidRPr="00C46A1E" w14:paraId="65C3D90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4689D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2225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468562.33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17452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4188482.82</w:t>
            </w:r>
          </w:p>
        </w:tc>
      </w:tr>
      <w:tr w:rsidR="00CF5689" w:rsidRPr="00C46A1E" w14:paraId="1589FBF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68E94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CA5A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0E316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4188483.19</w:t>
            </w:r>
          </w:p>
        </w:tc>
      </w:tr>
      <w:tr w:rsidR="00CF5689" w:rsidRPr="00C46A1E" w14:paraId="47BDBE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93C10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6191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468577.28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0743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4188501.45</w:t>
            </w:r>
          </w:p>
        </w:tc>
      </w:tr>
      <w:tr w:rsidR="00CF5689" w:rsidRPr="00C46A1E" w14:paraId="503D60E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314BF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3B5E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A446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4188520.93</w:t>
            </w:r>
          </w:p>
        </w:tc>
      </w:tr>
      <w:tr w:rsidR="00CF5689" w:rsidRPr="00C46A1E" w14:paraId="3F1E2AB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BB080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3008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468614.08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CC92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4188499.31</w:t>
            </w:r>
          </w:p>
        </w:tc>
      </w:tr>
      <w:tr w:rsidR="00CF5689" w:rsidRPr="00C46A1E" w14:paraId="5ADD5F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59C15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5B010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468609.45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43E60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4188511.96</w:t>
            </w:r>
          </w:p>
        </w:tc>
      </w:tr>
      <w:tr w:rsidR="00CF5689" w:rsidRPr="00C46A1E" w14:paraId="2DF5947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A5CF7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1444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468579.99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9D2D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4188518.21</w:t>
            </w:r>
          </w:p>
        </w:tc>
      </w:tr>
      <w:tr w:rsidR="00CF5689" w:rsidRPr="00C46A1E" w14:paraId="5413BAA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4E360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7BBAB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468556.71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B677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4188523.17</w:t>
            </w:r>
          </w:p>
        </w:tc>
      </w:tr>
      <w:tr w:rsidR="00CF5689" w:rsidRPr="00C46A1E" w14:paraId="7AC19D2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EB646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7729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468360.00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7147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4188280.70</w:t>
            </w:r>
          </w:p>
        </w:tc>
      </w:tr>
      <w:tr w:rsidR="00CF5689" w:rsidRPr="00C46A1E" w14:paraId="5F7D47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B7439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A941C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468347.01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4DA9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4188264.43</w:t>
            </w:r>
          </w:p>
        </w:tc>
      </w:tr>
      <w:tr w:rsidR="00CF5689" w:rsidRPr="00C46A1E" w14:paraId="12D34C9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3D7D4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FCFF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468347.80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D8A23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4188257.40</w:t>
            </w:r>
          </w:p>
        </w:tc>
      </w:tr>
      <w:tr w:rsidR="00CF5689" w:rsidRPr="00C46A1E" w14:paraId="0821D0E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2E944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FB23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468376.12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91096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4188300.89</w:t>
            </w:r>
          </w:p>
        </w:tc>
      </w:tr>
      <w:tr w:rsidR="00CF5689" w:rsidRPr="00C46A1E" w14:paraId="5759132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58727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2BB6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468392.23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17E2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4188321.09</w:t>
            </w:r>
          </w:p>
        </w:tc>
      </w:tr>
      <w:tr w:rsidR="00CF5689" w:rsidRPr="00C46A1E" w14:paraId="29BF90D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3FAF8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3DC6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468408.34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F046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4188341.28</w:t>
            </w:r>
          </w:p>
        </w:tc>
      </w:tr>
      <w:tr w:rsidR="00CF5689" w:rsidRPr="00C46A1E" w14:paraId="39A78C2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2395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2CB3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468424.46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EAB8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4188361.47</w:t>
            </w:r>
          </w:p>
        </w:tc>
      </w:tr>
      <w:tr w:rsidR="00CF5689" w:rsidRPr="00C46A1E" w14:paraId="4C20EDC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B99CA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BB61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468440.57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8F93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4188381.66</w:t>
            </w:r>
          </w:p>
        </w:tc>
      </w:tr>
      <w:tr w:rsidR="00CF5689" w:rsidRPr="00C46A1E" w14:paraId="18DECDA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4E98E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4D87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468456.69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4D63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4188401.85</w:t>
            </w:r>
          </w:p>
        </w:tc>
      </w:tr>
      <w:tr w:rsidR="00CF5689" w:rsidRPr="00C46A1E" w14:paraId="521B4E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8391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7B3A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870D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4188422.04</w:t>
            </w:r>
          </w:p>
        </w:tc>
      </w:tr>
      <w:tr w:rsidR="00CF5689" w:rsidRPr="00C46A1E" w14:paraId="12CF855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A4B1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4BEF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468488.92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369A6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4188442.23</w:t>
            </w:r>
          </w:p>
        </w:tc>
      </w:tr>
      <w:tr w:rsidR="00CF5689" w:rsidRPr="00C46A1E" w14:paraId="3B641A0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3A4A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5ADE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468505.03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0601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4188462.43</w:t>
            </w:r>
          </w:p>
        </w:tc>
      </w:tr>
      <w:tr w:rsidR="00CF5689" w:rsidRPr="00C46A1E" w14:paraId="509ED8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468BF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74F1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468521.15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515E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4188482.62</w:t>
            </w:r>
          </w:p>
        </w:tc>
      </w:tr>
      <w:tr w:rsidR="00CF5689" w:rsidRPr="00C46A1E" w14:paraId="53EB448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F00C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160D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06E0C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4188502.81</w:t>
            </w:r>
          </w:p>
        </w:tc>
      </w:tr>
      <w:tr w:rsidR="00CF5689" w:rsidRPr="00C46A1E" w14:paraId="03DD35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B00AD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9D9FB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468348.28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0625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4188290.06</w:t>
            </w:r>
          </w:p>
        </w:tc>
      </w:tr>
      <w:tr w:rsidR="00CF5689" w:rsidRPr="00C46A1E" w14:paraId="452560F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65BD6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211B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468323.96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28BE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4188309.48</w:t>
            </w:r>
          </w:p>
        </w:tc>
      </w:tr>
      <w:tr w:rsidR="00CF5689" w:rsidRPr="00C46A1E" w14:paraId="609EF56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055B4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8B05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468307.85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5A7DF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4188289.29</w:t>
            </w:r>
          </w:p>
        </w:tc>
      </w:tr>
      <w:tr w:rsidR="00CF5689" w:rsidRPr="00C46A1E" w14:paraId="58928D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3A0C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08C7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468328.25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EA60D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4188272.99</w:t>
            </w:r>
          </w:p>
        </w:tc>
      </w:tr>
      <w:tr w:rsidR="00CF5689" w:rsidRPr="00C46A1E" w14:paraId="3B832F3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42767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C8A53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468335.28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7779A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4188273.78</w:t>
            </w:r>
          </w:p>
        </w:tc>
      </w:tr>
      <w:tr w:rsidR="00CF5689" w:rsidRPr="00C46A1E" w14:paraId="795AF08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B673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6A49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468364.39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81F9D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4188310.27</w:t>
            </w:r>
          </w:p>
        </w:tc>
      </w:tr>
      <w:tr w:rsidR="00CF5689" w:rsidRPr="00C46A1E" w14:paraId="104FA1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C9ED5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A3FA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468340.08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DD3B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4188329.65</w:t>
            </w:r>
          </w:p>
        </w:tc>
      </w:tr>
      <w:tr w:rsidR="00CF5689" w:rsidRPr="00C46A1E" w14:paraId="6C595C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E32A6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DF46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468380.51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AEF0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4188330.44</w:t>
            </w:r>
          </w:p>
        </w:tc>
      </w:tr>
      <w:tr w:rsidR="00CF5689" w:rsidRPr="00C46A1E" w14:paraId="3AC446F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2DBF5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12F5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468356.19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6026F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4188349.84</w:t>
            </w:r>
          </w:p>
        </w:tc>
      </w:tr>
      <w:tr w:rsidR="00CF5689" w:rsidRPr="00C46A1E" w14:paraId="726BF23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E3857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84EDB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468396.62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A169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4188350.63</w:t>
            </w:r>
          </w:p>
        </w:tc>
      </w:tr>
      <w:tr w:rsidR="00CF5689" w:rsidRPr="00C46A1E" w14:paraId="303C93F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370F2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4C29D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468372.31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EE40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4188370.04</w:t>
            </w:r>
          </w:p>
        </w:tc>
      </w:tr>
      <w:tr w:rsidR="00CF5689" w:rsidRPr="00C46A1E" w14:paraId="18C33FB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045C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6F56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468412.74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54A17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4188370.83</w:t>
            </w:r>
          </w:p>
        </w:tc>
      </w:tr>
      <w:tr w:rsidR="00CF5689" w:rsidRPr="00C46A1E" w14:paraId="6242F2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6F9E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19D0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468388.42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5B3D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4188390.23</w:t>
            </w:r>
          </w:p>
        </w:tc>
      </w:tr>
      <w:tr w:rsidR="00CF5689" w:rsidRPr="00C46A1E" w14:paraId="2A8F898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5332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D472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468428.85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2FF32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4188391.02</w:t>
            </w:r>
          </w:p>
        </w:tc>
      </w:tr>
      <w:tr w:rsidR="00CF5689" w:rsidRPr="00C46A1E" w14:paraId="176A924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9B53D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EC0C2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468404.54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9A7A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4188410.44</w:t>
            </w:r>
          </w:p>
        </w:tc>
      </w:tr>
      <w:tr w:rsidR="00CF5689" w:rsidRPr="00C46A1E" w14:paraId="606D3B6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7A0F1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A113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468444.97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7A1B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4188411.21</w:t>
            </w:r>
          </w:p>
        </w:tc>
      </w:tr>
      <w:tr w:rsidR="00CF5689" w:rsidRPr="00C46A1E" w14:paraId="7FB8B5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8C012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1449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468420.65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5D05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4188430.63</w:t>
            </w:r>
          </w:p>
        </w:tc>
      </w:tr>
      <w:tr w:rsidR="00CF5689" w:rsidRPr="00C46A1E" w14:paraId="3F547FF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1410A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CEAC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468461.08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C27D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4188431.40</w:t>
            </w:r>
          </w:p>
        </w:tc>
      </w:tr>
      <w:tr w:rsidR="00CF5689" w:rsidRPr="00C46A1E" w14:paraId="4E5A104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BF28D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8E73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468436.77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EC4D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4188450.82</w:t>
            </w:r>
          </w:p>
        </w:tc>
      </w:tr>
      <w:tr w:rsidR="00CF5689" w:rsidRPr="00C46A1E" w14:paraId="4873D8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2ED4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A5822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468477.20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7DE98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4188451.59</w:t>
            </w:r>
          </w:p>
        </w:tc>
      </w:tr>
      <w:tr w:rsidR="00CF5689" w:rsidRPr="00C46A1E" w14:paraId="40683F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4849A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3E8C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468452.88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915B4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4188470.99</w:t>
            </w:r>
          </w:p>
        </w:tc>
      </w:tr>
      <w:tr w:rsidR="00CF5689" w:rsidRPr="00C46A1E" w14:paraId="36C54AA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5E1F9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EDCA5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468493.31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77CB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4188471.78</w:t>
            </w:r>
          </w:p>
        </w:tc>
      </w:tr>
      <w:tr w:rsidR="00CF5689" w:rsidRPr="00C46A1E" w14:paraId="02DE7BD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CCD76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6F9C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468468.99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DC420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4188491.18</w:t>
            </w:r>
          </w:p>
        </w:tc>
      </w:tr>
      <w:tr w:rsidR="00CF5689" w:rsidRPr="00C46A1E" w14:paraId="67240FA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4274E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8C5E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468509.42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23594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4188491.97</w:t>
            </w:r>
          </w:p>
        </w:tc>
      </w:tr>
      <w:tr w:rsidR="00CF5689" w:rsidRPr="00C46A1E" w14:paraId="5168B7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79F30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6D4E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468485.12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7AA06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4188511.38</w:t>
            </w:r>
          </w:p>
        </w:tc>
      </w:tr>
      <w:tr w:rsidR="00CF5689" w:rsidRPr="00C46A1E" w14:paraId="349D764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5F531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0469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468525.55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412E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4188512.17</w:t>
            </w:r>
          </w:p>
        </w:tc>
      </w:tr>
      <w:tr w:rsidR="00CF5689" w:rsidRPr="00C46A1E" w14:paraId="0BC3630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CFC50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C791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468531.89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2815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4188520.13</w:t>
            </w:r>
          </w:p>
        </w:tc>
      </w:tr>
      <w:tr w:rsidR="00CF5689" w:rsidRPr="00C46A1E" w14:paraId="196116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BBFC2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C47B5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468528.61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BCB4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4188529.13</w:t>
            </w:r>
          </w:p>
        </w:tc>
      </w:tr>
      <w:tr w:rsidR="00CF5689" w:rsidRPr="00C46A1E" w14:paraId="06EBA52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A912D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4513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468503.52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10D5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4188534.46</w:t>
            </w:r>
          </w:p>
        </w:tc>
      </w:tr>
      <w:tr w:rsidR="00CF5689" w:rsidRPr="00C46A1E" w14:paraId="0E7C59B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2BFB5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565C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468299.65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37B0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4188328.86</w:t>
            </w:r>
          </w:p>
        </w:tc>
      </w:tr>
      <w:tr w:rsidR="00CF5689" w:rsidRPr="00C46A1E" w14:paraId="66038EE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8A116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C978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468286.66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2289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4188312.59</w:t>
            </w:r>
          </w:p>
        </w:tc>
      </w:tr>
      <w:tr w:rsidR="00CF5689" w:rsidRPr="00C46A1E" w14:paraId="7982A9B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8E4C5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12D12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468287.44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EEF6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4188305.56</w:t>
            </w:r>
          </w:p>
        </w:tc>
      </w:tr>
      <w:tr w:rsidR="00CF5689" w:rsidRPr="00C46A1E" w14:paraId="648406E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B5113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6164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468315.76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5E80E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4188349.07</w:t>
            </w:r>
          </w:p>
        </w:tc>
      </w:tr>
      <w:tr w:rsidR="00CF5689" w:rsidRPr="00C46A1E" w14:paraId="0CEA929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09450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A9DC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468331.88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6DEB5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4188369.26</w:t>
            </w:r>
          </w:p>
        </w:tc>
      </w:tr>
      <w:tr w:rsidR="00CF5689" w:rsidRPr="00C46A1E" w14:paraId="57D4989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0796B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2D79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96D0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4188389.45</w:t>
            </w:r>
          </w:p>
        </w:tc>
      </w:tr>
      <w:tr w:rsidR="00CF5689" w:rsidRPr="00C46A1E" w14:paraId="74A589F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EED68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A82A8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468364.11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73FC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4188409.65</w:t>
            </w:r>
          </w:p>
        </w:tc>
      </w:tr>
      <w:tr w:rsidR="00CF5689" w:rsidRPr="00C46A1E" w14:paraId="6C350F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ABF26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7F09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468380.22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8EC5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4188429.84</w:t>
            </w:r>
          </w:p>
        </w:tc>
      </w:tr>
      <w:tr w:rsidR="00CF5689" w:rsidRPr="00C46A1E" w14:paraId="4C2DA6D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92B9E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F3E85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468396.34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25BF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4188450.01</w:t>
            </w:r>
          </w:p>
        </w:tc>
      </w:tr>
      <w:tr w:rsidR="00CF5689" w:rsidRPr="00C46A1E" w14:paraId="3858C0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65813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19B9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468412.45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DDCE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4188470.20</w:t>
            </w:r>
          </w:p>
        </w:tc>
      </w:tr>
      <w:tr w:rsidR="00CF5689" w:rsidRPr="00C46A1E" w14:paraId="25E685E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DDDD3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7D7F3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468428.57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857B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4188490.39</w:t>
            </w:r>
          </w:p>
        </w:tc>
      </w:tr>
      <w:tr w:rsidR="00CF5689" w:rsidRPr="00C46A1E" w14:paraId="7089EB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AA96A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633C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12B3D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4188510.60</w:t>
            </w:r>
          </w:p>
        </w:tc>
      </w:tr>
      <w:tr w:rsidR="00CF5689" w:rsidRPr="00C46A1E" w14:paraId="5C68E01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0C9CB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E5A7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468460.80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68CC0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4188530.79</w:t>
            </w:r>
          </w:p>
        </w:tc>
      </w:tr>
      <w:tr w:rsidR="00CF5689" w:rsidRPr="00C46A1E" w14:paraId="3B25AC0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69DC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4678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468471.19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77B34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4188541.33</w:t>
            </w:r>
          </w:p>
        </w:tc>
      </w:tr>
      <w:tr w:rsidR="00CF5689" w:rsidRPr="00C46A1E" w14:paraId="3959994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46089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C3BC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468466.82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2097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4188538.34</w:t>
            </w:r>
          </w:p>
        </w:tc>
      </w:tr>
      <w:tr w:rsidR="00CF5689" w:rsidRPr="00C46A1E" w14:paraId="6366554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59074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796F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468288.50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C8EE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4188338.94</w:t>
            </w:r>
          </w:p>
        </w:tc>
      </w:tr>
      <w:tr w:rsidR="00CF5689" w:rsidRPr="00C46A1E" w14:paraId="469995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E2FE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45AA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468264.30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B652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4188358.24</w:t>
            </w:r>
          </w:p>
        </w:tc>
      </w:tr>
      <w:tr w:rsidR="00CF5689" w:rsidRPr="00C46A1E" w14:paraId="1C420E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F85DA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2DBD8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468248.06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CC2F5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4188338.15</w:t>
            </w:r>
          </w:p>
        </w:tc>
      </w:tr>
      <w:tr w:rsidR="00CF5689" w:rsidRPr="00C46A1E" w14:paraId="68309F2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3CC14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CF9F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468268.47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2122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4188321.88</w:t>
            </w:r>
          </w:p>
        </w:tc>
      </w:tr>
      <w:tr w:rsidR="00CF5689" w:rsidRPr="00C46A1E" w14:paraId="04020B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578D8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DDBB3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468275.48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638C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4188322.66</w:t>
            </w:r>
          </w:p>
        </w:tc>
      </w:tr>
      <w:tr w:rsidR="00CF5689" w:rsidRPr="00C46A1E" w14:paraId="436464A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8B68D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42419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468299.56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DA57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4188352.82</w:t>
            </w:r>
          </w:p>
        </w:tc>
      </w:tr>
      <w:tr w:rsidR="00CF5689" w:rsidRPr="00C46A1E" w14:paraId="3B2FC63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76D5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F31A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468299.03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4FE5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4188357.02</w:t>
            </w:r>
          </w:p>
        </w:tc>
      </w:tr>
      <w:tr w:rsidR="00CF5689" w:rsidRPr="00C46A1E" w14:paraId="3E68C26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D4C0B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F118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468297.50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42C4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4188358.19</w:t>
            </w:r>
          </w:p>
        </w:tc>
      </w:tr>
      <w:tr w:rsidR="00CF5689" w:rsidRPr="00C46A1E" w14:paraId="40D71BD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F6B76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E7611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468300.76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843A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4188362.19</w:t>
            </w:r>
          </w:p>
        </w:tc>
      </w:tr>
      <w:tr w:rsidR="00CF5689" w:rsidRPr="00C46A1E" w14:paraId="42C2D5F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54594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F1E5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468280.54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0D21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4188378.33</w:t>
            </w:r>
          </w:p>
        </w:tc>
      </w:tr>
      <w:tr w:rsidR="00CF5689" w:rsidRPr="00C46A1E" w14:paraId="4C2BC22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976D0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3E68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468303.93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3CEB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4188366.07</w:t>
            </w:r>
          </w:p>
        </w:tc>
      </w:tr>
      <w:tr w:rsidR="00CF5689" w:rsidRPr="00C46A1E" w14:paraId="5A9E29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C4BAA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3A24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468305.42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8A244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4188364.90</w:t>
            </w:r>
          </w:p>
        </w:tc>
      </w:tr>
      <w:tr w:rsidR="00CF5689" w:rsidRPr="00C46A1E" w14:paraId="343290A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B2D8E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37C8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468309.57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1C1A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4188365.37</w:t>
            </w:r>
          </w:p>
        </w:tc>
      </w:tr>
      <w:tr w:rsidR="00CF5689" w:rsidRPr="00C46A1E" w14:paraId="6CC6B92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E30C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7514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468320.72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91286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4188379.33</w:t>
            </w:r>
          </w:p>
        </w:tc>
      </w:tr>
      <w:tr w:rsidR="00CF5689" w:rsidRPr="00C46A1E" w14:paraId="055EFA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BAC61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4D68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AACB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4188398.42</w:t>
            </w:r>
          </w:p>
        </w:tc>
      </w:tr>
      <w:tr w:rsidR="00CF5689" w:rsidRPr="00C46A1E" w14:paraId="0251A59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B9F6A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3809F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468336.83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E3CD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4188399.52</w:t>
            </w:r>
          </w:p>
        </w:tc>
      </w:tr>
      <w:tr w:rsidR="00CF5689" w:rsidRPr="00C46A1E" w14:paraId="75450EF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4A660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37E7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468313.03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AC2C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4188418.52</w:t>
            </w:r>
          </w:p>
        </w:tc>
      </w:tr>
      <w:tr w:rsidR="00CF5689" w:rsidRPr="00C46A1E" w14:paraId="12D771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5BE57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7F92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468352.96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14B10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4188419.71</w:t>
            </w:r>
          </w:p>
        </w:tc>
      </w:tr>
      <w:tr w:rsidR="00CF5689" w:rsidRPr="00C46A1E" w14:paraId="303B9C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1A77C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7170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468329.27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E542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4188438.61</w:t>
            </w:r>
          </w:p>
        </w:tc>
      </w:tr>
      <w:tr w:rsidR="00CF5689" w:rsidRPr="00C46A1E" w14:paraId="0EDBE74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DE50D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D099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468369.05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9EC44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4188439.90</w:t>
            </w:r>
          </w:p>
        </w:tc>
      </w:tr>
      <w:tr w:rsidR="00CF5689" w:rsidRPr="00C46A1E" w14:paraId="5439324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4362D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3364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468345.50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9F10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4188458.70</w:t>
            </w:r>
          </w:p>
        </w:tc>
      </w:tr>
      <w:tr w:rsidR="00CF5689" w:rsidRPr="00C46A1E" w14:paraId="4FE49F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4B75B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EE9F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468385.18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7844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4188460.09</w:t>
            </w:r>
          </w:p>
        </w:tc>
      </w:tr>
      <w:tr w:rsidR="00CF5689" w:rsidRPr="00C46A1E" w14:paraId="0AC71E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C2E0D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3896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F003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4188478.79</w:t>
            </w:r>
          </w:p>
        </w:tc>
      </w:tr>
      <w:tr w:rsidR="00CF5689" w:rsidRPr="00C46A1E" w14:paraId="441E54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EF181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7B67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468401.29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5071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4188480.28</w:t>
            </w:r>
          </w:p>
        </w:tc>
      </w:tr>
      <w:tr w:rsidR="00CF5689" w:rsidRPr="00C46A1E" w14:paraId="77510F2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8D29C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89C52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468377.99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5DA35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4188498.88</w:t>
            </w:r>
          </w:p>
        </w:tc>
      </w:tr>
      <w:tr w:rsidR="00CF5689" w:rsidRPr="00C46A1E" w14:paraId="0A9C46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BF72B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A069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468417.42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F4062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4188500.47</w:t>
            </w:r>
          </w:p>
        </w:tc>
      </w:tr>
      <w:tr w:rsidR="00CF5689" w:rsidRPr="00C46A1E" w14:paraId="30DCB84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5706D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AD4F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468394.22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DB37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4188518.97</w:t>
            </w:r>
          </w:p>
        </w:tc>
      </w:tr>
      <w:tr w:rsidR="00CF5689" w:rsidRPr="00C46A1E" w14:paraId="5BBC37D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97717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E88FA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468433.51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DB3C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4188520.67</w:t>
            </w:r>
          </w:p>
        </w:tc>
      </w:tr>
      <w:tr w:rsidR="00CF5689" w:rsidRPr="00C46A1E" w14:paraId="2FA4EA6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B72FB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AE35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468409.42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4A4E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4188537.77</w:t>
            </w:r>
          </w:p>
        </w:tc>
      </w:tr>
      <w:tr w:rsidR="00CF5689" w:rsidRPr="00C46A1E" w14:paraId="635C57A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C1997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29ED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468382.69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8E33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4188556.73</w:t>
            </w:r>
          </w:p>
        </w:tc>
      </w:tr>
      <w:tr w:rsidR="00CF5689" w:rsidRPr="00C46A1E" w14:paraId="1992C2E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9B7AA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BE5D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0EF3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4188537.73</w:t>
            </w:r>
          </w:p>
        </w:tc>
      </w:tr>
      <w:tr w:rsidR="00CF5689" w:rsidRPr="00C46A1E" w14:paraId="4321FEE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4C30C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F7E46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468443.71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0176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4188547.16</w:t>
            </w:r>
          </w:p>
        </w:tc>
      </w:tr>
      <w:tr w:rsidR="00CF5689" w:rsidRPr="00C46A1E" w14:paraId="1F44F4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3D416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0309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468411.95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A0861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4188553.89</w:t>
            </w:r>
          </w:p>
        </w:tc>
      </w:tr>
      <w:tr w:rsidR="00CF5689" w:rsidRPr="00C46A1E" w14:paraId="1D9E6D3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3702B3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36FF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468388.42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0309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4188558.90</w:t>
            </w:r>
          </w:p>
        </w:tc>
      </w:tr>
      <w:tr w:rsidR="00CF5689" w:rsidRPr="00C46A1E" w14:paraId="4C7830B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D1334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A8B8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468239.86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C68F6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4188377.75</w:t>
            </w:r>
          </w:p>
        </w:tc>
      </w:tr>
      <w:tr w:rsidR="00CF5689" w:rsidRPr="00C46A1E" w14:paraId="4B3A7F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F1D59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9AE3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468226.86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17B9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4188361.47</w:t>
            </w:r>
          </w:p>
        </w:tc>
      </w:tr>
      <w:tr w:rsidR="00CF5689" w:rsidRPr="00C46A1E" w14:paraId="41901D1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43F68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54F2E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468227.64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F776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4188354.45</w:t>
            </w:r>
          </w:p>
        </w:tc>
      </w:tr>
      <w:tr w:rsidR="00CF5689" w:rsidRPr="00C46A1E" w14:paraId="6A7AD8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B7EFB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731C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468255.97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2AE40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4188397.94</w:t>
            </w:r>
          </w:p>
        </w:tc>
      </w:tr>
      <w:tr w:rsidR="00CF5689" w:rsidRPr="00C46A1E" w14:paraId="0556190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D09F4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7B85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468272.10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CB61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4188418.13</w:t>
            </w:r>
          </w:p>
        </w:tc>
      </w:tr>
      <w:tr w:rsidR="00CF5689" w:rsidRPr="00C46A1E" w14:paraId="5E6F86E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0B8A1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BE99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468288.21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2340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4188438.34</w:t>
            </w:r>
          </w:p>
        </w:tc>
      </w:tr>
      <w:tr w:rsidR="00CF5689" w:rsidRPr="00C46A1E" w14:paraId="0D54639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985D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435B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468304.32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11BB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4188458.51</w:t>
            </w:r>
          </w:p>
        </w:tc>
      </w:tr>
      <w:tr w:rsidR="00CF5689" w:rsidRPr="00C46A1E" w14:paraId="7D137A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7C819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85A9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468320.43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CBF2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4188478.70</w:t>
            </w:r>
          </w:p>
        </w:tc>
      </w:tr>
      <w:tr w:rsidR="00CF5689" w:rsidRPr="00C46A1E" w14:paraId="77CEA15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4218A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B9EEC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468336.56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0A363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4188498.89</w:t>
            </w:r>
          </w:p>
        </w:tc>
      </w:tr>
      <w:tr w:rsidR="00CF5689" w:rsidRPr="00C46A1E" w14:paraId="4B3EFB4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114E4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F46C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468352.65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FA313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4188519.09</w:t>
            </w:r>
          </w:p>
        </w:tc>
      </w:tr>
      <w:tr w:rsidR="00CF5689" w:rsidRPr="00C46A1E" w14:paraId="5479FED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3B772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5756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468368.78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AFC0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4188539.28</w:t>
            </w:r>
          </w:p>
        </w:tc>
      </w:tr>
      <w:tr w:rsidR="00CF5689" w:rsidRPr="00C46A1E" w14:paraId="598927D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326B5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4D2F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468228.12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1465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4188387.10</w:t>
            </w:r>
          </w:p>
        </w:tc>
      </w:tr>
      <w:tr w:rsidR="00CF5689" w:rsidRPr="00C46A1E" w14:paraId="0963154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CA5DE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81A8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468204.14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3110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4188406.25</w:t>
            </w:r>
          </w:p>
        </w:tc>
      </w:tr>
      <w:tr w:rsidR="00CF5689" w:rsidRPr="00C46A1E" w14:paraId="6313973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346C6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2FB8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468188.01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BD8E9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4188386.70</w:t>
            </w:r>
          </w:p>
        </w:tc>
      </w:tr>
      <w:tr w:rsidR="00CF5689" w:rsidRPr="00C46A1E" w14:paraId="3D39E06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9DBFF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DA91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468208.55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1AC6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4188370.09</w:t>
            </w:r>
          </w:p>
        </w:tc>
      </w:tr>
      <w:tr w:rsidR="00CF5689" w:rsidRPr="00C46A1E" w14:paraId="740075F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61B69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A70D8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468215.14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BE0CD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4188370.83</w:t>
            </w:r>
          </w:p>
        </w:tc>
      </w:tr>
      <w:tr w:rsidR="00CF5689" w:rsidRPr="00C46A1E" w14:paraId="3000D9B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BB66E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68108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468244.25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4EC5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4188407.29</w:t>
            </w:r>
          </w:p>
        </w:tc>
      </w:tr>
      <w:tr w:rsidR="00CF5689" w:rsidRPr="00C46A1E" w14:paraId="15D1267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AC9FF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827F5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468220.58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5BB2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4188426.19</w:t>
            </w:r>
          </w:p>
        </w:tc>
      </w:tr>
      <w:tr w:rsidR="00CF5689" w:rsidRPr="00C46A1E" w14:paraId="06C7E1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BCD94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E847E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468260.36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1BD5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4188427.49</w:t>
            </w:r>
          </w:p>
        </w:tc>
      </w:tr>
      <w:tr w:rsidR="00CF5689" w:rsidRPr="00C46A1E" w14:paraId="693963F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2A9B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A6A53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468237.02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1C0D5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4188446.11</w:t>
            </w:r>
          </w:p>
        </w:tc>
      </w:tr>
      <w:tr w:rsidR="00CF5689" w:rsidRPr="00C46A1E" w14:paraId="38DE3D6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BD5AB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4D0F3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468276.49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4DA5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4188447.68</w:t>
            </w:r>
          </w:p>
        </w:tc>
      </w:tr>
      <w:tr w:rsidR="00CF5689" w:rsidRPr="00C46A1E" w14:paraId="7EA1C7B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E67E6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8BCA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468253.46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EEBFE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4188466.05</w:t>
            </w:r>
          </w:p>
        </w:tc>
      </w:tr>
      <w:tr w:rsidR="00CF5689" w:rsidRPr="00C46A1E" w14:paraId="6B4BC24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786E5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2E8B0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468292.58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98499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4188467.87</w:t>
            </w:r>
          </w:p>
        </w:tc>
      </w:tr>
      <w:tr w:rsidR="00CF5689" w:rsidRPr="00C46A1E" w14:paraId="6DDBA6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680B6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898B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468269.89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B723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4188485.98</w:t>
            </w:r>
          </w:p>
        </w:tc>
      </w:tr>
      <w:tr w:rsidR="00CF5689" w:rsidRPr="00C46A1E" w14:paraId="6810317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84B5E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43D0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468308.71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AAB5E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4188488.06</w:t>
            </w:r>
          </w:p>
        </w:tc>
      </w:tr>
      <w:tr w:rsidR="00CF5689" w:rsidRPr="00C46A1E" w14:paraId="31AD6C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46429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75D36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468286.34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3BFE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4188505.92</w:t>
            </w:r>
          </w:p>
        </w:tc>
      </w:tr>
      <w:tr w:rsidR="00CF5689" w:rsidRPr="00C46A1E" w14:paraId="3A5721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25937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9674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468324.82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F879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4188508.27</w:t>
            </w:r>
          </w:p>
        </w:tc>
      </w:tr>
      <w:tr w:rsidR="00CF5689" w:rsidRPr="00C46A1E" w14:paraId="737D19E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9F340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9CA59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468302.78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8AA8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4188525.86</w:t>
            </w:r>
          </w:p>
        </w:tc>
      </w:tr>
      <w:tr w:rsidR="00CF5689" w:rsidRPr="00C46A1E" w14:paraId="0D1C838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5770D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8F90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468340.93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A8C1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4188528.44</w:t>
            </w:r>
          </w:p>
        </w:tc>
      </w:tr>
      <w:tr w:rsidR="00CF5689" w:rsidRPr="00C46A1E" w14:paraId="25E1235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EF1AD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E5EF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468319.21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17F3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4188545.78</w:t>
            </w:r>
          </w:p>
        </w:tc>
      </w:tr>
      <w:tr w:rsidR="00CF5689" w:rsidRPr="00C46A1E" w14:paraId="023E681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1481B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C01D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468338.72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3F16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4188569.45</w:t>
            </w:r>
          </w:p>
        </w:tc>
      </w:tr>
      <w:tr w:rsidR="00CF5689" w:rsidRPr="00C46A1E" w14:paraId="5B61782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2AF82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7E5E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468362.36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ED51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4188555.29</w:t>
            </w:r>
          </w:p>
        </w:tc>
      </w:tr>
      <w:tr w:rsidR="00CF5689" w:rsidRPr="00C46A1E" w14:paraId="3349C04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4C961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26C33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468354.38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1C5DD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4188566.14</w:t>
            </w:r>
          </w:p>
        </w:tc>
      </w:tr>
      <w:tr w:rsidR="00CF5689" w:rsidRPr="00C46A1E" w14:paraId="175598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631BB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2B42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468177.99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978E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4188427.13</w:t>
            </w:r>
          </w:p>
        </w:tc>
      </w:tr>
      <w:tr w:rsidR="00CF5689" w:rsidRPr="00C46A1E" w14:paraId="628259C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D25FA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ACA2A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468164.82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E976E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4188411.64</w:t>
            </w:r>
          </w:p>
        </w:tc>
      </w:tr>
      <w:tr w:rsidR="00CF5689" w:rsidRPr="00C46A1E" w14:paraId="1B6122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BAD81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000DE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468165.17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1DE7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4188405.16</w:t>
            </w:r>
          </w:p>
        </w:tc>
      </w:tr>
      <w:tr w:rsidR="00CF5689" w:rsidRPr="00C46A1E" w14:paraId="751859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67E33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85C0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468194.73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40701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4188446.82</w:t>
            </w:r>
          </w:p>
        </w:tc>
      </w:tr>
      <w:tr w:rsidR="00CF5689" w:rsidRPr="00C46A1E" w14:paraId="26F1411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1E15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26FE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468211.48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F40F0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4188466.51</w:t>
            </w:r>
          </w:p>
        </w:tc>
      </w:tr>
      <w:tr w:rsidR="00CF5689" w:rsidRPr="00C46A1E" w14:paraId="300422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5B802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5110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468228.23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E908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4188486.20</w:t>
            </w:r>
          </w:p>
        </w:tc>
      </w:tr>
      <w:tr w:rsidR="00CF5689" w:rsidRPr="00C46A1E" w14:paraId="2ABDD49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9EFF0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AB30C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468244.96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7AE5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4188505.88</w:t>
            </w:r>
          </w:p>
        </w:tc>
      </w:tr>
      <w:tr w:rsidR="00CF5689" w:rsidRPr="00C46A1E" w14:paraId="7218EBD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905F7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AC54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468261.72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20F9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4188525.57</w:t>
            </w:r>
          </w:p>
        </w:tc>
      </w:tr>
      <w:tr w:rsidR="00CF5689" w:rsidRPr="00C46A1E" w14:paraId="20D1358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1DB6A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F533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468278.46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C7B75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4188545.26</w:t>
            </w:r>
          </w:p>
        </w:tc>
      </w:tr>
      <w:tr w:rsidR="00CF5689" w:rsidRPr="00C46A1E" w14:paraId="3FC340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FF93C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D4E5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468295.21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867F0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4188564.95</w:t>
            </w:r>
          </w:p>
        </w:tc>
      </w:tr>
      <w:tr w:rsidR="00CF5689" w:rsidRPr="00C46A1E" w14:paraId="31F6E9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8E40F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604F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468308.27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E80A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4188575.91</w:t>
            </w:r>
          </w:p>
        </w:tc>
      </w:tr>
      <w:tr w:rsidR="00CF5689" w:rsidRPr="00C46A1E" w14:paraId="6C6EC3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65EC9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3134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468303.50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C039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4188574.69</w:t>
            </w:r>
          </w:p>
        </w:tc>
      </w:tr>
      <w:tr w:rsidR="00CF5689" w:rsidRPr="00C46A1E" w14:paraId="56D9F59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3EB2F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6408A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469846.07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AC58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4187087.53</w:t>
            </w:r>
          </w:p>
        </w:tc>
      </w:tr>
      <w:tr w:rsidR="00CF5689" w:rsidRPr="00C46A1E" w14:paraId="2FBBB9C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AFA3D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2DE8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469769.26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2ACB0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4187171.80</w:t>
            </w:r>
          </w:p>
        </w:tc>
      </w:tr>
      <w:tr w:rsidR="00CF5689" w:rsidRPr="00C46A1E" w14:paraId="303596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D24F1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3143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469643.73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E73D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4187057.42</w:t>
            </w:r>
          </w:p>
        </w:tc>
      </w:tr>
      <w:tr w:rsidR="00CF5689" w:rsidRPr="00C46A1E" w14:paraId="065EA01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CB1F4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7BF8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469938.47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05B7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4187171.70</w:t>
            </w:r>
          </w:p>
        </w:tc>
      </w:tr>
      <w:tr w:rsidR="00CF5689" w:rsidRPr="00C46A1E" w14:paraId="14644B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2F86D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54B7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469862.01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1846E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4187256.30</w:t>
            </w:r>
          </w:p>
        </w:tc>
      </w:tr>
      <w:tr w:rsidR="00CF5689" w:rsidRPr="00C46A1E" w14:paraId="79E4F02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BEDEC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7590C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469780.40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3FC7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4187181.87</w:t>
            </w:r>
          </w:p>
        </w:tc>
      </w:tr>
      <w:tr w:rsidR="00CF5689" w:rsidRPr="00C46A1E" w14:paraId="48712EB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DE4FC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A75AF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470149.07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5874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4187363.57</w:t>
            </w:r>
          </w:p>
        </w:tc>
      </w:tr>
      <w:tr w:rsidR="00CF5689" w:rsidRPr="00C46A1E" w14:paraId="7A96E9E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191BE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508AC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470054.17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E95C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4187454.94</w:t>
            </w:r>
          </w:p>
        </w:tc>
      </w:tr>
      <w:tr w:rsidR="00CF5689" w:rsidRPr="00C46A1E" w14:paraId="308B1D7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98A58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12042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469872.81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353D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4187266.83</w:t>
            </w:r>
          </w:p>
        </w:tc>
      </w:tr>
      <w:tr w:rsidR="00CF5689" w:rsidRPr="00C46A1E" w14:paraId="370A27F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F52F7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2C04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470140.97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C3511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4187544.96</w:t>
            </w:r>
          </w:p>
        </w:tc>
      </w:tr>
      <w:tr w:rsidR="00CF5689" w:rsidRPr="00C46A1E" w14:paraId="223A356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ACBF7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3A3F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470064.64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90C0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4187465.77</w:t>
            </w:r>
          </w:p>
        </w:tc>
      </w:tr>
      <w:tr w:rsidR="00CF5689" w:rsidRPr="00C46A1E" w14:paraId="1929C8A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1F9F9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3B12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470103.85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4CB7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4187601.37</w:t>
            </w:r>
          </w:p>
        </w:tc>
      </w:tr>
      <w:tr w:rsidR="00CF5689" w:rsidRPr="00C46A1E" w14:paraId="21A745C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0480B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CBE8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470097.88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A114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4187594.55</w:t>
            </w:r>
          </w:p>
        </w:tc>
      </w:tr>
      <w:tr w:rsidR="00CF5689" w:rsidRPr="00C46A1E" w14:paraId="219D9F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2CA63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F0FA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470137.17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CA94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4187556.78</w:t>
            </w:r>
          </w:p>
        </w:tc>
      </w:tr>
      <w:tr w:rsidR="00CF5689" w:rsidRPr="00C46A1E" w14:paraId="533C7CC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F1F6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8C0C1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470134.12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B9714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4187553.63</w:t>
            </w:r>
          </w:p>
        </w:tc>
      </w:tr>
      <w:tr w:rsidR="00CF5689" w:rsidRPr="00C46A1E" w14:paraId="0C96B3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8C988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C4DEB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470242.77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A0101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4187448.94</w:t>
            </w:r>
          </w:p>
        </w:tc>
      </w:tr>
      <w:tr w:rsidR="00CF5689" w:rsidRPr="00C46A1E" w14:paraId="6BE9271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72F6A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6E05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470253.76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C81C0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4187459.35</w:t>
            </w:r>
          </w:p>
        </w:tc>
      </w:tr>
      <w:tr w:rsidR="00CF5689" w:rsidRPr="00C46A1E" w14:paraId="51FA064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8D8DA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80E41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470249.89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BC043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4187463.67</w:t>
            </w:r>
          </w:p>
        </w:tc>
      </w:tr>
      <w:tr w:rsidR="00CF5689" w:rsidRPr="00C46A1E" w14:paraId="4BC9A78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D06F6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4F45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470245.32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2DBD7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4187464.29</w:t>
            </w:r>
          </w:p>
        </w:tc>
      </w:tr>
      <w:tr w:rsidR="00CF5689" w:rsidRPr="00C46A1E" w14:paraId="24F7620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2D2CE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2076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470206.38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72E63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4187498.90</w:t>
            </w:r>
          </w:p>
        </w:tc>
      </w:tr>
      <w:tr w:rsidR="00CF5689" w:rsidRPr="00C46A1E" w14:paraId="6B36CC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78F62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88B5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470175.09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B9EFF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4187532.85</w:t>
            </w:r>
          </w:p>
        </w:tc>
      </w:tr>
      <w:tr w:rsidR="00CF5689" w:rsidRPr="00C46A1E" w14:paraId="25F9387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470CC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C1A0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470158.49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40047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4187543.88</w:t>
            </w:r>
          </w:p>
        </w:tc>
      </w:tr>
      <w:tr w:rsidR="00CF5689" w:rsidRPr="00C46A1E" w14:paraId="6B2F9E6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F79C7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39A7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470131.20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D1C9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4187572.66</w:t>
            </w:r>
          </w:p>
        </w:tc>
      </w:tr>
      <w:tr w:rsidR="00CF5689" w:rsidRPr="00C46A1E" w14:paraId="5B551A7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DD2C5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F9D0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469459.08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CC3D3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4187349.06</w:t>
            </w:r>
          </w:p>
        </w:tc>
      </w:tr>
      <w:tr w:rsidR="00CF5689" w:rsidRPr="00C46A1E" w14:paraId="6F96DB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E4CC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79B3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469677.92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F127F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4187108.84</w:t>
            </w:r>
          </w:p>
        </w:tc>
      </w:tr>
      <w:tr w:rsidR="00CF5689" w:rsidRPr="00C46A1E" w14:paraId="413CCCC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5FC93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B6FD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469540.43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392B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4187423.05</w:t>
            </w:r>
          </w:p>
        </w:tc>
      </w:tr>
      <w:tr w:rsidR="00CF5689" w:rsidRPr="00C46A1E" w14:paraId="6AD439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89C82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D0B8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469759.06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342D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4187182.89</w:t>
            </w:r>
          </w:p>
        </w:tc>
      </w:tr>
      <w:tr w:rsidR="00CF5689" w:rsidRPr="00C46A1E" w14:paraId="6626347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A00C5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053F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469844.56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6D035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4187260.78</w:t>
            </w:r>
          </w:p>
        </w:tc>
      </w:tr>
      <w:tr w:rsidR="00CF5689" w:rsidRPr="00C46A1E" w14:paraId="11F11B9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B6951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8161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469851.88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8B16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4187267.45</w:t>
            </w:r>
          </w:p>
        </w:tc>
      </w:tr>
      <w:tr w:rsidR="00CF5689" w:rsidRPr="00C46A1E" w14:paraId="0ACDEA9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BBA97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6257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469632.75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D079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4187507.28</w:t>
            </w:r>
          </w:p>
        </w:tc>
      </w:tr>
      <w:tr w:rsidR="00CF5689" w:rsidRPr="00C46A1E" w14:paraId="1B35F96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AC6C1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BC20D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469733.15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4410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4187611.68</w:t>
            </w:r>
          </w:p>
        </w:tc>
      </w:tr>
      <w:tr w:rsidR="00CF5689" w:rsidRPr="00C46A1E" w14:paraId="13E2FB4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AE219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4C50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469967.06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AC23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4187386.27</w:t>
            </w:r>
          </w:p>
        </w:tc>
      </w:tr>
      <w:tr w:rsidR="00CF5689" w:rsidRPr="00C46A1E" w14:paraId="7D89FA0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CDF80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B09C4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469797.46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67A0A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4187678.49</w:t>
            </w:r>
          </w:p>
        </w:tc>
      </w:tr>
      <w:tr w:rsidR="00CF5689" w:rsidRPr="00C46A1E" w14:paraId="48A76B4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49F1E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D2F60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470036.46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3537B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4187458.31</w:t>
            </w:r>
          </w:p>
        </w:tc>
      </w:tr>
      <w:tr w:rsidR="00CF5689" w:rsidRPr="00C46A1E" w14:paraId="3F3FBF4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CB700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96030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470043.30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FF03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4187465.42</w:t>
            </w:r>
          </w:p>
        </w:tc>
      </w:tr>
      <w:tr w:rsidR="00CF5689" w:rsidRPr="00C46A1E" w14:paraId="2D10B7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9A018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395F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469809.43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1B1C1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4187690.92</w:t>
            </w:r>
          </w:p>
        </w:tc>
      </w:tr>
      <w:tr w:rsidR="00CF5689" w:rsidRPr="00C46A1E" w14:paraId="44C601C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6733F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409E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1D1B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4187398.93</w:t>
            </w:r>
          </w:p>
        </w:tc>
      </w:tr>
      <w:tr w:rsidR="00CF5689" w:rsidRPr="00C46A1E" w14:paraId="3F5E65B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40357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4F28A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D8AC8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4187391.69</w:t>
            </w:r>
          </w:p>
        </w:tc>
      </w:tr>
      <w:tr w:rsidR="00CF5689" w:rsidRPr="00C46A1E" w14:paraId="2B2544C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7024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2882E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469415.59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32A6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4187329.82</w:t>
            </w:r>
          </w:p>
        </w:tc>
      </w:tr>
      <w:tr w:rsidR="00CF5689" w:rsidRPr="00C46A1E" w14:paraId="26F943D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CD78D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A0A59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469491.26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FC9BF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4187398.68</w:t>
            </w:r>
          </w:p>
        </w:tc>
      </w:tr>
      <w:tr w:rsidR="00CF5689" w:rsidRPr="00C46A1E" w14:paraId="55BEE8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ABECB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A4F40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469530.11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31CE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4187434.28</w:t>
            </w:r>
          </w:p>
        </w:tc>
      </w:tr>
      <w:tr w:rsidR="00CF5689" w:rsidRPr="00C46A1E" w14:paraId="32F184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DC807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39822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4367C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4187576.09</w:t>
            </w:r>
          </w:p>
        </w:tc>
      </w:tr>
      <w:tr w:rsidR="00CF5689" w:rsidRPr="00C46A1E" w14:paraId="782933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7EB35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B232C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52162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4187406.02</w:t>
            </w:r>
          </w:p>
        </w:tc>
      </w:tr>
      <w:tr w:rsidR="00CF5689" w:rsidRPr="00C46A1E" w14:paraId="33A06B8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A6EB8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A7BC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469305.44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FDBF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4187669.10</w:t>
            </w:r>
          </w:p>
        </w:tc>
      </w:tr>
      <w:tr w:rsidR="00CF5689" w:rsidRPr="00C46A1E" w14:paraId="2F539F1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4AC8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04675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469387.45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FE06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4187576.15</w:t>
            </w:r>
          </w:p>
        </w:tc>
      </w:tr>
      <w:tr w:rsidR="00CF5689" w:rsidRPr="00C46A1E" w14:paraId="7239F77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0A6F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6536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E5F02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4187582.79</w:t>
            </w:r>
          </w:p>
        </w:tc>
      </w:tr>
      <w:tr w:rsidR="00CF5689" w:rsidRPr="00C46A1E" w14:paraId="7A0C675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D80D3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7ECC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469311.35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7E9AF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4187674.42</w:t>
            </w:r>
          </w:p>
        </w:tc>
      </w:tr>
      <w:tr w:rsidR="00CF5689" w:rsidRPr="00C46A1E" w14:paraId="64A4F47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E69FB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8956F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469541.32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DB14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4187444.37</w:t>
            </w:r>
          </w:p>
        </w:tc>
      </w:tr>
      <w:tr w:rsidR="00CF5689" w:rsidRPr="00C46A1E" w14:paraId="50DC71E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43D7B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B6864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469622.53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4B32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4187518.38</w:t>
            </w:r>
          </w:p>
        </w:tc>
      </w:tr>
      <w:tr w:rsidR="00CF5689" w:rsidRPr="00C46A1E" w14:paraId="451AFD2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0B516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3E16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469403.74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03A69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4187758.55</w:t>
            </w:r>
          </w:p>
        </w:tc>
      </w:tr>
      <w:tr w:rsidR="00CF5689" w:rsidRPr="00C46A1E" w14:paraId="10FEAC5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6E4BC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5F16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469633.00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DF850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4187529.52</w:t>
            </w:r>
          </w:p>
        </w:tc>
      </w:tr>
      <w:tr w:rsidR="00CF5689" w:rsidRPr="00C46A1E" w14:paraId="6F1F86D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256C4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B8ADB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469633.05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E68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4187529.55</w:t>
            </w:r>
          </w:p>
        </w:tc>
      </w:tr>
      <w:tr w:rsidR="00CF5689" w:rsidRPr="00C46A1E" w14:paraId="4F64141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85206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37F2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469711.74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5704E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4187611.33</w:t>
            </w:r>
          </w:p>
        </w:tc>
      </w:tr>
      <w:tr w:rsidR="00CF5689" w:rsidRPr="00C46A1E" w14:paraId="1C07729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62BD9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0F6B5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469722.31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96F37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4187622.06</w:t>
            </w:r>
          </w:p>
        </w:tc>
      </w:tr>
      <w:tr w:rsidR="00CF5689" w:rsidRPr="00C46A1E" w14:paraId="527AA8A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C44B4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8881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469798.52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D4CA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4187701.32</w:t>
            </w:r>
          </w:p>
        </w:tc>
      </w:tr>
      <w:tr w:rsidR="00CF5689" w:rsidRPr="00C46A1E" w14:paraId="536899B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A55A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8130B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469715.15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36911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4187628.97</w:t>
            </w:r>
          </w:p>
        </w:tc>
      </w:tr>
      <w:tr w:rsidR="00CF5689" w:rsidRPr="00C46A1E" w14:paraId="681DF25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DEA99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1D26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470091.92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58075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4187594.28</w:t>
            </w:r>
          </w:p>
        </w:tc>
      </w:tr>
      <w:tr w:rsidR="00CF5689" w:rsidRPr="00C46A1E" w14:paraId="366B2CB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E7B33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D4737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470091.93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5DA40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4187594.29</w:t>
            </w:r>
          </w:p>
        </w:tc>
      </w:tr>
      <w:tr w:rsidR="00CF5689" w:rsidRPr="00C46A1E" w14:paraId="3111E8E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9F1F7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87719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470100.79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1DD2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4187604.16</w:t>
            </w:r>
          </w:p>
        </w:tc>
      </w:tr>
      <w:tr w:rsidR="00CF5689" w:rsidRPr="00C46A1E" w14:paraId="67FED2E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213F1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7D0B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470002.92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2C1A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4187699.30</w:t>
            </w:r>
          </w:p>
        </w:tc>
      </w:tr>
      <w:tr w:rsidR="00CF5689" w:rsidRPr="00C46A1E" w14:paraId="76D56AA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ED420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09FDA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470006.83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54A89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4187703.18</w:t>
            </w:r>
          </w:p>
        </w:tc>
      </w:tr>
      <w:tr w:rsidR="00CF5689" w:rsidRPr="00C46A1E" w14:paraId="0964F2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6A27F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8B324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469992.07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148C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4187714.81</w:t>
            </w:r>
          </w:p>
        </w:tc>
      </w:tr>
      <w:tr w:rsidR="00CF5689" w:rsidRPr="00C46A1E" w14:paraId="57E4132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A7DC6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C048C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469959.03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B47B1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4187748.15</w:t>
            </w:r>
          </w:p>
        </w:tc>
      </w:tr>
      <w:tr w:rsidR="00CF5689" w:rsidRPr="00C46A1E" w14:paraId="1E3B8B1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BE9BA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6708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469947.66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C3A91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4187759.35</w:t>
            </w:r>
          </w:p>
        </w:tc>
      </w:tr>
      <w:tr w:rsidR="00CF5689" w:rsidRPr="00C46A1E" w14:paraId="25DB6B6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53A4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E471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469942.00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D6CF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4187762.38</w:t>
            </w:r>
          </w:p>
        </w:tc>
      </w:tr>
      <w:tr w:rsidR="00CF5689" w:rsidRPr="00C46A1E" w14:paraId="2686C39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B5261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8407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469916.48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20486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4187784.18</w:t>
            </w:r>
          </w:p>
        </w:tc>
      </w:tr>
      <w:tr w:rsidR="00CF5689" w:rsidRPr="00C46A1E" w14:paraId="1964E61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0AD48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87C98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469843.56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4B50B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4187862.73</w:t>
            </w:r>
          </w:p>
        </w:tc>
      </w:tr>
      <w:tr w:rsidR="00CF5689" w:rsidRPr="00C46A1E" w14:paraId="0CE832D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DC814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58A1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469796.53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36304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4187916.80</w:t>
            </w:r>
          </w:p>
        </w:tc>
      </w:tr>
      <w:tr w:rsidR="00CF5689" w:rsidRPr="00C46A1E" w14:paraId="29C7FBA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F2805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31C8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469742.33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E289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4187944.81</w:t>
            </w:r>
          </w:p>
        </w:tc>
      </w:tr>
      <w:tr w:rsidR="00CF5689" w:rsidRPr="00C46A1E" w14:paraId="77B4161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0EE9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14283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469708.01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5750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4187981.01</w:t>
            </w:r>
          </w:p>
        </w:tc>
      </w:tr>
      <w:tr w:rsidR="00CF5689" w:rsidRPr="00C46A1E" w14:paraId="225BAB0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C17E9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229D9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469646.04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051D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4188045.81</w:t>
            </w:r>
          </w:p>
        </w:tc>
      </w:tr>
      <w:tr w:rsidR="00CF5689" w:rsidRPr="00C46A1E" w14:paraId="68B8B9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BE0A8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A5EF9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469581.36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E4A5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4188111.29</w:t>
            </w:r>
          </w:p>
        </w:tc>
      </w:tr>
      <w:tr w:rsidR="00CF5689" w:rsidRPr="00C46A1E" w14:paraId="7A7FE97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A402A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06B9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469568.52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0E091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4188099.11</w:t>
            </w:r>
          </w:p>
        </w:tc>
      </w:tr>
      <w:tr w:rsidR="00CF5689" w:rsidRPr="00C46A1E" w14:paraId="6543FF5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2C247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80BA5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469300.83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7930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4187685.21</w:t>
            </w:r>
          </w:p>
        </w:tc>
      </w:tr>
      <w:tr w:rsidR="00CF5689" w:rsidRPr="00C46A1E" w14:paraId="4BE7415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A7B7D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43DF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469383.02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EFDC6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4187760.11</w:t>
            </w:r>
          </w:p>
        </w:tc>
      </w:tr>
      <w:tr w:rsidR="00CF5689" w:rsidRPr="00C46A1E" w14:paraId="42EBE0F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C1C1D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35B0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469558.02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B146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4187953.99</w:t>
            </w:r>
          </w:p>
        </w:tc>
      </w:tr>
      <w:tr w:rsidR="00CF5689" w:rsidRPr="00C46A1E" w14:paraId="1FC0D97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230DD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D73C3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469547.97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2EB41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4187951.58</w:t>
            </w:r>
          </w:p>
        </w:tc>
      </w:tr>
      <w:tr w:rsidR="00CF5689" w:rsidRPr="00C46A1E" w14:paraId="3160A65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625EC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DBB26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469567.10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5790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4187982.42</w:t>
            </w:r>
          </w:p>
        </w:tc>
      </w:tr>
      <w:tr w:rsidR="00CF5689" w:rsidRPr="00C46A1E" w14:paraId="7931BBD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D9952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3B81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469569.46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F1B17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4188006.30</w:t>
            </w:r>
          </w:p>
        </w:tc>
      </w:tr>
      <w:tr w:rsidR="00CF5689" w:rsidRPr="00C46A1E" w14:paraId="27A3C60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009F0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E244C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469571.83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759A0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4188030.19</w:t>
            </w:r>
          </w:p>
        </w:tc>
      </w:tr>
      <w:tr w:rsidR="00CF5689" w:rsidRPr="00C46A1E" w14:paraId="0F82F32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F1DF0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06D90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469582.91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BFC8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4188085.19</w:t>
            </w:r>
          </w:p>
        </w:tc>
      </w:tr>
      <w:tr w:rsidR="00CF5689" w:rsidRPr="00C46A1E" w14:paraId="3928E0C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B742F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90B3C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469559.47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4CCB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4188090.50</w:t>
            </w:r>
          </w:p>
        </w:tc>
      </w:tr>
      <w:tr w:rsidR="00CF5689" w:rsidRPr="00C46A1E" w14:paraId="493CCB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43C08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3DE88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469492.18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0DD1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4188098.90</w:t>
            </w:r>
          </w:p>
        </w:tc>
      </w:tr>
      <w:tr w:rsidR="00CF5689" w:rsidRPr="00C46A1E" w14:paraId="0882351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5C52E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E52D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21A34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4188100.76</w:t>
            </w:r>
          </w:p>
        </w:tc>
      </w:tr>
      <w:tr w:rsidR="00CF5689" w:rsidRPr="00C46A1E" w14:paraId="3807EB6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3A5ED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55F2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4B4E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4188108.19</w:t>
            </w:r>
          </w:p>
        </w:tc>
      </w:tr>
      <w:tr w:rsidR="00CF5689" w:rsidRPr="00C46A1E" w14:paraId="40529FC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DF1C9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59D4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469269.78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45C2E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4188115.44</w:t>
            </w:r>
          </w:p>
        </w:tc>
      </w:tr>
      <w:tr w:rsidR="00CF5689" w:rsidRPr="00C46A1E" w14:paraId="79385E8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C8BEA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4613C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469170.99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72C6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4188141.19</w:t>
            </w:r>
          </w:p>
        </w:tc>
      </w:tr>
      <w:tr w:rsidR="00CF5689" w:rsidRPr="00C46A1E" w14:paraId="357312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9011B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03EF2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469170.44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FA469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4188141.61</w:t>
            </w:r>
          </w:p>
        </w:tc>
      </w:tr>
      <w:tr w:rsidR="00CF5689" w:rsidRPr="00C46A1E" w14:paraId="796248A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8E3EC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0AB1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469176.94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58D14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4188118.94</w:t>
            </w:r>
          </w:p>
        </w:tc>
      </w:tr>
      <w:tr w:rsidR="00CF5689" w:rsidRPr="00C46A1E" w14:paraId="65E6AF2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89BB5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E47A2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469220.91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3009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4188107.58</w:t>
            </w:r>
          </w:p>
        </w:tc>
      </w:tr>
      <w:tr w:rsidR="00CF5689" w:rsidRPr="00C46A1E" w14:paraId="20324FA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DB590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F3D2F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469220.93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F10AA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4188107.56</w:t>
            </w:r>
          </w:p>
        </w:tc>
      </w:tr>
      <w:tr w:rsidR="00CF5689" w:rsidRPr="00C46A1E" w14:paraId="68B7ED4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25BEB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12232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469220.91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DC9E7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4188107.60</w:t>
            </w:r>
          </w:p>
        </w:tc>
      </w:tr>
      <w:tr w:rsidR="00CF5689" w:rsidRPr="00C46A1E" w14:paraId="4ABEC73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16C9E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4BBE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469266.55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C7597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4188095.64</w:t>
            </w:r>
          </w:p>
        </w:tc>
      </w:tr>
      <w:tr w:rsidR="00CF5689" w:rsidRPr="00C46A1E" w14:paraId="24F513F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ECBB2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D3C56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469283.45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48767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4188094.36</w:t>
            </w:r>
          </w:p>
        </w:tc>
      </w:tr>
      <w:tr w:rsidR="00CF5689" w:rsidRPr="00C46A1E" w14:paraId="1C7F341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0C8E3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B82A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469326.29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4AC5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4188091.07</w:t>
            </w:r>
          </w:p>
        </w:tc>
      </w:tr>
      <w:tr w:rsidR="00CF5689" w:rsidRPr="00C46A1E" w14:paraId="4A57137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FE6DD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C975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469358.82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A9BA2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4188088.82</w:t>
            </w:r>
          </w:p>
        </w:tc>
      </w:tr>
      <w:tr w:rsidR="00CF5689" w:rsidRPr="00C46A1E" w14:paraId="580E7B3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92263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D0634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469373.17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7E1C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4188088.13</w:t>
            </w:r>
          </w:p>
        </w:tc>
      </w:tr>
      <w:tr w:rsidR="00CF5689" w:rsidRPr="00C46A1E" w14:paraId="07DA8CB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9A077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1DE85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469374.33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67A9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4188088.09</w:t>
            </w:r>
          </w:p>
        </w:tc>
      </w:tr>
      <w:tr w:rsidR="00CF5689" w:rsidRPr="00C46A1E" w14:paraId="05C03B4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54259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32C9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469407.26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6FD80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4188087.54</w:t>
            </w:r>
          </w:p>
        </w:tc>
      </w:tr>
      <w:tr w:rsidR="00CF5689" w:rsidRPr="00C46A1E" w14:paraId="51F9E68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AEAA0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BD67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38394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4188085.09</w:t>
            </w:r>
          </w:p>
        </w:tc>
      </w:tr>
      <w:tr w:rsidR="00CF5689" w:rsidRPr="00C46A1E" w14:paraId="3EE2F3E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0CC5E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11A72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469461.37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467A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4188081.27</w:t>
            </w:r>
          </w:p>
        </w:tc>
      </w:tr>
      <w:tr w:rsidR="00CF5689" w:rsidRPr="00C46A1E" w14:paraId="67258C9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B4ADE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814D5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469478.41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80E03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4187959.67</w:t>
            </w:r>
          </w:p>
        </w:tc>
      </w:tr>
      <w:tr w:rsidR="00CF5689" w:rsidRPr="00C46A1E" w14:paraId="1E00D3D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907AE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C843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469480.77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E436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4187983.56</w:t>
            </w:r>
          </w:p>
        </w:tc>
      </w:tr>
      <w:tr w:rsidR="00CF5689" w:rsidRPr="00C46A1E" w14:paraId="1D41981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CCB71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9936E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DC7A0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4188007.45</w:t>
            </w:r>
          </w:p>
        </w:tc>
      </w:tr>
      <w:tr w:rsidR="00CF5689" w:rsidRPr="00C46A1E" w14:paraId="3372022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754DE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3A67B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A8C3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4188031.33</w:t>
            </w:r>
          </w:p>
        </w:tc>
      </w:tr>
      <w:tr w:rsidR="00CF5689" w:rsidRPr="00C46A1E" w14:paraId="2CED5E5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C9EAA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3B3FD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469487.81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0CDF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4188055.24</w:t>
            </w:r>
          </w:p>
        </w:tc>
      </w:tr>
      <w:tr w:rsidR="00CF5689" w:rsidRPr="00C46A1E" w14:paraId="74DED80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48101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9DDA7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469490.19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D38D4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4188079.09</w:t>
            </w:r>
          </w:p>
        </w:tc>
      </w:tr>
      <w:tr w:rsidR="00CF5689" w:rsidRPr="00C46A1E" w14:paraId="64568B8F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1216C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FFA2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469525.05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E1C723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4188075.82</w:t>
            </w:r>
          </w:p>
        </w:tc>
      </w:tr>
      <w:tr w:rsidR="00CF5689" w:rsidRPr="00C46A1E" w14:paraId="0A1D274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34D62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084A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469559.88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208F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4188072.56</w:t>
            </w:r>
          </w:p>
        </w:tc>
      </w:tr>
      <w:tr w:rsidR="00CF5689" w:rsidRPr="00C46A1E" w14:paraId="026BF9F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78160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F0BD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469557.53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A7120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4188048.65</w:t>
            </w:r>
          </w:p>
        </w:tc>
      </w:tr>
      <w:tr w:rsidR="00CF5689" w:rsidRPr="00C46A1E" w14:paraId="51C982B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60C3E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4872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469555.17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6EB2A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4188024.78</w:t>
            </w:r>
          </w:p>
        </w:tc>
      </w:tr>
      <w:tr w:rsidR="00CF5689" w:rsidRPr="00C46A1E" w14:paraId="515DA79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A8328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A671C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68B7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4188000.90</w:t>
            </w:r>
          </w:p>
        </w:tc>
      </w:tr>
      <w:tr w:rsidR="00CF5689" w:rsidRPr="00C46A1E" w14:paraId="72CF659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F28B0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CCFA4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469550.46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A9D1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4187977.03</w:t>
            </w:r>
          </w:p>
        </w:tc>
      </w:tr>
      <w:tr w:rsidR="00CF5689" w:rsidRPr="00C46A1E" w14:paraId="61686B9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78496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A523F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469548.12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61F7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4187953.12</w:t>
            </w:r>
          </w:p>
        </w:tc>
      </w:tr>
      <w:tr w:rsidR="00CF5689" w:rsidRPr="00C46A1E" w14:paraId="31D1CD9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F53AE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E28E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469404.59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84C6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4187984.87</w:t>
            </w:r>
          </w:p>
        </w:tc>
      </w:tr>
      <w:tr w:rsidR="00CF5689" w:rsidRPr="00C46A1E" w14:paraId="53B9F5D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C90E3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33578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469395.04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B2BAE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4188016.33</w:t>
            </w:r>
          </w:p>
        </w:tc>
      </w:tr>
      <w:tr w:rsidR="00CF5689" w:rsidRPr="00C46A1E" w14:paraId="4C4D37C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19B1A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C0CDA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9F2B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4188048.99</w:t>
            </w:r>
          </w:p>
        </w:tc>
      </w:tr>
      <w:tr w:rsidR="00CF5689" w:rsidRPr="00C46A1E" w14:paraId="7788146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61FBCD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05C2E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469386.33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12490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4188049.17</w:t>
            </w:r>
          </w:p>
        </w:tc>
      </w:tr>
      <w:tr w:rsidR="00CF5689" w:rsidRPr="00C46A1E" w14:paraId="45FE163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83166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FFFB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469368.05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6D08F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4188058.18</w:t>
            </w:r>
          </w:p>
        </w:tc>
      </w:tr>
      <w:tr w:rsidR="00CF5689" w:rsidRPr="00C46A1E" w14:paraId="664991E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A6388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D488D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469377.41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9341A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4188026.53</w:t>
            </w:r>
          </w:p>
        </w:tc>
      </w:tr>
      <w:tr w:rsidR="00CF5689" w:rsidRPr="00C46A1E" w14:paraId="1400102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704C8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33B0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469386.94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0EB9F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4187994.78</w:t>
            </w:r>
          </w:p>
        </w:tc>
      </w:tr>
      <w:tr w:rsidR="00CF5689" w:rsidRPr="00C46A1E" w14:paraId="567BCC7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7831C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19C2E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469396.21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57198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4187963.25</w:t>
            </w:r>
          </w:p>
        </w:tc>
      </w:tr>
      <w:tr w:rsidR="00CF5689" w:rsidRPr="00C46A1E" w14:paraId="555D04E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603C2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EFE01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469405.64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73750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4187931.64</w:t>
            </w:r>
          </w:p>
        </w:tc>
      </w:tr>
      <w:tr w:rsidR="00CF5689" w:rsidRPr="00C46A1E" w14:paraId="2DDF90B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92D63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308E7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469375.47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7262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4187924.36</w:t>
            </w:r>
          </w:p>
        </w:tc>
      </w:tr>
      <w:tr w:rsidR="00CF5689" w:rsidRPr="00C46A1E" w14:paraId="77A839B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BFA18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A5C6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469355.54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AC28D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4187919.58</w:t>
            </w:r>
          </w:p>
        </w:tc>
      </w:tr>
      <w:tr w:rsidR="00CF5689" w:rsidRPr="00C46A1E" w14:paraId="3667CDE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BA16D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0BF4E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469335.74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BFFD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4187914.84</w:t>
            </w:r>
          </w:p>
        </w:tc>
      </w:tr>
      <w:tr w:rsidR="00CF5689" w:rsidRPr="00C46A1E" w14:paraId="548DBDA3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52C6B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9E7CB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469328.81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22C28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4187938.84</w:t>
            </w:r>
          </w:p>
        </w:tc>
      </w:tr>
      <w:tr w:rsidR="00CF5689" w:rsidRPr="00C46A1E" w14:paraId="41AFD97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B0F51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B6B21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469321.83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DB14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4187962.80</w:t>
            </w:r>
          </w:p>
        </w:tc>
      </w:tr>
      <w:tr w:rsidR="00CF5689" w:rsidRPr="00C46A1E" w14:paraId="7BEEC29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3649E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BEDC9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469314.76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208DD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4187986.77</w:t>
            </w:r>
          </w:p>
        </w:tc>
      </w:tr>
      <w:tr w:rsidR="00CF5689" w:rsidRPr="00C46A1E" w14:paraId="31BC397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AC890F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12B0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469307.96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12DD3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4188010.82</w:t>
            </w:r>
          </w:p>
        </w:tc>
      </w:tr>
      <w:tr w:rsidR="00CF5689" w:rsidRPr="00C46A1E" w14:paraId="10707FB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F4E7C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6C0EC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7F306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4188034.88</w:t>
            </w:r>
          </w:p>
        </w:tc>
      </w:tr>
      <w:tr w:rsidR="00CF5689" w:rsidRPr="00C46A1E" w14:paraId="7D9F003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E04D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1C0FA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469293.86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91CE2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4188058.80</w:t>
            </w:r>
          </w:p>
        </w:tc>
      </w:tr>
      <w:tr w:rsidR="00CF5689" w:rsidRPr="00C46A1E" w14:paraId="0D0C662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D736F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64493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469271.38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59B89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4188079.06</w:t>
            </w:r>
          </w:p>
        </w:tc>
      </w:tr>
      <w:tr w:rsidR="00CF5689" w:rsidRPr="00C46A1E" w14:paraId="08B3FA3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B6ECF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AC791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469278.36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AE1DA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4188055.10</w:t>
            </w:r>
          </w:p>
        </w:tc>
      </w:tr>
      <w:tr w:rsidR="00CF5689" w:rsidRPr="00C46A1E" w14:paraId="3B5CBCF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9261F9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C5796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469285.35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D0410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4188031.18</w:t>
            </w:r>
          </w:p>
        </w:tc>
      </w:tr>
      <w:tr w:rsidR="00CF5689" w:rsidRPr="00C46A1E" w14:paraId="108D86B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C9DB0B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E51F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469292.37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EC7D3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4188007.13</w:t>
            </w:r>
          </w:p>
        </w:tc>
      </w:tr>
      <w:tr w:rsidR="00CF5689" w:rsidRPr="00C46A1E" w14:paraId="5BFA42C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7525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3E63A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469299.30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80C45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4187983.17</w:t>
            </w:r>
          </w:p>
        </w:tc>
      </w:tr>
      <w:tr w:rsidR="00CF5689" w:rsidRPr="00C46A1E" w14:paraId="3CF8E05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E0DD9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A158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469306.24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C62E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4187959.17</w:t>
            </w:r>
          </w:p>
        </w:tc>
      </w:tr>
      <w:tr w:rsidR="00CF5689" w:rsidRPr="00C46A1E" w14:paraId="2DF2274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C22B8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0C213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469313.29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6453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4187935.16</w:t>
            </w:r>
          </w:p>
        </w:tc>
      </w:tr>
      <w:tr w:rsidR="00CF5689" w:rsidRPr="00C46A1E" w14:paraId="54014B1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DA323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C4B31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469320.36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16FD5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4187911.18</w:t>
            </w:r>
          </w:p>
        </w:tc>
      </w:tr>
      <w:tr w:rsidR="00CF5689" w:rsidRPr="00C46A1E" w14:paraId="392E571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ABA26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812CF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469281.30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A6F5B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4187901.67</w:t>
            </w:r>
          </w:p>
        </w:tc>
      </w:tr>
      <w:tr w:rsidR="00CF5689" w:rsidRPr="00C46A1E" w14:paraId="38A17E66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CFB18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DB176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469241.71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1ED36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4187892.08</w:t>
            </w:r>
          </w:p>
        </w:tc>
      </w:tr>
      <w:tr w:rsidR="00CF5689" w:rsidRPr="00C46A1E" w14:paraId="137EED9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7AD05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96954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469241.68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E9CD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4187892.03</w:t>
            </w:r>
          </w:p>
        </w:tc>
      </w:tr>
      <w:tr w:rsidR="00CF5689" w:rsidRPr="00C46A1E" w14:paraId="634E647C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6CA3A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CE03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469063.10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70A3F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4187733.87</w:t>
            </w:r>
          </w:p>
        </w:tc>
      </w:tr>
      <w:tr w:rsidR="00CF5689" w:rsidRPr="00C46A1E" w14:paraId="37F1D2C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71E6A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A9727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469087.12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9875F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4187740.83</w:t>
            </w:r>
          </w:p>
        </w:tc>
      </w:tr>
      <w:tr w:rsidR="00CF5689" w:rsidRPr="00C46A1E" w14:paraId="4C1E6B59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2F0A0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A0BF8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469111.12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E08A1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4187747.76</w:t>
            </w:r>
          </w:p>
        </w:tc>
      </w:tr>
      <w:tr w:rsidR="00CF5689" w:rsidRPr="00C46A1E" w14:paraId="16E26B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090AC0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EE444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469135.15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BE8AD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4187754.72</w:t>
            </w:r>
          </w:p>
        </w:tc>
      </w:tr>
      <w:tr w:rsidR="00CF5689" w:rsidRPr="00C46A1E" w14:paraId="39C0258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42C2D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39E54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469159.16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1CFA6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4187761.67</w:t>
            </w:r>
          </w:p>
        </w:tc>
      </w:tr>
      <w:tr w:rsidR="00CF5689" w:rsidRPr="00C46A1E" w14:paraId="6ACB5B31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6D791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CB9CFB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469183.17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522E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4187768.63</w:t>
            </w:r>
          </w:p>
        </w:tc>
      </w:tr>
      <w:tr w:rsidR="00CF5689" w:rsidRPr="00C46A1E" w14:paraId="6930ED3A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7659F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66399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469207.19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BD108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4187775.56</w:t>
            </w:r>
          </w:p>
        </w:tc>
      </w:tr>
      <w:tr w:rsidR="00CF5689" w:rsidRPr="00C46A1E" w14:paraId="5B5D270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09BB8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6B6A94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469231.21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E48F6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4187782.52</w:t>
            </w:r>
          </w:p>
        </w:tc>
      </w:tr>
      <w:tr w:rsidR="00CF5689" w:rsidRPr="00C46A1E" w14:paraId="172E969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AEE02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DA2EB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3E96D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4187789.44</w:t>
            </w:r>
          </w:p>
        </w:tc>
      </w:tr>
      <w:tr w:rsidR="00CF5689" w:rsidRPr="00C46A1E" w14:paraId="48DBA55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53234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7E06A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469255.24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D2322D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4187789.44</w:t>
            </w:r>
          </w:p>
        </w:tc>
      </w:tr>
      <w:tr w:rsidR="00CF5689" w:rsidRPr="00C46A1E" w14:paraId="6CFB42D2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62CEE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A834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469251.05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F8E87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4187803.99</w:t>
            </w:r>
          </w:p>
        </w:tc>
      </w:tr>
      <w:tr w:rsidR="00CF5689" w:rsidRPr="00C46A1E" w14:paraId="495C163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3F5C76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CB038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469251.04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53BBE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4187803.99</w:t>
            </w:r>
          </w:p>
        </w:tc>
      </w:tr>
      <w:tr w:rsidR="00CF5689" w:rsidRPr="00C46A1E" w14:paraId="45F99F27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CCDD2C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4DCC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468999.37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B4039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4187730.73</w:t>
            </w:r>
          </w:p>
        </w:tc>
      </w:tr>
      <w:tr w:rsidR="00CF5689" w:rsidRPr="00C46A1E" w14:paraId="0200A19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5B6DF7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966B8F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468650.34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A903B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4188012.69</w:t>
            </w:r>
          </w:p>
        </w:tc>
      </w:tr>
      <w:tr w:rsidR="00CF5689" w:rsidRPr="00C46A1E" w14:paraId="05403DF8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438EA5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C42EA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468670.36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3E9E00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4188035.68</w:t>
            </w:r>
          </w:p>
        </w:tc>
      </w:tr>
      <w:tr w:rsidR="00CF5689" w:rsidRPr="00C46A1E" w14:paraId="2C22E61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961004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F1106A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468690.07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0F9DBC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4188058.29</w:t>
            </w:r>
          </w:p>
        </w:tc>
      </w:tr>
      <w:tr w:rsidR="00CF5689" w:rsidRPr="00C46A1E" w14:paraId="100EB58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E14A42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EAB146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468709.77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9FA87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4188080.92</w:t>
            </w:r>
          </w:p>
        </w:tc>
      </w:tr>
      <w:tr w:rsidR="00CF5689" w:rsidRPr="00C46A1E" w14:paraId="380E57A5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55A1EE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31E44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468753.58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104AB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4188161.20</w:t>
            </w:r>
          </w:p>
        </w:tc>
      </w:tr>
      <w:tr w:rsidR="00CF5689" w:rsidRPr="00C46A1E" w14:paraId="45663CFD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452BA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A7C5C3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5A907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4188024.06</w:t>
            </w:r>
          </w:p>
        </w:tc>
      </w:tr>
      <w:tr w:rsidR="00CF5689" w:rsidRPr="00C46A1E" w14:paraId="6818BD3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3EA2A1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F1E9D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468644.90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A46739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4188017.02</w:t>
            </w:r>
          </w:p>
        </w:tc>
      </w:tr>
      <w:tr w:rsidR="00CF5689" w:rsidRPr="00C46A1E" w14:paraId="17A8F6AB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1EBF3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9A8695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468950.69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29E7A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4188432.36</w:t>
            </w:r>
          </w:p>
        </w:tc>
      </w:tr>
      <w:tr w:rsidR="00CF5689" w:rsidRPr="00C46A1E" w14:paraId="26285660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0BC168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0790F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468947.87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5139EE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4188440.10</w:t>
            </w:r>
          </w:p>
        </w:tc>
      </w:tr>
      <w:tr w:rsidR="00CF5689" w:rsidRPr="00C46A1E" w14:paraId="0D718CAE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865E8A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E5C0C7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468914.20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217AD1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4188447.26</w:t>
            </w:r>
          </w:p>
        </w:tc>
      </w:tr>
      <w:tr w:rsidR="00CF5689" w:rsidRPr="00C46A1E" w14:paraId="651D4224" w14:textId="77777777" w:rsidTr="005B3476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2EA023" w14:textId="77777777" w:rsidR="00CF5689" w:rsidRPr="005D240F" w:rsidRDefault="00CF5689" w:rsidP="005B3476">
            <w:pPr>
              <w:pStyle w:val="ad"/>
              <w:numPr>
                <w:ilvl w:val="0"/>
                <w:numId w:val="35"/>
              </w:num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C25002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468892.50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8428C8" w14:textId="77777777" w:rsidR="00CF5689" w:rsidRPr="0024185A" w:rsidRDefault="00CF5689" w:rsidP="005B3476">
            <w:pPr>
              <w:jc w:val="center"/>
              <w:rPr>
                <w:color w:val="000000"/>
              </w:rPr>
            </w:pPr>
            <w:r w:rsidRPr="0024185A">
              <w:rPr>
                <w:color w:val="000000"/>
              </w:rPr>
              <w:t>4188451.86</w:t>
            </w:r>
          </w:p>
        </w:tc>
      </w:tr>
    </w:tbl>
    <w:p w14:paraId="2E7F55D7" w14:textId="77777777" w:rsidR="00CF5689" w:rsidRDefault="00CF5689" w:rsidP="00CF5689">
      <w:pPr>
        <w:jc w:val="both"/>
        <w:rPr>
          <w:sz w:val="28"/>
          <w:szCs w:val="28"/>
        </w:rPr>
      </w:pPr>
    </w:p>
    <w:p w14:paraId="6C681D21" w14:textId="77777777" w:rsidR="00EA1C9C" w:rsidRPr="000C5F61" w:rsidRDefault="00EA1C9C" w:rsidP="00EA1C9C">
      <w:pPr>
        <w:jc w:val="center"/>
        <w:rPr>
          <w:sz w:val="28"/>
          <w:szCs w:val="28"/>
        </w:rPr>
      </w:pPr>
    </w:p>
    <w:p w14:paraId="71326097" w14:textId="77777777" w:rsidR="00EA1C9C" w:rsidRPr="00823304" w:rsidRDefault="00EA1C9C" w:rsidP="00EA1C9C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_________</w:t>
      </w:r>
    </w:p>
    <w:p w14:paraId="34B06662" w14:textId="77777777" w:rsidR="00EA1C9C" w:rsidRDefault="00EA1C9C" w:rsidP="0063484B">
      <w:pPr>
        <w:jc w:val="both"/>
        <w:rPr>
          <w:sz w:val="28"/>
          <w:szCs w:val="28"/>
        </w:rPr>
      </w:pPr>
    </w:p>
    <w:sectPr w:rsidR="00EA1C9C" w:rsidSect="00C46A1E">
      <w:headerReference w:type="first" r:id="rId18"/>
      <w:type w:val="continuous"/>
      <w:pgSz w:w="11906" w:h="16838" w:code="9"/>
      <w:pgMar w:top="1134" w:right="567" w:bottom="1134" w:left="1418" w:header="709" w:footer="709" w:gutter="0"/>
      <w:cols w:num="2"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7FA0C3" w14:textId="77777777" w:rsidR="001367D7" w:rsidRDefault="001367D7" w:rsidP="00090AED">
      <w:r>
        <w:separator/>
      </w:r>
    </w:p>
  </w:endnote>
  <w:endnote w:type="continuationSeparator" w:id="0">
    <w:p w14:paraId="2B278414" w14:textId="77777777" w:rsidR="001367D7" w:rsidRDefault="001367D7" w:rsidP="00090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ヒラギノ角ゴ Pro W3">
    <w:altName w:val="MS Mincho"/>
    <w:charset w:val="80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Gaz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113E1" w14:textId="77777777" w:rsidR="00941A96" w:rsidRDefault="00941A96">
    <w:pPr>
      <w:pStyle w:val="a6"/>
      <w:jc w:val="center"/>
    </w:pPr>
  </w:p>
  <w:p w14:paraId="0D94A636" w14:textId="77777777" w:rsidR="00941A96" w:rsidRDefault="00941A96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2676072"/>
      <w:docPartObj>
        <w:docPartGallery w:val="Page Numbers (Bottom of Page)"/>
        <w:docPartUnique/>
      </w:docPartObj>
    </w:sdtPr>
    <w:sdtEndPr/>
    <w:sdtContent>
      <w:p w14:paraId="7432CE2A" w14:textId="77777777" w:rsidR="00941A96" w:rsidRDefault="00941A96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0F7781">
          <w:rPr>
            <w:noProof/>
            <w:lang w:val="ru-RU"/>
          </w:rPr>
          <w:t>259</w:t>
        </w:r>
        <w:r>
          <w:fldChar w:fldCharType="end"/>
        </w:r>
      </w:p>
    </w:sdtContent>
  </w:sdt>
  <w:p w14:paraId="5C1C261B" w14:textId="77777777" w:rsidR="00941A96" w:rsidRDefault="00941A96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4D2BF3" w14:textId="77777777" w:rsidR="001367D7" w:rsidRDefault="001367D7" w:rsidP="00090AED">
      <w:r>
        <w:separator/>
      </w:r>
    </w:p>
  </w:footnote>
  <w:footnote w:type="continuationSeparator" w:id="0">
    <w:p w14:paraId="7A3E38C1" w14:textId="77777777" w:rsidR="001367D7" w:rsidRDefault="001367D7" w:rsidP="00090A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04892726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5ECDEDB4" w14:textId="77777777" w:rsidR="00941A96" w:rsidRPr="00607081" w:rsidRDefault="00941A96">
        <w:pPr>
          <w:pStyle w:val="a4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Pr="00A77619">
          <w:rPr>
            <w:noProof/>
            <w:sz w:val="20"/>
            <w:szCs w:val="20"/>
            <w:lang w:val="ru-RU"/>
          </w:rPr>
          <w:t>6</w:t>
        </w:r>
        <w:r w:rsidRPr="00607081">
          <w:rPr>
            <w:sz w:val="20"/>
            <w:szCs w:val="20"/>
          </w:rPr>
          <w:fldChar w:fldCharType="end"/>
        </w:r>
      </w:p>
    </w:sdtContent>
  </w:sdt>
  <w:p w14:paraId="1D24E856" w14:textId="77777777" w:rsidR="00941A96" w:rsidRDefault="00941A9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A647E" w14:textId="77777777" w:rsidR="00941A96" w:rsidRPr="00EF154B" w:rsidRDefault="00941A96" w:rsidP="00EF154B">
    <w:r w:rsidRPr="00EF154B">
      <w:fldChar w:fldCharType="begin"/>
    </w:r>
    <w:r w:rsidRPr="00EF154B">
      <w:instrText>PAGE   \* MERGEFORMAT</w:instrText>
    </w:r>
    <w:r w:rsidRPr="00EF154B">
      <w:fldChar w:fldCharType="separate"/>
    </w:r>
    <w:r w:rsidRPr="00EF154B">
      <w:t>8</w:t>
    </w:r>
    <w:r w:rsidRPr="00EF154B">
      <w:fldChar w:fldCharType="end"/>
    </w:r>
  </w:p>
  <w:p w14:paraId="42CE01FA" w14:textId="77777777" w:rsidR="00941A96" w:rsidRPr="00EF154B" w:rsidRDefault="00941A96" w:rsidP="00EF154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  <w:szCs w:val="20"/>
      </w:rPr>
      <w:id w:val="1029915291"/>
      <w:docPartObj>
        <w:docPartGallery w:val="Page Numbers (Top of Page)"/>
        <w:docPartUnique/>
      </w:docPartObj>
    </w:sdtPr>
    <w:sdtEndPr/>
    <w:sdtContent>
      <w:p w14:paraId="3C39700B" w14:textId="77777777" w:rsidR="00941A96" w:rsidRPr="006B7934" w:rsidRDefault="00941A96">
        <w:pPr>
          <w:pStyle w:val="a4"/>
          <w:jc w:val="center"/>
          <w:rPr>
            <w:sz w:val="20"/>
            <w:szCs w:val="20"/>
          </w:rPr>
        </w:pPr>
        <w:r w:rsidRPr="006B7934">
          <w:rPr>
            <w:sz w:val="20"/>
            <w:szCs w:val="20"/>
          </w:rPr>
          <w:fldChar w:fldCharType="begin"/>
        </w:r>
        <w:r w:rsidRPr="006B7934">
          <w:rPr>
            <w:sz w:val="20"/>
            <w:szCs w:val="20"/>
          </w:rPr>
          <w:instrText>PAGE   \* MERGEFORMAT</w:instrText>
        </w:r>
        <w:r w:rsidRPr="006B7934">
          <w:rPr>
            <w:sz w:val="20"/>
            <w:szCs w:val="20"/>
          </w:rPr>
          <w:fldChar w:fldCharType="separate"/>
        </w:r>
        <w:r w:rsidRPr="00A77619">
          <w:rPr>
            <w:noProof/>
            <w:sz w:val="20"/>
            <w:szCs w:val="20"/>
            <w:lang w:val="ru-RU"/>
          </w:rPr>
          <w:t>78</w:t>
        </w:r>
        <w:r w:rsidRPr="006B7934">
          <w:rPr>
            <w:sz w:val="20"/>
            <w:szCs w:val="20"/>
          </w:rPr>
          <w:fldChar w:fldCharType="end"/>
        </w:r>
      </w:p>
    </w:sdtContent>
  </w:sdt>
  <w:p w14:paraId="028C2CD8" w14:textId="77777777" w:rsidR="00941A96" w:rsidRPr="006B7934" w:rsidRDefault="00941A96">
    <w:pPr>
      <w:pStyle w:val="a4"/>
      <w:jc w:val="center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44671547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78E08E45" w14:textId="77777777" w:rsidR="00941A96" w:rsidRPr="006B7934" w:rsidRDefault="00941A96">
        <w:pPr>
          <w:pStyle w:val="a4"/>
          <w:jc w:val="center"/>
          <w:rPr>
            <w:sz w:val="20"/>
            <w:szCs w:val="20"/>
          </w:rPr>
        </w:pPr>
        <w:r w:rsidRPr="006B7934">
          <w:rPr>
            <w:sz w:val="20"/>
            <w:szCs w:val="20"/>
            <w:lang w:val="ru-RU"/>
          </w:rPr>
          <w:t>1</w:t>
        </w:r>
      </w:p>
    </w:sdtContent>
  </w:sdt>
  <w:p w14:paraId="59BEE9AC" w14:textId="77777777" w:rsidR="00941A96" w:rsidRPr="005D3266" w:rsidRDefault="00941A96" w:rsidP="00DC6151">
    <w:pPr>
      <w:pStyle w:val="a4"/>
      <w:jc w:val="center"/>
      <w:rPr>
        <w:sz w:val="20"/>
        <w:lang w:val="ru-RU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CEF1F" w14:textId="77777777" w:rsidR="00CF5689" w:rsidRPr="005D3266" w:rsidRDefault="00CF5689" w:rsidP="00DC6151">
    <w:pPr>
      <w:pStyle w:val="a4"/>
      <w:jc w:val="center"/>
      <w:rPr>
        <w:sz w:val="20"/>
        <w:lang w:val="ru-RU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B9759D" w14:textId="77777777" w:rsidR="00941A96" w:rsidRPr="005D3266" w:rsidRDefault="00941A96" w:rsidP="00DC6151">
    <w:pPr>
      <w:pStyle w:val="a4"/>
      <w:jc w:val="center"/>
      <w:rPr>
        <w:sz w:val="20"/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5DCCB5F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0" w:firstLine="284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7"/>
      <w:numFmt w:val="decimal"/>
      <w:lvlText w:val="%1"/>
      <w:lvlJc w:val="center"/>
      <w:pPr>
        <w:tabs>
          <w:tab w:val="num" w:pos="177"/>
        </w:tabs>
        <w:ind w:left="786" w:hanging="360"/>
      </w:pPr>
      <w:rPr>
        <w:rFonts w:ascii="Symbol" w:eastAsia="Times New Roman" w:hAnsi="Symbol" w:cs="Symbol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  <w:rPr>
        <w:rFonts w:ascii="Symbol" w:eastAsia="Times New Roman" w:hAnsi="Symbol" w:cs="Symbol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  <w:rPr>
        <w:rFonts w:ascii="Symbol" w:eastAsia="Times New Roman" w:hAnsi="Symbol" w:cs="Symbol" w:hint="default"/>
        <w:sz w:val="24"/>
        <w:lang w:val="en-US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eastAsia="Calibri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6" w:hanging="360"/>
      </w:pPr>
      <w:rPr>
        <w:rFonts w:eastAsia="Calibri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32" w:hanging="720"/>
      </w:pPr>
      <w:rPr>
        <w:rFonts w:eastAsia="Calibri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38" w:hanging="720"/>
      </w:pPr>
      <w:rPr>
        <w:rFonts w:eastAsia="Calibri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04" w:hanging="1080"/>
      </w:pPr>
      <w:rPr>
        <w:rFonts w:eastAsia="Calibri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110" w:hanging="1080"/>
      </w:pPr>
      <w:rPr>
        <w:rFonts w:eastAsia="Calibri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76" w:hanging="1440"/>
      </w:pPr>
      <w:rPr>
        <w:rFonts w:eastAsia="Calibri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82" w:hanging="1440"/>
      </w:pPr>
      <w:rPr>
        <w:rFonts w:eastAsia="Calibri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48" w:hanging="1800"/>
      </w:pPr>
      <w:rPr>
        <w:rFonts w:eastAsia="Calibri" w:hint="default"/>
        <w:sz w:val="24"/>
        <w:lang w:val="en-US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center"/>
      <w:pPr>
        <w:tabs>
          <w:tab w:val="num" w:pos="0"/>
        </w:tabs>
        <w:ind w:left="609" w:hanging="360"/>
      </w:pPr>
    </w:lvl>
    <w:lvl w:ilvl="1">
      <w:start w:val="3"/>
      <w:numFmt w:val="decimal"/>
      <w:lvlText w:val="%1.%2."/>
      <w:lvlJc w:val="left"/>
      <w:pPr>
        <w:tabs>
          <w:tab w:val="num" w:pos="0"/>
        </w:tabs>
        <w:ind w:left="862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</w:lvl>
  </w:abstractNum>
  <w:abstractNum w:abstractNumId="5" w15:restartNumberingAfterBreak="0">
    <w:nsid w:val="005A39B5"/>
    <w:multiLevelType w:val="multilevel"/>
    <w:tmpl w:val="0419001F"/>
    <w:styleLink w:val="List0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20C3CF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23D7BBF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3B605AD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584F8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A5F091A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0010F2"/>
    <w:multiLevelType w:val="hybridMultilevel"/>
    <w:tmpl w:val="94CE2D14"/>
    <w:lvl w:ilvl="0" w:tplc="CB760D6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1306DF"/>
    <w:multiLevelType w:val="multilevel"/>
    <w:tmpl w:val="0419001F"/>
    <w:name w:val="WW8Num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AA26018"/>
    <w:multiLevelType w:val="hybridMultilevel"/>
    <w:tmpl w:val="4516B7FA"/>
    <w:styleLink w:val="List03"/>
    <w:lvl w:ilvl="0" w:tplc="A754F4F4">
      <w:start w:val="1"/>
      <w:numFmt w:val="bullet"/>
      <w:lvlText w:val=""/>
      <w:lvlJc w:val="left"/>
      <w:pPr>
        <w:tabs>
          <w:tab w:val="num" w:pos="360"/>
        </w:tabs>
        <w:ind w:firstLine="284"/>
      </w:pPr>
      <w:rPr>
        <w:rFonts w:ascii="Symbol" w:eastAsia="Times New Roman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1CA80A83"/>
    <w:multiLevelType w:val="hybridMultilevel"/>
    <w:tmpl w:val="FDEA85EE"/>
    <w:lvl w:ilvl="0" w:tplc="933839A2">
      <w:start w:val="1"/>
      <w:numFmt w:val="decimal"/>
      <w:lvlText w:val="%1."/>
      <w:lvlJc w:val="left"/>
      <w:pPr>
        <w:ind w:left="318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779043D4">
      <w:start w:val="1"/>
      <w:numFmt w:val="decimal"/>
      <w:lvlText w:val="%2)"/>
      <w:lvlJc w:val="left"/>
      <w:pPr>
        <w:ind w:left="1060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2" w:tplc="929858B2">
      <w:numFmt w:val="bullet"/>
      <w:lvlText w:val="•"/>
      <w:lvlJc w:val="left"/>
      <w:pPr>
        <w:ind w:left="2091" w:hanging="240"/>
      </w:pPr>
      <w:rPr>
        <w:rFonts w:hint="default"/>
        <w:lang w:val="ru-RU" w:eastAsia="ru-RU" w:bidi="ru-RU"/>
      </w:rPr>
    </w:lvl>
    <w:lvl w:ilvl="3" w:tplc="32728C64">
      <w:numFmt w:val="bullet"/>
      <w:lvlText w:val="•"/>
      <w:lvlJc w:val="left"/>
      <w:pPr>
        <w:ind w:left="3123" w:hanging="240"/>
      </w:pPr>
      <w:rPr>
        <w:rFonts w:hint="default"/>
        <w:lang w:val="ru-RU" w:eastAsia="ru-RU" w:bidi="ru-RU"/>
      </w:rPr>
    </w:lvl>
    <w:lvl w:ilvl="4" w:tplc="5B5C382E">
      <w:numFmt w:val="bullet"/>
      <w:lvlText w:val="•"/>
      <w:lvlJc w:val="left"/>
      <w:pPr>
        <w:ind w:left="4155" w:hanging="240"/>
      </w:pPr>
      <w:rPr>
        <w:rFonts w:hint="default"/>
        <w:lang w:val="ru-RU" w:eastAsia="ru-RU" w:bidi="ru-RU"/>
      </w:rPr>
    </w:lvl>
    <w:lvl w:ilvl="5" w:tplc="89D083BE">
      <w:numFmt w:val="bullet"/>
      <w:lvlText w:val="•"/>
      <w:lvlJc w:val="left"/>
      <w:pPr>
        <w:ind w:left="5187" w:hanging="240"/>
      </w:pPr>
      <w:rPr>
        <w:rFonts w:hint="default"/>
        <w:lang w:val="ru-RU" w:eastAsia="ru-RU" w:bidi="ru-RU"/>
      </w:rPr>
    </w:lvl>
    <w:lvl w:ilvl="6" w:tplc="B47EEEB2">
      <w:numFmt w:val="bullet"/>
      <w:lvlText w:val="•"/>
      <w:lvlJc w:val="left"/>
      <w:pPr>
        <w:ind w:left="6219" w:hanging="240"/>
      </w:pPr>
      <w:rPr>
        <w:rFonts w:hint="default"/>
        <w:lang w:val="ru-RU" w:eastAsia="ru-RU" w:bidi="ru-RU"/>
      </w:rPr>
    </w:lvl>
    <w:lvl w:ilvl="7" w:tplc="EA10EBDC">
      <w:numFmt w:val="bullet"/>
      <w:lvlText w:val="•"/>
      <w:lvlJc w:val="left"/>
      <w:pPr>
        <w:ind w:left="7250" w:hanging="240"/>
      </w:pPr>
      <w:rPr>
        <w:rFonts w:hint="default"/>
        <w:lang w:val="ru-RU" w:eastAsia="ru-RU" w:bidi="ru-RU"/>
      </w:rPr>
    </w:lvl>
    <w:lvl w:ilvl="8" w:tplc="03D6A694">
      <w:numFmt w:val="bullet"/>
      <w:lvlText w:val="•"/>
      <w:lvlJc w:val="left"/>
      <w:pPr>
        <w:ind w:left="8282" w:hanging="240"/>
      </w:pPr>
      <w:rPr>
        <w:rFonts w:hint="default"/>
        <w:lang w:val="ru-RU" w:eastAsia="ru-RU" w:bidi="ru-RU"/>
      </w:rPr>
    </w:lvl>
  </w:abstractNum>
  <w:abstractNum w:abstractNumId="15" w15:restartNumberingAfterBreak="0">
    <w:nsid w:val="248004EF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D93FF4"/>
    <w:multiLevelType w:val="multilevel"/>
    <w:tmpl w:val="5DCE3C26"/>
    <w:lvl w:ilvl="0">
      <w:start w:val="1"/>
      <w:numFmt w:val="decimal"/>
      <w:lvlText w:val="%1"/>
      <w:lvlJc w:val="center"/>
      <w:pPr>
        <w:ind w:left="511" w:hanging="227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"/>
      <w:lvlJc w:val="center"/>
      <w:pPr>
        <w:ind w:left="851" w:hanging="567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lvlText w:val="%1.%2.%3"/>
      <w:lvlJc w:val="center"/>
      <w:pPr>
        <w:ind w:left="1508" w:hanging="1224"/>
      </w:pPr>
      <w:rPr>
        <w:rFonts w:ascii="Times New Roman" w:hAnsi="Times New Roman" w:cs="Times New Roman" w:hint="default"/>
        <w:sz w:val="28"/>
      </w:rPr>
    </w:lvl>
    <w:lvl w:ilvl="3">
      <w:start w:val="1"/>
      <w:numFmt w:val="decimal"/>
      <w:lvlText w:val="%1.%2.%3.%4"/>
      <w:lvlJc w:val="left"/>
      <w:pPr>
        <w:ind w:left="1671" w:hanging="172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7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8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8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63" w:hanging="1440"/>
      </w:pPr>
      <w:rPr>
        <w:rFonts w:hint="default"/>
      </w:rPr>
    </w:lvl>
  </w:abstractNum>
  <w:abstractNum w:abstractNumId="17" w15:restartNumberingAfterBreak="0">
    <w:nsid w:val="361743AB"/>
    <w:multiLevelType w:val="hybridMultilevel"/>
    <w:tmpl w:val="87D222F2"/>
    <w:styleLink w:val="List04"/>
    <w:lvl w:ilvl="0" w:tplc="E764A40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 w15:restartNumberingAfterBreak="0">
    <w:nsid w:val="39773763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756697"/>
    <w:multiLevelType w:val="multilevel"/>
    <w:tmpl w:val="0419001F"/>
    <w:styleLink w:val="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9033431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1" w15:restartNumberingAfterBreak="0">
    <w:nsid w:val="4D36685B"/>
    <w:multiLevelType w:val="multilevel"/>
    <w:tmpl w:val="7CC86966"/>
    <w:lvl w:ilvl="0">
      <w:start w:val="4"/>
      <w:numFmt w:val="decimal"/>
      <w:lvlText w:val="%1."/>
      <w:lvlJc w:val="left"/>
      <w:pPr>
        <w:tabs>
          <w:tab w:val="num" w:pos="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22" w15:restartNumberingAfterBreak="0">
    <w:nsid w:val="52276520"/>
    <w:multiLevelType w:val="multilevel"/>
    <w:tmpl w:val="59C675A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pacing w:val="0"/>
        <w:kern w:val="0"/>
        <w:position w:val="0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542B3422"/>
    <w:multiLevelType w:val="hybridMultilevel"/>
    <w:tmpl w:val="567AD9F2"/>
    <w:styleLink w:val="11"/>
    <w:lvl w:ilvl="0" w:tplc="AE522AD6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A26D3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055BAF"/>
    <w:multiLevelType w:val="multilevel"/>
    <w:tmpl w:val="43DEF870"/>
    <w:styleLink w:val="13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666B761E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709A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3F1C81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403D1F"/>
    <w:multiLevelType w:val="hybridMultilevel"/>
    <w:tmpl w:val="FE2CA3FE"/>
    <w:lvl w:ilvl="0" w:tplc="5F62B10A">
      <w:start w:val="1"/>
      <w:numFmt w:val="decimal"/>
      <w:lvlText w:val="%1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FD47D3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D20342"/>
    <w:multiLevelType w:val="hybridMultilevel"/>
    <w:tmpl w:val="6406CC68"/>
    <w:lvl w:ilvl="0" w:tplc="2986494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EC0A97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7"/>
  </w:num>
  <w:num w:numId="3">
    <w:abstractNumId w:val="32"/>
  </w:num>
  <w:num w:numId="4">
    <w:abstractNumId w:val="8"/>
  </w:num>
  <w:num w:numId="5">
    <w:abstractNumId w:val="9"/>
  </w:num>
  <w:num w:numId="6">
    <w:abstractNumId w:val="26"/>
  </w:num>
  <w:num w:numId="7">
    <w:abstractNumId w:val="24"/>
  </w:num>
  <w:num w:numId="8">
    <w:abstractNumId w:val="18"/>
  </w:num>
  <w:num w:numId="9">
    <w:abstractNumId w:val="29"/>
  </w:num>
  <w:num w:numId="10">
    <w:abstractNumId w:val="14"/>
  </w:num>
  <w:num w:numId="11">
    <w:abstractNumId w:val="0"/>
  </w:num>
  <w:num w:numId="12">
    <w:abstractNumId w:val="1"/>
  </w:num>
  <w:num w:numId="13">
    <w:abstractNumId w:val="2"/>
  </w:num>
  <w:num w:numId="14">
    <w:abstractNumId w:val="3"/>
  </w:num>
  <w:num w:numId="15">
    <w:abstractNumId w:val="4"/>
  </w:num>
  <w:num w:numId="16">
    <w:abstractNumId w:val="16"/>
  </w:num>
  <w:num w:numId="17">
    <w:abstractNumId w:val="12"/>
  </w:num>
  <w:num w:numId="18">
    <w:abstractNumId w:val="25"/>
  </w:num>
  <w:num w:numId="19">
    <w:abstractNumId w:val="13"/>
  </w:num>
  <w:num w:numId="20">
    <w:abstractNumId w:val="19"/>
  </w:num>
  <w:num w:numId="21">
    <w:abstractNumId w:val="17"/>
  </w:num>
  <w:num w:numId="22">
    <w:abstractNumId w:val="23"/>
  </w:num>
  <w:num w:numId="23">
    <w:abstractNumId w:val="5"/>
  </w:num>
  <w:num w:numId="24">
    <w:abstractNumId w:val="21"/>
  </w:num>
  <w:num w:numId="25">
    <w:abstractNumId w:val="22"/>
  </w:num>
  <w:num w:numId="26">
    <w:abstractNumId w:val="31"/>
  </w:num>
  <w:num w:numId="27">
    <w:abstractNumId w:val="20"/>
    <w:lvlOverride w:ilvl="0">
      <w:lvl w:ilvl="0">
        <w:start w:val="1"/>
        <w:numFmt w:val="decimal"/>
        <w:lvlText w:val="%1)"/>
        <w:lvlJc w:val="left"/>
        <w:rPr>
          <w:rFonts w:cs="Times New Roman"/>
        </w:rPr>
      </w:lvl>
    </w:lvlOverride>
    <w:lvlOverride w:ilvl="1">
      <w:lvl w:ilvl="1">
        <w:start w:val="1"/>
        <w:numFmt w:val="lowerLetter"/>
        <w:lvlText w:val="%2)"/>
        <w:lvlJc w:val="left"/>
        <w:rPr>
          <w:rFonts w:cs="Times New Roman"/>
        </w:rPr>
      </w:lvl>
    </w:lvlOverride>
    <w:lvlOverride w:ilvl="2">
      <w:lvl w:ilvl="2">
        <w:start w:val="1"/>
        <w:numFmt w:val="lowerRoman"/>
        <w:lvlText w:val="%3)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(%4)"/>
        <w:lvlJc w:val="left"/>
        <w:rPr>
          <w:rFonts w:cs="Times New Roman"/>
        </w:rPr>
      </w:lvl>
    </w:lvlOverride>
    <w:lvlOverride w:ilvl="4">
      <w:lvl w:ilvl="4">
        <w:start w:val="1"/>
        <w:numFmt w:val="lowerLetter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Roman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7.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%8.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%9."/>
        <w:lvlJc w:val="left"/>
        <w:rPr>
          <w:rFonts w:cs="Times New Roman"/>
        </w:rPr>
      </w:lvl>
    </w:lvlOverride>
  </w:num>
  <w:num w:numId="28">
    <w:abstractNumId w:val="20"/>
    <w:lvlOverride w:ilvl="0">
      <w:lvl w:ilvl="0">
        <w:start w:val="1"/>
        <w:numFmt w:val="upperRoman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upperLetter"/>
        <w:lvlText w:val="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3."/>
        <w:lvlJc w:val="left"/>
        <w:rPr>
          <w:rFonts w:cs="Times New Roman"/>
        </w:rPr>
      </w:lvl>
    </w:lvlOverride>
    <w:lvlOverride w:ilvl="3">
      <w:lvl w:ilvl="3">
        <w:start w:val="1"/>
        <w:numFmt w:val="lowerLetter"/>
        <w:lvlText w:val="%4)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Letter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lowerRoman"/>
        <w:lvlText w:val="(%7)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(%8)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(%9)"/>
        <w:lvlJc w:val="left"/>
        <w:rPr>
          <w:rFonts w:cs="Times New Roman"/>
        </w:rPr>
      </w:lvl>
    </w:lvlOverride>
  </w:num>
  <w:num w:numId="29">
    <w:abstractNumId w:val="20"/>
    <w:lvlOverride w:ilvl="0">
      <w:lvl w:ilvl="0">
        <w:start w:val="1"/>
        <w:numFmt w:val="decimal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decimal"/>
        <w:lvlText w:val="%1.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rPr>
          <w:rFonts w:cs="Times New Roman"/>
        </w:rPr>
      </w:lvl>
    </w:lvlOverride>
  </w:num>
  <w:num w:numId="30">
    <w:abstractNumId w:val="15"/>
  </w:num>
  <w:num w:numId="31">
    <w:abstractNumId w:val="28"/>
  </w:num>
  <w:num w:numId="32">
    <w:abstractNumId w:val="30"/>
  </w:num>
  <w:num w:numId="33">
    <w:abstractNumId w:val="7"/>
  </w:num>
  <w:num w:numId="34">
    <w:abstractNumId w:val="10"/>
  </w:num>
  <w:num w:numId="35">
    <w:abstractNumId w:val="1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>
      <o:colormru v:ext="edit" colors="#160ba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5DBE"/>
    <w:rsid w:val="00000976"/>
    <w:rsid w:val="000009C2"/>
    <w:rsid w:val="00001A71"/>
    <w:rsid w:val="00005ED5"/>
    <w:rsid w:val="0000623F"/>
    <w:rsid w:val="000062ED"/>
    <w:rsid w:val="000079C8"/>
    <w:rsid w:val="00011B9B"/>
    <w:rsid w:val="00011BC4"/>
    <w:rsid w:val="00012BC6"/>
    <w:rsid w:val="00012D49"/>
    <w:rsid w:val="00013193"/>
    <w:rsid w:val="0001476F"/>
    <w:rsid w:val="0001482D"/>
    <w:rsid w:val="00014AC7"/>
    <w:rsid w:val="00016219"/>
    <w:rsid w:val="000173D0"/>
    <w:rsid w:val="000205FA"/>
    <w:rsid w:val="00020C98"/>
    <w:rsid w:val="00021DBD"/>
    <w:rsid w:val="00022237"/>
    <w:rsid w:val="00022423"/>
    <w:rsid w:val="00024173"/>
    <w:rsid w:val="00024946"/>
    <w:rsid w:val="00024978"/>
    <w:rsid w:val="000263F8"/>
    <w:rsid w:val="00026E1A"/>
    <w:rsid w:val="000275C3"/>
    <w:rsid w:val="00030647"/>
    <w:rsid w:val="000316CB"/>
    <w:rsid w:val="00032858"/>
    <w:rsid w:val="00032BA4"/>
    <w:rsid w:val="00032DEA"/>
    <w:rsid w:val="00034DFA"/>
    <w:rsid w:val="00037B3A"/>
    <w:rsid w:val="00037F38"/>
    <w:rsid w:val="00040547"/>
    <w:rsid w:val="000413BA"/>
    <w:rsid w:val="000418D8"/>
    <w:rsid w:val="0004244A"/>
    <w:rsid w:val="0004319B"/>
    <w:rsid w:val="0004499A"/>
    <w:rsid w:val="000457EF"/>
    <w:rsid w:val="00046105"/>
    <w:rsid w:val="00047403"/>
    <w:rsid w:val="00050D88"/>
    <w:rsid w:val="00051706"/>
    <w:rsid w:val="0005358E"/>
    <w:rsid w:val="00054DA2"/>
    <w:rsid w:val="00055E04"/>
    <w:rsid w:val="00056017"/>
    <w:rsid w:val="0005678D"/>
    <w:rsid w:val="00060523"/>
    <w:rsid w:val="00060D32"/>
    <w:rsid w:val="00061075"/>
    <w:rsid w:val="00061B33"/>
    <w:rsid w:val="00062668"/>
    <w:rsid w:val="00063F82"/>
    <w:rsid w:val="0006432C"/>
    <w:rsid w:val="00065475"/>
    <w:rsid w:val="00066E2E"/>
    <w:rsid w:val="0007050A"/>
    <w:rsid w:val="0007086D"/>
    <w:rsid w:val="00070C8B"/>
    <w:rsid w:val="00070D79"/>
    <w:rsid w:val="00071DB0"/>
    <w:rsid w:val="0007462B"/>
    <w:rsid w:val="0007773B"/>
    <w:rsid w:val="00080580"/>
    <w:rsid w:val="000805BC"/>
    <w:rsid w:val="00081F56"/>
    <w:rsid w:val="00083476"/>
    <w:rsid w:val="0008355A"/>
    <w:rsid w:val="00084969"/>
    <w:rsid w:val="000856DD"/>
    <w:rsid w:val="00087657"/>
    <w:rsid w:val="00087E84"/>
    <w:rsid w:val="00090AED"/>
    <w:rsid w:val="00090F3F"/>
    <w:rsid w:val="00092A79"/>
    <w:rsid w:val="00092CDA"/>
    <w:rsid w:val="00092CF1"/>
    <w:rsid w:val="000963DE"/>
    <w:rsid w:val="000A4AD6"/>
    <w:rsid w:val="000A54AE"/>
    <w:rsid w:val="000A5C18"/>
    <w:rsid w:val="000A718F"/>
    <w:rsid w:val="000A760A"/>
    <w:rsid w:val="000B0620"/>
    <w:rsid w:val="000B3424"/>
    <w:rsid w:val="000B4967"/>
    <w:rsid w:val="000B4CFC"/>
    <w:rsid w:val="000B5B87"/>
    <w:rsid w:val="000B674E"/>
    <w:rsid w:val="000B7B34"/>
    <w:rsid w:val="000B7CA2"/>
    <w:rsid w:val="000C45BE"/>
    <w:rsid w:val="000C478A"/>
    <w:rsid w:val="000C5381"/>
    <w:rsid w:val="000C5608"/>
    <w:rsid w:val="000C5F61"/>
    <w:rsid w:val="000C6FF4"/>
    <w:rsid w:val="000C794D"/>
    <w:rsid w:val="000D17A1"/>
    <w:rsid w:val="000D2DFD"/>
    <w:rsid w:val="000D3BE8"/>
    <w:rsid w:val="000D6C32"/>
    <w:rsid w:val="000D6DE4"/>
    <w:rsid w:val="000E0286"/>
    <w:rsid w:val="000E17EE"/>
    <w:rsid w:val="000E19D3"/>
    <w:rsid w:val="000E3298"/>
    <w:rsid w:val="000E4477"/>
    <w:rsid w:val="000E5657"/>
    <w:rsid w:val="000E6B17"/>
    <w:rsid w:val="000F038F"/>
    <w:rsid w:val="000F0607"/>
    <w:rsid w:val="000F11BA"/>
    <w:rsid w:val="000F2ABE"/>
    <w:rsid w:val="000F3E88"/>
    <w:rsid w:val="000F47C5"/>
    <w:rsid w:val="000F64D9"/>
    <w:rsid w:val="000F7160"/>
    <w:rsid w:val="000F7781"/>
    <w:rsid w:val="0010133E"/>
    <w:rsid w:val="00101725"/>
    <w:rsid w:val="00102247"/>
    <w:rsid w:val="001034F8"/>
    <w:rsid w:val="00103B27"/>
    <w:rsid w:val="00104930"/>
    <w:rsid w:val="001051E8"/>
    <w:rsid w:val="0010560C"/>
    <w:rsid w:val="00106313"/>
    <w:rsid w:val="001102AB"/>
    <w:rsid w:val="001106FF"/>
    <w:rsid w:val="00112122"/>
    <w:rsid w:val="001132E7"/>
    <w:rsid w:val="0011700D"/>
    <w:rsid w:val="00117D78"/>
    <w:rsid w:val="00121838"/>
    <w:rsid w:val="00122DFC"/>
    <w:rsid w:val="0012314B"/>
    <w:rsid w:val="001234E6"/>
    <w:rsid w:val="001235D7"/>
    <w:rsid w:val="0012465B"/>
    <w:rsid w:val="001258E3"/>
    <w:rsid w:val="00125B60"/>
    <w:rsid w:val="001278CA"/>
    <w:rsid w:val="00131E78"/>
    <w:rsid w:val="001321C9"/>
    <w:rsid w:val="00132689"/>
    <w:rsid w:val="0013393A"/>
    <w:rsid w:val="00133B71"/>
    <w:rsid w:val="0013456F"/>
    <w:rsid w:val="001367D7"/>
    <w:rsid w:val="00136F53"/>
    <w:rsid w:val="0014289D"/>
    <w:rsid w:val="00144EA9"/>
    <w:rsid w:val="00145CCC"/>
    <w:rsid w:val="0015199F"/>
    <w:rsid w:val="00151E22"/>
    <w:rsid w:val="00152E1C"/>
    <w:rsid w:val="00155353"/>
    <w:rsid w:val="00157579"/>
    <w:rsid w:val="001576F7"/>
    <w:rsid w:val="00157832"/>
    <w:rsid w:val="00160C72"/>
    <w:rsid w:val="00160CBE"/>
    <w:rsid w:val="00160CE6"/>
    <w:rsid w:val="00161A2B"/>
    <w:rsid w:val="00161E5B"/>
    <w:rsid w:val="001657F0"/>
    <w:rsid w:val="00166169"/>
    <w:rsid w:val="0016702E"/>
    <w:rsid w:val="001674F1"/>
    <w:rsid w:val="00167C77"/>
    <w:rsid w:val="00171A24"/>
    <w:rsid w:val="00172D2C"/>
    <w:rsid w:val="001735C9"/>
    <w:rsid w:val="001754D0"/>
    <w:rsid w:val="0017668D"/>
    <w:rsid w:val="00177068"/>
    <w:rsid w:val="001777CF"/>
    <w:rsid w:val="00177A41"/>
    <w:rsid w:val="00180108"/>
    <w:rsid w:val="00180756"/>
    <w:rsid w:val="001816FA"/>
    <w:rsid w:val="001817F7"/>
    <w:rsid w:val="00182DAB"/>
    <w:rsid w:val="00183420"/>
    <w:rsid w:val="00184704"/>
    <w:rsid w:val="00184882"/>
    <w:rsid w:val="00184E85"/>
    <w:rsid w:val="0019219C"/>
    <w:rsid w:val="00192844"/>
    <w:rsid w:val="0019600D"/>
    <w:rsid w:val="001963DC"/>
    <w:rsid w:val="00196838"/>
    <w:rsid w:val="00196DE7"/>
    <w:rsid w:val="001A13DE"/>
    <w:rsid w:val="001A1C48"/>
    <w:rsid w:val="001A1C85"/>
    <w:rsid w:val="001A4982"/>
    <w:rsid w:val="001A5695"/>
    <w:rsid w:val="001A62B2"/>
    <w:rsid w:val="001A798E"/>
    <w:rsid w:val="001A7C34"/>
    <w:rsid w:val="001B04DE"/>
    <w:rsid w:val="001B0884"/>
    <w:rsid w:val="001B0B1B"/>
    <w:rsid w:val="001B238D"/>
    <w:rsid w:val="001B5AE4"/>
    <w:rsid w:val="001B62E1"/>
    <w:rsid w:val="001C0F4B"/>
    <w:rsid w:val="001C1093"/>
    <w:rsid w:val="001C1D64"/>
    <w:rsid w:val="001C1DE9"/>
    <w:rsid w:val="001C3F7E"/>
    <w:rsid w:val="001C5C5B"/>
    <w:rsid w:val="001C6FAB"/>
    <w:rsid w:val="001C77E8"/>
    <w:rsid w:val="001D0F35"/>
    <w:rsid w:val="001D2BB0"/>
    <w:rsid w:val="001E1065"/>
    <w:rsid w:val="001E1EB9"/>
    <w:rsid w:val="001E6A38"/>
    <w:rsid w:val="001E7C75"/>
    <w:rsid w:val="001F38FF"/>
    <w:rsid w:val="001F5DB0"/>
    <w:rsid w:val="001F7D0B"/>
    <w:rsid w:val="002019EF"/>
    <w:rsid w:val="002027F5"/>
    <w:rsid w:val="00203215"/>
    <w:rsid w:val="002032B6"/>
    <w:rsid w:val="00204D55"/>
    <w:rsid w:val="00205678"/>
    <w:rsid w:val="00205E7F"/>
    <w:rsid w:val="00211BA1"/>
    <w:rsid w:val="00214585"/>
    <w:rsid w:val="002146B5"/>
    <w:rsid w:val="002146BD"/>
    <w:rsid w:val="00216AD1"/>
    <w:rsid w:val="00216C6A"/>
    <w:rsid w:val="0021770B"/>
    <w:rsid w:val="00220796"/>
    <w:rsid w:val="00221149"/>
    <w:rsid w:val="0022604A"/>
    <w:rsid w:val="00226C82"/>
    <w:rsid w:val="00226DC0"/>
    <w:rsid w:val="00227D00"/>
    <w:rsid w:val="00230074"/>
    <w:rsid w:val="00230B9B"/>
    <w:rsid w:val="00230E7A"/>
    <w:rsid w:val="0023276D"/>
    <w:rsid w:val="00232D0C"/>
    <w:rsid w:val="00233995"/>
    <w:rsid w:val="00234F5A"/>
    <w:rsid w:val="00237978"/>
    <w:rsid w:val="002407C5"/>
    <w:rsid w:val="00240C74"/>
    <w:rsid w:val="0024185A"/>
    <w:rsid w:val="00244E00"/>
    <w:rsid w:val="00246CC9"/>
    <w:rsid w:val="00247236"/>
    <w:rsid w:val="002479D8"/>
    <w:rsid w:val="00250BA8"/>
    <w:rsid w:val="0025420A"/>
    <w:rsid w:val="00254A5A"/>
    <w:rsid w:val="00254FB2"/>
    <w:rsid w:val="0025617B"/>
    <w:rsid w:val="00256DFC"/>
    <w:rsid w:val="00257677"/>
    <w:rsid w:val="00257F11"/>
    <w:rsid w:val="002668E7"/>
    <w:rsid w:val="00266AEE"/>
    <w:rsid w:val="0026723E"/>
    <w:rsid w:val="002705EF"/>
    <w:rsid w:val="002706FF"/>
    <w:rsid w:val="00272788"/>
    <w:rsid w:val="002755B7"/>
    <w:rsid w:val="0027718F"/>
    <w:rsid w:val="002806EE"/>
    <w:rsid w:val="00282ED7"/>
    <w:rsid w:val="00283463"/>
    <w:rsid w:val="00284B63"/>
    <w:rsid w:val="00285CCC"/>
    <w:rsid w:val="00285FC6"/>
    <w:rsid w:val="00286C51"/>
    <w:rsid w:val="002903FF"/>
    <w:rsid w:val="002905A8"/>
    <w:rsid w:val="002923B7"/>
    <w:rsid w:val="00293C6A"/>
    <w:rsid w:val="0029435D"/>
    <w:rsid w:val="00297866"/>
    <w:rsid w:val="002A0749"/>
    <w:rsid w:val="002A24C6"/>
    <w:rsid w:val="002A2A29"/>
    <w:rsid w:val="002A36A6"/>
    <w:rsid w:val="002A4260"/>
    <w:rsid w:val="002A4FAB"/>
    <w:rsid w:val="002A5072"/>
    <w:rsid w:val="002A55EF"/>
    <w:rsid w:val="002A7543"/>
    <w:rsid w:val="002A7CD5"/>
    <w:rsid w:val="002A7D93"/>
    <w:rsid w:val="002B2212"/>
    <w:rsid w:val="002B5A2D"/>
    <w:rsid w:val="002B6F2D"/>
    <w:rsid w:val="002B7024"/>
    <w:rsid w:val="002C072E"/>
    <w:rsid w:val="002C1129"/>
    <w:rsid w:val="002C3217"/>
    <w:rsid w:val="002C48BE"/>
    <w:rsid w:val="002C4B3E"/>
    <w:rsid w:val="002C5568"/>
    <w:rsid w:val="002C58AF"/>
    <w:rsid w:val="002C6CDF"/>
    <w:rsid w:val="002D0B7D"/>
    <w:rsid w:val="002D14A2"/>
    <w:rsid w:val="002D1CC4"/>
    <w:rsid w:val="002D2B5A"/>
    <w:rsid w:val="002D3A76"/>
    <w:rsid w:val="002D47A4"/>
    <w:rsid w:val="002D48DE"/>
    <w:rsid w:val="002D5583"/>
    <w:rsid w:val="002D6110"/>
    <w:rsid w:val="002D6358"/>
    <w:rsid w:val="002E0043"/>
    <w:rsid w:val="002E084B"/>
    <w:rsid w:val="002E1B08"/>
    <w:rsid w:val="002E2584"/>
    <w:rsid w:val="002E3031"/>
    <w:rsid w:val="002E34E9"/>
    <w:rsid w:val="002E3780"/>
    <w:rsid w:val="002F08F8"/>
    <w:rsid w:val="002F5027"/>
    <w:rsid w:val="002F5EDF"/>
    <w:rsid w:val="002F5FE5"/>
    <w:rsid w:val="002F7B51"/>
    <w:rsid w:val="002F7F2A"/>
    <w:rsid w:val="00300289"/>
    <w:rsid w:val="00300F32"/>
    <w:rsid w:val="00300F51"/>
    <w:rsid w:val="00301D51"/>
    <w:rsid w:val="003042CD"/>
    <w:rsid w:val="00304F19"/>
    <w:rsid w:val="00305049"/>
    <w:rsid w:val="00306319"/>
    <w:rsid w:val="00307542"/>
    <w:rsid w:val="003078B6"/>
    <w:rsid w:val="00311E03"/>
    <w:rsid w:val="00314382"/>
    <w:rsid w:val="0031465F"/>
    <w:rsid w:val="0032005B"/>
    <w:rsid w:val="003210F5"/>
    <w:rsid w:val="00322539"/>
    <w:rsid w:val="00322E3F"/>
    <w:rsid w:val="00327E59"/>
    <w:rsid w:val="00332099"/>
    <w:rsid w:val="00332821"/>
    <w:rsid w:val="00332BB4"/>
    <w:rsid w:val="00332EBF"/>
    <w:rsid w:val="003339E5"/>
    <w:rsid w:val="00334A04"/>
    <w:rsid w:val="0033527B"/>
    <w:rsid w:val="00336E2E"/>
    <w:rsid w:val="00336F40"/>
    <w:rsid w:val="00340A73"/>
    <w:rsid w:val="00341809"/>
    <w:rsid w:val="00341D0E"/>
    <w:rsid w:val="003423A3"/>
    <w:rsid w:val="0034419C"/>
    <w:rsid w:val="00346D80"/>
    <w:rsid w:val="00347867"/>
    <w:rsid w:val="0035057E"/>
    <w:rsid w:val="00350E24"/>
    <w:rsid w:val="003515B4"/>
    <w:rsid w:val="003520EA"/>
    <w:rsid w:val="00354B76"/>
    <w:rsid w:val="00354FDA"/>
    <w:rsid w:val="003562AB"/>
    <w:rsid w:val="00356B18"/>
    <w:rsid w:val="00356D58"/>
    <w:rsid w:val="00360406"/>
    <w:rsid w:val="003616E2"/>
    <w:rsid w:val="00362D03"/>
    <w:rsid w:val="00363F2C"/>
    <w:rsid w:val="003644BC"/>
    <w:rsid w:val="003655AE"/>
    <w:rsid w:val="00366053"/>
    <w:rsid w:val="00367456"/>
    <w:rsid w:val="00367D82"/>
    <w:rsid w:val="0037039D"/>
    <w:rsid w:val="00373D68"/>
    <w:rsid w:val="00374351"/>
    <w:rsid w:val="00375776"/>
    <w:rsid w:val="00376BB1"/>
    <w:rsid w:val="003808EA"/>
    <w:rsid w:val="00383993"/>
    <w:rsid w:val="003866B6"/>
    <w:rsid w:val="00387C30"/>
    <w:rsid w:val="0039061A"/>
    <w:rsid w:val="003906FB"/>
    <w:rsid w:val="00390BE7"/>
    <w:rsid w:val="00392B78"/>
    <w:rsid w:val="00393095"/>
    <w:rsid w:val="00395419"/>
    <w:rsid w:val="003959E3"/>
    <w:rsid w:val="003963D5"/>
    <w:rsid w:val="00397A01"/>
    <w:rsid w:val="003A27EA"/>
    <w:rsid w:val="003A442B"/>
    <w:rsid w:val="003A572E"/>
    <w:rsid w:val="003A5DE7"/>
    <w:rsid w:val="003A612A"/>
    <w:rsid w:val="003B3D8E"/>
    <w:rsid w:val="003B4170"/>
    <w:rsid w:val="003B54E2"/>
    <w:rsid w:val="003B7208"/>
    <w:rsid w:val="003B7513"/>
    <w:rsid w:val="003C00D3"/>
    <w:rsid w:val="003C7BD2"/>
    <w:rsid w:val="003D13C2"/>
    <w:rsid w:val="003D1841"/>
    <w:rsid w:val="003D4216"/>
    <w:rsid w:val="003D4D09"/>
    <w:rsid w:val="003D6126"/>
    <w:rsid w:val="003E0B2A"/>
    <w:rsid w:val="003E28A1"/>
    <w:rsid w:val="003E31BB"/>
    <w:rsid w:val="003E5B3D"/>
    <w:rsid w:val="003E6F9A"/>
    <w:rsid w:val="003F16B6"/>
    <w:rsid w:val="003F3F6D"/>
    <w:rsid w:val="003F424D"/>
    <w:rsid w:val="003F5122"/>
    <w:rsid w:val="003F5664"/>
    <w:rsid w:val="003F5FD4"/>
    <w:rsid w:val="00400408"/>
    <w:rsid w:val="00400C62"/>
    <w:rsid w:val="00402F02"/>
    <w:rsid w:val="00405E0F"/>
    <w:rsid w:val="00406ACC"/>
    <w:rsid w:val="00406D8D"/>
    <w:rsid w:val="004100F1"/>
    <w:rsid w:val="00410204"/>
    <w:rsid w:val="0041147C"/>
    <w:rsid w:val="004120BC"/>
    <w:rsid w:val="0041251E"/>
    <w:rsid w:val="00412C9D"/>
    <w:rsid w:val="00412FE4"/>
    <w:rsid w:val="00416B7F"/>
    <w:rsid w:val="004172C5"/>
    <w:rsid w:val="00420A46"/>
    <w:rsid w:val="00422189"/>
    <w:rsid w:val="0042246E"/>
    <w:rsid w:val="00423C01"/>
    <w:rsid w:val="0042755F"/>
    <w:rsid w:val="0042790F"/>
    <w:rsid w:val="004319F9"/>
    <w:rsid w:val="00431C25"/>
    <w:rsid w:val="00431D5D"/>
    <w:rsid w:val="00432902"/>
    <w:rsid w:val="00433A59"/>
    <w:rsid w:val="00433E82"/>
    <w:rsid w:val="00433ED7"/>
    <w:rsid w:val="00434199"/>
    <w:rsid w:val="004347D3"/>
    <w:rsid w:val="00434CCC"/>
    <w:rsid w:val="004369C8"/>
    <w:rsid w:val="00437658"/>
    <w:rsid w:val="00440D97"/>
    <w:rsid w:val="00441684"/>
    <w:rsid w:val="004423D3"/>
    <w:rsid w:val="00442538"/>
    <w:rsid w:val="00443C7D"/>
    <w:rsid w:val="0044542A"/>
    <w:rsid w:val="00445745"/>
    <w:rsid w:val="004478F0"/>
    <w:rsid w:val="00450FE7"/>
    <w:rsid w:val="00451B11"/>
    <w:rsid w:val="00452BB5"/>
    <w:rsid w:val="00452E9A"/>
    <w:rsid w:val="00453BA2"/>
    <w:rsid w:val="004567BF"/>
    <w:rsid w:val="004617F1"/>
    <w:rsid w:val="00463932"/>
    <w:rsid w:val="00465854"/>
    <w:rsid w:val="004666D2"/>
    <w:rsid w:val="004670C0"/>
    <w:rsid w:val="004702EB"/>
    <w:rsid w:val="0047070A"/>
    <w:rsid w:val="00471E67"/>
    <w:rsid w:val="00473466"/>
    <w:rsid w:val="00473B71"/>
    <w:rsid w:val="00474FCB"/>
    <w:rsid w:val="004773F3"/>
    <w:rsid w:val="00483E30"/>
    <w:rsid w:val="004857DC"/>
    <w:rsid w:val="00485A32"/>
    <w:rsid w:val="004877BA"/>
    <w:rsid w:val="00487845"/>
    <w:rsid w:val="004A01CB"/>
    <w:rsid w:val="004A25E1"/>
    <w:rsid w:val="004A3A30"/>
    <w:rsid w:val="004A5E93"/>
    <w:rsid w:val="004B00DB"/>
    <w:rsid w:val="004B0E40"/>
    <w:rsid w:val="004B11FA"/>
    <w:rsid w:val="004B17F7"/>
    <w:rsid w:val="004B232F"/>
    <w:rsid w:val="004B3773"/>
    <w:rsid w:val="004B3EAD"/>
    <w:rsid w:val="004B5A13"/>
    <w:rsid w:val="004B6AD2"/>
    <w:rsid w:val="004B7867"/>
    <w:rsid w:val="004C186C"/>
    <w:rsid w:val="004C19C4"/>
    <w:rsid w:val="004C1C37"/>
    <w:rsid w:val="004C263E"/>
    <w:rsid w:val="004C3041"/>
    <w:rsid w:val="004C3E61"/>
    <w:rsid w:val="004C46ED"/>
    <w:rsid w:val="004C4D6C"/>
    <w:rsid w:val="004C5771"/>
    <w:rsid w:val="004D1140"/>
    <w:rsid w:val="004D1ED5"/>
    <w:rsid w:val="004D3F2C"/>
    <w:rsid w:val="004D4829"/>
    <w:rsid w:val="004D48FC"/>
    <w:rsid w:val="004D725E"/>
    <w:rsid w:val="004D75D3"/>
    <w:rsid w:val="004E1044"/>
    <w:rsid w:val="004E2D5F"/>
    <w:rsid w:val="004E38A3"/>
    <w:rsid w:val="004E4104"/>
    <w:rsid w:val="004E4736"/>
    <w:rsid w:val="004E515D"/>
    <w:rsid w:val="004E70D5"/>
    <w:rsid w:val="004E7778"/>
    <w:rsid w:val="004E7B54"/>
    <w:rsid w:val="004F129A"/>
    <w:rsid w:val="004F366E"/>
    <w:rsid w:val="004F4CE0"/>
    <w:rsid w:val="004F500D"/>
    <w:rsid w:val="004F77C6"/>
    <w:rsid w:val="004F7E6D"/>
    <w:rsid w:val="00500534"/>
    <w:rsid w:val="005024FE"/>
    <w:rsid w:val="00502614"/>
    <w:rsid w:val="005029F8"/>
    <w:rsid w:val="005052CB"/>
    <w:rsid w:val="005119C8"/>
    <w:rsid w:val="00513159"/>
    <w:rsid w:val="005144E2"/>
    <w:rsid w:val="00514D34"/>
    <w:rsid w:val="00515C99"/>
    <w:rsid w:val="005161A6"/>
    <w:rsid w:val="00516687"/>
    <w:rsid w:val="005169C2"/>
    <w:rsid w:val="00517B3F"/>
    <w:rsid w:val="005217D6"/>
    <w:rsid w:val="00522F71"/>
    <w:rsid w:val="0052357A"/>
    <w:rsid w:val="00525737"/>
    <w:rsid w:val="00526328"/>
    <w:rsid w:val="005278E6"/>
    <w:rsid w:val="00531B3E"/>
    <w:rsid w:val="00531BF9"/>
    <w:rsid w:val="00531ED3"/>
    <w:rsid w:val="00534142"/>
    <w:rsid w:val="00536F71"/>
    <w:rsid w:val="005378E3"/>
    <w:rsid w:val="00537B14"/>
    <w:rsid w:val="0054016B"/>
    <w:rsid w:val="00541C4F"/>
    <w:rsid w:val="00543169"/>
    <w:rsid w:val="00546159"/>
    <w:rsid w:val="00551128"/>
    <w:rsid w:val="00556C7D"/>
    <w:rsid w:val="00557EC3"/>
    <w:rsid w:val="00557FA9"/>
    <w:rsid w:val="005604F6"/>
    <w:rsid w:val="005608A5"/>
    <w:rsid w:val="005615C4"/>
    <w:rsid w:val="00561851"/>
    <w:rsid w:val="00561CE2"/>
    <w:rsid w:val="00562059"/>
    <w:rsid w:val="005659BF"/>
    <w:rsid w:val="00566725"/>
    <w:rsid w:val="00566B7A"/>
    <w:rsid w:val="00566E56"/>
    <w:rsid w:val="005672E3"/>
    <w:rsid w:val="0057235B"/>
    <w:rsid w:val="00572792"/>
    <w:rsid w:val="005735BD"/>
    <w:rsid w:val="005749AE"/>
    <w:rsid w:val="005754C1"/>
    <w:rsid w:val="00577F70"/>
    <w:rsid w:val="00580443"/>
    <w:rsid w:val="005825E8"/>
    <w:rsid w:val="00582946"/>
    <w:rsid w:val="00584B76"/>
    <w:rsid w:val="00586D18"/>
    <w:rsid w:val="005877BB"/>
    <w:rsid w:val="005877F7"/>
    <w:rsid w:val="00587948"/>
    <w:rsid w:val="0059050C"/>
    <w:rsid w:val="00590A12"/>
    <w:rsid w:val="00591461"/>
    <w:rsid w:val="005927E8"/>
    <w:rsid w:val="00593214"/>
    <w:rsid w:val="00594004"/>
    <w:rsid w:val="0059478B"/>
    <w:rsid w:val="00594E3D"/>
    <w:rsid w:val="0059683E"/>
    <w:rsid w:val="00596D88"/>
    <w:rsid w:val="005A0726"/>
    <w:rsid w:val="005A29BE"/>
    <w:rsid w:val="005A779F"/>
    <w:rsid w:val="005B1AA3"/>
    <w:rsid w:val="005B2A32"/>
    <w:rsid w:val="005B2D69"/>
    <w:rsid w:val="005B42E5"/>
    <w:rsid w:val="005B72A5"/>
    <w:rsid w:val="005B75BE"/>
    <w:rsid w:val="005B7AF3"/>
    <w:rsid w:val="005C1BB1"/>
    <w:rsid w:val="005C2682"/>
    <w:rsid w:val="005C4BAF"/>
    <w:rsid w:val="005D044A"/>
    <w:rsid w:val="005D19C0"/>
    <w:rsid w:val="005D3266"/>
    <w:rsid w:val="005D3B8A"/>
    <w:rsid w:val="005D56B5"/>
    <w:rsid w:val="005D6458"/>
    <w:rsid w:val="005E0B28"/>
    <w:rsid w:val="005E3142"/>
    <w:rsid w:val="005E519C"/>
    <w:rsid w:val="005E79A7"/>
    <w:rsid w:val="005E7D8C"/>
    <w:rsid w:val="005F15F7"/>
    <w:rsid w:val="005F2F02"/>
    <w:rsid w:val="005F2FDE"/>
    <w:rsid w:val="005F34B1"/>
    <w:rsid w:val="005F3D14"/>
    <w:rsid w:val="005F58CF"/>
    <w:rsid w:val="006006B7"/>
    <w:rsid w:val="006026BB"/>
    <w:rsid w:val="00604C9B"/>
    <w:rsid w:val="00605319"/>
    <w:rsid w:val="00605856"/>
    <w:rsid w:val="00607622"/>
    <w:rsid w:val="006077AA"/>
    <w:rsid w:val="006101DF"/>
    <w:rsid w:val="006125FA"/>
    <w:rsid w:val="00612A9B"/>
    <w:rsid w:val="00616B7A"/>
    <w:rsid w:val="00617323"/>
    <w:rsid w:val="0061794F"/>
    <w:rsid w:val="0062046D"/>
    <w:rsid w:val="00621C70"/>
    <w:rsid w:val="00622ADE"/>
    <w:rsid w:val="00622B50"/>
    <w:rsid w:val="00622FA8"/>
    <w:rsid w:val="006245F8"/>
    <w:rsid w:val="00627364"/>
    <w:rsid w:val="00627A46"/>
    <w:rsid w:val="00630129"/>
    <w:rsid w:val="00630330"/>
    <w:rsid w:val="00631005"/>
    <w:rsid w:val="006336AF"/>
    <w:rsid w:val="0063484B"/>
    <w:rsid w:val="006419E9"/>
    <w:rsid w:val="0064220C"/>
    <w:rsid w:val="00646730"/>
    <w:rsid w:val="00647CBE"/>
    <w:rsid w:val="00650493"/>
    <w:rsid w:val="006519D3"/>
    <w:rsid w:val="0065215E"/>
    <w:rsid w:val="0065562A"/>
    <w:rsid w:val="00656F5F"/>
    <w:rsid w:val="00657864"/>
    <w:rsid w:val="006579A8"/>
    <w:rsid w:val="0066112D"/>
    <w:rsid w:val="00662792"/>
    <w:rsid w:val="0066567A"/>
    <w:rsid w:val="00665684"/>
    <w:rsid w:val="006668BD"/>
    <w:rsid w:val="00666A53"/>
    <w:rsid w:val="00667FCF"/>
    <w:rsid w:val="006724A3"/>
    <w:rsid w:val="0067299A"/>
    <w:rsid w:val="0067376C"/>
    <w:rsid w:val="0067378E"/>
    <w:rsid w:val="006762DD"/>
    <w:rsid w:val="00676A30"/>
    <w:rsid w:val="00677317"/>
    <w:rsid w:val="00677ADC"/>
    <w:rsid w:val="00681BE5"/>
    <w:rsid w:val="0069072D"/>
    <w:rsid w:val="00690FDF"/>
    <w:rsid w:val="00691B2F"/>
    <w:rsid w:val="006924E6"/>
    <w:rsid w:val="00694A3D"/>
    <w:rsid w:val="00694DC2"/>
    <w:rsid w:val="0069745E"/>
    <w:rsid w:val="006A159A"/>
    <w:rsid w:val="006A2DB0"/>
    <w:rsid w:val="006A6717"/>
    <w:rsid w:val="006A6CAD"/>
    <w:rsid w:val="006A6EC9"/>
    <w:rsid w:val="006A7FA2"/>
    <w:rsid w:val="006B137F"/>
    <w:rsid w:val="006B1629"/>
    <w:rsid w:val="006B59DB"/>
    <w:rsid w:val="006B7934"/>
    <w:rsid w:val="006B7EAF"/>
    <w:rsid w:val="006B7EC7"/>
    <w:rsid w:val="006C06F6"/>
    <w:rsid w:val="006C1FC9"/>
    <w:rsid w:val="006C2357"/>
    <w:rsid w:val="006C329C"/>
    <w:rsid w:val="006C38D0"/>
    <w:rsid w:val="006D2DAA"/>
    <w:rsid w:val="006D3218"/>
    <w:rsid w:val="006E0599"/>
    <w:rsid w:val="006E1169"/>
    <w:rsid w:val="006E2E61"/>
    <w:rsid w:val="006E5045"/>
    <w:rsid w:val="006E79C0"/>
    <w:rsid w:val="006F1657"/>
    <w:rsid w:val="006F590B"/>
    <w:rsid w:val="0070137B"/>
    <w:rsid w:val="007018B6"/>
    <w:rsid w:val="007019F5"/>
    <w:rsid w:val="00701A3D"/>
    <w:rsid w:val="00703CAE"/>
    <w:rsid w:val="00704CC9"/>
    <w:rsid w:val="007104FB"/>
    <w:rsid w:val="00710B85"/>
    <w:rsid w:val="00710E08"/>
    <w:rsid w:val="00712B05"/>
    <w:rsid w:val="007136E0"/>
    <w:rsid w:val="00714E74"/>
    <w:rsid w:val="007200C7"/>
    <w:rsid w:val="00725ECB"/>
    <w:rsid w:val="007319AC"/>
    <w:rsid w:val="00731DC2"/>
    <w:rsid w:val="007323D5"/>
    <w:rsid w:val="00733A89"/>
    <w:rsid w:val="00733D04"/>
    <w:rsid w:val="0074096D"/>
    <w:rsid w:val="00741FAD"/>
    <w:rsid w:val="00742289"/>
    <w:rsid w:val="00742CA5"/>
    <w:rsid w:val="00744370"/>
    <w:rsid w:val="00744CE3"/>
    <w:rsid w:val="00744E2B"/>
    <w:rsid w:val="007467F9"/>
    <w:rsid w:val="00750441"/>
    <w:rsid w:val="00751A65"/>
    <w:rsid w:val="00752CD5"/>
    <w:rsid w:val="0075302F"/>
    <w:rsid w:val="0075404C"/>
    <w:rsid w:val="007550EA"/>
    <w:rsid w:val="007560DC"/>
    <w:rsid w:val="00756447"/>
    <w:rsid w:val="0076084B"/>
    <w:rsid w:val="00760D8F"/>
    <w:rsid w:val="00765CB7"/>
    <w:rsid w:val="00765DBE"/>
    <w:rsid w:val="00766878"/>
    <w:rsid w:val="00766BFC"/>
    <w:rsid w:val="0076737E"/>
    <w:rsid w:val="0077418D"/>
    <w:rsid w:val="0077504E"/>
    <w:rsid w:val="00775F14"/>
    <w:rsid w:val="00780C99"/>
    <w:rsid w:val="00780F21"/>
    <w:rsid w:val="00782E10"/>
    <w:rsid w:val="00783ACD"/>
    <w:rsid w:val="00784306"/>
    <w:rsid w:val="00786C3C"/>
    <w:rsid w:val="00786FCD"/>
    <w:rsid w:val="00793CC4"/>
    <w:rsid w:val="007943E8"/>
    <w:rsid w:val="00794932"/>
    <w:rsid w:val="00794AD8"/>
    <w:rsid w:val="007A0B6E"/>
    <w:rsid w:val="007A1313"/>
    <w:rsid w:val="007A32D5"/>
    <w:rsid w:val="007A69CF"/>
    <w:rsid w:val="007A72CC"/>
    <w:rsid w:val="007A73F8"/>
    <w:rsid w:val="007B0422"/>
    <w:rsid w:val="007B0A34"/>
    <w:rsid w:val="007B0CAB"/>
    <w:rsid w:val="007B39FF"/>
    <w:rsid w:val="007B3FF0"/>
    <w:rsid w:val="007B4042"/>
    <w:rsid w:val="007B55FF"/>
    <w:rsid w:val="007B56B0"/>
    <w:rsid w:val="007B5AC8"/>
    <w:rsid w:val="007B60ED"/>
    <w:rsid w:val="007B61D9"/>
    <w:rsid w:val="007B677A"/>
    <w:rsid w:val="007C12CD"/>
    <w:rsid w:val="007C1334"/>
    <w:rsid w:val="007C182A"/>
    <w:rsid w:val="007C2AFF"/>
    <w:rsid w:val="007C3CFB"/>
    <w:rsid w:val="007C3D11"/>
    <w:rsid w:val="007C5EFA"/>
    <w:rsid w:val="007C5F7C"/>
    <w:rsid w:val="007C7595"/>
    <w:rsid w:val="007D0022"/>
    <w:rsid w:val="007D0344"/>
    <w:rsid w:val="007D0441"/>
    <w:rsid w:val="007D17D1"/>
    <w:rsid w:val="007D2FD8"/>
    <w:rsid w:val="007D3134"/>
    <w:rsid w:val="007D4D27"/>
    <w:rsid w:val="007D5F95"/>
    <w:rsid w:val="007D6251"/>
    <w:rsid w:val="007D76BE"/>
    <w:rsid w:val="007E19E4"/>
    <w:rsid w:val="007E234E"/>
    <w:rsid w:val="007E3165"/>
    <w:rsid w:val="007E6080"/>
    <w:rsid w:val="007E74C8"/>
    <w:rsid w:val="007E7B28"/>
    <w:rsid w:val="007F2803"/>
    <w:rsid w:val="007F29B2"/>
    <w:rsid w:val="007F4AF6"/>
    <w:rsid w:val="007F67AE"/>
    <w:rsid w:val="007F6B74"/>
    <w:rsid w:val="0080003E"/>
    <w:rsid w:val="00803AB4"/>
    <w:rsid w:val="00804CFC"/>
    <w:rsid w:val="00805026"/>
    <w:rsid w:val="00805208"/>
    <w:rsid w:val="00806C48"/>
    <w:rsid w:val="00810138"/>
    <w:rsid w:val="00810A0E"/>
    <w:rsid w:val="00812426"/>
    <w:rsid w:val="00812676"/>
    <w:rsid w:val="00813E48"/>
    <w:rsid w:val="00816308"/>
    <w:rsid w:val="00822692"/>
    <w:rsid w:val="00823304"/>
    <w:rsid w:val="00824571"/>
    <w:rsid w:val="00825273"/>
    <w:rsid w:val="008252F9"/>
    <w:rsid w:val="008264F9"/>
    <w:rsid w:val="00826E95"/>
    <w:rsid w:val="00826F1D"/>
    <w:rsid w:val="008309C8"/>
    <w:rsid w:val="008315CD"/>
    <w:rsid w:val="00831ED3"/>
    <w:rsid w:val="00831FA4"/>
    <w:rsid w:val="00832274"/>
    <w:rsid w:val="00835BFB"/>
    <w:rsid w:val="00836D09"/>
    <w:rsid w:val="00837848"/>
    <w:rsid w:val="00837BC6"/>
    <w:rsid w:val="00843320"/>
    <w:rsid w:val="0084371F"/>
    <w:rsid w:val="008441F7"/>
    <w:rsid w:val="00846F34"/>
    <w:rsid w:val="00851F52"/>
    <w:rsid w:val="0085528E"/>
    <w:rsid w:val="0085602B"/>
    <w:rsid w:val="008603D5"/>
    <w:rsid w:val="008608B2"/>
    <w:rsid w:val="00861A82"/>
    <w:rsid w:val="0086228B"/>
    <w:rsid w:val="008637E5"/>
    <w:rsid w:val="00864260"/>
    <w:rsid w:val="008663E2"/>
    <w:rsid w:val="00871059"/>
    <w:rsid w:val="00871729"/>
    <w:rsid w:val="00871FA2"/>
    <w:rsid w:val="00872933"/>
    <w:rsid w:val="00873121"/>
    <w:rsid w:val="00873DE2"/>
    <w:rsid w:val="00873E8F"/>
    <w:rsid w:val="00875500"/>
    <w:rsid w:val="00877069"/>
    <w:rsid w:val="0087756D"/>
    <w:rsid w:val="00880EE0"/>
    <w:rsid w:val="00881BC0"/>
    <w:rsid w:val="00883DD4"/>
    <w:rsid w:val="00885324"/>
    <w:rsid w:val="008902CA"/>
    <w:rsid w:val="008903DD"/>
    <w:rsid w:val="00892274"/>
    <w:rsid w:val="0089388D"/>
    <w:rsid w:val="00894DA2"/>
    <w:rsid w:val="0089576B"/>
    <w:rsid w:val="00896D55"/>
    <w:rsid w:val="008A323E"/>
    <w:rsid w:val="008A3593"/>
    <w:rsid w:val="008A4617"/>
    <w:rsid w:val="008A727E"/>
    <w:rsid w:val="008B1A02"/>
    <w:rsid w:val="008B21B7"/>
    <w:rsid w:val="008B3074"/>
    <w:rsid w:val="008B4A96"/>
    <w:rsid w:val="008B4F05"/>
    <w:rsid w:val="008B7B61"/>
    <w:rsid w:val="008B7D73"/>
    <w:rsid w:val="008C1730"/>
    <w:rsid w:val="008C1D58"/>
    <w:rsid w:val="008C3CC6"/>
    <w:rsid w:val="008C691C"/>
    <w:rsid w:val="008C6F56"/>
    <w:rsid w:val="008D08FD"/>
    <w:rsid w:val="008D09C5"/>
    <w:rsid w:val="008D0B03"/>
    <w:rsid w:val="008D257B"/>
    <w:rsid w:val="008D4A0E"/>
    <w:rsid w:val="008D5F3A"/>
    <w:rsid w:val="008D6172"/>
    <w:rsid w:val="008D710A"/>
    <w:rsid w:val="008E186F"/>
    <w:rsid w:val="008E4342"/>
    <w:rsid w:val="008E47C5"/>
    <w:rsid w:val="008E52AE"/>
    <w:rsid w:val="008E5C6D"/>
    <w:rsid w:val="008E6B91"/>
    <w:rsid w:val="008E6EC2"/>
    <w:rsid w:val="008E6F10"/>
    <w:rsid w:val="008E7965"/>
    <w:rsid w:val="008E7F78"/>
    <w:rsid w:val="008F16AF"/>
    <w:rsid w:val="008F3E33"/>
    <w:rsid w:val="008F5743"/>
    <w:rsid w:val="008F5B34"/>
    <w:rsid w:val="008F7957"/>
    <w:rsid w:val="00901C28"/>
    <w:rsid w:val="00902AE8"/>
    <w:rsid w:val="0090783C"/>
    <w:rsid w:val="00910302"/>
    <w:rsid w:val="00911715"/>
    <w:rsid w:val="00913C71"/>
    <w:rsid w:val="009150AC"/>
    <w:rsid w:val="00916CEF"/>
    <w:rsid w:val="00921658"/>
    <w:rsid w:val="0092181B"/>
    <w:rsid w:val="00921BE6"/>
    <w:rsid w:val="00922E81"/>
    <w:rsid w:val="00923846"/>
    <w:rsid w:val="00925A38"/>
    <w:rsid w:val="00925DAF"/>
    <w:rsid w:val="00927E90"/>
    <w:rsid w:val="0093159B"/>
    <w:rsid w:val="00931CC0"/>
    <w:rsid w:val="00931E45"/>
    <w:rsid w:val="0093398A"/>
    <w:rsid w:val="00935EC5"/>
    <w:rsid w:val="009367A7"/>
    <w:rsid w:val="00936A3B"/>
    <w:rsid w:val="00936CDF"/>
    <w:rsid w:val="00940C31"/>
    <w:rsid w:val="0094102F"/>
    <w:rsid w:val="00941A96"/>
    <w:rsid w:val="009422DD"/>
    <w:rsid w:val="00943E10"/>
    <w:rsid w:val="00944152"/>
    <w:rsid w:val="00947BA0"/>
    <w:rsid w:val="00950816"/>
    <w:rsid w:val="00951757"/>
    <w:rsid w:val="009534A6"/>
    <w:rsid w:val="00954829"/>
    <w:rsid w:val="009548B3"/>
    <w:rsid w:val="00954EF9"/>
    <w:rsid w:val="009558A7"/>
    <w:rsid w:val="00955F08"/>
    <w:rsid w:val="009564B3"/>
    <w:rsid w:val="00960C01"/>
    <w:rsid w:val="00961BC8"/>
    <w:rsid w:val="00961D6E"/>
    <w:rsid w:val="009663DC"/>
    <w:rsid w:val="00966AEE"/>
    <w:rsid w:val="00966FE4"/>
    <w:rsid w:val="00972EC6"/>
    <w:rsid w:val="0097429C"/>
    <w:rsid w:val="00976117"/>
    <w:rsid w:val="009801A9"/>
    <w:rsid w:val="009806F4"/>
    <w:rsid w:val="00981400"/>
    <w:rsid w:val="00981C79"/>
    <w:rsid w:val="009852B1"/>
    <w:rsid w:val="009856E5"/>
    <w:rsid w:val="00985FDB"/>
    <w:rsid w:val="009867A9"/>
    <w:rsid w:val="00986B7F"/>
    <w:rsid w:val="0099052A"/>
    <w:rsid w:val="00991658"/>
    <w:rsid w:val="00994423"/>
    <w:rsid w:val="00994A1B"/>
    <w:rsid w:val="00994E5E"/>
    <w:rsid w:val="00996D32"/>
    <w:rsid w:val="009A033B"/>
    <w:rsid w:val="009A125B"/>
    <w:rsid w:val="009A1B94"/>
    <w:rsid w:val="009A22D4"/>
    <w:rsid w:val="009A299A"/>
    <w:rsid w:val="009A7B5E"/>
    <w:rsid w:val="009B099E"/>
    <w:rsid w:val="009B0C8F"/>
    <w:rsid w:val="009B13D7"/>
    <w:rsid w:val="009B17E1"/>
    <w:rsid w:val="009B238F"/>
    <w:rsid w:val="009B3634"/>
    <w:rsid w:val="009B5224"/>
    <w:rsid w:val="009B7657"/>
    <w:rsid w:val="009C002B"/>
    <w:rsid w:val="009C0844"/>
    <w:rsid w:val="009C1AB7"/>
    <w:rsid w:val="009C1AB9"/>
    <w:rsid w:val="009C1F0A"/>
    <w:rsid w:val="009C228C"/>
    <w:rsid w:val="009C4071"/>
    <w:rsid w:val="009C4B3C"/>
    <w:rsid w:val="009C6C7D"/>
    <w:rsid w:val="009D1A5B"/>
    <w:rsid w:val="009D69E9"/>
    <w:rsid w:val="009D6B10"/>
    <w:rsid w:val="009E1038"/>
    <w:rsid w:val="009E419B"/>
    <w:rsid w:val="009E565E"/>
    <w:rsid w:val="009E5DCE"/>
    <w:rsid w:val="009F0224"/>
    <w:rsid w:val="009F1371"/>
    <w:rsid w:val="009F352F"/>
    <w:rsid w:val="009F3770"/>
    <w:rsid w:val="009F4471"/>
    <w:rsid w:val="00A01A46"/>
    <w:rsid w:val="00A02059"/>
    <w:rsid w:val="00A03A10"/>
    <w:rsid w:val="00A0419B"/>
    <w:rsid w:val="00A07BEA"/>
    <w:rsid w:val="00A103D8"/>
    <w:rsid w:val="00A10A99"/>
    <w:rsid w:val="00A10CEF"/>
    <w:rsid w:val="00A13CB5"/>
    <w:rsid w:val="00A14B81"/>
    <w:rsid w:val="00A15148"/>
    <w:rsid w:val="00A167F1"/>
    <w:rsid w:val="00A21425"/>
    <w:rsid w:val="00A21D7C"/>
    <w:rsid w:val="00A23998"/>
    <w:rsid w:val="00A24A92"/>
    <w:rsid w:val="00A269A1"/>
    <w:rsid w:val="00A272B0"/>
    <w:rsid w:val="00A27378"/>
    <w:rsid w:val="00A27794"/>
    <w:rsid w:val="00A27E98"/>
    <w:rsid w:val="00A3072D"/>
    <w:rsid w:val="00A3173B"/>
    <w:rsid w:val="00A32419"/>
    <w:rsid w:val="00A34A48"/>
    <w:rsid w:val="00A351D2"/>
    <w:rsid w:val="00A35AAC"/>
    <w:rsid w:val="00A36212"/>
    <w:rsid w:val="00A3708A"/>
    <w:rsid w:val="00A3776D"/>
    <w:rsid w:val="00A37B63"/>
    <w:rsid w:val="00A4089C"/>
    <w:rsid w:val="00A40BEE"/>
    <w:rsid w:val="00A430B2"/>
    <w:rsid w:val="00A457D4"/>
    <w:rsid w:val="00A532C6"/>
    <w:rsid w:val="00A55AE5"/>
    <w:rsid w:val="00A55DFB"/>
    <w:rsid w:val="00A564D5"/>
    <w:rsid w:val="00A60AFC"/>
    <w:rsid w:val="00A60BBF"/>
    <w:rsid w:val="00A618C7"/>
    <w:rsid w:val="00A621A0"/>
    <w:rsid w:val="00A6416F"/>
    <w:rsid w:val="00A70695"/>
    <w:rsid w:val="00A70E73"/>
    <w:rsid w:val="00A74393"/>
    <w:rsid w:val="00A74BF5"/>
    <w:rsid w:val="00A7543F"/>
    <w:rsid w:val="00A765AF"/>
    <w:rsid w:val="00A767B8"/>
    <w:rsid w:val="00A77619"/>
    <w:rsid w:val="00A77AA9"/>
    <w:rsid w:val="00A77D84"/>
    <w:rsid w:val="00A81D7C"/>
    <w:rsid w:val="00A82A82"/>
    <w:rsid w:val="00A85631"/>
    <w:rsid w:val="00A867DB"/>
    <w:rsid w:val="00A91901"/>
    <w:rsid w:val="00A952D1"/>
    <w:rsid w:val="00A9650B"/>
    <w:rsid w:val="00AA11C1"/>
    <w:rsid w:val="00AA2BD5"/>
    <w:rsid w:val="00AA2CD0"/>
    <w:rsid w:val="00AA4747"/>
    <w:rsid w:val="00AA6EE6"/>
    <w:rsid w:val="00AB2CF7"/>
    <w:rsid w:val="00AB2DCA"/>
    <w:rsid w:val="00AB2FC1"/>
    <w:rsid w:val="00AB3335"/>
    <w:rsid w:val="00AB6181"/>
    <w:rsid w:val="00AC0A02"/>
    <w:rsid w:val="00AC2BE6"/>
    <w:rsid w:val="00AC30B0"/>
    <w:rsid w:val="00AC4677"/>
    <w:rsid w:val="00AC4D86"/>
    <w:rsid w:val="00AC4E5E"/>
    <w:rsid w:val="00AC520E"/>
    <w:rsid w:val="00AC60C8"/>
    <w:rsid w:val="00AC720C"/>
    <w:rsid w:val="00AD2F7F"/>
    <w:rsid w:val="00AD2F99"/>
    <w:rsid w:val="00AD35BF"/>
    <w:rsid w:val="00AD67E3"/>
    <w:rsid w:val="00AD6D01"/>
    <w:rsid w:val="00AE14A1"/>
    <w:rsid w:val="00AE2F94"/>
    <w:rsid w:val="00AE330C"/>
    <w:rsid w:val="00AE3785"/>
    <w:rsid w:val="00AE44A7"/>
    <w:rsid w:val="00AE66BA"/>
    <w:rsid w:val="00AE72A2"/>
    <w:rsid w:val="00AE7A88"/>
    <w:rsid w:val="00AF00C7"/>
    <w:rsid w:val="00AF12DF"/>
    <w:rsid w:val="00AF7740"/>
    <w:rsid w:val="00AF798F"/>
    <w:rsid w:val="00AF7B0F"/>
    <w:rsid w:val="00B006B2"/>
    <w:rsid w:val="00B00819"/>
    <w:rsid w:val="00B02264"/>
    <w:rsid w:val="00B02BD8"/>
    <w:rsid w:val="00B03B98"/>
    <w:rsid w:val="00B04D5F"/>
    <w:rsid w:val="00B057BB"/>
    <w:rsid w:val="00B068CE"/>
    <w:rsid w:val="00B11408"/>
    <w:rsid w:val="00B12DC0"/>
    <w:rsid w:val="00B14589"/>
    <w:rsid w:val="00B15AE3"/>
    <w:rsid w:val="00B16186"/>
    <w:rsid w:val="00B167C2"/>
    <w:rsid w:val="00B218EF"/>
    <w:rsid w:val="00B21FBA"/>
    <w:rsid w:val="00B30DFE"/>
    <w:rsid w:val="00B30E12"/>
    <w:rsid w:val="00B31EB0"/>
    <w:rsid w:val="00B333AB"/>
    <w:rsid w:val="00B33FF9"/>
    <w:rsid w:val="00B34F0B"/>
    <w:rsid w:val="00B3587B"/>
    <w:rsid w:val="00B40382"/>
    <w:rsid w:val="00B42B23"/>
    <w:rsid w:val="00B42EF4"/>
    <w:rsid w:val="00B445D0"/>
    <w:rsid w:val="00B51251"/>
    <w:rsid w:val="00B538E8"/>
    <w:rsid w:val="00B53F11"/>
    <w:rsid w:val="00B54715"/>
    <w:rsid w:val="00B5672D"/>
    <w:rsid w:val="00B5730D"/>
    <w:rsid w:val="00B60485"/>
    <w:rsid w:val="00B616C8"/>
    <w:rsid w:val="00B61D8F"/>
    <w:rsid w:val="00B70F95"/>
    <w:rsid w:val="00B719AB"/>
    <w:rsid w:val="00B7348A"/>
    <w:rsid w:val="00B736F8"/>
    <w:rsid w:val="00B75D83"/>
    <w:rsid w:val="00B77579"/>
    <w:rsid w:val="00B77876"/>
    <w:rsid w:val="00B7797B"/>
    <w:rsid w:val="00B77D1F"/>
    <w:rsid w:val="00B80ACF"/>
    <w:rsid w:val="00B80EF9"/>
    <w:rsid w:val="00B817C2"/>
    <w:rsid w:val="00B81873"/>
    <w:rsid w:val="00B81B79"/>
    <w:rsid w:val="00B82AB9"/>
    <w:rsid w:val="00B85973"/>
    <w:rsid w:val="00B860BB"/>
    <w:rsid w:val="00B86BDC"/>
    <w:rsid w:val="00B904D6"/>
    <w:rsid w:val="00B912E0"/>
    <w:rsid w:val="00B923DA"/>
    <w:rsid w:val="00B92821"/>
    <w:rsid w:val="00B92F3D"/>
    <w:rsid w:val="00B93AED"/>
    <w:rsid w:val="00B94ACA"/>
    <w:rsid w:val="00B9658C"/>
    <w:rsid w:val="00B97BCB"/>
    <w:rsid w:val="00B97D1F"/>
    <w:rsid w:val="00BA178C"/>
    <w:rsid w:val="00BA2D4A"/>
    <w:rsid w:val="00BA2ECB"/>
    <w:rsid w:val="00BA4501"/>
    <w:rsid w:val="00BA5B65"/>
    <w:rsid w:val="00BA7D6A"/>
    <w:rsid w:val="00BB0A79"/>
    <w:rsid w:val="00BB1C50"/>
    <w:rsid w:val="00BB1CF6"/>
    <w:rsid w:val="00BB3283"/>
    <w:rsid w:val="00BB3C44"/>
    <w:rsid w:val="00BB4708"/>
    <w:rsid w:val="00BB5B52"/>
    <w:rsid w:val="00BB72CC"/>
    <w:rsid w:val="00BC0597"/>
    <w:rsid w:val="00BC118F"/>
    <w:rsid w:val="00BC3382"/>
    <w:rsid w:val="00BC439A"/>
    <w:rsid w:val="00BC576E"/>
    <w:rsid w:val="00BC66DC"/>
    <w:rsid w:val="00BD02AA"/>
    <w:rsid w:val="00BD150C"/>
    <w:rsid w:val="00BD19F7"/>
    <w:rsid w:val="00BD29FB"/>
    <w:rsid w:val="00BD3A1E"/>
    <w:rsid w:val="00BD434E"/>
    <w:rsid w:val="00BD510A"/>
    <w:rsid w:val="00BD51BD"/>
    <w:rsid w:val="00BD6121"/>
    <w:rsid w:val="00BD623E"/>
    <w:rsid w:val="00BD728C"/>
    <w:rsid w:val="00BE2450"/>
    <w:rsid w:val="00BE30D8"/>
    <w:rsid w:val="00BE3642"/>
    <w:rsid w:val="00BE3959"/>
    <w:rsid w:val="00BE4C74"/>
    <w:rsid w:val="00BE55FD"/>
    <w:rsid w:val="00BE57CA"/>
    <w:rsid w:val="00BE755F"/>
    <w:rsid w:val="00BF1286"/>
    <w:rsid w:val="00BF15DA"/>
    <w:rsid w:val="00BF391D"/>
    <w:rsid w:val="00BF4434"/>
    <w:rsid w:val="00BF4E62"/>
    <w:rsid w:val="00BF6521"/>
    <w:rsid w:val="00BF7876"/>
    <w:rsid w:val="00C024D0"/>
    <w:rsid w:val="00C049F9"/>
    <w:rsid w:val="00C06F31"/>
    <w:rsid w:val="00C10433"/>
    <w:rsid w:val="00C13F11"/>
    <w:rsid w:val="00C14F35"/>
    <w:rsid w:val="00C15899"/>
    <w:rsid w:val="00C15D25"/>
    <w:rsid w:val="00C160AA"/>
    <w:rsid w:val="00C21A13"/>
    <w:rsid w:val="00C21E66"/>
    <w:rsid w:val="00C22970"/>
    <w:rsid w:val="00C237B7"/>
    <w:rsid w:val="00C24C6B"/>
    <w:rsid w:val="00C24E9C"/>
    <w:rsid w:val="00C2607F"/>
    <w:rsid w:val="00C30F3F"/>
    <w:rsid w:val="00C377D7"/>
    <w:rsid w:val="00C37813"/>
    <w:rsid w:val="00C425CC"/>
    <w:rsid w:val="00C46A1E"/>
    <w:rsid w:val="00C47192"/>
    <w:rsid w:val="00C472FC"/>
    <w:rsid w:val="00C50C5C"/>
    <w:rsid w:val="00C5140D"/>
    <w:rsid w:val="00C524DF"/>
    <w:rsid w:val="00C556A7"/>
    <w:rsid w:val="00C56680"/>
    <w:rsid w:val="00C5691C"/>
    <w:rsid w:val="00C56A2A"/>
    <w:rsid w:val="00C57A72"/>
    <w:rsid w:val="00C6066C"/>
    <w:rsid w:val="00C61B2B"/>
    <w:rsid w:val="00C63461"/>
    <w:rsid w:val="00C640B1"/>
    <w:rsid w:val="00C65649"/>
    <w:rsid w:val="00C762CB"/>
    <w:rsid w:val="00C76A96"/>
    <w:rsid w:val="00C80EF0"/>
    <w:rsid w:val="00C811AE"/>
    <w:rsid w:val="00C812EC"/>
    <w:rsid w:val="00C8139E"/>
    <w:rsid w:val="00C8174D"/>
    <w:rsid w:val="00C8273B"/>
    <w:rsid w:val="00C84F68"/>
    <w:rsid w:val="00C85601"/>
    <w:rsid w:val="00C856D5"/>
    <w:rsid w:val="00C85983"/>
    <w:rsid w:val="00C868E7"/>
    <w:rsid w:val="00C87096"/>
    <w:rsid w:val="00C90102"/>
    <w:rsid w:val="00C93B88"/>
    <w:rsid w:val="00C9468F"/>
    <w:rsid w:val="00C962B4"/>
    <w:rsid w:val="00C97660"/>
    <w:rsid w:val="00C97E8C"/>
    <w:rsid w:val="00CA12C6"/>
    <w:rsid w:val="00CA30E3"/>
    <w:rsid w:val="00CA3918"/>
    <w:rsid w:val="00CA4BB4"/>
    <w:rsid w:val="00CA4DA0"/>
    <w:rsid w:val="00CA5422"/>
    <w:rsid w:val="00CA7B78"/>
    <w:rsid w:val="00CB29F7"/>
    <w:rsid w:val="00CB35AC"/>
    <w:rsid w:val="00CB4DD8"/>
    <w:rsid w:val="00CB50D3"/>
    <w:rsid w:val="00CB6F38"/>
    <w:rsid w:val="00CC043B"/>
    <w:rsid w:val="00CC692D"/>
    <w:rsid w:val="00CC69DA"/>
    <w:rsid w:val="00CD04A1"/>
    <w:rsid w:val="00CD20F1"/>
    <w:rsid w:val="00CD3EDE"/>
    <w:rsid w:val="00CD51FF"/>
    <w:rsid w:val="00CD5C4E"/>
    <w:rsid w:val="00CD7E89"/>
    <w:rsid w:val="00CE16D1"/>
    <w:rsid w:val="00CE3429"/>
    <w:rsid w:val="00CE4E2F"/>
    <w:rsid w:val="00CE7B29"/>
    <w:rsid w:val="00CF01B0"/>
    <w:rsid w:val="00CF02C2"/>
    <w:rsid w:val="00CF0F7C"/>
    <w:rsid w:val="00CF1531"/>
    <w:rsid w:val="00CF17D4"/>
    <w:rsid w:val="00CF2C0E"/>
    <w:rsid w:val="00CF5689"/>
    <w:rsid w:val="00CF590A"/>
    <w:rsid w:val="00CF6143"/>
    <w:rsid w:val="00CF668A"/>
    <w:rsid w:val="00CF7286"/>
    <w:rsid w:val="00D0141E"/>
    <w:rsid w:val="00D02247"/>
    <w:rsid w:val="00D0328A"/>
    <w:rsid w:val="00D065C2"/>
    <w:rsid w:val="00D07258"/>
    <w:rsid w:val="00D11642"/>
    <w:rsid w:val="00D1340A"/>
    <w:rsid w:val="00D13C19"/>
    <w:rsid w:val="00D15242"/>
    <w:rsid w:val="00D15321"/>
    <w:rsid w:val="00D17D01"/>
    <w:rsid w:val="00D208BF"/>
    <w:rsid w:val="00D22759"/>
    <w:rsid w:val="00D33D31"/>
    <w:rsid w:val="00D371C6"/>
    <w:rsid w:val="00D378A9"/>
    <w:rsid w:val="00D41811"/>
    <w:rsid w:val="00D41D6A"/>
    <w:rsid w:val="00D41F4D"/>
    <w:rsid w:val="00D4258A"/>
    <w:rsid w:val="00D447E5"/>
    <w:rsid w:val="00D46990"/>
    <w:rsid w:val="00D500DE"/>
    <w:rsid w:val="00D50A59"/>
    <w:rsid w:val="00D533A0"/>
    <w:rsid w:val="00D537B7"/>
    <w:rsid w:val="00D56D73"/>
    <w:rsid w:val="00D6082A"/>
    <w:rsid w:val="00D61314"/>
    <w:rsid w:val="00D6217C"/>
    <w:rsid w:val="00D665F4"/>
    <w:rsid w:val="00D70332"/>
    <w:rsid w:val="00D7057F"/>
    <w:rsid w:val="00D7197E"/>
    <w:rsid w:val="00D725E1"/>
    <w:rsid w:val="00D72DEA"/>
    <w:rsid w:val="00D73CF8"/>
    <w:rsid w:val="00D73F83"/>
    <w:rsid w:val="00D7419F"/>
    <w:rsid w:val="00D74905"/>
    <w:rsid w:val="00D74BF3"/>
    <w:rsid w:val="00D75072"/>
    <w:rsid w:val="00D81D11"/>
    <w:rsid w:val="00D834F3"/>
    <w:rsid w:val="00D85E69"/>
    <w:rsid w:val="00D86BFD"/>
    <w:rsid w:val="00D876BE"/>
    <w:rsid w:val="00D91097"/>
    <w:rsid w:val="00D944AC"/>
    <w:rsid w:val="00D94672"/>
    <w:rsid w:val="00D9495C"/>
    <w:rsid w:val="00D94BFD"/>
    <w:rsid w:val="00D95C49"/>
    <w:rsid w:val="00D96820"/>
    <w:rsid w:val="00D97EBB"/>
    <w:rsid w:val="00DA014A"/>
    <w:rsid w:val="00DA0C5A"/>
    <w:rsid w:val="00DA0D81"/>
    <w:rsid w:val="00DA4785"/>
    <w:rsid w:val="00DA4AA9"/>
    <w:rsid w:val="00DA6E34"/>
    <w:rsid w:val="00DA7CB8"/>
    <w:rsid w:val="00DB10CE"/>
    <w:rsid w:val="00DB209A"/>
    <w:rsid w:val="00DB4AF8"/>
    <w:rsid w:val="00DB51AA"/>
    <w:rsid w:val="00DB6A5A"/>
    <w:rsid w:val="00DC6151"/>
    <w:rsid w:val="00DC6D64"/>
    <w:rsid w:val="00DC6E04"/>
    <w:rsid w:val="00DC7232"/>
    <w:rsid w:val="00DD1AE2"/>
    <w:rsid w:val="00DD2104"/>
    <w:rsid w:val="00DD3BA7"/>
    <w:rsid w:val="00DD3BFF"/>
    <w:rsid w:val="00DD48B1"/>
    <w:rsid w:val="00DD4B07"/>
    <w:rsid w:val="00DD6D58"/>
    <w:rsid w:val="00DD71B1"/>
    <w:rsid w:val="00DD74AC"/>
    <w:rsid w:val="00DD7BC3"/>
    <w:rsid w:val="00DE0AB0"/>
    <w:rsid w:val="00DE0B53"/>
    <w:rsid w:val="00DE100C"/>
    <w:rsid w:val="00DE1634"/>
    <w:rsid w:val="00DE5753"/>
    <w:rsid w:val="00DE6140"/>
    <w:rsid w:val="00DE6C42"/>
    <w:rsid w:val="00DE6F79"/>
    <w:rsid w:val="00DE72D8"/>
    <w:rsid w:val="00DE7724"/>
    <w:rsid w:val="00DF023F"/>
    <w:rsid w:val="00DF063D"/>
    <w:rsid w:val="00DF18E9"/>
    <w:rsid w:val="00DF1FD7"/>
    <w:rsid w:val="00DF2500"/>
    <w:rsid w:val="00DF29FA"/>
    <w:rsid w:val="00DF2A3C"/>
    <w:rsid w:val="00DF33E0"/>
    <w:rsid w:val="00DF526F"/>
    <w:rsid w:val="00DF656B"/>
    <w:rsid w:val="00DF7FCF"/>
    <w:rsid w:val="00E000EE"/>
    <w:rsid w:val="00E00A8A"/>
    <w:rsid w:val="00E031C1"/>
    <w:rsid w:val="00E04340"/>
    <w:rsid w:val="00E047EF"/>
    <w:rsid w:val="00E04DB1"/>
    <w:rsid w:val="00E04E5E"/>
    <w:rsid w:val="00E05BAE"/>
    <w:rsid w:val="00E07DF9"/>
    <w:rsid w:val="00E10438"/>
    <w:rsid w:val="00E10D44"/>
    <w:rsid w:val="00E11287"/>
    <w:rsid w:val="00E12B4A"/>
    <w:rsid w:val="00E152D2"/>
    <w:rsid w:val="00E15741"/>
    <w:rsid w:val="00E15E52"/>
    <w:rsid w:val="00E20301"/>
    <w:rsid w:val="00E21714"/>
    <w:rsid w:val="00E24D2A"/>
    <w:rsid w:val="00E279B0"/>
    <w:rsid w:val="00E30F2F"/>
    <w:rsid w:val="00E3123F"/>
    <w:rsid w:val="00E319ED"/>
    <w:rsid w:val="00E35E0C"/>
    <w:rsid w:val="00E3661C"/>
    <w:rsid w:val="00E3714D"/>
    <w:rsid w:val="00E41BBF"/>
    <w:rsid w:val="00E41F5B"/>
    <w:rsid w:val="00E42D30"/>
    <w:rsid w:val="00E466AA"/>
    <w:rsid w:val="00E508C1"/>
    <w:rsid w:val="00E51186"/>
    <w:rsid w:val="00E5122A"/>
    <w:rsid w:val="00E51406"/>
    <w:rsid w:val="00E534A1"/>
    <w:rsid w:val="00E548F1"/>
    <w:rsid w:val="00E5576C"/>
    <w:rsid w:val="00E56007"/>
    <w:rsid w:val="00E56DC7"/>
    <w:rsid w:val="00E60B65"/>
    <w:rsid w:val="00E61914"/>
    <w:rsid w:val="00E6401A"/>
    <w:rsid w:val="00E6406A"/>
    <w:rsid w:val="00E66B09"/>
    <w:rsid w:val="00E70EA4"/>
    <w:rsid w:val="00E73335"/>
    <w:rsid w:val="00E74AAB"/>
    <w:rsid w:val="00E74CE7"/>
    <w:rsid w:val="00E750DE"/>
    <w:rsid w:val="00E8541B"/>
    <w:rsid w:val="00E85447"/>
    <w:rsid w:val="00E914BF"/>
    <w:rsid w:val="00E91851"/>
    <w:rsid w:val="00E94380"/>
    <w:rsid w:val="00E966D9"/>
    <w:rsid w:val="00E968B1"/>
    <w:rsid w:val="00EA1774"/>
    <w:rsid w:val="00EA1C9C"/>
    <w:rsid w:val="00EA210D"/>
    <w:rsid w:val="00EA39DF"/>
    <w:rsid w:val="00EA3CA2"/>
    <w:rsid w:val="00EA3CB3"/>
    <w:rsid w:val="00EA5122"/>
    <w:rsid w:val="00EA60D3"/>
    <w:rsid w:val="00EB15E5"/>
    <w:rsid w:val="00EB28B9"/>
    <w:rsid w:val="00EB2E64"/>
    <w:rsid w:val="00EB2E72"/>
    <w:rsid w:val="00EB3B29"/>
    <w:rsid w:val="00EB501D"/>
    <w:rsid w:val="00EB7AA7"/>
    <w:rsid w:val="00EB7F70"/>
    <w:rsid w:val="00EC0E6C"/>
    <w:rsid w:val="00EC13FF"/>
    <w:rsid w:val="00EC340B"/>
    <w:rsid w:val="00EC53B2"/>
    <w:rsid w:val="00EC69CC"/>
    <w:rsid w:val="00EC6C8E"/>
    <w:rsid w:val="00EC6EC8"/>
    <w:rsid w:val="00EC7975"/>
    <w:rsid w:val="00ED004E"/>
    <w:rsid w:val="00ED0ADF"/>
    <w:rsid w:val="00ED112D"/>
    <w:rsid w:val="00ED1FD3"/>
    <w:rsid w:val="00ED2A83"/>
    <w:rsid w:val="00ED41A7"/>
    <w:rsid w:val="00ED46FC"/>
    <w:rsid w:val="00ED4B41"/>
    <w:rsid w:val="00ED53EF"/>
    <w:rsid w:val="00ED568B"/>
    <w:rsid w:val="00ED73FF"/>
    <w:rsid w:val="00ED77F2"/>
    <w:rsid w:val="00EE12C4"/>
    <w:rsid w:val="00EE164C"/>
    <w:rsid w:val="00EE2CC1"/>
    <w:rsid w:val="00EE3B8A"/>
    <w:rsid w:val="00EE4F3B"/>
    <w:rsid w:val="00EE630A"/>
    <w:rsid w:val="00EE67B1"/>
    <w:rsid w:val="00EE702D"/>
    <w:rsid w:val="00EE7636"/>
    <w:rsid w:val="00EE775D"/>
    <w:rsid w:val="00EF05E0"/>
    <w:rsid w:val="00EF154B"/>
    <w:rsid w:val="00EF15D8"/>
    <w:rsid w:val="00EF4717"/>
    <w:rsid w:val="00EF4D82"/>
    <w:rsid w:val="00EF630F"/>
    <w:rsid w:val="00EF72C9"/>
    <w:rsid w:val="00F008B1"/>
    <w:rsid w:val="00F008B7"/>
    <w:rsid w:val="00F01F68"/>
    <w:rsid w:val="00F02957"/>
    <w:rsid w:val="00F03519"/>
    <w:rsid w:val="00F07D87"/>
    <w:rsid w:val="00F07DDA"/>
    <w:rsid w:val="00F10AA4"/>
    <w:rsid w:val="00F11C7F"/>
    <w:rsid w:val="00F1369A"/>
    <w:rsid w:val="00F15055"/>
    <w:rsid w:val="00F16FD0"/>
    <w:rsid w:val="00F17CE9"/>
    <w:rsid w:val="00F24163"/>
    <w:rsid w:val="00F25EFB"/>
    <w:rsid w:val="00F262A5"/>
    <w:rsid w:val="00F263F7"/>
    <w:rsid w:val="00F26918"/>
    <w:rsid w:val="00F270DB"/>
    <w:rsid w:val="00F27A4B"/>
    <w:rsid w:val="00F3007B"/>
    <w:rsid w:val="00F32D8D"/>
    <w:rsid w:val="00F332A0"/>
    <w:rsid w:val="00F37541"/>
    <w:rsid w:val="00F37B06"/>
    <w:rsid w:val="00F408B2"/>
    <w:rsid w:val="00F427E9"/>
    <w:rsid w:val="00F431D9"/>
    <w:rsid w:val="00F456F8"/>
    <w:rsid w:val="00F45DC2"/>
    <w:rsid w:val="00F46CF7"/>
    <w:rsid w:val="00F4709B"/>
    <w:rsid w:val="00F52C55"/>
    <w:rsid w:val="00F52DCF"/>
    <w:rsid w:val="00F53942"/>
    <w:rsid w:val="00F5424C"/>
    <w:rsid w:val="00F54C21"/>
    <w:rsid w:val="00F562BF"/>
    <w:rsid w:val="00F5676F"/>
    <w:rsid w:val="00F56D62"/>
    <w:rsid w:val="00F575C0"/>
    <w:rsid w:val="00F61130"/>
    <w:rsid w:val="00F615AE"/>
    <w:rsid w:val="00F62391"/>
    <w:rsid w:val="00F62C12"/>
    <w:rsid w:val="00F630DF"/>
    <w:rsid w:val="00F64E45"/>
    <w:rsid w:val="00F65275"/>
    <w:rsid w:val="00F65702"/>
    <w:rsid w:val="00F66469"/>
    <w:rsid w:val="00F66C37"/>
    <w:rsid w:val="00F67273"/>
    <w:rsid w:val="00F714C9"/>
    <w:rsid w:val="00F7362C"/>
    <w:rsid w:val="00F74617"/>
    <w:rsid w:val="00F74E8D"/>
    <w:rsid w:val="00F762F5"/>
    <w:rsid w:val="00F80650"/>
    <w:rsid w:val="00F809CA"/>
    <w:rsid w:val="00F812E2"/>
    <w:rsid w:val="00F82250"/>
    <w:rsid w:val="00F83283"/>
    <w:rsid w:val="00F8468E"/>
    <w:rsid w:val="00F846FD"/>
    <w:rsid w:val="00F85064"/>
    <w:rsid w:val="00F85458"/>
    <w:rsid w:val="00F91DE4"/>
    <w:rsid w:val="00F91FA1"/>
    <w:rsid w:val="00F93791"/>
    <w:rsid w:val="00F94E47"/>
    <w:rsid w:val="00F95E6C"/>
    <w:rsid w:val="00F961F3"/>
    <w:rsid w:val="00F975D1"/>
    <w:rsid w:val="00F978BB"/>
    <w:rsid w:val="00FA052A"/>
    <w:rsid w:val="00FA3A73"/>
    <w:rsid w:val="00FA4CA7"/>
    <w:rsid w:val="00FA6B3E"/>
    <w:rsid w:val="00FA7006"/>
    <w:rsid w:val="00FB0958"/>
    <w:rsid w:val="00FB0EFB"/>
    <w:rsid w:val="00FB0F17"/>
    <w:rsid w:val="00FB1DC7"/>
    <w:rsid w:val="00FB5BDC"/>
    <w:rsid w:val="00FC16EC"/>
    <w:rsid w:val="00FC2E17"/>
    <w:rsid w:val="00FC37CC"/>
    <w:rsid w:val="00FD0138"/>
    <w:rsid w:val="00FD045F"/>
    <w:rsid w:val="00FD18F9"/>
    <w:rsid w:val="00FD1BC9"/>
    <w:rsid w:val="00FD3249"/>
    <w:rsid w:val="00FD39A0"/>
    <w:rsid w:val="00FD5B85"/>
    <w:rsid w:val="00FD7CC5"/>
    <w:rsid w:val="00FE0AD0"/>
    <w:rsid w:val="00FE37CF"/>
    <w:rsid w:val="00FE434B"/>
    <w:rsid w:val="00FE4AAC"/>
    <w:rsid w:val="00FE5100"/>
    <w:rsid w:val="00FF0A87"/>
    <w:rsid w:val="00FF15DD"/>
    <w:rsid w:val="00FF22EA"/>
    <w:rsid w:val="00FF2652"/>
    <w:rsid w:val="00FF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160ba1"/>
    </o:shapedefaults>
    <o:shapelayout v:ext="edit">
      <o:idmap v:ext="edit" data="1"/>
    </o:shapelayout>
  </w:shapeDefaults>
  <w:decimalSymbol w:val=","/>
  <w:listSeparator w:val=";"/>
  <w14:docId w14:val="4317E6E7"/>
  <w15:docId w15:val="{6E9AF6B3-6C1C-41EE-A722-E6CDAD45A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99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9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A718F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947BA0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E4736"/>
    <w:pPr>
      <w:keepNext/>
      <w:widowControl w:val="0"/>
      <w:spacing w:before="240" w:after="240"/>
      <w:ind w:firstLine="709"/>
      <w:jc w:val="both"/>
      <w:outlineLvl w:val="1"/>
    </w:pPr>
    <w:rPr>
      <w:rFonts w:eastAsia="Calibri"/>
      <w:sz w:val="28"/>
      <w:szCs w:val="28"/>
      <w:lang w:eastAsia="ar-SA"/>
    </w:rPr>
  </w:style>
  <w:style w:type="paragraph" w:styleId="3">
    <w:name w:val="heading 3"/>
    <w:basedOn w:val="a"/>
    <w:next w:val="a"/>
    <w:link w:val="30"/>
    <w:qFormat/>
    <w:rsid w:val="004E4736"/>
    <w:pPr>
      <w:keepNext/>
      <w:widowControl w:val="0"/>
      <w:spacing w:before="240" w:after="240"/>
      <w:ind w:firstLine="709"/>
      <w:jc w:val="both"/>
      <w:outlineLvl w:val="2"/>
    </w:pPr>
    <w:rPr>
      <w:rFonts w:eastAsia="Calibri"/>
      <w:sz w:val="28"/>
      <w:szCs w:val="28"/>
      <w:lang w:eastAsia="ar-SA"/>
    </w:rPr>
  </w:style>
  <w:style w:type="paragraph" w:styleId="4">
    <w:name w:val="heading 4"/>
    <w:basedOn w:val="a"/>
    <w:link w:val="40"/>
    <w:qFormat/>
    <w:rsid w:val="00A767B8"/>
    <w:pPr>
      <w:spacing w:before="100" w:beforeAutospacing="1" w:after="100" w:afterAutospacing="1"/>
      <w:outlineLvl w:val="3"/>
    </w:pPr>
    <w:rPr>
      <w:b/>
      <w:bCs/>
      <w:lang w:val="x-none" w:eastAsia="x-none"/>
    </w:rPr>
  </w:style>
  <w:style w:type="paragraph" w:styleId="5">
    <w:name w:val="heading 5"/>
    <w:basedOn w:val="a"/>
    <w:next w:val="a"/>
    <w:link w:val="50"/>
    <w:qFormat/>
    <w:rsid w:val="004E4736"/>
    <w:pPr>
      <w:keepNext/>
      <w:widowControl w:val="0"/>
      <w:ind w:left="6521" w:firstLine="709"/>
      <w:outlineLvl w:val="4"/>
    </w:pPr>
    <w:rPr>
      <w:rFonts w:eastAsia="Calibri"/>
      <w:sz w:val="28"/>
      <w:szCs w:val="28"/>
      <w:lang w:eastAsia="ar-SA"/>
    </w:rPr>
  </w:style>
  <w:style w:type="paragraph" w:styleId="6">
    <w:name w:val="heading 6"/>
    <w:basedOn w:val="a"/>
    <w:next w:val="a"/>
    <w:link w:val="60"/>
    <w:qFormat/>
    <w:rsid w:val="004E4736"/>
    <w:pPr>
      <w:keepNext/>
      <w:widowControl w:val="0"/>
      <w:spacing w:before="480"/>
      <w:ind w:firstLine="709"/>
      <w:jc w:val="center"/>
      <w:outlineLvl w:val="5"/>
    </w:pPr>
    <w:rPr>
      <w:rFonts w:eastAsia="Calibri"/>
      <w:b/>
      <w:bCs/>
      <w:sz w:val="28"/>
      <w:szCs w:val="28"/>
      <w:lang w:eastAsia="ar-SA"/>
    </w:rPr>
  </w:style>
  <w:style w:type="paragraph" w:styleId="7">
    <w:name w:val="heading 7"/>
    <w:basedOn w:val="a"/>
    <w:next w:val="a"/>
    <w:link w:val="70"/>
    <w:qFormat/>
    <w:rsid w:val="004E4736"/>
    <w:pPr>
      <w:keepNext/>
      <w:spacing w:before="600" w:line="240" w:lineRule="atLeast"/>
      <w:ind w:firstLine="709"/>
      <w:jc w:val="both"/>
      <w:outlineLvl w:val="6"/>
    </w:pPr>
    <w:rPr>
      <w:rFonts w:eastAsia="Calibri"/>
      <w:sz w:val="28"/>
      <w:szCs w:val="28"/>
      <w:lang w:eastAsia="ar-SA"/>
    </w:rPr>
  </w:style>
  <w:style w:type="paragraph" w:styleId="8">
    <w:name w:val="heading 8"/>
    <w:basedOn w:val="a"/>
    <w:next w:val="a"/>
    <w:link w:val="80"/>
    <w:qFormat/>
    <w:rsid w:val="004E4736"/>
    <w:pPr>
      <w:keepNext/>
      <w:spacing w:line="240" w:lineRule="atLeast"/>
      <w:ind w:left="36" w:right="36" w:firstLine="709"/>
      <w:jc w:val="center"/>
      <w:outlineLvl w:val="7"/>
    </w:pPr>
    <w:rPr>
      <w:rFonts w:eastAsia="Calibri"/>
      <w:sz w:val="28"/>
      <w:szCs w:val="28"/>
      <w:lang w:eastAsia="ar-SA"/>
    </w:rPr>
  </w:style>
  <w:style w:type="paragraph" w:styleId="9">
    <w:name w:val="heading 9"/>
    <w:basedOn w:val="a"/>
    <w:next w:val="a"/>
    <w:link w:val="90"/>
    <w:qFormat/>
    <w:rsid w:val="004E4736"/>
    <w:pPr>
      <w:keepNext/>
      <w:spacing w:line="240" w:lineRule="atLeast"/>
      <w:ind w:left="36" w:right="36" w:firstLine="709"/>
      <w:jc w:val="both"/>
      <w:outlineLvl w:val="8"/>
    </w:pPr>
    <w:rPr>
      <w:rFonts w:eastAsia="Calibri"/>
      <w:sz w:val="28"/>
      <w:szCs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725ECB"/>
    <w:rPr>
      <w:color w:val="0000FF"/>
      <w:u w:val="single"/>
    </w:rPr>
  </w:style>
  <w:style w:type="paragraph" w:customStyle="1" w:styleId="ConsPlusTitle">
    <w:name w:val="ConsPlusTitle"/>
    <w:uiPriority w:val="99"/>
    <w:rsid w:val="00765DBE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Cell">
    <w:name w:val="ConsPlusCell"/>
    <w:uiPriority w:val="99"/>
    <w:rsid w:val="00765DBE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ConsPlusNonformat">
    <w:name w:val="ConsPlusNonformat"/>
    <w:uiPriority w:val="99"/>
    <w:rsid w:val="00765DB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4">
    <w:name w:val="header"/>
    <w:basedOn w:val="a"/>
    <w:link w:val="a5"/>
    <w:uiPriority w:val="99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Верхний колонтитул Знак"/>
    <w:link w:val="a4"/>
    <w:uiPriority w:val="99"/>
    <w:rsid w:val="00090AED"/>
    <w:rPr>
      <w:sz w:val="24"/>
      <w:szCs w:val="24"/>
    </w:rPr>
  </w:style>
  <w:style w:type="paragraph" w:styleId="a6">
    <w:name w:val="footer"/>
    <w:basedOn w:val="a"/>
    <w:link w:val="a7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7">
    <w:name w:val="Нижний колонтитул Знак"/>
    <w:link w:val="a6"/>
    <w:rsid w:val="00090AED"/>
    <w:rPr>
      <w:sz w:val="24"/>
      <w:szCs w:val="24"/>
    </w:rPr>
  </w:style>
  <w:style w:type="paragraph" w:customStyle="1" w:styleId="a8">
    <w:name w:val="Знак"/>
    <w:basedOn w:val="a"/>
    <w:rsid w:val="0097429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9">
    <w:name w:val="Normal (Web)"/>
    <w:aliases w:val="Обычный (Web)1,Обычный (Web),Обычный (Web) + полужирный,Слева:  0,3 см,Первая строка:  0,9...,Обычный (веб) Знак1 Знак,Обычный (веб) Знак Знак Знак,Обычный (Web) Знак Знак Знак,Обычный (Web) + полужирный Знак Знак Зн"/>
    <w:basedOn w:val="a"/>
    <w:link w:val="aa"/>
    <w:uiPriority w:val="99"/>
    <w:qFormat/>
    <w:rsid w:val="00C8174D"/>
    <w:pPr>
      <w:spacing w:before="100" w:beforeAutospacing="1" w:after="100" w:afterAutospacing="1"/>
    </w:pPr>
  </w:style>
  <w:style w:type="paragraph" w:customStyle="1" w:styleId="ConsPlusNormal">
    <w:name w:val="ConsPlusNormal"/>
    <w:rsid w:val="00936A3B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s1">
    <w:name w:val="s_1"/>
    <w:basedOn w:val="a"/>
    <w:rsid w:val="00936A3B"/>
    <w:pPr>
      <w:spacing w:before="100" w:beforeAutospacing="1" w:after="100" w:afterAutospacing="1"/>
    </w:pPr>
  </w:style>
  <w:style w:type="character" w:customStyle="1" w:styleId="40">
    <w:name w:val="Заголовок 4 Знак"/>
    <w:link w:val="4"/>
    <w:rsid w:val="00A767B8"/>
    <w:rPr>
      <w:b/>
      <w:bCs/>
      <w:sz w:val="24"/>
      <w:szCs w:val="24"/>
    </w:rPr>
  </w:style>
  <w:style w:type="paragraph" w:customStyle="1" w:styleId="s22">
    <w:name w:val="s_22"/>
    <w:basedOn w:val="a"/>
    <w:rsid w:val="00A767B8"/>
    <w:pPr>
      <w:spacing w:before="100" w:beforeAutospacing="1" w:after="100" w:afterAutospacing="1"/>
    </w:pPr>
  </w:style>
  <w:style w:type="paragraph" w:styleId="ab">
    <w:name w:val="Balloon Text"/>
    <w:basedOn w:val="a"/>
    <w:link w:val="ac"/>
    <w:rsid w:val="00034DF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034DFA"/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CF2C0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Body Text Indent"/>
    <w:basedOn w:val="a"/>
    <w:link w:val="af"/>
    <w:rsid w:val="00531B3E"/>
    <w:pPr>
      <w:autoSpaceDE w:val="0"/>
      <w:autoSpaceDN w:val="0"/>
      <w:spacing w:after="120"/>
      <w:ind w:left="283"/>
    </w:pPr>
    <w:rPr>
      <w:sz w:val="28"/>
      <w:szCs w:val="28"/>
    </w:rPr>
  </w:style>
  <w:style w:type="character" w:customStyle="1" w:styleId="af">
    <w:name w:val="Основной текст с отступом Знак"/>
    <w:link w:val="ae"/>
    <w:rsid w:val="00531B3E"/>
    <w:rPr>
      <w:sz w:val="28"/>
      <w:szCs w:val="28"/>
    </w:rPr>
  </w:style>
  <w:style w:type="character" w:customStyle="1" w:styleId="af0">
    <w:name w:val="Основной шрифт"/>
    <w:rsid w:val="00627A46"/>
  </w:style>
  <w:style w:type="character" w:customStyle="1" w:styleId="10">
    <w:name w:val="Заголовок 1 Знак"/>
    <w:link w:val="1"/>
    <w:rsid w:val="00947BA0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f1">
    <w:name w:val="Body Text"/>
    <w:aliases w:val="Знак1 Знак Знак Знак Знак,Знак1 Знак Знак Знак, Знак1 Знак Знак Знак Знак, Знак1 Знак Знак Знак"/>
    <w:basedOn w:val="a"/>
    <w:link w:val="af2"/>
    <w:rsid w:val="006C2357"/>
    <w:pPr>
      <w:spacing w:after="120"/>
    </w:pPr>
  </w:style>
  <w:style w:type="character" w:customStyle="1" w:styleId="af2">
    <w:name w:val="Основной текст Знак"/>
    <w:aliases w:val="Знак1 Знак Знак Знак Знак Знак,Знак1 Знак Знак Знак Знак1, Знак1 Знак Знак Знак Знак Знак, Знак1 Знак Знак Знак Знак1"/>
    <w:link w:val="af1"/>
    <w:rsid w:val="006C2357"/>
    <w:rPr>
      <w:sz w:val="24"/>
      <w:szCs w:val="24"/>
    </w:rPr>
  </w:style>
  <w:style w:type="table" w:styleId="af3">
    <w:name w:val="Table Grid"/>
    <w:basedOn w:val="a1"/>
    <w:uiPriority w:val="59"/>
    <w:rsid w:val="00587948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">
    <w:name w:val="S_Обычный жирный"/>
    <w:basedOn w:val="a"/>
    <w:link w:val="S0"/>
    <w:qFormat/>
    <w:rsid w:val="00587948"/>
    <w:pPr>
      <w:ind w:firstLine="709"/>
      <w:jc w:val="both"/>
    </w:pPr>
    <w:rPr>
      <w:sz w:val="28"/>
    </w:rPr>
  </w:style>
  <w:style w:type="character" w:customStyle="1" w:styleId="S0">
    <w:name w:val="S_Обычный жирный Знак"/>
    <w:link w:val="S"/>
    <w:rsid w:val="00587948"/>
    <w:rPr>
      <w:sz w:val="28"/>
      <w:szCs w:val="24"/>
    </w:rPr>
  </w:style>
  <w:style w:type="character" w:customStyle="1" w:styleId="aa">
    <w:name w:val="Обычный (Интернет) Знак"/>
    <w:aliases w:val="Обычный (Web)1 Знак,Обычный (Web) Знак,Обычный (Web) + полужирный Знак,Слева:  0 Знак,3 см Знак,Первая строка:  0 Знак,9... Знак,Обычный (веб) Знак1 Знак Знак,Обычный (веб) Знак Знак Знак Знак,Обычный (Web) Знак Знак Знак Знак"/>
    <w:link w:val="a9"/>
    <w:uiPriority w:val="99"/>
    <w:locked/>
    <w:rsid w:val="00367D82"/>
    <w:rPr>
      <w:sz w:val="24"/>
      <w:szCs w:val="24"/>
    </w:rPr>
  </w:style>
  <w:style w:type="paragraph" w:customStyle="1" w:styleId="12">
    <w:name w:val="М1Заголовок"/>
    <w:basedOn w:val="a"/>
    <w:link w:val="15"/>
    <w:qFormat/>
    <w:rsid w:val="003F5122"/>
    <w:pPr>
      <w:jc w:val="center"/>
    </w:pPr>
    <w:rPr>
      <w:rFonts w:eastAsia="Calibri"/>
      <w:b/>
      <w:sz w:val="28"/>
      <w:szCs w:val="28"/>
      <w:lang w:val="x-none" w:eastAsia="en-US"/>
    </w:rPr>
  </w:style>
  <w:style w:type="character" w:customStyle="1" w:styleId="15">
    <w:name w:val="М1Заголовок Знак"/>
    <w:link w:val="12"/>
    <w:rsid w:val="003F5122"/>
    <w:rPr>
      <w:rFonts w:eastAsia="Calibri"/>
      <w:b/>
      <w:sz w:val="28"/>
      <w:szCs w:val="28"/>
      <w:lang w:val="x-none" w:eastAsia="en-US"/>
    </w:rPr>
  </w:style>
  <w:style w:type="character" w:customStyle="1" w:styleId="16">
    <w:name w:val="Стиль1 Знак"/>
    <w:link w:val="17"/>
    <w:locked/>
    <w:rsid w:val="00F17CE9"/>
    <w:rPr>
      <w:b/>
      <w:sz w:val="28"/>
      <w:szCs w:val="28"/>
    </w:rPr>
  </w:style>
  <w:style w:type="paragraph" w:customStyle="1" w:styleId="17">
    <w:name w:val="Стиль1"/>
    <w:basedOn w:val="a"/>
    <w:link w:val="16"/>
    <w:qFormat/>
    <w:rsid w:val="00F17CE9"/>
    <w:pPr>
      <w:jc w:val="center"/>
    </w:pPr>
    <w:rPr>
      <w:b/>
      <w:sz w:val="28"/>
      <w:szCs w:val="28"/>
    </w:rPr>
  </w:style>
  <w:style w:type="paragraph" w:customStyle="1" w:styleId="Default">
    <w:name w:val="Default"/>
    <w:rsid w:val="00012D49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af4">
    <w:name w:val="Записка"/>
    <w:basedOn w:val="af1"/>
    <w:link w:val="af5"/>
    <w:qFormat/>
    <w:rsid w:val="00012D49"/>
    <w:pPr>
      <w:suppressAutoHyphens/>
      <w:spacing w:after="0" w:line="300" w:lineRule="auto"/>
      <w:ind w:firstLine="709"/>
      <w:jc w:val="both"/>
    </w:pPr>
    <w:rPr>
      <w:rFonts w:ascii="Arial" w:hAnsi="Arial"/>
    </w:rPr>
  </w:style>
  <w:style w:type="character" w:customStyle="1" w:styleId="af5">
    <w:name w:val="Записка Знак"/>
    <w:link w:val="af4"/>
    <w:rsid w:val="00012D49"/>
    <w:rPr>
      <w:rFonts w:ascii="Arial" w:hAnsi="Arial"/>
      <w:sz w:val="24"/>
      <w:szCs w:val="24"/>
    </w:rPr>
  </w:style>
  <w:style w:type="paragraph" w:customStyle="1" w:styleId="221">
    <w:name w:val="Основной текст 221"/>
    <w:basedOn w:val="a"/>
    <w:rsid w:val="00012D49"/>
    <w:pPr>
      <w:suppressAutoHyphens/>
      <w:overflowPunct w:val="0"/>
      <w:autoSpaceDE w:val="0"/>
      <w:spacing w:after="120" w:line="360" w:lineRule="auto"/>
      <w:ind w:left="283"/>
      <w:jc w:val="center"/>
    </w:pPr>
    <w:rPr>
      <w:sz w:val="20"/>
      <w:szCs w:val="20"/>
      <w:lang w:eastAsia="ar-SA"/>
    </w:rPr>
  </w:style>
  <w:style w:type="paragraph" w:customStyle="1" w:styleId="S2">
    <w:name w:val="S_Обычный"/>
    <w:basedOn w:val="a"/>
    <w:uiPriority w:val="99"/>
    <w:rsid w:val="00B445D0"/>
    <w:pPr>
      <w:suppressAutoHyphens/>
      <w:spacing w:line="360" w:lineRule="auto"/>
      <w:ind w:firstLine="709"/>
      <w:jc w:val="both"/>
    </w:pPr>
    <w:rPr>
      <w:lang w:eastAsia="ar-SA"/>
    </w:rPr>
  </w:style>
  <w:style w:type="table" w:customStyle="1" w:styleId="41">
    <w:name w:val="Сетка таблицы4"/>
    <w:basedOn w:val="a1"/>
    <w:next w:val="af3"/>
    <w:uiPriority w:val="59"/>
    <w:rsid w:val="00EB2E72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FB0EFB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B0EFB"/>
    <w:pPr>
      <w:widowControl w:val="0"/>
      <w:autoSpaceDE w:val="0"/>
      <w:autoSpaceDN w:val="0"/>
    </w:pPr>
    <w:rPr>
      <w:sz w:val="22"/>
      <w:szCs w:val="22"/>
      <w:lang w:bidi="ru-RU"/>
    </w:rPr>
  </w:style>
  <w:style w:type="character" w:customStyle="1" w:styleId="18">
    <w:name w:val="Основной текст Знак1"/>
    <w:basedOn w:val="a0"/>
    <w:uiPriority w:val="99"/>
    <w:semiHidden/>
    <w:rsid w:val="00D6131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TOC Heading"/>
    <w:basedOn w:val="1"/>
    <w:next w:val="a"/>
    <w:uiPriority w:val="99"/>
    <w:unhideWhenUsed/>
    <w:qFormat/>
    <w:rsid w:val="00D61314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D61314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9">
    <w:name w:val="toc 1"/>
    <w:basedOn w:val="a"/>
    <w:next w:val="a"/>
    <w:autoRedefine/>
    <w:uiPriority w:val="39"/>
    <w:unhideWhenUsed/>
    <w:qFormat/>
    <w:rsid w:val="00D50A59"/>
    <w:pPr>
      <w:tabs>
        <w:tab w:val="right" w:leader="dot" w:pos="9911"/>
      </w:tabs>
      <w:spacing w:after="100" w:line="276" w:lineRule="auto"/>
      <w:jc w:val="center"/>
    </w:pPr>
    <w:rPr>
      <w:rFonts w:asciiTheme="minorHAnsi" w:eastAsiaTheme="minorEastAsia" w:hAnsiTheme="minorHAnsi" w:cstheme="minorBidi"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D61314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4E4736"/>
    <w:rPr>
      <w:rFonts w:eastAsia="Calibri"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4E4736"/>
    <w:rPr>
      <w:rFonts w:eastAsia="Calibri"/>
      <w:sz w:val="28"/>
      <w:szCs w:val="28"/>
      <w:lang w:eastAsia="ar-SA"/>
    </w:rPr>
  </w:style>
  <w:style w:type="character" w:customStyle="1" w:styleId="50">
    <w:name w:val="Заголовок 5 Знак"/>
    <w:basedOn w:val="a0"/>
    <w:link w:val="5"/>
    <w:rsid w:val="004E4736"/>
    <w:rPr>
      <w:rFonts w:eastAsia="Calibri"/>
      <w:sz w:val="28"/>
      <w:szCs w:val="28"/>
      <w:lang w:eastAsia="ar-SA"/>
    </w:rPr>
  </w:style>
  <w:style w:type="character" w:customStyle="1" w:styleId="60">
    <w:name w:val="Заголовок 6 Знак"/>
    <w:basedOn w:val="a0"/>
    <w:link w:val="6"/>
    <w:rsid w:val="004E4736"/>
    <w:rPr>
      <w:rFonts w:eastAsia="Calibri"/>
      <w:b/>
      <w:bCs/>
      <w:sz w:val="28"/>
      <w:szCs w:val="28"/>
      <w:lang w:eastAsia="ar-SA"/>
    </w:rPr>
  </w:style>
  <w:style w:type="character" w:customStyle="1" w:styleId="70">
    <w:name w:val="Заголовок 7 Знак"/>
    <w:basedOn w:val="a0"/>
    <w:link w:val="7"/>
    <w:rsid w:val="004E4736"/>
    <w:rPr>
      <w:rFonts w:eastAsia="Calibri"/>
      <w:sz w:val="28"/>
      <w:szCs w:val="28"/>
      <w:lang w:eastAsia="ar-SA"/>
    </w:rPr>
  </w:style>
  <w:style w:type="character" w:customStyle="1" w:styleId="80">
    <w:name w:val="Заголовок 8 Знак"/>
    <w:basedOn w:val="a0"/>
    <w:link w:val="8"/>
    <w:rsid w:val="004E4736"/>
    <w:rPr>
      <w:rFonts w:eastAsia="Calibri"/>
      <w:sz w:val="28"/>
      <w:szCs w:val="28"/>
      <w:lang w:eastAsia="ar-SA"/>
    </w:rPr>
  </w:style>
  <w:style w:type="character" w:customStyle="1" w:styleId="90">
    <w:name w:val="Заголовок 9 Знак"/>
    <w:basedOn w:val="a0"/>
    <w:link w:val="9"/>
    <w:rsid w:val="004E4736"/>
    <w:rPr>
      <w:rFonts w:eastAsia="Calibri"/>
      <w:sz w:val="28"/>
      <w:szCs w:val="28"/>
      <w:lang w:eastAsia="ar-SA"/>
    </w:rPr>
  </w:style>
  <w:style w:type="character" w:customStyle="1" w:styleId="WW8Num1z0">
    <w:name w:val="WW8Num1z0"/>
    <w:rsid w:val="004E4736"/>
    <w:rPr>
      <w:rFonts w:hint="default"/>
    </w:rPr>
  </w:style>
  <w:style w:type="character" w:customStyle="1" w:styleId="WW8Num1z1">
    <w:name w:val="WW8Num1z1"/>
    <w:rsid w:val="004E4736"/>
  </w:style>
  <w:style w:type="character" w:customStyle="1" w:styleId="WW8Num1z2">
    <w:name w:val="WW8Num1z2"/>
    <w:rsid w:val="004E4736"/>
  </w:style>
  <w:style w:type="character" w:customStyle="1" w:styleId="WW8Num1z3">
    <w:name w:val="WW8Num1z3"/>
    <w:rsid w:val="004E4736"/>
  </w:style>
  <w:style w:type="character" w:customStyle="1" w:styleId="WW8Num1z4">
    <w:name w:val="WW8Num1z4"/>
    <w:rsid w:val="004E4736"/>
  </w:style>
  <w:style w:type="character" w:customStyle="1" w:styleId="WW8Num1z5">
    <w:name w:val="WW8Num1z5"/>
    <w:rsid w:val="004E4736"/>
  </w:style>
  <w:style w:type="character" w:customStyle="1" w:styleId="WW8Num1z6">
    <w:name w:val="WW8Num1z6"/>
    <w:rsid w:val="004E4736"/>
  </w:style>
  <w:style w:type="character" w:customStyle="1" w:styleId="WW8Num1z7">
    <w:name w:val="WW8Num1z7"/>
    <w:rsid w:val="004E4736"/>
  </w:style>
  <w:style w:type="character" w:customStyle="1" w:styleId="WW8Num1z8">
    <w:name w:val="WW8Num1z8"/>
    <w:rsid w:val="004E4736"/>
  </w:style>
  <w:style w:type="character" w:customStyle="1" w:styleId="WW8Num2z0">
    <w:name w:val="WW8Num2z0"/>
    <w:rsid w:val="004E4736"/>
    <w:rPr>
      <w:rFonts w:hint="default"/>
    </w:rPr>
  </w:style>
  <w:style w:type="character" w:customStyle="1" w:styleId="WW8Num3z0">
    <w:name w:val="WW8Num3z0"/>
    <w:rsid w:val="004E4736"/>
    <w:rPr>
      <w:rFonts w:ascii="Symbol" w:eastAsia="Times New Roman" w:hAnsi="Symbol" w:cs="Symbol" w:hint="default"/>
      <w:sz w:val="24"/>
      <w:lang w:val="en-US"/>
    </w:rPr>
  </w:style>
  <w:style w:type="character" w:customStyle="1" w:styleId="WW8Num4z0">
    <w:name w:val="WW8Num4z0"/>
    <w:rsid w:val="004E4736"/>
    <w:rPr>
      <w:rFonts w:eastAsia="Calibri" w:hint="default"/>
      <w:sz w:val="24"/>
      <w:lang w:val="en-US"/>
    </w:rPr>
  </w:style>
  <w:style w:type="character" w:customStyle="1" w:styleId="WW8Num5z0">
    <w:name w:val="WW8Num5z0"/>
    <w:rsid w:val="004E4736"/>
    <w:rPr>
      <w:rFonts w:eastAsia="Calibri" w:hint="default"/>
      <w:sz w:val="24"/>
    </w:rPr>
  </w:style>
  <w:style w:type="character" w:customStyle="1" w:styleId="WW8Num5z1">
    <w:name w:val="WW8Num5z1"/>
    <w:rsid w:val="004E4736"/>
  </w:style>
  <w:style w:type="character" w:customStyle="1" w:styleId="WW8Num5z2">
    <w:name w:val="WW8Num5z2"/>
    <w:rsid w:val="004E4736"/>
  </w:style>
  <w:style w:type="character" w:customStyle="1" w:styleId="WW8Num5z3">
    <w:name w:val="WW8Num5z3"/>
    <w:rsid w:val="004E4736"/>
    <w:rPr>
      <w:rFonts w:hint="default"/>
    </w:rPr>
  </w:style>
  <w:style w:type="character" w:customStyle="1" w:styleId="WW8Num5z4">
    <w:name w:val="WW8Num5z4"/>
    <w:rsid w:val="004E4736"/>
  </w:style>
  <w:style w:type="character" w:customStyle="1" w:styleId="WW8Num5z5">
    <w:name w:val="WW8Num5z5"/>
    <w:rsid w:val="004E4736"/>
  </w:style>
  <w:style w:type="character" w:customStyle="1" w:styleId="WW8Num5z6">
    <w:name w:val="WW8Num5z6"/>
    <w:rsid w:val="004E4736"/>
  </w:style>
  <w:style w:type="character" w:customStyle="1" w:styleId="WW8Num5z7">
    <w:name w:val="WW8Num5z7"/>
    <w:rsid w:val="004E4736"/>
  </w:style>
  <w:style w:type="character" w:customStyle="1" w:styleId="WW8Num5z8">
    <w:name w:val="WW8Num5z8"/>
    <w:rsid w:val="004E4736"/>
  </w:style>
  <w:style w:type="character" w:customStyle="1" w:styleId="WW8Num6z0">
    <w:name w:val="WW8Num6z0"/>
    <w:rsid w:val="004E4736"/>
    <w:rPr>
      <w:rFonts w:ascii="Times New Roman" w:hAnsi="Times New Roman" w:cs="Times New Roman" w:hint="default"/>
      <w:sz w:val="28"/>
    </w:rPr>
  </w:style>
  <w:style w:type="character" w:customStyle="1" w:styleId="WW8Num6z1">
    <w:name w:val="WW8Num6z1"/>
    <w:rsid w:val="004E4736"/>
    <w:rPr>
      <w:sz w:val="24"/>
    </w:rPr>
  </w:style>
  <w:style w:type="character" w:customStyle="1" w:styleId="WW8Num6z2">
    <w:name w:val="WW8Num6z2"/>
    <w:rsid w:val="004E4736"/>
  </w:style>
  <w:style w:type="character" w:customStyle="1" w:styleId="WW8Num6z3">
    <w:name w:val="WW8Num6z3"/>
    <w:rsid w:val="004E4736"/>
    <w:rPr>
      <w:rFonts w:hint="default"/>
    </w:rPr>
  </w:style>
  <w:style w:type="character" w:customStyle="1" w:styleId="WW8Num6z4">
    <w:name w:val="WW8Num6z4"/>
    <w:rsid w:val="004E4736"/>
  </w:style>
  <w:style w:type="character" w:customStyle="1" w:styleId="WW8Num6z5">
    <w:name w:val="WW8Num6z5"/>
    <w:rsid w:val="004E4736"/>
  </w:style>
  <w:style w:type="character" w:customStyle="1" w:styleId="WW8Num6z6">
    <w:name w:val="WW8Num6z6"/>
    <w:rsid w:val="004E4736"/>
  </w:style>
  <w:style w:type="character" w:customStyle="1" w:styleId="WW8Num6z7">
    <w:name w:val="WW8Num6z7"/>
    <w:rsid w:val="004E4736"/>
  </w:style>
  <w:style w:type="character" w:customStyle="1" w:styleId="WW8Num6z8">
    <w:name w:val="WW8Num6z8"/>
    <w:rsid w:val="004E4736"/>
  </w:style>
  <w:style w:type="character" w:customStyle="1" w:styleId="WW8Num7z0">
    <w:name w:val="WW8Num7z0"/>
    <w:rsid w:val="004E4736"/>
  </w:style>
  <w:style w:type="character" w:customStyle="1" w:styleId="WW8Num7z1">
    <w:name w:val="WW8Num7z1"/>
    <w:rsid w:val="004E4736"/>
  </w:style>
  <w:style w:type="character" w:customStyle="1" w:styleId="WW8Num7z2">
    <w:name w:val="WW8Num7z2"/>
    <w:rsid w:val="004E4736"/>
  </w:style>
  <w:style w:type="character" w:customStyle="1" w:styleId="WW8Num7z3">
    <w:name w:val="WW8Num7z3"/>
    <w:rsid w:val="004E4736"/>
  </w:style>
  <w:style w:type="character" w:customStyle="1" w:styleId="WW8Num7z4">
    <w:name w:val="WW8Num7z4"/>
    <w:rsid w:val="004E4736"/>
  </w:style>
  <w:style w:type="character" w:customStyle="1" w:styleId="WW8Num7z5">
    <w:name w:val="WW8Num7z5"/>
    <w:rsid w:val="004E4736"/>
  </w:style>
  <w:style w:type="character" w:customStyle="1" w:styleId="WW8Num7z6">
    <w:name w:val="WW8Num7z6"/>
    <w:rsid w:val="004E4736"/>
  </w:style>
  <w:style w:type="character" w:customStyle="1" w:styleId="WW8Num7z7">
    <w:name w:val="WW8Num7z7"/>
    <w:rsid w:val="004E4736"/>
  </w:style>
  <w:style w:type="character" w:customStyle="1" w:styleId="WW8Num7z8">
    <w:name w:val="WW8Num7z8"/>
    <w:rsid w:val="004E4736"/>
  </w:style>
  <w:style w:type="character" w:customStyle="1" w:styleId="WW8Num8z0">
    <w:name w:val="WW8Num8z0"/>
    <w:uiPriority w:val="99"/>
    <w:rsid w:val="004E4736"/>
    <w:rPr>
      <w:rFonts w:ascii="Symbol" w:hAnsi="Symbol" w:cs="Symbol"/>
      <w:b/>
      <w:sz w:val="18"/>
    </w:rPr>
  </w:style>
  <w:style w:type="character" w:customStyle="1" w:styleId="WW8Num8z1">
    <w:name w:val="WW8Num8z1"/>
    <w:rsid w:val="004E4736"/>
  </w:style>
  <w:style w:type="character" w:customStyle="1" w:styleId="WW8Num8z2">
    <w:name w:val="WW8Num8z2"/>
    <w:rsid w:val="004E4736"/>
    <w:rPr>
      <w:rFonts w:ascii="Wingdings" w:hAnsi="Wingdings" w:cs="Wingdings" w:hint="default"/>
    </w:rPr>
  </w:style>
  <w:style w:type="character" w:customStyle="1" w:styleId="WW8Num8z3">
    <w:name w:val="WW8Num8z3"/>
    <w:rsid w:val="004E4736"/>
    <w:rPr>
      <w:rFonts w:ascii="Symbol" w:hAnsi="Symbol" w:cs="Symbol" w:hint="default"/>
    </w:rPr>
  </w:style>
  <w:style w:type="character" w:customStyle="1" w:styleId="WW8Num8z4">
    <w:name w:val="WW8Num8z4"/>
    <w:rsid w:val="004E4736"/>
  </w:style>
  <w:style w:type="character" w:customStyle="1" w:styleId="WW8Num8z5">
    <w:name w:val="WW8Num8z5"/>
    <w:rsid w:val="004E4736"/>
  </w:style>
  <w:style w:type="character" w:customStyle="1" w:styleId="WW8Num8z6">
    <w:name w:val="WW8Num8z6"/>
    <w:rsid w:val="004E4736"/>
  </w:style>
  <w:style w:type="character" w:customStyle="1" w:styleId="WW8Num8z7">
    <w:name w:val="WW8Num8z7"/>
    <w:rsid w:val="004E4736"/>
  </w:style>
  <w:style w:type="character" w:customStyle="1" w:styleId="WW8Num8z8">
    <w:name w:val="WW8Num8z8"/>
    <w:rsid w:val="004E4736"/>
  </w:style>
  <w:style w:type="character" w:customStyle="1" w:styleId="WW8Num9z0">
    <w:name w:val="WW8Num9z0"/>
    <w:rsid w:val="004E4736"/>
    <w:rPr>
      <w:rFonts w:ascii="Times New Roman" w:hAnsi="Times New Roman" w:cs="Times New Roman" w:hint="default"/>
      <w:sz w:val="24"/>
    </w:rPr>
  </w:style>
  <w:style w:type="character" w:customStyle="1" w:styleId="WW8Num10z0">
    <w:name w:val="WW8Num10z0"/>
    <w:rsid w:val="004E4736"/>
  </w:style>
  <w:style w:type="character" w:customStyle="1" w:styleId="WW8Num10z1">
    <w:name w:val="WW8Num10z1"/>
    <w:rsid w:val="004E4736"/>
  </w:style>
  <w:style w:type="character" w:customStyle="1" w:styleId="WW8Num10z2">
    <w:name w:val="WW8Num10z2"/>
    <w:rsid w:val="004E4736"/>
  </w:style>
  <w:style w:type="character" w:customStyle="1" w:styleId="WW8Num10z3">
    <w:name w:val="WW8Num10z3"/>
    <w:rsid w:val="004E4736"/>
  </w:style>
  <w:style w:type="character" w:customStyle="1" w:styleId="WW8Num10z4">
    <w:name w:val="WW8Num10z4"/>
    <w:rsid w:val="004E4736"/>
  </w:style>
  <w:style w:type="character" w:customStyle="1" w:styleId="WW8Num10z5">
    <w:name w:val="WW8Num10z5"/>
    <w:rsid w:val="004E4736"/>
  </w:style>
  <w:style w:type="character" w:customStyle="1" w:styleId="WW8Num10z6">
    <w:name w:val="WW8Num10z6"/>
    <w:rsid w:val="004E4736"/>
  </w:style>
  <w:style w:type="character" w:customStyle="1" w:styleId="WW8Num10z7">
    <w:name w:val="WW8Num10z7"/>
    <w:rsid w:val="004E4736"/>
  </w:style>
  <w:style w:type="character" w:customStyle="1" w:styleId="WW8Num10z8">
    <w:name w:val="WW8Num10z8"/>
    <w:rsid w:val="004E4736"/>
  </w:style>
  <w:style w:type="character" w:customStyle="1" w:styleId="WW8Num9z1">
    <w:name w:val="WW8Num9z1"/>
    <w:rsid w:val="004E4736"/>
    <w:rPr>
      <w:sz w:val="24"/>
    </w:rPr>
  </w:style>
  <w:style w:type="character" w:customStyle="1" w:styleId="WW8Num9z2">
    <w:name w:val="WW8Num9z2"/>
    <w:rsid w:val="004E4736"/>
    <w:rPr>
      <w:rFonts w:ascii="Times New Roman" w:hAnsi="Times New Roman" w:cs="Times New Roman" w:hint="default"/>
      <w:sz w:val="28"/>
    </w:rPr>
  </w:style>
  <w:style w:type="character" w:customStyle="1" w:styleId="WW8Num9z3">
    <w:name w:val="WW8Num9z3"/>
    <w:rsid w:val="004E4736"/>
  </w:style>
  <w:style w:type="character" w:customStyle="1" w:styleId="WW8Num11z0">
    <w:name w:val="WW8Num11z0"/>
    <w:rsid w:val="004E4736"/>
    <w:rPr>
      <w:rFonts w:hint="default"/>
      <w:b w:val="0"/>
      <w:sz w:val="28"/>
    </w:rPr>
  </w:style>
  <w:style w:type="character" w:customStyle="1" w:styleId="WW8Num11z1">
    <w:name w:val="WW8Num11z1"/>
    <w:rsid w:val="004E4736"/>
    <w:rPr>
      <w:rFonts w:ascii="Times New Roman" w:hAnsi="Times New Roman" w:cs="Times New Roman" w:hint="default"/>
      <w:sz w:val="24"/>
      <w:szCs w:val="24"/>
    </w:rPr>
  </w:style>
  <w:style w:type="character" w:customStyle="1" w:styleId="WW8Num11z2">
    <w:name w:val="WW8Num11z2"/>
    <w:rsid w:val="004E4736"/>
    <w:rPr>
      <w:rFonts w:ascii="Times New Roman" w:hAnsi="Times New Roman" w:cs="Times New Roman" w:hint="default"/>
      <w:sz w:val="28"/>
    </w:rPr>
  </w:style>
  <w:style w:type="character" w:customStyle="1" w:styleId="WW8Num11z3">
    <w:name w:val="WW8Num11z3"/>
    <w:rsid w:val="004E4736"/>
    <w:rPr>
      <w:rFonts w:hint="default"/>
    </w:rPr>
  </w:style>
  <w:style w:type="character" w:customStyle="1" w:styleId="WW8Num11z4">
    <w:name w:val="WW8Num11z4"/>
    <w:rsid w:val="004E4736"/>
  </w:style>
  <w:style w:type="character" w:customStyle="1" w:styleId="WW8Num11z5">
    <w:name w:val="WW8Num11z5"/>
    <w:rsid w:val="004E4736"/>
  </w:style>
  <w:style w:type="character" w:customStyle="1" w:styleId="WW8Num11z6">
    <w:name w:val="WW8Num11z6"/>
    <w:rsid w:val="004E4736"/>
  </w:style>
  <w:style w:type="character" w:customStyle="1" w:styleId="WW8Num11z7">
    <w:name w:val="WW8Num11z7"/>
    <w:rsid w:val="004E4736"/>
  </w:style>
  <w:style w:type="character" w:customStyle="1" w:styleId="WW8Num11z8">
    <w:name w:val="WW8Num11z8"/>
    <w:rsid w:val="004E4736"/>
  </w:style>
  <w:style w:type="character" w:customStyle="1" w:styleId="WW8Num12z0">
    <w:name w:val="WW8Num12z0"/>
    <w:rsid w:val="004E4736"/>
    <w:rPr>
      <w:rFonts w:hint="default"/>
    </w:rPr>
  </w:style>
  <w:style w:type="character" w:customStyle="1" w:styleId="WW8Num12z3">
    <w:name w:val="WW8Num12z3"/>
    <w:rsid w:val="004E4736"/>
    <w:rPr>
      <w:rFonts w:hint="default"/>
    </w:rPr>
  </w:style>
  <w:style w:type="character" w:customStyle="1" w:styleId="WW8Num13z0">
    <w:name w:val="WW8Num13z0"/>
    <w:rsid w:val="004E4736"/>
  </w:style>
  <w:style w:type="character" w:customStyle="1" w:styleId="WW8Num13z1">
    <w:name w:val="WW8Num13z1"/>
    <w:rsid w:val="004E4736"/>
  </w:style>
  <w:style w:type="character" w:customStyle="1" w:styleId="WW8Num13z2">
    <w:name w:val="WW8Num13z2"/>
    <w:rsid w:val="004E4736"/>
  </w:style>
  <w:style w:type="character" w:customStyle="1" w:styleId="WW8Num13z3">
    <w:name w:val="WW8Num13z3"/>
    <w:rsid w:val="004E4736"/>
  </w:style>
  <w:style w:type="character" w:customStyle="1" w:styleId="WW8Num13z4">
    <w:name w:val="WW8Num13z4"/>
    <w:rsid w:val="004E4736"/>
  </w:style>
  <w:style w:type="character" w:customStyle="1" w:styleId="WW8Num13z5">
    <w:name w:val="WW8Num13z5"/>
    <w:rsid w:val="004E4736"/>
  </w:style>
  <w:style w:type="character" w:customStyle="1" w:styleId="WW8Num13z6">
    <w:name w:val="WW8Num13z6"/>
    <w:rsid w:val="004E4736"/>
  </w:style>
  <w:style w:type="character" w:customStyle="1" w:styleId="WW8Num13z7">
    <w:name w:val="WW8Num13z7"/>
    <w:rsid w:val="004E4736"/>
  </w:style>
  <w:style w:type="character" w:customStyle="1" w:styleId="WW8Num13z8">
    <w:name w:val="WW8Num13z8"/>
    <w:rsid w:val="004E4736"/>
  </w:style>
  <w:style w:type="character" w:customStyle="1" w:styleId="WW8Num2z1">
    <w:name w:val="WW8Num2z1"/>
    <w:rsid w:val="004E4736"/>
  </w:style>
  <w:style w:type="character" w:customStyle="1" w:styleId="WW8Num2z2">
    <w:name w:val="WW8Num2z2"/>
    <w:rsid w:val="004E4736"/>
  </w:style>
  <w:style w:type="character" w:customStyle="1" w:styleId="WW8Num2z3">
    <w:name w:val="WW8Num2z3"/>
    <w:rsid w:val="004E4736"/>
  </w:style>
  <w:style w:type="character" w:customStyle="1" w:styleId="WW8Num2z4">
    <w:name w:val="WW8Num2z4"/>
    <w:rsid w:val="004E4736"/>
  </w:style>
  <w:style w:type="character" w:customStyle="1" w:styleId="WW8Num2z5">
    <w:name w:val="WW8Num2z5"/>
    <w:rsid w:val="004E4736"/>
  </w:style>
  <w:style w:type="character" w:customStyle="1" w:styleId="WW8Num2z6">
    <w:name w:val="WW8Num2z6"/>
    <w:rsid w:val="004E4736"/>
  </w:style>
  <w:style w:type="character" w:customStyle="1" w:styleId="WW8Num2z7">
    <w:name w:val="WW8Num2z7"/>
    <w:rsid w:val="004E4736"/>
  </w:style>
  <w:style w:type="character" w:customStyle="1" w:styleId="WW8Num2z8">
    <w:name w:val="WW8Num2z8"/>
    <w:rsid w:val="004E4736"/>
  </w:style>
  <w:style w:type="character" w:customStyle="1" w:styleId="WW8Num3z1">
    <w:name w:val="WW8Num3z1"/>
    <w:rsid w:val="004E4736"/>
    <w:rPr>
      <w:rFonts w:ascii="Courier New" w:hAnsi="Courier New" w:cs="Courier New" w:hint="default"/>
    </w:rPr>
  </w:style>
  <w:style w:type="character" w:customStyle="1" w:styleId="WW8Num3z2">
    <w:name w:val="WW8Num3z2"/>
    <w:rsid w:val="004E4736"/>
    <w:rPr>
      <w:rFonts w:ascii="Wingdings" w:hAnsi="Wingdings" w:cs="Wingdings" w:hint="default"/>
    </w:rPr>
  </w:style>
  <w:style w:type="character" w:customStyle="1" w:styleId="WW8Num3z3">
    <w:name w:val="WW8Num3z3"/>
    <w:rsid w:val="004E4736"/>
    <w:rPr>
      <w:rFonts w:ascii="Symbol" w:hAnsi="Symbol" w:cs="Symbol" w:hint="default"/>
    </w:rPr>
  </w:style>
  <w:style w:type="character" w:customStyle="1" w:styleId="WW8Num9z4">
    <w:name w:val="WW8Num9z4"/>
    <w:rsid w:val="004E4736"/>
  </w:style>
  <w:style w:type="character" w:customStyle="1" w:styleId="WW8Num9z5">
    <w:name w:val="WW8Num9z5"/>
    <w:rsid w:val="004E4736"/>
  </w:style>
  <w:style w:type="character" w:customStyle="1" w:styleId="WW8Num9z6">
    <w:name w:val="WW8Num9z6"/>
    <w:rsid w:val="004E4736"/>
  </w:style>
  <w:style w:type="character" w:customStyle="1" w:styleId="WW8Num9z7">
    <w:name w:val="WW8Num9z7"/>
    <w:rsid w:val="004E4736"/>
  </w:style>
  <w:style w:type="character" w:customStyle="1" w:styleId="WW8Num9z8">
    <w:name w:val="WW8Num9z8"/>
    <w:rsid w:val="004E4736"/>
  </w:style>
  <w:style w:type="character" w:customStyle="1" w:styleId="22">
    <w:name w:val="Основной шрифт абзаца2"/>
    <w:rsid w:val="004E4736"/>
  </w:style>
  <w:style w:type="character" w:styleId="af7">
    <w:name w:val="page number"/>
    <w:basedOn w:val="22"/>
    <w:rsid w:val="004E4736"/>
  </w:style>
  <w:style w:type="character" w:customStyle="1" w:styleId="af8">
    <w:name w:val="Абзац списка Знак"/>
    <w:uiPriority w:val="34"/>
    <w:rsid w:val="004E4736"/>
    <w:rPr>
      <w:rFonts w:eastAsia="Calibri"/>
      <w:sz w:val="28"/>
      <w:szCs w:val="22"/>
    </w:rPr>
  </w:style>
  <w:style w:type="character" w:customStyle="1" w:styleId="23">
    <w:name w:val="Знак примечания2"/>
    <w:rsid w:val="004E4736"/>
    <w:rPr>
      <w:sz w:val="18"/>
      <w:szCs w:val="18"/>
    </w:rPr>
  </w:style>
  <w:style w:type="character" w:customStyle="1" w:styleId="af9">
    <w:name w:val="Текст примечания Знак"/>
    <w:rsid w:val="004E4736"/>
    <w:rPr>
      <w:sz w:val="24"/>
      <w:szCs w:val="24"/>
      <w:lang w:val="en-US"/>
    </w:rPr>
  </w:style>
  <w:style w:type="character" w:styleId="afa">
    <w:name w:val="FollowedHyperlink"/>
    <w:uiPriority w:val="99"/>
    <w:rsid w:val="004E4736"/>
    <w:rPr>
      <w:color w:val="800080"/>
      <w:u w:val="single"/>
    </w:rPr>
  </w:style>
  <w:style w:type="character" w:customStyle="1" w:styleId="afb">
    <w:name w:val="Тема примечания Знак"/>
    <w:rsid w:val="004E4736"/>
    <w:rPr>
      <w:b/>
      <w:bCs/>
      <w:sz w:val="24"/>
      <w:szCs w:val="24"/>
      <w:lang w:val="en-US"/>
    </w:rPr>
  </w:style>
  <w:style w:type="character" w:customStyle="1" w:styleId="afc">
    <w:name w:val="Текст Знак"/>
    <w:link w:val="afd"/>
    <w:uiPriority w:val="99"/>
    <w:rsid w:val="004E4736"/>
    <w:rPr>
      <w:rFonts w:ascii="Courier New" w:hAnsi="Courier New" w:cs="Courier New"/>
    </w:rPr>
  </w:style>
  <w:style w:type="character" w:customStyle="1" w:styleId="afe">
    <w:name w:val="Текст_Жирный"/>
    <w:uiPriority w:val="1"/>
    <w:qFormat/>
    <w:rsid w:val="004E4736"/>
    <w:rPr>
      <w:rFonts w:ascii="Times New Roman" w:hAnsi="Times New Roman" w:cs="Times New Roman"/>
      <w:b/>
    </w:rPr>
  </w:style>
  <w:style w:type="character" w:customStyle="1" w:styleId="aff">
    <w:name w:val="Таблица_название_таблицы Знак"/>
    <w:rsid w:val="004E4736"/>
    <w:rPr>
      <w:b/>
      <w:bCs/>
      <w:sz w:val="22"/>
      <w:szCs w:val="22"/>
    </w:rPr>
  </w:style>
  <w:style w:type="character" w:customStyle="1" w:styleId="110">
    <w:name w:val="Табличный_таблица_11 Знак"/>
    <w:rsid w:val="004E4736"/>
    <w:rPr>
      <w:sz w:val="22"/>
      <w:szCs w:val="22"/>
    </w:rPr>
  </w:style>
  <w:style w:type="character" w:customStyle="1" w:styleId="aff0">
    <w:name w:val="Текст сноски Знак"/>
    <w:basedOn w:val="22"/>
    <w:uiPriority w:val="99"/>
    <w:rsid w:val="004E4736"/>
  </w:style>
  <w:style w:type="character" w:customStyle="1" w:styleId="aff1">
    <w:name w:val="Символ сноски"/>
    <w:rsid w:val="004E4736"/>
    <w:rPr>
      <w:vertAlign w:val="superscript"/>
    </w:rPr>
  </w:style>
  <w:style w:type="character" w:customStyle="1" w:styleId="111">
    <w:name w:val="Табличный_боковик_11 Знак"/>
    <w:rsid w:val="004E4736"/>
    <w:rPr>
      <w:sz w:val="22"/>
      <w:szCs w:val="24"/>
    </w:rPr>
  </w:style>
  <w:style w:type="character" w:customStyle="1" w:styleId="24">
    <w:name w:val="Основной текст 2 Знак"/>
    <w:link w:val="25"/>
    <w:rsid w:val="004E4736"/>
    <w:rPr>
      <w:rFonts w:eastAsia="Calibri"/>
      <w:sz w:val="28"/>
      <w:szCs w:val="28"/>
    </w:rPr>
  </w:style>
  <w:style w:type="character" w:customStyle="1" w:styleId="1a">
    <w:name w:val="Знак Знак1"/>
    <w:rsid w:val="004E4736"/>
    <w:rPr>
      <w:sz w:val="28"/>
      <w:szCs w:val="28"/>
    </w:rPr>
  </w:style>
  <w:style w:type="character" w:customStyle="1" w:styleId="26">
    <w:name w:val="Основной текст с отступом 2 Знак"/>
    <w:link w:val="27"/>
    <w:rsid w:val="004E4736"/>
    <w:rPr>
      <w:rFonts w:eastAsia="Calibri"/>
      <w:sz w:val="28"/>
      <w:szCs w:val="28"/>
    </w:rPr>
  </w:style>
  <w:style w:type="character" w:customStyle="1" w:styleId="32">
    <w:name w:val="Основной текст 3 Знак"/>
    <w:link w:val="33"/>
    <w:rsid w:val="004E4736"/>
    <w:rPr>
      <w:rFonts w:eastAsia="Calibri"/>
      <w:color w:val="FF0000"/>
      <w:sz w:val="26"/>
      <w:szCs w:val="28"/>
    </w:rPr>
  </w:style>
  <w:style w:type="character" w:styleId="aff2">
    <w:name w:val="line number"/>
    <w:rsid w:val="004E4736"/>
  </w:style>
  <w:style w:type="character" w:customStyle="1" w:styleId="aff3">
    <w:name w:val="Схема документа Знак"/>
    <w:rsid w:val="004E4736"/>
    <w:rPr>
      <w:rFonts w:ascii="Tahoma" w:hAnsi="Tahoma" w:cs="Tahoma"/>
      <w:sz w:val="16"/>
      <w:szCs w:val="16"/>
    </w:rPr>
  </w:style>
  <w:style w:type="character" w:customStyle="1" w:styleId="1b">
    <w:name w:val="Схема документа Знак1"/>
    <w:link w:val="aff4"/>
    <w:rsid w:val="004E4736"/>
    <w:rPr>
      <w:rFonts w:ascii="Tahoma" w:eastAsia="Calibri" w:hAnsi="Tahoma" w:cs="Tahoma"/>
      <w:sz w:val="16"/>
      <w:szCs w:val="16"/>
    </w:rPr>
  </w:style>
  <w:style w:type="character" w:customStyle="1" w:styleId="aff5">
    <w:name w:val="Подзаголовок Знак"/>
    <w:aliases w:val="Обычный таблица Знак"/>
    <w:uiPriority w:val="99"/>
    <w:rsid w:val="004E4736"/>
    <w:rPr>
      <w:rFonts w:ascii="Cambria" w:eastAsia="Times New Roman" w:hAnsi="Cambria" w:cs="Times New Roman"/>
      <w:sz w:val="24"/>
      <w:szCs w:val="24"/>
    </w:rPr>
  </w:style>
  <w:style w:type="character" w:customStyle="1" w:styleId="1c">
    <w:name w:val="Подзаголовок Знак1"/>
    <w:aliases w:val="Обычный таблица Знак1"/>
    <w:uiPriority w:val="99"/>
    <w:rsid w:val="004E4736"/>
    <w:rPr>
      <w:rFonts w:eastAsia="Calibri"/>
      <w:sz w:val="28"/>
      <w:szCs w:val="28"/>
    </w:rPr>
  </w:style>
  <w:style w:type="character" w:customStyle="1" w:styleId="aff6">
    <w:name w:val="Гипертекстовая ссылка"/>
    <w:rsid w:val="004E4736"/>
    <w:rPr>
      <w:rFonts w:cs="Times New Roman"/>
      <w:color w:val="008000"/>
    </w:rPr>
  </w:style>
  <w:style w:type="character" w:customStyle="1" w:styleId="aff7">
    <w:name w:val="Цветовое выделение"/>
    <w:uiPriority w:val="99"/>
    <w:rsid w:val="004E4736"/>
    <w:rPr>
      <w:b/>
      <w:bCs/>
      <w:color w:val="000080"/>
    </w:rPr>
  </w:style>
  <w:style w:type="character" w:styleId="aff8">
    <w:name w:val="Emphasis"/>
    <w:uiPriority w:val="20"/>
    <w:qFormat/>
    <w:rsid w:val="004E4736"/>
    <w:rPr>
      <w:i/>
      <w:iCs/>
    </w:rPr>
  </w:style>
  <w:style w:type="character" w:styleId="aff9">
    <w:name w:val="Strong"/>
    <w:qFormat/>
    <w:rsid w:val="004E4736"/>
    <w:rPr>
      <w:b/>
      <w:bCs/>
    </w:rPr>
  </w:style>
  <w:style w:type="character" w:customStyle="1" w:styleId="affa">
    <w:name w:val="Название Знак"/>
    <w:uiPriority w:val="10"/>
    <w:rsid w:val="004E4736"/>
    <w:rPr>
      <w:rFonts w:ascii="Cambria" w:hAnsi="Cambria" w:cs="Cambria"/>
      <w:b/>
      <w:bCs/>
      <w:kern w:val="1"/>
      <w:sz w:val="32"/>
      <w:szCs w:val="32"/>
    </w:rPr>
  </w:style>
  <w:style w:type="character" w:customStyle="1" w:styleId="ConsPlusNormal0">
    <w:name w:val="ConsPlusNormal Знак"/>
    <w:rsid w:val="004E4736"/>
    <w:rPr>
      <w:rFonts w:ascii="Arial Unicode MS" w:eastAsia="Arial Unicode MS" w:hAnsi="Arial Unicode MS" w:cs="Arial Unicode MS"/>
      <w:color w:val="000000"/>
    </w:rPr>
  </w:style>
  <w:style w:type="character" w:customStyle="1" w:styleId="apple-converted-space">
    <w:name w:val="apple-converted-space"/>
    <w:rsid w:val="004E4736"/>
  </w:style>
  <w:style w:type="character" w:customStyle="1" w:styleId="w">
    <w:name w:val="w"/>
    <w:rsid w:val="004E4736"/>
  </w:style>
  <w:style w:type="character" w:customStyle="1" w:styleId="affb">
    <w:name w:val="Без интервала Знак"/>
    <w:aliases w:val="с интервалом Знак,Без интервала1 Знак,No Spacing Знак,No Spacing1 Знак"/>
    <w:uiPriority w:val="1"/>
    <w:rsid w:val="004E4736"/>
    <w:rPr>
      <w:sz w:val="28"/>
      <w:szCs w:val="24"/>
    </w:rPr>
  </w:style>
  <w:style w:type="character" w:customStyle="1" w:styleId="fts-hit">
    <w:name w:val="fts-hit"/>
    <w:uiPriority w:val="99"/>
    <w:rsid w:val="004E4736"/>
    <w:rPr>
      <w:shd w:val="clear" w:color="auto" w:fill="FFC0CB"/>
    </w:rPr>
  </w:style>
  <w:style w:type="character" w:customStyle="1" w:styleId="HTML">
    <w:name w:val="Стандартный HTML Знак"/>
    <w:uiPriority w:val="99"/>
    <w:rsid w:val="004E4736"/>
    <w:rPr>
      <w:rFonts w:ascii="Courier New" w:hAnsi="Courier New" w:cs="Courier New"/>
    </w:rPr>
  </w:style>
  <w:style w:type="character" w:customStyle="1" w:styleId="34">
    <w:name w:val="Основной текст с отступом 3 Знак"/>
    <w:link w:val="35"/>
    <w:rsid w:val="004E4736"/>
    <w:rPr>
      <w:rFonts w:ascii="Courier New" w:hAnsi="Courier New" w:cs="Courier New"/>
      <w:sz w:val="28"/>
    </w:rPr>
  </w:style>
  <w:style w:type="character" w:customStyle="1" w:styleId="affc">
    <w:name w:val="Продолжение ссылки"/>
    <w:uiPriority w:val="99"/>
    <w:rsid w:val="004E4736"/>
    <w:rPr>
      <w:rFonts w:cs="Times New Roman"/>
      <w:b/>
      <w:bCs/>
      <w:color w:val="008000"/>
    </w:rPr>
  </w:style>
  <w:style w:type="character" w:customStyle="1" w:styleId="ecattext">
    <w:name w:val="ecattext"/>
    <w:rsid w:val="004E4736"/>
  </w:style>
  <w:style w:type="character" w:customStyle="1" w:styleId="1d">
    <w:name w:val="Основной шрифт абзаца1"/>
    <w:rsid w:val="004E4736"/>
  </w:style>
  <w:style w:type="character" w:customStyle="1" w:styleId="1e">
    <w:name w:val="Знак примечания1"/>
    <w:rsid w:val="004E4736"/>
    <w:rPr>
      <w:sz w:val="16"/>
      <w:szCs w:val="16"/>
    </w:rPr>
  </w:style>
  <w:style w:type="character" w:customStyle="1" w:styleId="affd">
    <w:name w:val="Символ нумерации"/>
    <w:rsid w:val="004E4736"/>
  </w:style>
  <w:style w:type="character" w:customStyle="1" w:styleId="FontStyle25">
    <w:name w:val="Font Style25"/>
    <w:rsid w:val="004E4736"/>
    <w:rPr>
      <w:rFonts w:ascii="Times New Roman" w:hAnsi="Times New Roman" w:cs="Times New Roman"/>
      <w:b/>
      <w:sz w:val="20"/>
    </w:rPr>
  </w:style>
  <w:style w:type="character" w:customStyle="1" w:styleId="1f">
    <w:name w:val="Текст примечания Знак1"/>
    <w:rsid w:val="004E4736"/>
    <w:rPr>
      <w:rFonts w:ascii="Calibri" w:eastAsia="Calibri" w:hAnsi="Calibri" w:cs="Calibri"/>
    </w:rPr>
  </w:style>
  <w:style w:type="character" w:customStyle="1" w:styleId="serp-urlitem1">
    <w:name w:val="serp-url__item1"/>
    <w:rsid w:val="004E4736"/>
  </w:style>
  <w:style w:type="character" w:customStyle="1" w:styleId="serp-urlmark1">
    <w:name w:val="serp-url__mark1"/>
    <w:rsid w:val="004E4736"/>
    <w:rPr>
      <w:rFonts w:ascii="Verdana" w:hAnsi="Verdana" w:cs="Verdana" w:hint="default"/>
    </w:rPr>
  </w:style>
  <w:style w:type="character" w:styleId="affe">
    <w:name w:val="footnote reference"/>
    <w:rsid w:val="004E4736"/>
    <w:rPr>
      <w:vertAlign w:val="superscript"/>
    </w:rPr>
  </w:style>
  <w:style w:type="character" w:customStyle="1" w:styleId="afff">
    <w:name w:val="Символы концевой сноски"/>
    <w:rsid w:val="004E4736"/>
    <w:rPr>
      <w:vertAlign w:val="superscript"/>
    </w:rPr>
  </w:style>
  <w:style w:type="character" w:customStyle="1" w:styleId="WW-">
    <w:name w:val="WW-Символы концевой сноски"/>
    <w:rsid w:val="004E4736"/>
  </w:style>
  <w:style w:type="character" w:styleId="afff0">
    <w:name w:val="endnote reference"/>
    <w:rsid w:val="004E4736"/>
    <w:rPr>
      <w:vertAlign w:val="superscript"/>
    </w:rPr>
  </w:style>
  <w:style w:type="paragraph" w:styleId="afff1">
    <w:name w:val="Title"/>
    <w:basedOn w:val="a"/>
    <w:next w:val="af1"/>
    <w:link w:val="afff2"/>
    <w:uiPriority w:val="10"/>
    <w:qFormat/>
    <w:rsid w:val="004E4736"/>
    <w:pPr>
      <w:keepNext/>
      <w:suppressAutoHyphens/>
      <w:spacing w:before="240" w:after="120" w:line="276" w:lineRule="auto"/>
    </w:pPr>
    <w:rPr>
      <w:rFonts w:ascii="Arial" w:eastAsia="Microsoft YaHei" w:hAnsi="Arial" w:cs="Mangal"/>
      <w:sz w:val="28"/>
      <w:szCs w:val="28"/>
      <w:lang w:eastAsia="ar-SA"/>
    </w:rPr>
  </w:style>
  <w:style w:type="character" w:customStyle="1" w:styleId="afff2">
    <w:name w:val="Заголовок Знак"/>
    <w:basedOn w:val="a0"/>
    <w:link w:val="afff1"/>
    <w:rsid w:val="004E4736"/>
    <w:rPr>
      <w:rFonts w:ascii="Arial" w:eastAsia="Microsoft YaHei" w:hAnsi="Arial" w:cs="Mangal"/>
      <w:sz w:val="28"/>
      <w:szCs w:val="28"/>
      <w:lang w:eastAsia="ar-SA"/>
    </w:rPr>
  </w:style>
  <w:style w:type="paragraph" w:styleId="afff3">
    <w:name w:val="List"/>
    <w:basedOn w:val="a"/>
    <w:uiPriority w:val="99"/>
    <w:rsid w:val="004E4736"/>
    <w:pPr>
      <w:ind w:left="283" w:hanging="283"/>
      <w:jc w:val="both"/>
    </w:pPr>
    <w:rPr>
      <w:lang w:eastAsia="ar-SA"/>
    </w:rPr>
  </w:style>
  <w:style w:type="paragraph" w:customStyle="1" w:styleId="28">
    <w:name w:val="Название2"/>
    <w:basedOn w:val="a"/>
    <w:rsid w:val="004E4736"/>
    <w:pPr>
      <w:suppressLineNumbers/>
      <w:suppressAutoHyphens/>
      <w:spacing w:before="120" w:after="120"/>
      <w:jc w:val="both"/>
    </w:pPr>
    <w:rPr>
      <w:rFonts w:cs="Arial"/>
      <w:i/>
      <w:iCs/>
      <w:lang w:eastAsia="ar-SA"/>
    </w:rPr>
  </w:style>
  <w:style w:type="paragraph" w:customStyle="1" w:styleId="29">
    <w:name w:val="Указатель2"/>
    <w:basedOn w:val="a"/>
    <w:rsid w:val="004E4736"/>
    <w:pPr>
      <w:suppressLineNumbers/>
      <w:suppressAutoHyphens/>
      <w:jc w:val="both"/>
    </w:pPr>
    <w:rPr>
      <w:rFonts w:cs="Arial"/>
      <w:sz w:val="28"/>
      <w:lang w:eastAsia="ar-SA"/>
    </w:rPr>
  </w:style>
  <w:style w:type="paragraph" w:customStyle="1" w:styleId="211">
    <w:name w:val="Знак2 Знак Знак1 Знак1 Знак Знак Знак Знак Знак Знак Знак Знак Знак Знак Знак Знак"/>
    <w:basedOn w:val="a"/>
    <w:rsid w:val="004E4736"/>
    <w:pPr>
      <w:suppressAutoHyphens/>
      <w:spacing w:after="160" w:line="240" w:lineRule="exact"/>
      <w:jc w:val="both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f0">
    <w:name w:val="Текст1"/>
    <w:basedOn w:val="a"/>
    <w:rsid w:val="004E4736"/>
    <w:pPr>
      <w:suppressAutoHyphens/>
      <w:jc w:val="both"/>
    </w:pPr>
    <w:rPr>
      <w:rFonts w:ascii="Courier New" w:hAnsi="Courier New" w:cs="Courier New"/>
      <w:sz w:val="20"/>
      <w:szCs w:val="20"/>
      <w:lang w:val="x-none" w:eastAsia="ar-SA"/>
    </w:rPr>
  </w:style>
  <w:style w:type="paragraph" w:customStyle="1" w:styleId="310">
    <w:name w:val="Основной текст с отступом 31"/>
    <w:basedOn w:val="a"/>
    <w:rsid w:val="004E4736"/>
    <w:pPr>
      <w:widowControl w:val="0"/>
      <w:suppressAutoHyphens/>
      <w:autoSpaceDE w:val="0"/>
      <w:ind w:left="900"/>
      <w:jc w:val="both"/>
    </w:pPr>
    <w:rPr>
      <w:rFonts w:ascii="Courier New" w:hAnsi="Courier New" w:cs="Courier New"/>
      <w:sz w:val="28"/>
      <w:szCs w:val="20"/>
      <w:lang w:eastAsia="ar-SA"/>
    </w:rPr>
  </w:style>
  <w:style w:type="paragraph" w:customStyle="1" w:styleId="1f1">
    <w:name w:val="Обычный1"/>
    <w:rsid w:val="004E4736"/>
    <w:pPr>
      <w:suppressAutoHyphens/>
    </w:pPr>
    <w:rPr>
      <w:rFonts w:eastAsia="ヒラギノ角ゴ Pro W3"/>
      <w:color w:val="000000"/>
      <w:sz w:val="24"/>
      <w:lang w:eastAsia="ar-SA"/>
    </w:rPr>
  </w:style>
  <w:style w:type="paragraph" w:customStyle="1" w:styleId="2a">
    <w:name w:val="Текст примечания2"/>
    <w:basedOn w:val="a"/>
    <w:rsid w:val="004E4736"/>
    <w:pPr>
      <w:suppressAutoHyphens/>
      <w:jc w:val="both"/>
    </w:pPr>
    <w:rPr>
      <w:sz w:val="28"/>
      <w:lang w:val="en-US" w:eastAsia="ar-SA"/>
    </w:rPr>
  </w:style>
  <w:style w:type="paragraph" w:customStyle="1" w:styleId="1f2">
    <w:name w:val="Абзац списка1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xl63">
    <w:name w:val="xl63"/>
    <w:basedOn w:val="a"/>
    <w:rsid w:val="004E4736"/>
    <w:pP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4">
    <w:name w:val="xl64"/>
    <w:basedOn w:val="a"/>
    <w:rsid w:val="004E4736"/>
    <w:pPr>
      <w:pBdr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5">
    <w:name w:val="xl65"/>
    <w:basedOn w:val="a"/>
    <w:rsid w:val="004E4736"/>
    <w:pPr>
      <w:suppressAutoHyphens/>
      <w:spacing w:before="280" w:after="280"/>
      <w:jc w:val="right"/>
    </w:pPr>
    <w:rPr>
      <w:sz w:val="22"/>
      <w:szCs w:val="22"/>
      <w:lang w:eastAsia="ar-SA"/>
    </w:rPr>
  </w:style>
  <w:style w:type="paragraph" w:customStyle="1" w:styleId="xl66">
    <w:name w:val="xl66"/>
    <w:basedOn w:val="a"/>
    <w:rsid w:val="004E4736"/>
    <w:pPr>
      <w:pBdr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7">
    <w:name w:val="xl67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8">
    <w:name w:val="xl68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9">
    <w:name w:val="xl69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0">
    <w:name w:val="xl70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1">
    <w:name w:val="xl71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2">
    <w:name w:val="xl7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3">
    <w:name w:val="xl73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4">
    <w:name w:val="xl74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5">
    <w:name w:val="xl75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6">
    <w:name w:val="xl76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7">
    <w:name w:val="xl77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8">
    <w:name w:val="xl7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9">
    <w:name w:val="xl79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0">
    <w:name w:val="xl80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1">
    <w:name w:val="xl81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2">
    <w:name w:val="xl82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3">
    <w:name w:val="xl83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4">
    <w:name w:val="xl84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85">
    <w:name w:val="xl85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6">
    <w:name w:val="xl86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7">
    <w:name w:val="xl87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b/>
      <w:bCs/>
      <w:sz w:val="22"/>
      <w:szCs w:val="22"/>
      <w:lang w:eastAsia="ar-SA"/>
    </w:rPr>
  </w:style>
  <w:style w:type="paragraph" w:customStyle="1" w:styleId="xl88">
    <w:name w:val="xl8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89">
    <w:name w:val="xl89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90">
    <w:name w:val="xl90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1">
    <w:name w:val="xl91"/>
    <w:basedOn w:val="a"/>
    <w:rsid w:val="004E4736"/>
    <w:pPr>
      <w:pBdr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2">
    <w:name w:val="xl92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3">
    <w:name w:val="xl93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4">
    <w:name w:val="xl94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5">
    <w:name w:val="xl95"/>
    <w:basedOn w:val="a"/>
    <w:rsid w:val="004E4736"/>
    <w:pP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6">
    <w:name w:val="xl96"/>
    <w:basedOn w:val="a"/>
    <w:rsid w:val="004E4736"/>
    <w:pPr>
      <w:pBdr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7">
    <w:name w:val="xl97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8">
    <w:name w:val="xl98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9">
    <w:name w:val="xl99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0">
    <w:name w:val="xl100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1">
    <w:name w:val="xl101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2">
    <w:name w:val="xl102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3">
    <w:name w:val="xl103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4">
    <w:name w:val="xl104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5">
    <w:name w:val="xl105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6">
    <w:name w:val="xl106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7">
    <w:name w:val="xl107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8">
    <w:name w:val="xl108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9">
    <w:name w:val="xl109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0">
    <w:name w:val="xl110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b/>
      <w:bCs/>
      <w:sz w:val="22"/>
      <w:szCs w:val="22"/>
      <w:lang w:eastAsia="ar-SA"/>
    </w:rPr>
  </w:style>
  <w:style w:type="paragraph" w:customStyle="1" w:styleId="xl111">
    <w:name w:val="xl111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2">
    <w:name w:val="xl11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3">
    <w:name w:val="xl113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4">
    <w:name w:val="xl114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5">
    <w:name w:val="xl115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6">
    <w:name w:val="xl116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7">
    <w:name w:val="xl117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8">
    <w:name w:val="xl118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9">
    <w:name w:val="xl119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0">
    <w:name w:val="xl120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1">
    <w:name w:val="xl121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2">
    <w:name w:val="xl12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3">
    <w:name w:val="xl123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4">
    <w:name w:val="xl124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5">
    <w:name w:val="xl125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6">
    <w:name w:val="xl126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7">
    <w:name w:val="xl127"/>
    <w:basedOn w:val="a"/>
    <w:rsid w:val="004E4736"/>
    <w:pPr>
      <w:suppressAutoHyphens/>
      <w:spacing w:before="280" w:after="280"/>
      <w:jc w:val="center"/>
    </w:pPr>
    <w:rPr>
      <w:b/>
      <w:bCs/>
      <w:sz w:val="26"/>
      <w:szCs w:val="26"/>
      <w:lang w:eastAsia="ar-SA"/>
    </w:rPr>
  </w:style>
  <w:style w:type="paragraph" w:customStyle="1" w:styleId="xl128">
    <w:name w:val="xl12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9">
    <w:name w:val="xl129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0">
    <w:name w:val="xl130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1">
    <w:name w:val="xl131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2">
    <w:name w:val="xl132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3">
    <w:name w:val="xl133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b/>
      <w:bCs/>
      <w:sz w:val="22"/>
      <w:szCs w:val="22"/>
      <w:lang w:eastAsia="ar-SA"/>
    </w:rPr>
  </w:style>
  <w:style w:type="paragraph" w:customStyle="1" w:styleId="xl134">
    <w:name w:val="xl134"/>
    <w:basedOn w:val="a"/>
    <w:rsid w:val="004E4736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5">
    <w:name w:val="xl135"/>
    <w:basedOn w:val="a"/>
    <w:rsid w:val="004E4736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6">
    <w:name w:val="xl136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styleId="afff4">
    <w:name w:val="annotation text"/>
    <w:basedOn w:val="a"/>
    <w:link w:val="2b"/>
    <w:unhideWhenUsed/>
    <w:rsid w:val="004E4736"/>
    <w:rPr>
      <w:sz w:val="20"/>
      <w:szCs w:val="20"/>
    </w:rPr>
  </w:style>
  <w:style w:type="character" w:customStyle="1" w:styleId="2b">
    <w:name w:val="Текст примечания Знак2"/>
    <w:basedOn w:val="a0"/>
    <w:link w:val="afff4"/>
    <w:uiPriority w:val="99"/>
    <w:rsid w:val="004E4736"/>
  </w:style>
  <w:style w:type="paragraph" w:styleId="afff5">
    <w:name w:val="annotation subject"/>
    <w:basedOn w:val="2a"/>
    <w:next w:val="2a"/>
    <w:link w:val="1f3"/>
    <w:rsid w:val="004E4736"/>
    <w:rPr>
      <w:b/>
      <w:bCs/>
    </w:rPr>
  </w:style>
  <w:style w:type="character" w:customStyle="1" w:styleId="1f3">
    <w:name w:val="Тема примечания Знак1"/>
    <w:basedOn w:val="2b"/>
    <w:link w:val="afff5"/>
    <w:rsid w:val="004E4736"/>
    <w:rPr>
      <w:b/>
      <w:bCs/>
      <w:sz w:val="28"/>
      <w:szCs w:val="24"/>
      <w:lang w:val="en-US" w:eastAsia="ar-SA"/>
    </w:rPr>
  </w:style>
  <w:style w:type="paragraph" w:styleId="afff6">
    <w:name w:val="No Spacing"/>
    <w:aliases w:val="с интервалом,Без интервала1,No Spacing,No Spacing1"/>
    <w:uiPriority w:val="1"/>
    <w:qFormat/>
    <w:rsid w:val="004E4736"/>
    <w:pPr>
      <w:suppressAutoHyphens/>
      <w:jc w:val="both"/>
    </w:pPr>
    <w:rPr>
      <w:sz w:val="28"/>
      <w:szCs w:val="24"/>
      <w:lang w:eastAsia="ar-SA"/>
    </w:rPr>
  </w:style>
  <w:style w:type="paragraph" w:customStyle="1" w:styleId="afff7">
    <w:name w:val="Таблица_название_таблицы"/>
    <w:next w:val="a"/>
    <w:qFormat/>
    <w:rsid w:val="004E4736"/>
    <w:pPr>
      <w:keepNext/>
      <w:suppressAutoHyphens/>
      <w:spacing w:before="60" w:after="60"/>
      <w:jc w:val="center"/>
    </w:pPr>
    <w:rPr>
      <w:b/>
      <w:bCs/>
      <w:sz w:val="22"/>
      <w:szCs w:val="22"/>
      <w:lang w:eastAsia="ar-SA"/>
    </w:rPr>
  </w:style>
  <w:style w:type="paragraph" w:customStyle="1" w:styleId="112">
    <w:name w:val="Табличный_таблица_11"/>
    <w:qFormat/>
    <w:rsid w:val="004E4736"/>
    <w:pPr>
      <w:suppressAutoHyphens/>
      <w:jc w:val="center"/>
    </w:pPr>
    <w:rPr>
      <w:sz w:val="22"/>
      <w:szCs w:val="22"/>
      <w:lang w:eastAsia="ar-SA"/>
    </w:rPr>
  </w:style>
  <w:style w:type="paragraph" w:styleId="afff8">
    <w:name w:val="footnote text"/>
    <w:basedOn w:val="a"/>
    <w:link w:val="1f4"/>
    <w:uiPriority w:val="99"/>
    <w:rsid w:val="004E4736"/>
    <w:rPr>
      <w:sz w:val="20"/>
      <w:szCs w:val="20"/>
      <w:lang w:eastAsia="ar-SA"/>
    </w:rPr>
  </w:style>
  <w:style w:type="character" w:customStyle="1" w:styleId="1f4">
    <w:name w:val="Текст сноски Знак1"/>
    <w:basedOn w:val="a0"/>
    <w:link w:val="afff8"/>
    <w:uiPriority w:val="99"/>
    <w:rsid w:val="004E4736"/>
    <w:rPr>
      <w:lang w:eastAsia="ar-SA"/>
    </w:rPr>
  </w:style>
  <w:style w:type="paragraph" w:customStyle="1" w:styleId="113">
    <w:name w:val="Табличный_боковик_11"/>
    <w:qFormat/>
    <w:rsid w:val="004E4736"/>
    <w:pPr>
      <w:suppressAutoHyphens/>
    </w:pPr>
    <w:rPr>
      <w:sz w:val="22"/>
      <w:szCs w:val="24"/>
      <w:lang w:eastAsia="ar-SA"/>
    </w:rPr>
  </w:style>
  <w:style w:type="paragraph" w:customStyle="1" w:styleId="1f5">
    <w:name w:val="Название объекта1"/>
    <w:basedOn w:val="a"/>
    <w:next w:val="a"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ar-SA"/>
    </w:rPr>
  </w:style>
  <w:style w:type="paragraph" w:customStyle="1" w:styleId="210">
    <w:name w:val="Основной текст 21"/>
    <w:basedOn w:val="a"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  <w:lang w:eastAsia="ar-SA"/>
    </w:rPr>
  </w:style>
  <w:style w:type="paragraph" w:customStyle="1" w:styleId="ConsNonformat">
    <w:name w:val="ConsNonformat"/>
    <w:rsid w:val="004E4736"/>
    <w:pPr>
      <w:widowControl w:val="0"/>
      <w:suppressAutoHyphens/>
    </w:pPr>
    <w:rPr>
      <w:rFonts w:ascii="Courier New" w:hAnsi="Courier New" w:cs="Courier New"/>
      <w:lang w:eastAsia="ar-SA"/>
    </w:rPr>
  </w:style>
  <w:style w:type="paragraph" w:customStyle="1" w:styleId="ConsNormal">
    <w:name w:val="ConsNormal"/>
    <w:rsid w:val="004E4736"/>
    <w:pPr>
      <w:widowControl w:val="0"/>
      <w:suppressAutoHyphens/>
      <w:ind w:firstLine="720"/>
    </w:pPr>
    <w:rPr>
      <w:rFonts w:ascii="Arial" w:hAnsi="Arial" w:cs="Arial"/>
      <w:lang w:eastAsia="ar-SA"/>
    </w:rPr>
  </w:style>
  <w:style w:type="paragraph" w:customStyle="1" w:styleId="311">
    <w:name w:val="Основной текст 31"/>
    <w:basedOn w:val="a"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  <w:lang w:eastAsia="ar-SA"/>
    </w:rPr>
  </w:style>
  <w:style w:type="paragraph" w:customStyle="1" w:styleId="1f6">
    <w:name w:val="Схема документа1"/>
    <w:basedOn w:val="a"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  <w:lang w:eastAsia="ar-SA"/>
    </w:rPr>
  </w:style>
  <w:style w:type="paragraph" w:styleId="afff9">
    <w:name w:val="Subtitle"/>
    <w:aliases w:val="Обычный таблица"/>
    <w:basedOn w:val="a"/>
    <w:next w:val="a"/>
    <w:link w:val="2c"/>
    <w:uiPriority w:val="99"/>
    <w:qFormat/>
    <w:rsid w:val="004E4736"/>
    <w:pPr>
      <w:widowControl w:val="0"/>
      <w:autoSpaceDE w:val="0"/>
      <w:spacing w:after="60"/>
      <w:ind w:firstLine="709"/>
      <w:jc w:val="both"/>
    </w:pPr>
    <w:rPr>
      <w:rFonts w:eastAsia="Calibri"/>
      <w:sz w:val="28"/>
      <w:szCs w:val="28"/>
      <w:lang w:eastAsia="ar-SA"/>
    </w:rPr>
  </w:style>
  <w:style w:type="character" w:customStyle="1" w:styleId="2c">
    <w:name w:val="Подзаголовок Знак2"/>
    <w:aliases w:val="Обычный таблица Знак2"/>
    <w:basedOn w:val="a0"/>
    <w:link w:val="afff9"/>
    <w:uiPriority w:val="99"/>
    <w:rsid w:val="004E4736"/>
    <w:rPr>
      <w:rFonts w:eastAsia="Calibri"/>
      <w:sz w:val="28"/>
      <w:szCs w:val="28"/>
      <w:lang w:eastAsia="ar-SA"/>
    </w:rPr>
  </w:style>
  <w:style w:type="paragraph" w:customStyle="1" w:styleId="stylet3">
    <w:name w:val="stylet3"/>
    <w:basedOn w:val="a"/>
    <w:rsid w:val="004E4736"/>
    <w:pPr>
      <w:spacing w:before="280" w:after="280"/>
      <w:ind w:firstLine="709"/>
    </w:pPr>
    <w:rPr>
      <w:rFonts w:eastAsia="Calibri"/>
      <w:sz w:val="28"/>
      <w:lang w:eastAsia="ar-SA"/>
    </w:rPr>
  </w:style>
  <w:style w:type="paragraph" w:customStyle="1" w:styleId="2d">
    <w:name w:val="Обычный2"/>
    <w:rsid w:val="004E4736"/>
    <w:pPr>
      <w:suppressAutoHyphens/>
    </w:pPr>
    <w:rPr>
      <w:lang w:eastAsia="ar-SA"/>
    </w:rPr>
  </w:style>
  <w:style w:type="paragraph" w:customStyle="1" w:styleId="afffa">
    <w:name w:val="Нормальный (таблица)"/>
    <w:basedOn w:val="a"/>
    <w:next w:val="a"/>
    <w:uiPriority w:val="99"/>
    <w:rsid w:val="004E4736"/>
    <w:pPr>
      <w:widowControl w:val="0"/>
      <w:autoSpaceDE w:val="0"/>
      <w:ind w:firstLine="709"/>
      <w:jc w:val="both"/>
    </w:pPr>
    <w:rPr>
      <w:rFonts w:eastAsia="Calibri"/>
      <w:sz w:val="28"/>
      <w:lang w:eastAsia="ar-SA"/>
    </w:rPr>
  </w:style>
  <w:style w:type="paragraph" w:customStyle="1" w:styleId="afffb">
    <w:name w:val="Центрированный (таблица)"/>
    <w:basedOn w:val="afffa"/>
    <w:next w:val="a"/>
    <w:uiPriority w:val="99"/>
    <w:rsid w:val="004E4736"/>
    <w:pPr>
      <w:ind w:firstLine="0"/>
      <w:jc w:val="center"/>
    </w:pPr>
    <w:rPr>
      <w:rFonts w:eastAsia="Times New Roman"/>
    </w:rPr>
  </w:style>
  <w:style w:type="paragraph" w:customStyle="1" w:styleId="Iauiue3">
    <w:name w:val="Iau?iue3"/>
    <w:uiPriority w:val="99"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ConsCell">
    <w:name w:val="ConsCell"/>
    <w:rsid w:val="004E4736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formattext">
    <w:name w:val="formattext"/>
    <w:basedOn w:val="a"/>
    <w:rsid w:val="004E4736"/>
    <w:pPr>
      <w:spacing w:before="280" w:after="280"/>
    </w:pPr>
    <w:rPr>
      <w:lang w:eastAsia="ar-SA"/>
    </w:rPr>
  </w:style>
  <w:style w:type="paragraph" w:customStyle="1" w:styleId="afffc">
    <w:name w:val="Îáû÷íûé"/>
    <w:uiPriority w:val="99"/>
    <w:rsid w:val="004E4736"/>
    <w:pPr>
      <w:suppressAutoHyphens/>
      <w:overflowPunct w:val="0"/>
      <w:autoSpaceDE w:val="0"/>
      <w:jc w:val="both"/>
      <w:textAlignment w:val="baseline"/>
    </w:pPr>
    <w:rPr>
      <w:sz w:val="24"/>
      <w:lang w:eastAsia="ar-SA"/>
    </w:rPr>
  </w:style>
  <w:style w:type="paragraph" w:customStyle="1" w:styleId="ArialNarrow13pt1">
    <w:name w:val="Arial Narrow 13 pt по ширине Первая строка:  1 см"/>
    <w:basedOn w:val="afffc"/>
    <w:rsid w:val="004E4736"/>
    <w:pPr>
      <w:overflowPunct/>
      <w:autoSpaceDE/>
      <w:ind w:firstLine="567"/>
      <w:textAlignment w:val="auto"/>
    </w:pPr>
    <w:rPr>
      <w:rFonts w:ascii="Arial Narrow" w:hAnsi="Arial Narrow" w:cs="Arial Narrow"/>
      <w:sz w:val="26"/>
      <w:lang w:val="en-US"/>
    </w:rPr>
  </w:style>
  <w:style w:type="paragraph" w:customStyle="1" w:styleId="36">
    <w:name w:val="аква3"/>
    <w:basedOn w:val="a"/>
    <w:uiPriority w:val="99"/>
    <w:rsid w:val="004E4736"/>
    <w:pPr>
      <w:spacing w:line="360" w:lineRule="auto"/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afffd">
    <w:name w:val="аква"/>
    <w:basedOn w:val="a"/>
    <w:uiPriority w:val="99"/>
    <w:rsid w:val="004E4736"/>
    <w:pPr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NAmber">
    <w:name w:val="NAmber"/>
    <w:basedOn w:val="afffd"/>
    <w:uiPriority w:val="99"/>
    <w:rsid w:val="004E4736"/>
    <w:pPr>
      <w:jc w:val="center"/>
    </w:pPr>
    <w:rPr>
      <w:rFonts w:ascii="Gaze" w:hAnsi="Gaze" w:cs="Gaze"/>
      <w:b/>
      <w:bCs/>
      <w:sz w:val="36"/>
    </w:rPr>
  </w:style>
  <w:style w:type="paragraph" w:customStyle="1" w:styleId="afffe">
    <w:name w:val="аквамарин"/>
    <w:basedOn w:val="afffd"/>
    <w:uiPriority w:val="99"/>
    <w:rsid w:val="004E4736"/>
    <w:pPr>
      <w:keepLines/>
      <w:spacing w:line="360" w:lineRule="auto"/>
      <w:jc w:val="center"/>
    </w:pPr>
    <w:rPr>
      <w:rFonts w:ascii="Monotype Corsiva" w:hAnsi="Monotype Corsiva" w:cs="Monotype Corsiva"/>
    </w:rPr>
  </w:style>
  <w:style w:type="paragraph" w:customStyle="1" w:styleId="514">
    <w:name w:val="Стиль аква5 + 14 пт"/>
    <w:basedOn w:val="a"/>
    <w:uiPriority w:val="99"/>
    <w:rsid w:val="004E4736"/>
    <w:pPr>
      <w:spacing w:line="360" w:lineRule="auto"/>
      <w:jc w:val="center"/>
    </w:pPr>
    <w:rPr>
      <w:rFonts w:ascii="Arial" w:hAnsi="Arial" w:cs="Arial"/>
      <w:lang w:eastAsia="ar-SA"/>
    </w:rPr>
  </w:style>
  <w:style w:type="paragraph" w:customStyle="1" w:styleId="affff">
    <w:name w:val="Реферат"/>
    <w:basedOn w:val="a"/>
    <w:uiPriority w:val="99"/>
    <w:rsid w:val="004E4736"/>
    <w:pPr>
      <w:spacing w:line="360" w:lineRule="auto"/>
      <w:ind w:firstLine="709"/>
      <w:jc w:val="both"/>
    </w:pPr>
    <w:rPr>
      <w:lang w:eastAsia="ar-SA"/>
    </w:rPr>
  </w:style>
  <w:style w:type="paragraph" w:customStyle="1" w:styleId="affff0">
    <w:name w:val="реферат"/>
    <w:basedOn w:val="a9"/>
    <w:uiPriority w:val="99"/>
    <w:rsid w:val="004E4736"/>
    <w:pPr>
      <w:suppressAutoHyphens/>
      <w:spacing w:before="280" w:beforeAutospacing="0" w:after="280" w:afterAutospacing="0" w:line="360" w:lineRule="auto"/>
      <w:ind w:firstLine="709"/>
      <w:jc w:val="both"/>
    </w:pPr>
    <w:rPr>
      <w:lang w:eastAsia="ar-SA"/>
    </w:rPr>
  </w:style>
  <w:style w:type="paragraph" w:styleId="HTML0">
    <w:name w:val="HTML Preformatted"/>
    <w:basedOn w:val="a"/>
    <w:link w:val="HTML1"/>
    <w:uiPriority w:val="99"/>
    <w:rsid w:val="004E473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HTML1">
    <w:name w:val="Стандартный HTML Знак1"/>
    <w:basedOn w:val="a0"/>
    <w:link w:val="HTML0"/>
    <w:uiPriority w:val="99"/>
    <w:rsid w:val="004E4736"/>
    <w:rPr>
      <w:rFonts w:ascii="Courier New" w:hAnsi="Courier New" w:cs="Courier New"/>
      <w:lang w:eastAsia="ar-SA"/>
    </w:rPr>
  </w:style>
  <w:style w:type="paragraph" w:customStyle="1" w:styleId="Iauiue">
    <w:name w:val="Iau?iue"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61">
    <w:name w:val="Стиль По ширине Перед:  6 пт"/>
    <w:basedOn w:val="a"/>
    <w:rsid w:val="004E4736"/>
    <w:pPr>
      <w:ind w:firstLine="709"/>
      <w:jc w:val="both"/>
    </w:pPr>
    <w:rPr>
      <w:sz w:val="28"/>
      <w:szCs w:val="28"/>
      <w:lang w:eastAsia="ar-SA"/>
    </w:rPr>
  </w:style>
  <w:style w:type="paragraph" w:customStyle="1" w:styleId="125">
    <w:name w:val="Стиль По ширине Первая строка:  1.25 см"/>
    <w:basedOn w:val="a"/>
    <w:uiPriority w:val="99"/>
    <w:rsid w:val="004E4736"/>
    <w:pPr>
      <w:spacing w:before="120"/>
      <w:ind w:firstLine="709"/>
      <w:jc w:val="both"/>
    </w:pPr>
    <w:rPr>
      <w:szCs w:val="20"/>
      <w:lang w:eastAsia="ar-SA"/>
    </w:rPr>
  </w:style>
  <w:style w:type="paragraph" w:customStyle="1" w:styleId="zagc-1">
    <w:name w:val="zagc-1"/>
    <w:basedOn w:val="a"/>
    <w:rsid w:val="004E4736"/>
    <w:pPr>
      <w:spacing w:before="135" w:after="60"/>
      <w:ind w:firstLine="150"/>
      <w:jc w:val="center"/>
    </w:pPr>
    <w:rPr>
      <w:rFonts w:ascii="Arial" w:hAnsi="Arial" w:cs="Arial"/>
      <w:b/>
      <w:bCs/>
      <w:caps/>
      <w:color w:val="29211E"/>
      <w:sz w:val="20"/>
      <w:szCs w:val="20"/>
      <w:lang w:eastAsia="ar-SA"/>
    </w:rPr>
  </w:style>
  <w:style w:type="paragraph" w:customStyle="1" w:styleId="zagc-0">
    <w:name w:val="zagc-0"/>
    <w:basedOn w:val="a"/>
    <w:rsid w:val="004E4736"/>
    <w:pPr>
      <w:spacing w:before="180" w:after="60"/>
      <w:ind w:firstLine="150"/>
      <w:jc w:val="center"/>
    </w:pPr>
    <w:rPr>
      <w:rFonts w:ascii="Arial" w:hAnsi="Arial" w:cs="Arial"/>
      <w:b/>
      <w:bCs/>
      <w:caps/>
      <w:color w:val="29211E"/>
      <w:lang w:eastAsia="ar-SA"/>
    </w:rPr>
  </w:style>
  <w:style w:type="paragraph" w:customStyle="1" w:styleId="affff1">
    <w:name w:val="Прижатый влево"/>
    <w:basedOn w:val="a"/>
    <w:next w:val="a"/>
    <w:uiPriority w:val="99"/>
    <w:rsid w:val="004E4736"/>
    <w:pPr>
      <w:widowControl w:val="0"/>
      <w:autoSpaceDE w:val="0"/>
      <w:jc w:val="both"/>
    </w:pPr>
    <w:rPr>
      <w:rFonts w:ascii="Arial" w:hAnsi="Arial" w:cs="Arial"/>
      <w:lang w:eastAsia="ar-SA"/>
    </w:rPr>
  </w:style>
  <w:style w:type="paragraph" w:customStyle="1" w:styleId="affff2">
    <w:name w:val="Маркированный"/>
    <w:basedOn w:val="a"/>
    <w:uiPriority w:val="99"/>
    <w:rsid w:val="004E4736"/>
    <w:pPr>
      <w:ind w:left="1080" w:hanging="360"/>
      <w:jc w:val="both"/>
    </w:pPr>
    <w:rPr>
      <w:sz w:val="28"/>
      <w:szCs w:val="28"/>
      <w:lang w:eastAsia="ar-SA"/>
    </w:rPr>
  </w:style>
  <w:style w:type="paragraph" w:styleId="42">
    <w:name w:val="toc 4"/>
    <w:basedOn w:val="a"/>
    <w:next w:val="a"/>
    <w:uiPriority w:val="39"/>
    <w:rsid w:val="004E4736"/>
    <w:pPr>
      <w:tabs>
        <w:tab w:val="right" w:leader="dot" w:pos="9345"/>
      </w:tabs>
      <w:spacing w:after="100" w:line="276" w:lineRule="auto"/>
      <w:ind w:left="660"/>
    </w:pPr>
    <w:rPr>
      <w:rFonts w:ascii="Calibri" w:hAnsi="Calibri" w:cs="Calibri"/>
      <w:sz w:val="22"/>
      <w:szCs w:val="22"/>
      <w:lang w:eastAsia="ar-SA"/>
    </w:rPr>
  </w:style>
  <w:style w:type="paragraph" w:styleId="51">
    <w:name w:val="toc 5"/>
    <w:basedOn w:val="a"/>
    <w:next w:val="a"/>
    <w:uiPriority w:val="39"/>
    <w:rsid w:val="004E4736"/>
    <w:pPr>
      <w:spacing w:after="100" w:line="276" w:lineRule="auto"/>
      <w:ind w:left="880"/>
    </w:pPr>
    <w:rPr>
      <w:rFonts w:ascii="Calibri" w:hAnsi="Calibri" w:cs="Calibri"/>
      <w:sz w:val="22"/>
      <w:szCs w:val="22"/>
      <w:lang w:eastAsia="ar-SA"/>
    </w:rPr>
  </w:style>
  <w:style w:type="paragraph" w:styleId="62">
    <w:name w:val="toc 6"/>
    <w:basedOn w:val="a"/>
    <w:next w:val="a"/>
    <w:uiPriority w:val="39"/>
    <w:rsid w:val="004E4736"/>
    <w:pPr>
      <w:spacing w:after="100" w:line="276" w:lineRule="auto"/>
      <w:ind w:left="1100"/>
    </w:pPr>
    <w:rPr>
      <w:rFonts w:ascii="Calibri" w:hAnsi="Calibri" w:cs="Calibri"/>
      <w:sz w:val="22"/>
      <w:szCs w:val="22"/>
      <w:lang w:eastAsia="ar-SA"/>
    </w:rPr>
  </w:style>
  <w:style w:type="paragraph" w:styleId="71">
    <w:name w:val="toc 7"/>
    <w:basedOn w:val="a"/>
    <w:next w:val="a"/>
    <w:uiPriority w:val="39"/>
    <w:rsid w:val="004E4736"/>
    <w:pPr>
      <w:spacing w:after="100" w:line="276" w:lineRule="auto"/>
      <w:ind w:left="1320"/>
    </w:pPr>
    <w:rPr>
      <w:rFonts w:ascii="Calibri" w:hAnsi="Calibri" w:cs="Calibri"/>
      <w:sz w:val="22"/>
      <w:szCs w:val="22"/>
      <w:lang w:eastAsia="ar-SA"/>
    </w:rPr>
  </w:style>
  <w:style w:type="paragraph" w:styleId="81">
    <w:name w:val="toc 8"/>
    <w:basedOn w:val="a"/>
    <w:next w:val="a"/>
    <w:uiPriority w:val="39"/>
    <w:rsid w:val="004E4736"/>
    <w:pPr>
      <w:spacing w:after="100" w:line="276" w:lineRule="auto"/>
      <w:ind w:left="1540"/>
    </w:pPr>
    <w:rPr>
      <w:rFonts w:ascii="Calibri" w:hAnsi="Calibri" w:cs="Calibri"/>
      <w:sz w:val="22"/>
      <w:szCs w:val="22"/>
      <w:lang w:eastAsia="ar-SA"/>
    </w:rPr>
  </w:style>
  <w:style w:type="paragraph" w:styleId="91">
    <w:name w:val="toc 9"/>
    <w:basedOn w:val="a"/>
    <w:next w:val="a"/>
    <w:uiPriority w:val="39"/>
    <w:rsid w:val="004E4736"/>
    <w:pPr>
      <w:spacing w:after="100" w:line="276" w:lineRule="auto"/>
      <w:ind w:left="1760"/>
    </w:pPr>
    <w:rPr>
      <w:rFonts w:ascii="Calibri" w:hAnsi="Calibri" w:cs="Calibri"/>
      <w:sz w:val="22"/>
      <w:szCs w:val="22"/>
      <w:lang w:eastAsia="ar-SA"/>
    </w:rPr>
  </w:style>
  <w:style w:type="paragraph" w:customStyle="1" w:styleId="1f7">
    <w:name w:val="Знак1"/>
    <w:basedOn w:val="a"/>
    <w:next w:val="a"/>
    <w:rsid w:val="004E4736"/>
    <w:pPr>
      <w:spacing w:after="160" w:line="240" w:lineRule="exact"/>
    </w:pPr>
    <w:rPr>
      <w:rFonts w:ascii="Arial" w:hAnsi="Arial" w:cs="Arial"/>
      <w:sz w:val="20"/>
      <w:szCs w:val="20"/>
      <w:lang w:val="en-US" w:eastAsia="ar-SA"/>
    </w:rPr>
  </w:style>
  <w:style w:type="paragraph" w:customStyle="1" w:styleId="TimesNewRoman14125">
    <w:name w:val="Стиль Times New Roman 14 пт По ширине Первая строка:  1.25 см С..."/>
    <w:basedOn w:val="a"/>
    <w:rsid w:val="004E4736"/>
    <w:pPr>
      <w:suppressAutoHyphens/>
      <w:ind w:right="-40" w:firstLine="709"/>
      <w:jc w:val="both"/>
    </w:pPr>
    <w:rPr>
      <w:sz w:val="28"/>
      <w:szCs w:val="20"/>
      <w:lang w:eastAsia="ar-SA"/>
    </w:rPr>
  </w:style>
  <w:style w:type="paragraph" w:customStyle="1" w:styleId="tekstob">
    <w:name w:val="tekstob"/>
    <w:basedOn w:val="a"/>
    <w:rsid w:val="004E4736"/>
    <w:pPr>
      <w:spacing w:before="280" w:after="280"/>
    </w:pPr>
    <w:rPr>
      <w:lang w:eastAsia="ar-SA"/>
    </w:rPr>
  </w:style>
  <w:style w:type="paragraph" w:customStyle="1" w:styleId="u">
    <w:name w:val="u"/>
    <w:basedOn w:val="a"/>
    <w:rsid w:val="004E4736"/>
    <w:pPr>
      <w:ind w:firstLine="390"/>
      <w:jc w:val="both"/>
    </w:pPr>
    <w:rPr>
      <w:lang w:eastAsia="ar-SA"/>
    </w:rPr>
  </w:style>
  <w:style w:type="paragraph" w:customStyle="1" w:styleId="headertext">
    <w:name w:val="headertext"/>
    <w:basedOn w:val="a"/>
    <w:rsid w:val="004E4736"/>
    <w:pPr>
      <w:spacing w:before="280" w:after="280"/>
    </w:pPr>
    <w:rPr>
      <w:lang w:eastAsia="ar-SA"/>
    </w:rPr>
  </w:style>
  <w:style w:type="paragraph" w:customStyle="1" w:styleId="unformattext">
    <w:name w:val="unformattext"/>
    <w:basedOn w:val="a"/>
    <w:rsid w:val="004E4736"/>
    <w:pPr>
      <w:spacing w:before="280" w:after="280"/>
    </w:pPr>
    <w:rPr>
      <w:lang w:eastAsia="ar-SA"/>
    </w:rPr>
  </w:style>
  <w:style w:type="paragraph" w:customStyle="1" w:styleId="NoSpacing2">
    <w:name w:val="No Spacing2"/>
    <w:rsid w:val="004E4736"/>
    <w:pPr>
      <w:suppressAutoHyphens/>
    </w:pPr>
    <w:rPr>
      <w:sz w:val="22"/>
      <w:szCs w:val="22"/>
      <w:lang w:eastAsia="ar-SA"/>
    </w:rPr>
  </w:style>
  <w:style w:type="paragraph" w:customStyle="1" w:styleId="s151">
    <w:name w:val="s_151"/>
    <w:basedOn w:val="a"/>
    <w:rsid w:val="004E4736"/>
    <w:pPr>
      <w:spacing w:before="280" w:after="280"/>
      <w:ind w:left="825"/>
    </w:pPr>
    <w:rPr>
      <w:lang w:eastAsia="ar-SA"/>
    </w:rPr>
  </w:style>
  <w:style w:type="paragraph" w:customStyle="1" w:styleId="affff3">
    <w:name w:val="Подчёркнуный текст"/>
    <w:basedOn w:val="a"/>
    <w:next w:val="a"/>
    <w:uiPriority w:val="99"/>
    <w:rsid w:val="004E4736"/>
    <w:pPr>
      <w:widowControl w:val="0"/>
      <w:pBdr>
        <w:bottom w:val="single" w:sz="4" w:space="0" w:color="000000"/>
      </w:pBdr>
      <w:autoSpaceDE w:val="0"/>
      <w:ind w:firstLine="720"/>
      <w:jc w:val="both"/>
    </w:pPr>
    <w:rPr>
      <w:lang w:eastAsia="ar-SA"/>
    </w:rPr>
  </w:style>
  <w:style w:type="paragraph" w:customStyle="1" w:styleId="1f8">
    <w:name w:val="Название1"/>
    <w:basedOn w:val="a"/>
    <w:rsid w:val="004E4736"/>
    <w:pPr>
      <w:suppressLineNumbers/>
      <w:suppressAutoHyphens/>
      <w:spacing w:before="120" w:after="120" w:line="276" w:lineRule="auto"/>
    </w:pPr>
    <w:rPr>
      <w:rFonts w:ascii="Calibri" w:eastAsia="Calibri" w:hAnsi="Calibri" w:cs="Mangal"/>
      <w:i/>
      <w:iCs/>
      <w:lang w:eastAsia="ar-SA"/>
    </w:rPr>
  </w:style>
  <w:style w:type="paragraph" w:customStyle="1" w:styleId="1f9">
    <w:name w:val="Указатель1"/>
    <w:basedOn w:val="a"/>
    <w:rsid w:val="004E4736"/>
    <w:pPr>
      <w:suppressLineNumbers/>
      <w:suppressAutoHyphens/>
      <w:spacing w:after="200" w:line="276" w:lineRule="auto"/>
    </w:pPr>
    <w:rPr>
      <w:rFonts w:ascii="Calibri" w:eastAsia="Calibri" w:hAnsi="Calibri" w:cs="Mangal"/>
      <w:sz w:val="22"/>
      <w:szCs w:val="22"/>
      <w:lang w:eastAsia="ar-SA"/>
    </w:rPr>
  </w:style>
  <w:style w:type="paragraph" w:customStyle="1" w:styleId="1fa">
    <w:name w:val="Текст примечания1"/>
    <w:basedOn w:val="a"/>
    <w:rsid w:val="004E4736"/>
    <w:pPr>
      <w:suppressAutoHyphens/>
      <w:spacing w:after="200" w:line="276" w:lineRule="auto"/>
    </w:pPr>
    <w:rPr>
      <w:rFonts w:ascii="Calibri" w:eastAsia="Calibri" w:hAnsi="Calibri" w:cs="Calibri"/>
      <w:sz w:val="20"/>
      <w:szCs w:val="20"/>
      <w:lang w:eastAsia="ar-SA"/>
    </w:rPr>
  </w:style>
  <w:style w:type="paragraph" w:customStyle="1" w:styleId="affff4">
    <w:name w:val="Обычный + по ширине"/>
    <w:basedOn w:val="a"/>
    <w:rsid w:val="004E4736"/>
    <w:pPr>
      <w:suppressAutoHyphens/>
      <w:jc w:val="both"/>
    </w:pPr>
    <w:rPr>
      <w:lang w:eastAsia="ar-SA"/>
    </w:rPr>
  </w:style>
  <w:style w:type="paragraph" w:customStyle="1" w:styleId="affff5">
    <w:name w:val="Содержимое таблицы"/>
    <w:basedOn w:val="a"/>
    <w:rsid w:val="004E4736"/>
    <w:pPr>
      <w:suppressLineNumbers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ffff6">
    <w:name w:val="Заголовок таблицы"/>
    <w:basedOn w:val="affff5"/>
    <w:rsid w:val="004E4736"/>
    <w:pPr>
      <w:jc w:val="center"/>
    </w:pPr>
    <w:rPr>
      <w:b/>
      <w:bCs/>
    </w:rPr>
  </w:style>
  <w:style w:type="paragraph" w:customStyle="1" w:styleId="2e">
    <w:name w:val="Абзац списка2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37">
    <w:name w:val="Абзац списка3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43">
    <w:name w:val="Абзац списка4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52">
    <w:name w:val="Абзац списка5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63">
    <w:name w:val="Абзац списка6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s3">
    <w:name w:val="s_3"/>
    <w:basedOn w:val="a"/>
    <w:rsid w:val="004E4736"/>
    <w:pPr>
      <w:spacing w:before="280" w:after="280"/>
    </w:pPr>
    <w:rPr>
      <w:lang w:eastAsia="ar-SA"/>
    </w:rPr>
  </w:style>
  <w:style w:type="paragraph" w:customStyle="1" w:styleId="72">
    <w:name w:val="Абзац списка7"/>
    <w:basedOn w:val="a"/>
    <w:rsid w:val="004E4736"/>
    <w:pPr>
      <w:autoSpaceDE w:val="0"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styleId="afd">
    <w:name w:val="Plain Text"/>
    <w:basedOn w:val="a"/>
    <w:link w:val="afc"/>
    <w:uiPriority w:val="99"/>
    <w:rsid w:val="004E4736"/>
    <w:pPr>
      <w:suppressAutoHyphens/>
      <w:jc w:val="both"/>
    </w:pPr>
    <w:rPr>
      <w:rFonts w:ascii="Courier New" w:hAnsi="Courier New" w:cs="Courier New"/>
      <w:sz w:val="20"/>
      <w:szCs w:val="20"/>
    </w:rPr>
  </w:style>
  <w:style w:type="character" w:customStyle="1" w:styleId="1fb">
    <w:name w:val="Текст Знак1"/>
    <w:basedOn w:val="a0"/>
    <w:uiPriority w:val="99"/>
    <w:semiHidden/>
    <w:rsid w:val="004E4736"/>
    <w:rPr>
      <w:rFonts w:ascii="Consolas" w:hAnsi="Consolas"/>
      <w:sz w:val="21"/>
      <w:szCs w:val="21"/>
    </w:rPr>
  </w:style>
  <w:style w:type="paragraph" w:styleId="35">
    <w:name w:val="Body Text Indent 3"/>
    <w:basedOn w:val="a"/>
    <w:link w:val="34"/>
    <w:rsid w:val="004E4736"/>
    <w:pPr>
      <w:widowControl w:val="0"/>
      <w:suppressAutoHyphens/>
      <w:autoSpaceDE w:val="0"/>
      <w:autoSpaceDN w:val="0"/>
      <w:ind w:left="900"/>
      <w:jc w:val="both"/>
    </w:pPr>
    <w:rPr>
      <w:rFonts w:ascii="Courier New" w:hAnsi="Courier New" w:cs="Courier New"/>
      <w:sz w:val="28"/>
      <w:szCs w:val="20"/>
    </w:rPr>
  </w:style>
  <w:style w:type="character" w:customStyle="1" w:styleId="312">
    <w:name w:val="Основной текст с отступом 3 Знак1"/>
    <w:basedOn w:val="a0"/>
    <w:uiPriority w:val="99"/>
    <w:semiHidden/>
    <w:rsid w:val="004E4736"/>
    <w:rPr>
      <w:sz w:val="16"/>
      <w:szCs w:val="16"/>
    </w:rPr>
  </w:style>
  <w:style w:type="numbering" w:customStyle="1" w:styleId="List0">
    <w:name w:val="List 0"/>
    <w:basedOn w:val="a2"/>
    <w:autoRedefine/>
    <w:semiHidden/>
    <w:rsid w:val="004E4736"/>
  </w:style>
  <w:style w:type="character" w:styleId="affff7">
    <w:name w:val="annotation reference"/>
    <w:rsid w:val="004E4736"/>
    <w:rPr>
      <w:sz w:val="18"/>
      <w:szCs w:val="18"/>
    </w:rPr>
  </w:style>
  <w:style w:type="paragraph" w:styleId="affff8">
    <w:name w:val="caption"/>
    <w:basedOn w:val="a"/>
    <w:next w:val="a"/>
    <w:qFormat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en-US"/>
    </w:rPr>
  </w:style>
  <w:style w:type="paragraph" w:styleId="25">
    <w:name w:val="Body Text 2"/>
    <w:basedOn w:val="a"/>
    <w:link w:val="24"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</w:rPr>
  </w:style>
  <w:style w:type="character" w:customStyle="1" w:styleId="213">
    <w:name w:val="Основной текст 2 Знак1"/>
    <w:basedOn w:val="a0"/>
    <w:uiPriority w:val="99"/>
    <w:semiHidden/>
    <w:rsid w:val="004E4736"/>
    <w:rPr>
      <w:sz w:val="24"/>
      <w:szCs w:val="24"/>
    </w:rPr>
  </w:style>
  <w:style w:type="paragraph" w:styleId="27">
    <w:name w:val="Body Text Indent 2"/>
    <w:basedOn w:val="a"/>
    <w:link w:val="26"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</w:rPr>
  </w:style>
  <w:style w:type="character" w:customStyle="1" w:styleId="214">
    <w:name w:val="Основной текст с отступом 2 Знак1"/>
    <w:basedOn w:val="a0"/>
    <w:uiPriority w:val="99"/>
    <w:semiHidden/>
    <w:rsid w:val="004E4736"/>
    <w:rPr>
      <w:sz w:val="24"/>
      <w:szCs w:val="24"/>
    </w:rPr>
  </w:style>
  <w:style w:type="paragraph" w:styleId="33">
    <w:name w:val="Body Text 3"/>
    <w:basedOn w:val="a"/>
    <w:link w:val="32"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</w:rPr>
  </w:style>
  <w:style w:type="character" w:customStyle="1" w:styleId="313">
    <w:name w:val="Основной текст 3 Знак1"/>
    <w:basedOn w:val="a0"/>
    <w:uiPriority w:val="99"/>
    <w:semiHidden/>
    <w:rsid w:val="004E4736"/>
    <w:rPr>
      <w:sz w:val="16"/>
      <w:szCs w:val="16"/>
    </w:rPr>
  </w:style>
  <w:style w:type="paragraph" w:styleId="aff4">
    <w:name w:val="Document Map"/>
    <w:basedOn w:val="a"/>
    <w:link w:val="1b"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2f">
    <w:name w:val="Схема документа Знак2"/>
    <w:basedOn w:val="a0"/>
    <w:uiPriority w:val="99"/>
    <w:semiHidden/>
    <w:rsid w:val="004E4736"/>
    <w:rPr>
      <w:rFonts w:ascii="Segoe UI" w:hAnsi="Segoe UI" w:cs="Segoe UI"/>
      <w:sz w:val="16"/>
      <w:szCs w:val="16"/>
    </w:rPr>
  </w:style>
  <w:style w:type="numbering" w:customStyle="1" w:styleId="1fc">
    <w:name w:val="Нет списка1"/>
    <w:next w:val="a2"/>
    <w:uiPriority w:val="99"/>
    <w:semiHidden/>
    <w:unhideWhenUsed/>
    <w:rsid w:val="004E4736"/>
  </w:style>
  <w:style w:type="numbering" w:customStyle="1" w:styleId="2f0">
    <w:name w:val="Нет списка2"/>
    <w:next w:val="a2"/>
    <w:uiPriority w:val="99"/>
    <w:semiHidden/>
    <w:unhideWhenUsed/>
    <w:rsid w:val="004E4736"/>
  </w:style>
  <w:style w:type="numbering" w:customStyle="1" w:styleId="List01">
    <w:name w:val="List 01"/>
    <w:basedOn w:val="a2"/>
    <w:autoRedefine/>
    <w:semiHidden/>
    <w:rsid w:val="004E4736"/>
    <w:pPr>
      <w:numPr>
        <w:numId w:val="23"/>
      </w:numPr>
    </w:pPr>
  </w:style>
  <w:style w:type="numbering" w:customStyle="1" w:styleId="11">
    <w:name w:val="Стиль11"/>
    <w:rsid w:val="004E4736"/>
    <w:pPr>
      <w:numPr>
        <w:numId w:val="22"/>
      </w:numPr>
    </w:pPr>
  </w:style>
  <w:style w:type="numbering" w:customStyle="1" w:styleId="List02">
    <w:name w:val="List 02"/>
    <w:basedOn w:val="a2"/>
    <w:autoRedefine/>
    <w:semiHidden/>
    <w:rsid w:val="004E4736"/>
  </w:style>
  <w:style w:type="numbering" w:customStyle="1" w:styleId="120">
    <w:name w:val="Стиль12"/>
    <w:rsid w:val="004E4736"/>
  </w:style>
  <w:style w:type="numbering" w:customStyle="1" w:styleId="List03">
    <w:name w:val="List 03"/>
    <w:basedOn w:val="a2"/>
    <w:autoRedefine/>
    <w:semiHidden/>
    <w:rsid w:val="004E4736"/>
    <w:pPr>
      <w:numPr>
        <w:numId w:val="19"/>
      </w:numPr>
    </w:pPr>
  </w:style>
  <w:style w:type="numbering" w:customStyle="1" w:styleId="13">
    <w:name w:val="Стиль13"/>
    <w:rsid w:val="004E4736"/>
    <w:pPr>
      <w:numPr>
        <w:numId w:val="18"/>
      </w:numPr>
    </w:pPr>
  </w:style>
  <w:style w:type="numbering" w:customStyle="1" w:styleId="List04">
    <w:name w:val="List 04"/>
    <w:basedOn w:val="a2"/>
    <w:autoRedefine/>
    <w:semiHidden/>
    <w:rsid w:val="004E4736"/>
    <w:pPr>
      <w:numPr>
        <w:numId w:val="21"/>
      </w:numPr>
    </w:pPr>
  </w:style>
  <w:style w:type="numbering" w:customStyle="1" w:styleId="14">
    <w:name w:val="Стиль14"/>
    <w:rsid w:val="004E4736"/>
    <w:pPr>
      <w:numPr>
        <w:numId w:val="20"/>
      </w:numPr>
    </w:pPr>
  </w:style>
  <w:style w:type="character" w:customStyle="1" w:styleId="ng-binding">
    <w:name w:val="ng-binding"/>
    <w:rsid w:val="004E4736"/>
  </w:style>
  <w:style w:type="paragraph" w:customStyle="1" w:styleId="1fd">
    <w:name w:val="1"/>
    <w:basedOn w:val="1"/>
    <w:link w:val="1fe"/>
    <w:qFormat/>
    <w:rsid w:val="00DF656B"/>
    <w:pPr>
      <w:jc w:val="center"/>
    </w:pPr>
    <w:rPr>
      <w:rFonts w:ascii="Times New Roman" w:hAnsi="Times New Roman"/>
      <w:sz w:val="28"/>
      <w:szCs w:val="28"/>
    </w:rPr>
  </w:style>
  <w:style w:type="character" w:customStyle="1" w:styleId="blk">
    <w:name w:val="blk"/>
    <w:basedOn w:val="a0"/>
    <w:rsid w:val="008C1730"/>
  </w:style>
  <w:style w:type="character" w:customStyle="1" w:styleId="1fe">
    <w:name w:val="1 Знак"/>
    <w:basedOn w:val="10"/>
    <w:link w:val="1fd"/>
    <w:rsid w:val="00DF656B"/>
    <w:rPr>
      <w:rFonts w:ascii="Cambria" w:eastAsia="Times New Roman" w:hAnsi="Cambria" w:cs="Times New Roman"/>
      <w:b/>
      <w:bCs/>
      <w:kern w:val="3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07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4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44921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1206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6680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8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89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173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013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220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8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07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70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8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3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9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9358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1551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84265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32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4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852C9C6-AC98-44CE-BFF6-0D2D20156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64</Pages>
  <Words>12726</Words>
  <Characters>72542</Characters>
  <Application>Microsoft Office Word</Application>
  <DocSecurity>0</DocSecurity>
  <Lines>604</Lines>
  <Paragraphs>170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РЕГИОНАЛЬНОГО РАЗВИТИЯ РОССИЙСКОЙ ФЕДЕРАЦИИ</vt:lpstr>
    </vt:vector>
  </TitlesOfParts>
  <Company>ANO</Company>
  <LinksUpToDate>false</LinksUpToDate>
  <CharactersWithSpaces>85098</CharactersWithSpaces>
  <SharedDoc>false</SharedDoc>
  <HLinks>
    <vt:vector size="6" baseType="variant">
      <vt:variant>
        <vt:i4>1638478</vt:i4>
      </vt:variant>
      <vt:variant>
        <vt:i4>0</vt:i4>
      </vt:variant>
      <vt:variant>
        <vt:i4>0</vt:i4>
      </vt:variant>
      <vt:variant>
        <vt:i4>5</vt:i4>
      </vt:variant>
      <vt:variant>
        <vt:lpwstr>http://www.pravo.gov.ru/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РЕГИОНАЛЬНОГО РАЗВИТИЯ РОССИЙСКОЙ ФЕДЕРАЦИИ</dc:title>
  <dc:creator>Ивашина</dc:creator>
  <cp:lastModifiedBy>А033</cp:lastModifiedBy>
  <cp:revision>5</cp:revision>
  <cp:lastPrinted>2020-03-25T03:55:00Z</cp:lastPrinted>
  <dcterms:created xsi:type="dcterms:W3CDTF">2021-04-21T15:46:00Z</dcterms:created>
  <dcterms:modified xsi:type="dcterms:W3CDTF">2021-04-25T14:10:00Z</dcterms:modified>
</cp:coreProperties>
</file>