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4.xml" ContentType="application/vnd.openxmlformats-officedocument.wordprocessingml.footer+xml"/>
  <Override PartName="/word/header1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714B56" w14:textId="77777777" w:rsidR="000275C3" w:rsidRPr="000C5F61" w:rsidRDefault="000275C3" w:rsidP="006579A8">
      <w:pPr>
        <w:jc w:val="center"/>
      </w:pPr>
    </w:p>
    <w:p w14:paraId="39641615" w14:textId="77777777" w:rsidR="003F5122" w:rsidRPr="000C5F61" w:rsidRDefault="003F5122" w:rsidP="003F5122">
      <w:pPr>
        <w:ind w:left="5670"/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УТВЕРЖДЕНЫ</w:t>
      </w:r>
    </w:p>
    <w:p w14:paraId="4FAFF693" w14:textId="77777777" w:rsidR="003F5122" w:rsidRPr="000C5F61" w:rsidRDefault="003F5122" w:rsidP="003F5122">
      <w:pPr>
        <w:ind w:left="5670"/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приказом министерства строительства Новосибирской области</w:t>
      </w:r>
    </w:p>
    <w:p w14:paraId="2C93422A" w14:textId="77777777" w:rsidR="003F5122" w:rsidRPr="000C5F61" w:rsidRDefault="003F5122" w:rsidP="003F5122">
      <w:pPr>
        <w:ind w:left="5670"/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от _____________</w:t>
      </w:r>
      <w:proofErr w:type="gramStart"/>
      <w:r w:rsidRPr="000C5F61">
        <w:rPr>
          <w:sz w:val="28"/>
          <w:szCs w:val="28"/>
        </w:rPr>
        <w:t>_  №</w:t>
      </w:r>
      <w:proofErr w:type="gramEnd"/>
      <w:r w:rsidRPr="000C5F61">
        <w:rPr>
          <w:sz w:val="28"/>
          <w:szCs w:val="28"/>
        </w:rPr>
        <w:t xml:space="preserve"> ______</w:t>
      </w:r>
    </w:p>
    <w:p w14:paraId="285E1A27" w14:textId="77777777" w:rsidR="003F5122" w:rsidRPr="000C5F61" w:rsidRDefault="003F5122" w:rsidP="003F5122">
      <w:pPr>
        <w:widowControl w:val="0"/>
        <w:suppressAutoHyphens/>
        <w:jc w:val="center"/>
        <w:rPr>
          <w:iCs/>
          <w:sz w:val="28"/>
          <w:szCs w:val="28"/>
        </w:rPr>
      </w:pPr>
    </w:p>
    <w:p w14:paraId="3D1E1C4A" w14:textId="77777777" w:rsidR="003F5122" w:rsidRPr="000C5F61" w:rsidRDefault="003F5122" w:rsidP="003F5122">
      <w:pPr>
        <w:widowControl w:val="0"/>
        <w:suppressAutoHyphens/>
        <w:jc w:val="center"/>
        <w:rPr>
          <w:iCs/>
          <w:sz w:val="28"/>
          <w:szCs w:val="28"/>
        </w:rPr>
      </w:pPr>
    </w:p>
    <w:p w14:paraId="47301FB8" w14:textId="77777777" w:rsidR="003F5122" w:rsidRPr="000C5F61" w:rsidRDefault="003F5122" w:rsidP="003F5122">
      <w:pPr>
        <w:widowControl w:val="0"/>
        <w:suppressAutoHyphens/>
        <w:jc w:val="center"/>
        <w:rPr>
          <w:iCs/>
          <w:sz w:val="28"/>
          <w:szCs w:val="28"/>
        </w:rPr>
      </w:pPr>
    </w:p>
    <w:p w14:paraId="1C3DB1B5" w14:textId="77777777" w:rsidR="003F5122" w:rsidRPr="000C5F61" w:rsidRDefault="003F5122" w:rsidP="003F5122">
      <w:pPr>
        <w:widowControl w:val="0"/>
        <w:suppressAutoHyphens/>
        <w:jc w:val="center"/>
        <w:rPr>
          <w:iCs/>
          <w:sz w:val="28"/>
          <w:szCs w:val="28"/>
        </w:rPr>
      </w:pPr>
    </w:p>
    <w:p w14:paraId="05D73AC2" w14:textId="77777777" w:rsidR="003F5122" w:rsidRPr="000C5F61" w:rsidRDefault="003F5122" w:rsidP="003F5122">
      <w:pPr>
        <w:widowControl w:val="0"/>
        <w:suppressAutoHyphens/>
        <w:jc w:val="center"/>
        <w:rPr>
          <w:iCs/>
          <w:sz w:val="28"/>
          <w:szCs w:val="28"/>
        </w:rPr>
      </w:pPr>
    </w:p>
    <w:p w14:paraId="2CF5DB53" w14:textId="4DCB4E00" w:rsidR="009E1A21" w:rsidRPr="009E1A21" w:rsidRDefault="009E1A21" w:rsidP="009E1A21">
      <w:pPr>
        <w:pStyle w:val="a9"/>
        <w:spacing w:before="0" w:beforeAutospacing="0" w:after="0" w:after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</w:t>
      </w:r>
      <w:r w:rsidRPr="009E1A21">
        <w:rPr>
          <w:b/>
          <w:sz w:val="28"/>
          <w:szCs w:val="28"/>
        </w:rPr>
        <w:t>роект планировки территории микрорайона «</w:t>
      </w:r>
      <w:r w:rsidR="002C38BD">
        <w:rPr>
          <w:b/>
          <w:sz w:val="28"/>
          <w:szCs w:val="28"/>
        </w:rPr>
        <w:t>Радужный</w:t>
      </w:r>
      <w:r w:rsidRPr="009E1A21">
        <w:rPr>
          <w:b/>
          <w:sz w:val="28"/>
          <w:szCs w:val="28"/>
        </w:rPr>
        <w:t xml:space="preserve">» и </w:t>
      </w:r>
      <w:r w:rsidR="002C38BD">
        <w:rPr>
          <w:b/>
          <w:sz w:val="28"/>
          <w:szCs w:val="28"/>
        </w:rPr>
        <w:t xml:space="preserve">территории </w:t>
      </w:r>
      <w:r w:rsidRPr="009E1A21">
        <w:rPr>
          <w:b/>
          <w:sz w:val="28"/>
          <w:szCs w:val="28"/>
        </w:rPr>
        <w:t>микрорайона «</w:t>
      </w:r>
      <w:r w:rsidR="002C38BD">
        <w:rPr>
          <w:b/>
          <w:sz w:val="28"/>
          <w:szCs w:val="28"/>
        </w:rPr>
        <w:t>Мирный</w:t>
      </w:r>
      <w:r w:rsidRPr="009E1A21">
        <w:rPr>
          <w:b/>
          <w:sz w:val="28"/>
          <w:szCs w:val="28"/>
        </w:rPr>
        <w:t>» в границах се</w:t>
      </w:r>
      <w:r w:rsidR="002C38BD">
        <w:rPr>
          <w:b/>
          <w:sz w:val="28"/>
          <w:szCs w:val="28"/>
        </w:rPr>
        <w:t>л</w:t>
      </w:r>
      <w:r w:rsidRPr="009E1A21">
        <w:rPr>
          <w:b/>
          <w:sz w:val="28"/>
          <w:szCs w:val="28"/>
        </w:rPr>
        <w:t xml:space="preserve">а </w:t>
      </w:r>
      <w:r w:rsidR="002C38BD">
        <w:rPr>
          <w:b/>
          <w:sz w:val="28"/>
          <w:szCs w:val="28"/>
        </w:rPr>
        <w:t>Верх-Тула</w:t>
      </w:r>
      <w:r w:rsidRPr="009E1A21">
        <w:rPr>
          <w:b/>
          <w:sz w:val="28"/>
          <w:szCs w:val="28"/>
        </w:rPr>
        <w:t xml:space="preserve"> </w:t>
      </w:r>
      <w:r w:rsidR="002C38BD">
        <w:rPr>
          <w:b/>
          <w:sz w:val="28"/>
          <w:szCs w:val="28"/>
        </w:rPr>
        <w:t>Верх-</w:t>
      </w:r>
      <w:proofErr w:type="spellStart"/>
      <w:r w:rsidR="002C38BD">
        <w:rPr>
          <w:b/>
          <w:sz w:val="28"/>
          <w:szCs w:val="28"/>
        </w:rPr>
        <w:t>Тулинского</w:t>
      </w:r>
      <w:proofErr w:type="spellEnd"/>
      <w:r w:rsidR="002C38BD">
        <w:rPr>
          <w:b/>
          <w:sz w:val="28"/>
          <w:szCs w:val="28"/>
        </w:rPr>
        <w:t xml:space="preserve"> </w:t>
      </w:r>
      <w:r w:rsidRPr="009E1A21">
        <w:rPr>
          <w:b/>
          <w:sz w:val="28"/>
          <w:szCs w:val="28"/>
        </w:rPr>
        <w:t xml:space="preserve">сельсовета Новосибирского района Новосибирской области и проект межевания территории в его составе. </w:t>
      </w:r>
    </w:p>
    <w:p w14:paraId="6EEBD77E" w14:textId="77777777" w:rsidR="00103B27" w:rsidRPr="000C5F61" w:rsidRDefault="00103B27" w:rsidP="00A457D4">
      <w:pPr>
        <w:pStyle w:val="a9"/>
        <w:spacing w:before="0" w:beforeAutospacing="0" w:after="0" w:afterAutospacing="0"/>
        <w:jc w:val="center"/>
        <w:rPr>
          <w:iCs/>
          <w:sz w:val="28"/>
          <w:szCs w:val="28"/>
        </w:rPr>
      </w:pPr>
    </w:p>
    <w:p w14:paraId="68B6DC88" w14:textId="77777777" w:rsidR="00A457D4" w:rsidRDefault="00A457D4" w:rsidP="009E1A21">
      <w:pPr>
        <w:pStyle w:val="a9"/>
        <w:numPr>
          <w:ilvl w:val="0"/>
          <w:numId w:val="27"/>
        </w:numPr>
        <w:spacing w:before="0" w:beforeAutospacing="0" w:after="0" w:afterAutospacing="0"/>
        <w:jc w:val="both"/>
        <w:rPr>
          <w:sz w:val="28"/>
          <w:szCs w:val="28"/>
        </w:rPr>
      </w:pPr>
      <w:r w:rsidRPr="000C5F61">
        <w:rPr>
          <w:sz w:val="28"/>
          <w:szCs w:val="28"/>
        </w:rPr>
        <w:t>Чертеж планировки территории (приложение № 1).</w:t>
      </w:r>
    </w:p>
    <w:p w14:paraId="4A372CA4" w14:textId="77777777" w:rsidR="009E1A21" w:rsidRPr="000C5F61" w:rsidRDefault="009E1A21" w:rsidP="009E1A21">
      <w:pPr>
        <w:pStyle w:val="a9"/>
        <w:numPr>
          <w:ilvl w:val="0"/>
          <w:numId w:val="27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Чертеж красных линий (приложение №2).</w:t>
      </w:r>
    </w:p>
    <w:p w14:paraId="41B8643F" w14:textId="77777777" w:rsidR="00A457D4" w:rsidRPr="000C5F61" w:rsidRDefault="009E1A21" w:rsidP="00A457D4">
      <w:pPr>
        <w:pStyle w:val="a9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A457D4" w:rsidRPr="000C5F61">
        <w:rPr>
          <w:sz w:val="28"/>
          <w:szCs w:val="28"/>
        </w:rPr>
        <w:t xml:space="preserve">. Положение о характеристиках планируемого развития территории, в том числе о плотности и параметрах застройки территории (в пределах, установленных градостроительным регламентом), о характеристиках объектов капитального строительства жилого, производственного, общественно-делового и иного назначения и необходимых для функционирования таких объектов и обеспечения жизнедеятельности граждан объектов коммунальной, транспортной, социальной инфраструктур, в том числе объектов, включенных в программы комплексного развития систем коммунальной инфраструктуры, программы комплексного развития транспортной инфраструктуры, программы комплексного развития социальной инфраструктуры и необходимых для развития территории в границах элемента планировочной структуры (приложение № </w:t>
      </w:r>
      <w:r>
        <w:rPr>
          <w:sz w:val="28"/>
          <w:szCs w:val="28"/>
        </w:rPr>
        <w:t>3</w:t>
      </w:r>
      <w:r w:rsidR="00A457D4" w:rsidRPr="000C5F61">
        <w:rPr>
          <w:sz w:val="28"/>
          <w:szCs w:val="28"/>
        </w:rPr>
        <w:t>).</w:t>
      </w:r>
    </w:p>
    <w:p w14:paraId="59EAA877" w14:textId="77777777" w:rsidR="00A457D4" w:rsidRDefault="00A457D4" w:rsidP="00A457D4">
      <w:pPr>
        <w:pStyle w:val="a9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0C5F61">
        <w:rPr>
          <w:sz w:val="28"/>
          <w:szCs w:val="28"/>
        </w:rPr>
        <w:t>3. Положени</w:t>
      </w:r>
      <w:r w:rsidR="005659BF" w:rsidRPr="000C5F61">
        <w:rPr>
          <w:sz w:val="28"/>
          <w:szCs w:val="28"/>
        </w:rPr>
        <w:t>я</w:t>
      </w:r>
      <w:r w:rsidRPr="000C5F61">
        <w:rPr>
          <w:sz w:val="28"/>
          <w:szCs w:val="28"/>
        </w:rPr>
        <w:t xml:space="preserve"> об очередности планируемого развития территории, содержащие этапы проектирования, строительства, реконструкции объектов капитального строительства жилого, производственного, общественно-делового и иного назначения и этапы строительства, реконструкции необходимых для функционирования таких </w:t>
      </w:r>
      <w:r w:rsidR="005659BF" w:rsidRPr="000C5F61">
        <w:rPr>
          <w:sz w:val="28"/>
          <w:szCs w:val="28"/>
        </w:rPr>
        <w:t xml:space="preserve">объектов и обеспечения жизнедеятельности граждан </w:t>
      </w:r>
      <w:r w:rsidRPr="000C5F61">
        <w:rPr>
          <w:sz w:val="28"/>
          <w:szCs w:val="28"/>
        </w:rPr>
        <w:t xml:space="preserve">объектов коммунальной, транспортной, социальной инфраструктур, в том числе объектов, включенных в программы комплексного развития систем коммунальной инфраструктуры, программы комплексного развития транспортной инфраструктуры, программы комплексного развития социальной инфраструктуры (приложение № </w:t>
      </w:r>
      <w:r w:rsidR="009E1A21">
        <w:rPr>
          <w:sz w:val="28"/>
          <w:szCs w:val="28"/>
        </w:rPr>
        <w:t>4</w:t>
      </w:r>
      <w:r w:rsidRPr="000C5F61">
        <w:rPr>
          <w:sz w:val="28"/>
          <w:szCs w:val="28"/>
        </w:rPr>
        <w:t>).</w:t>
      </w:r>
    </w:p>
    <w:p w14:paraId="1A4DC66F" w14:textId="77777777" w:rsidR="009E1A21" w:rsidRDefault="009E1A21" w:rsidP="00A457D4">
      <w:pPr>
        <w:pStyle w:val="a9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 Чертеж межевания территории (приложение №5).</w:t>
      </w:r>
    </w:p>
    <w:p w14:paraId="34C244B3" w14:textId="77777777" w:rsidR="009E1A21" w:rsidRPr="000C5F61" w:rsidRDefault="009E1A21" w:rsidP="009E1A21">
      <w:pPr>
        <w:pStyle w:val="a9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0C5F61">
        <w:rPr>
          <w:sz w:val="28"/>
          <w:szCs w:val="28"/>
        </w:rPr>
        <w:t xml:space="preserve">5. Текстовая часть проекта межевания территории (приложение № </w:t>
      </w:r>
      <w:r>
        <w:rPr>
          <w:sz w:val="28"/>
          <w:szCs w:val="28"/>
        </w:rPr>
        <w:t>6</w:t>
      </w:r>
      <w:r w:rsidRPr="000C5F61">
        <w:rPr>
          <w:sz w:val="28"/>
          <w:szCs w:val="28"/>
        </w:rPr>
        <w:t>).</w:t>
      </w:r>
    </w:p>
    <w:p w14:paraId="1BD25F98" w14:textId="77777777" w:rsidR="009E1A21" w:rsidRPr="000C5F61" w:rsidRDefault="009E1A21" w:rsidP="009E1A21">
      <w:pPr>
        <w:pStyle w:val="a9"/>
        <w:spacing w:before="0" w:beforeAutospacing="0" w:after="0" w:afterAutospacing="0"/>
        <w:jc w:val="center"/>
        <w:rPr>
          <w:sz w:val="28"/>
          <w:szCs w:val="28"/>
        </w:rPr>
      </w:pPr>
    </w:p>
    <w:p w14:paraId="70AA1884" w14:textId="77777777" w:rsidR="009E1A21" w:rsidRPr="000C5F61" w:rsidRDefault="009E1A21" w:rsidP="009E1A21">
      <w:pPr>
        <w:pStyle w:val="a9"/>
        <w:spacing w:before="0" w:beforeAutospacing="0" w:after="0" w:afterAutospacing="0"/>
        <w:jc w:val="center"/>
        <w:rPr>
          <w:sz w:val="28"/>
          <w:szCs w:val="28"/>
        </w:rPr>
      </w:pPr>
    </w:p>
    <w:p w14:paraId="487B7909" w14:textId="77777777" w:rsidR="009E1A21" w:rsidRPr="000C5F61" w:rsidRDefault="009E1A21" w:rsidP="009E1A21">
      <w:pPr>
        <w:pStyle w:val="12"/>
        <w:sectPr w:rsidR="009E1A21" w:rsidRPr="000C5F61" w:rsidSect="003F5FD4">
          <w:headerReference w:type="default" r:id="rId8"/>
          <w:footerReference w:type="default" r:id="rId9"/>
          <w:pgSz w:w="11907" w:h="16839" w:code="9"/>
          <w:pgMar w:top="1134" w:right="567" w:bottom="1134" w:left="1418" w:header="709" w:footer="709" w:gutter="0"/>
          <w:pgNumType w:start="1"/>
          <w:cols w:space="708"/>
          <w:docGrid w:linePitch="360"/>
        </w:sectPr>
      </w:pPr>
      <w:r w:rsidRPr="000C5F61">
        <w:t>________</w:t>
      </w:r>
    </w:p>
    <w:p w14:paraId="43DF3C7D" w14:textId="77777777" w:rsidR="00EF154B" w:rsidRPr="008D78BB" w:rsidRDefault="00EF154B" w:rsidP="009E1A21">
      <w:pPr>
        <w:pStyle w:val="12"/>
        <w:ind w:left="4956" w:firstLine="147"/>
        <w:rPr>
          <w:lang w:val="ru-RU"/>
        </w:rPr>
      </w:pPr>
      <w:r w:rsidRPr="000C5F61">
        <w:lastRenderedPageBreak/>
        <w:t xml:space="preserve">ПРИЛОЖЕНИЕ № </w:t>
      </w:r>
      <w:r w:rsidR="008D78BB">
        <w:rPr>
          <w:lang w:val="ru-RU"/>
        </w:rPr>
        <w:t>3</w:t>
      </w:r>
    </w:p>
    <w:p w14:paraId="662068AA" w14:textId="6FFB064F" w:rsidR="00EF154B" w:rsidRPr="000C5F61" w:rsidRDefault="00EF154B" w:rsidP="009E1A21">
      <w:pPr>
        <w:ind w:left="5103"/>
        <w:jc w:val="center"/>
        <w:rPr>
          <w:sz w:val="28"/>
          <w:szCs w:val="28"/>
        </w:rPr>
      </w:pPr>
      <w:r w:rsidRPr="000C5F61">
        <w:rPr>
          <w:sz w:val="28"/>
          <w:szCs w:val="28"/>
        </w:rPr>
        <w:t xml:space="preserve">к проекту </w:t>
      </w:r>
      <w:r w:rsidRPr="00B11408">
        <w:rPr>
          <w:sz w:val="28"/>
          <w:szCs w:val="28"/>
        </w:rPr>
        <w:t xml:space="preserve">планировки </w:t>
      </w:r>
      <w:r w:rsidR="00B11408" w:rsidRPr="00B11408">
        <w:rPr>
          <w:sz w:val="28"/>
          <w:szCs w:val="28"/>
        </w:rPr>
        <w:t>территории микрорайона «</w:t>
      </w:r>
      <w:r w:rsidR="002C38BD">
        <w:rPr>
          <w:sz w:val="28"/>
          <w:szCs w:val="28"/>
        </w:rPr>
        <w:t>Радуж</w:t>
      </w:r>
      <w:r w:rsidR="00B11408" w:rsidRPr="00B11408">
        <w:rPr>
          <w:sz w:val="28"/>
          <w:szCs w:val="28"/>
        </w:rPr>
        <w:t xml:space="preserve">ный» и </w:t>
      </w:r>
      <w:r w:rsidR="002C38BD">
        <w:rPr>
          <w:sz w:val="28"/>
          <w:szCs w:val="28"/>
        </w:rPr>
        <w:t xml:space="preserve">территории </w:t>
      </w:r>
      <w:r w:rsidR="00B11408" w:rsidRPr="00B11408">
        <w:rPr>
          <w:sz w:val="28"/>
          <w:szCs w:val="28"/>
        </w:rPr>
        <w:t>микрорайона «</w:t>
      </w:r>
      <w:r w:rsidR="002C38BD">
        <w:rPr>
          <w:sz w:val="28"/>
          <w:szCs w:val="28"/>
        </w:rPr>
        <w:t>Мир</w:t>
      </w:r>
      <w:r w:rsidR="00B11408" w:rsidRPr="00B11408">
        <w:rPr>
          <w:sz w:val="28"/>
          <w:szCs w:val="28"/>
        </w:rPr>
        <w:t xml:space="preserve">ный» в границах </w:t>
      </w:r>
      <w:r w:rsidR="002C38BD">
        <w:rPr>
          <w:sz w:val="28"/>
          <w:szCs w:val="28"/>
        </w:rPr>
        <w:t>села</w:t>
      </w:r>
      <w:r w:rsidR="00B11408" w:rsidRPr="00B11408">
        <w:rPr>
          <w:sz w:val="28"/>
          <w:szCs w:val="28"/>
        </w:rPr>
        <w:t xml:space="preserve"> </w:t>
      </w:r>
      <w:r w:rsidR="002C38BD">
        <w:rPr>
          <w:sz w:val="28"/>
          <w:szCs w:val="28"/>
        </w:rPr>
        <w:t>Верх-Тула</w:t>
      </w:r>
      <w:r w:rsidR="00B11408" w:rsidRPr="00B11408">
        <w:rPr>
          <w:sz w:val="28"/>
          <w:szCs w:val="28"/>
        </w:rPr>
        <w:t xml:space="preserve"> </w:t>
      </w:r>
      <w:r w:rsidR="002C38BD">
        <w:rPr>
          <w:sz w:val="28"/>
          <w:szCs w:val="28"/>
        </w:rPr>
        <w:t>Верх-</w:t>
      </w:r>
      <w:proofErr w:type="spellStart"/>
      <w:r w:rsidR="002C38BD">
        <w:rPr>
          <w:sz w:val="28"/>
          <w:szCs w:val="28"/>
        </w:rPr>
        <w:t>Тулинского</w:t>
      </w:r>
      <w:proofErr w:type="spellEnd"/>
      <w:r w:rsidR="00B11408" w:rsidRPr="00B11408">
        <w:rPr>
          <w:sz w:val="28"/>
          <w:szCs w:val="28"/>
        </w:rPr>
        <w:t xml:space="preserve"> сельсовета Новосибирского района Новосибирской области</w:t>
      </w:r>
      <w:r w:rsidR="009E1A21">
        <w:rPr>
          <w:sz w:val="28"/>
          <w:szCs w:val="28"/>
        </w:rPr>
        <w:t xml:space="preserve"> и проекту межевания территории в его составе</w:t>
      </w:r>
    </w:p>
    <w:p w14:paraId="045C391F" w14:textId="77777777" w:rsidR="00EF154B" w:rsidRPr="000C5F61" w:rsidRDefault="00EF154B" w:rsidP="00EF154B">
      <w:pPr>
        <w:rPr>
          <w:sz w:val="28"/>
          <w:szCs w:val="28"/>
        </w:rPr>
      </w:pPr>
    </w:p>
    <w:p w14:paraId="61081B4C" w14:textId="77777777" w:rsidR="00EF154B" w:rsidRPr="000C5F61" w:rsidRDefault="00EF154B" w:rsidP="00B11408">
      <w:pPr>
        <w:jc w:val="center"/>
        <w:rPr>
          <w:b/>
          <w:sz w:val="28"/>
          <w:szCs w:val="28"/>
        </w:rPr>
      </w:pPr>
      <w:r w:rsidRPr="000C5F61">
        <w:rPr>
          <w:b/>
          <w:sz w:val="28"/>
          <w:szCs w:val="28"/>
        </w:rPr>
        <w:t>Положени</w:t>
      </w:r>
      <w:r w:rsidR="003423A3" w:rsidRPr="000C5F61">
        <w:rPr>
          <w:b/>
          <w:sz w:val="28"/>
          <w:szCs w:val="28"/>
        </w:rPr>
        <w:t>я</w:t>
      </w:r>
      <w:r w:rsidRPr="000C5F61">
        <w:rPr>
          <w:b/>
          <w:sz w:val="28"/>
          <w:szCs w:val="28"/>
        </w:rPr>
        <w:t xml:space="preserve"> о характеристиках планируемого развития территории,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в том числе о плотности и параметрах застройки территории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(в пределах, установленных градостроительным регламентом),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о характеристиках объектов капитального строительства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жилого, производственного, общественно-делового и иного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назначения и необходимых для функционирования таких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объектов и обеспечения жизнедеятельности граждан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объектов коммунальной, транспортной, социальной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инфраструктур, в том числе объектов, включенных в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программы комплексного развития систем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коммунальной инфраструктуры, программы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комплексного развития транспортной инфраструктуры,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программы комплексного развития социальной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инфраструктуры и необходимых для развития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территории в границах элемента</w:t>
      </w:r>
      <w:r w:rsidR="00B11408">
        <w:rPr>
          <w:b/>
          <w:sz w:val="28"/>
          <w:szCs w:val="28"/>
        </w:rPr>
        <w:t xml:space="preserve"> </w:t>
      </w:r>
      <w:r w:rsidRPr="000C5F61">
        <w:rPr>
          <w:b/>
          <w:sz w:val="28"/>
          <w:szCs w:val="28"/>
        </w:rPr>
        <w:t>планировочной структуры</w:t>
      </w:r>
    </w:p>
    <w:p w14:paraId="0F0C25ED" w14:textId="77777777" w:rsidR="00EF154B" w:rsidRPr="000C5F61" w:rsidRDefault="00EF154B" w:rsidP="00B11408">
      <w:pPr>
        <w:jc w:val="center"/>
        <w:rPr>
          <w:sz w:val="28"/>
          <w:szCs w:val="28"/>
        </w:rPr>
      </w:pPr>
    </w:p>
    <w:p w14:paraId="6017BD7A" w14:textId="77777777" w:rsidR="00EF154B" w:rsidRPr="000925F5" w:rsidRDefault="00EF154B" w:rsidP="006D3218">
      <w:pPr>
        <w:ind w:firstLine="709"/>
        <w:jc w:val="both"/>
        <w:rPr>
          <w:sz w:val="28"/>
          <w:szCs w:val="28"/>
        </w:rPr>
      </w:pPr>
      <w:r w:rsidRPr="000925F5">
        <w:rPr>
          <w:sz w:val="28"/>
          <w:szCs w:val="28"/>
        </w:rPr>
        <w:t xml:space="preserve">Проект планировки территории в границах </w:t>
      </w:r>
      <w:r w:rsidR="00B11408" w:rsidRPr="000925F5">
        <w:rPr>
          <w:sz w:val="28"/>
          <w:szCs w:val="28"/>
        </w:rPr>
        <w:t>Станционного</w:t>
      </w:r>
      <w:r w:rsidRPr="000925F5">
        <w:rPr>
          <w:sz w:val="28"/>
          <w:szCs w:val="28"/>
        </w:rPr>
        <w:t xml:space="preserve"> сельсовета</w:t>
      </w:r>
      <w:r w:rsidR="00F008B7" w:rsidRPr="000925F5">
        <w:rPr>
          <w:sz w:val="28"/>
          <w:szCs w:val="28"/>
        </w:rPr>
        <w:t xml:space="preserve"> </w:t>
      </w:r>
      <w:r w:rsidRPr="000925F5">
        <w:rPr>
          <w:sz w:val="28"/>
          <w:szCs w:val="28"/>
        </w:rPr>
        <w:t xml:space="preserve">Новосибирского района Новосибирской области, в границах </w:t>
      </w:r>
      <w:r w:rsidR="00463932" w:rsidRPr="000925F5">
        <w:rPr>
          <w:sz w:val="28"/>
          <w:szCs w:val="28"/>
        </w:rPr>
        <w:t>квартала с кадастровым</w:t>
      </w:r>
      <w:r w:rsidRPr="000925F5">
        <w:rPr>
          <w:sz w:val="28"/>
          <w:szCs w:val="28"/>
        </w:rPr>
        <w:t xml:space="preserve"> номер</w:t>
      </w:r>
      <w:r w:rsidR="00463932" w:rsidRPr="000925F5">
        <w:rPr>
          <w:sz w:val="28"/>
          <w:szCs w:val="28"/>
        </w:rPr>
        <w:t>ом</w:t>
      </w:r>
      <w:r w:rsidRPr="000925F5">
        <w:rPr>
          <w:sz w:val="28"/>
          <w:szCs w:val="28"/>
        </w:rPr>
        <w:t xml:space="preserve"> </w:t>
      </w:r>
      <w:r w:rsidR="00463932" w:rsidRPr="000925F5">
        <w:rPr>
          <w:sz w:val="28"/>
          <w:szCs w:val="28"/>
        </w:rPr>
        <w:t>54:19:112001</w:t>
      </w:r>
      <w:r w:rsidRPr="000925F5">
        <w:rPr>
          <w:sz w:val="28"/>
          <w:szCs w:val="28"/>
        </w:rPr>
        <w:t xml:space="preserve">, разработан в целях реализации положений </w:t>
      </w:r>
      <w:r w:rsidR="002C1129" w:rsidRPr="000925F5">
        <w:rPr>
          <w:sz w:val="28"/>
          <w:szCs w:val="28"/>
        </w:rPr>
        <w:t>генерального плана Станционного сельсовета Новосибирского района Новосибирской области, утвержденного приказом министерства строительства Новосибирской области от 02.07.2019 № 372. (далее – генеральный план).</w:t>
      </w:r>
    </w:p>
    <w:p w14:paraId="09CCDCFF" w14:textId="77777777" w:rsidR="00EF154B" w:rsidRPr="000925F5" w:rsidRDefault="00EF154B" w:rsidP="00DC6151">
      <w:pPr>
        <w:ind w:firstLine="709"/>
        <w:jc w:val="both"/>
        <w:rPr>
          <w:sz w:val="28"/>
          <w:szCs w:val="28"/>
        </w:rPr>
      </w:pPr>
      <w:r w:rsidRPr="000925F5">
        <w:rPr>
          <w:sz w:val="28"/>
          <w:szCs w:val="28"/>
        </w:rPr>
        <w:t xml:space="preserve">Основанием для разработки предложений по подготовке документации по планировке территории в границах </w:t>
      </w:r>
      <w:r w:rsidR="00B11408" w:rsidRPr="000925F5">
        <w:rPr>
          <w:sz w:val="28"/>
          <w:szCs w:val="28"/>
        </w:rPr>
        <w:t xml:space="preserve">Станционного </w:t>
      </w:r>
      <w:r w:rsidRPr="000925F5">
        <w:rPr>
          <w:sz w:val="28"/>
          <w:szCs w:val="28"/>
        </w:rPr>
        <w:t xml:space="preserve">сельсовета Новосибирского района Новосибирской области является </w:t>
      </w:r>
      <w:r w:rsidR="00B11408" w:rsidRPr="000925F5">
        <w:rPr>
          <w:sz w:val="28"/>
          <w:szCs w:val="28"/>
        </w:rPr>
        <w:t>государственное заданием № 9, утвержденное приказом министерства строительства Новосибирской области от 30.12.2019 №737 на разработку проекта планировки территории микрорайона «Центральный» и микрорайона «Северный» в границах поселка Садовый Станционного сельсовета Новосибирского района Новосибирской области</w:t>
      </w:r>
      <w:r w:rsidRPr="000925F5">
        <w:rPr>
          <w:sz w:val="28"/>
          <w:szCs w:val="28"/>
        </w:rPr>
        <w:t>.</w:t>
      </w:r>
    </w:p>
    <w:p w14:paraId="1346D6CA" w14:textId="77777777" w:rsidR="00EF154B" w:rsidRPr="000925F5" w:rsidRDefault="00EF154B" w:rsidP="00DC6151">
      <w:pPr>
        <w:ind w:firstLine="709"/>
        <w:jc w:val="both"/>
        <w:rPr>
          <w:sz w:val="28"/>
          <w:szCs w:val="28"/>
        </w:rPr>
      </w:pPr>
      <w:r w:rsidRPr="000925F5">
        <w:rPr>
          <w:sz w:val="28"/>
          <w:szCs w:val="28"/>
        </w:rPr>
        <w:t>Целью подготовки документации по планировке территории, в соответствии со статьей 41 Градостроительного кодекса Российской Федерации, является обеспечение устойчивого развития территорий, в том числе выделение элементов планировочной структуры, установление границ земельных участков, установление границ зон планируемого размещения объектов капитального строительства.</w:t>
      </w:r>
    </w:p>
    <w:p w14:paraId="1FAAC70C" w14:textId="77777777" w:rsidR="00EF154B" w:rsidRPr="000925F5" w:rsidRDefault="00EF154B" w:rsidP="00DC6151">
      <w:pPr>
        <w:ind w:firstLine="709"/>
        <w:jc w:val="both"/>
        <w:rPr>
          <w:sz w:val="28"/>
          <w:szCs w:val="28"/>
        </w:rPr>
      </w:pPr>
      <w:r w:rsidRPr="000925F5">
        <w:rPr>
          <w:sz w:val="28"/>
          <w:szCs w:val="28"/>
        </w:rPr>
        <w:t xml:space="preserve">Подготовка проекта планировки территории осуществляется для выделения элементов планировочной структуры, установления границ территорий общего пользования, границ зон планируемого размещения объектов капитального </w:t>
      </w:r>
      <w:r w:rsidRPr="000925F5">
        <w:rPr>
          <w:sz w:val="28"/>
          <w:szCs w:val="28"/>
        </w:rPr>
        <w:lastRenderedPageBreak/>
        <w:t>строительства, определения характеристик и очередности планируемого развития территории.</w:t>
      </w:r>
    </w:p>
    <w:p w14:paraId="75A2CBA8" w14:textId="77777777" w:rsidR="00EF154B" w:rsidRPr="000925F5" w:rsidRDefault="0099052A" w:rsidP="00DC6151">
      <w:pPr>
        <w:jc w:val="center"/>
        <w:rPr>
          <w:b/>
          <w:sz w:val="28"/>
          <w:szCs w:val="28"/>
        </w:rPr>
      </w:pPr>
      <w:bookmarkStart w:id="0" w:name="_Toc415756088"/>
      <w:r w:rsidRPr="000925F5">
        <w:rPr>
          <w:b/>
          <w:sz w:val="28"/>
          <w:szCs w:val="28"/>
        </w:rPr>
        <w:t>1</w:t>
      </w:r>
      <w:r w:rsidR="00EF154B" w:rsidRPr="000925F5">
        <w:rPr>
          <w:b/>
          <w:sz w:val="28"/>
          <w:szCs w:val="28"/>
        </w:rPr>
        <w:t>. Размещение объектов федерального значения</w:t>
      </w:r>
      <w:bookmarkEnd w:id="0"/>
    </w:p>
    <w:p w14:paraId="016BE3FF" w14:textId="77777777" w:rsidR="00EF154B" w:rsidRPr="000925F5" w:rsidRDefault="00EF154B" w:rsidP="00677317">
      <w:pPr>
        <w:shd w:val="clear" w:color="auto" w:fill="FFFFFF" w:themeFill="background1"/>
        <w:jc w:val="both"/>
        <w:rPr>
          <w:sz w:val="28"/>
          <w:szCs w:val="28"/>
        </w:rPr>
      </w:pPr>
    </w:p>
    <w:p w14:paraId="7B9CBDD5" w14:textId="77777777" w:rsidR="002C38BD" w:rsidRPr="000925F5" w:rsidRDefault="002C38BD" w:rsidP="002C38BD">
      <w:pPr>
        <w:ind w:firstLine="709"/>
        <w:jc w:val="both"/>
        <w:rPr>
          <w:sz w:val="28"/>
          <w:szCs w:val="28"/>
        </w:rPr>
      </w:pPr>
      <w:bookmarkStart w:id="1" w:name="_Toc415756089"/>
      <w:r w:rsidRPr="000925F5">
        <w:rPr>
          <w:sz w:val="28"/>
          <w:szCs w:val="28"/>
        </w:rPr>
        <w:t>Схемой территориального планирования Российской Федерации в области федерального транспорта (железнодорожного, воздушного, морского, внутреннего водного транспорта) и автомобильных дорог федерального значения, утвержденной распоряжением Правительства Российской Федерации от 19.03.2013 № 384-р, размещение объектов федерального значения в области железнодорожного, воздушного, морского, внутреннего водного федерального транспорта и автомобильных дорог федерального значения в границах проекта планировки территории не запланировано.</w:t>
      </w:r>
    </w:p>
    <w:p w14:paraId="472B7C9B" w14:textId="77777777" w:rsidR="002C38BD" w:rsidRPr="000925F5" w:rsidRDefault="002C38BD" w:rsidP="002C38BD">
      <w:pPr>
        <w:ind w:firstLine="709"/>
        <w:jc w:val="both"/>
        <w:rPr>
          <w:sz w:val="28"/>
          <w:szCs w:val="28"/>
        </w:rPr>
      </w:pPr>
      <w:r w:rsidRPr="000925F5">
        <w:rPr>
          <w:sz w:val="28"/>
          <w:szCs w:val="28"/>
        </w:rPr>
        <w:t>Схемой территориального планирования Российской Федерации в области энергетики, утвержденной распоряжением Правительства Российской Федерации от 01.08.2016 № 1634-р, размещение объектов федерального значения в области энергетики, в границах проекта планировки территории не запланировано.</w:t>
      </w:r>
    </w:p>
    <w:p w14:paraId="6A581342" w14:textId="77777777" w:rsidR="002C38BD" w:rsidRPr="000925F5" w:rsidRDefault="002C38BD" w:rsidP="002C38BD">
      <w:pPr>
        <w:ind w:firstLine="709"/>
        <w:jc w:val="both"/>
        <w:rPr>
          <w:sz w:val="28"/>
          <w:szCs w:val="28"/>
        </w:rPr>
      </w:pPr>
      <w:r w:rsidRPr="000925F5">
        <w:rPr>
          <w:sz w:val="28"/>
          <w:szCs w:val="28"/>
        </w:rPr>
        <w:t>Схемой территориального планирования Российской Федерации в области здравоохранения, утвержденной распоряжением Правительства Российской Федерации от 28.12.2012 № 2607-р, размещение объектов федерального значения в области здравоохранения в границах проекта планировки территории не запланировано.</w:t>
      </w:r>
    </w:p>
    <w:p w14:paraId="4FE7B9B8" w14:textId="77777777" w:rsidR="002C38BD" w:rsidRPr="000925F5" w:rsidRDefault="002C38BD" w:rsidP="002C38BD">
      <w:pPr>
        <w:ind w:firstLine="709"/>
        <w:jc w:val="both"/>
        <w:rPr>
          <w:sz w:val="28"/>
          <w:szCs w:val="28"/>
        </w:rPr>
      </w:pPr>
      <w:r w:rsidRPr="000925F5">
        <w:rPr>
          <w:sz w:val="28"/>
          <w:szCs w:val="28"/>
        </w:rPr>
        <w:t>Схемой территориального планирования Российской Федерации в области высшего профессионального образования, утвержденной распоряжением Правительства Российской Федерации от 26.02.2013 № 247-р, размещение объектов федерального значения в области высшего профессионального образования в границах проекта планировки территории не запланировано.</w:t>
      </w:r>
    </w:p>
    <w:p w14:paraId="07CCB385" w14:textId="77777777" w:rsidR="002C38BD" w:rsidRPr="000925F5" w:rsidRDefault="002C38BD" w:rsidP="002C38BD">
      <w:pPr>
        <w:ind w:firstLine="709"/>
        <w:jc w:val="both"/>
        <w:rPr>
          <w:sz w:val="28"/>
          <w:szCs w:val="28"/>
        </w:rPr>
      </w:pPr>
      <w:r w:rsidRPr="000925F5">
        <w:rPr>
          <w:sz w:val="28"/>
          <w:szCs w:val="28"/>
        </w:rPr>
        <w:t>Схемой территориального планирования Российской Федерации в области федерального транспорта (в части трубопроводного транспорта), утвержденной распоряжением Правительства Российской Федерации от 06.05.2015 № 816-р, размещение объектов федерального значения в части трубопроводного транспорта в границах проекта планировки территории не запланировано.</w:t>
      </w:r>
    </w:p>
    <w:p w14:paraId="2A363336" w14:textId="77777777" w:rsidR="00EF154B" w:rsidRPr="000925F5" w:rsidRDefault="00EF154B" w:rsidP="00DC6151">
      <w:pPr>
        <w:ind w:firstLine="709"/>
        <w:jc w:val="both"/>
        <w:rPr>
          <w:sz w:val="28"/>
          <w:szCs w:val="28"/>
          <w:highlight w:val="lightGray"/>
        </w:rPr>
      </w:pPr>
    </w:p>
    <w:p w14:paraId="7C577322" w14:textId="77777777" w:rsidR="00EF154B" w:rsidRPr="000925F5" w:rsidRDefault="0042246E" w:rsidP="00DC6151">
      <w:pPr>
        <w:jc w:val="center"/>
        <w:rPr>
          <w:b/>
          <w:sz w:val="28"/>
          <w:szCs w:val="28"/>
        </w:rPr>
      </w:pPr>
      <w:r w:rsidRPr="000925F5">
        <w:rPr>
          <w:b/>
          <w:sz w:val="28"/>
          <w:szCs w:val="28"/>
        </w:rPr>
        <w:t>2</w:t>
      </w:r>
      <w:r w:rsidR="00EF154B" w:rsidRPr="000925F5">
        <w:rPr>
          <w:b/>
          <w:sz w:val="28"/>
          <w:szCs w:val="28"/>
        </w:rPr>
        <w:t>. Размещение объектов регионального значения</w:t>
      </w:r>
      <w:bookmarkEnd w:id="1"/>
    </w:p>
    <w:p w14:paraId="41E8DB5C" w14:textId="77777777" w:rsidR="00EF154B" w:rsidRPr="000925F5" w:rsidRDefault="00EF154B" w:rsidP="00DC6151">
      <w:pPr>
        <w:jc w:val="both"/>
        <w:rPr>
          <w:sz w:val="28"/>
          <w:szCs w:val="28"/>
          <w:highlight w:val="lightGray"/>
        </w:rPr>
      </w:pPr>
    </w:p>
    <w:p w14:paraId="7F8E5BBF" w14:textId="77777777" w:rsidR="002C38BD" w:rsidRPr="000925F5" w:rsidRDefault="002C38BD" w:rsidP="002C38BD">
      <w:pPr>
        <w:ind w:firstLine="709"/>
        <w:jc w:val="both"/>
        <w:rPr>
          <w:sz w:val="28"/>
          <w:szCs w:val="28"/>
        </w:rPr>
      </w:pPr>
      <w:r w:rsidRPr="000925F5">
        <w:rPr>
          <w:sz w:val="28"/>
          <w:szCs w:val="28"/>
        </w:rPr>
        <w:t>Схемой территориального планирования Новосибирской области, утвержденной постановлением Правительства Новосибирской области от 07.09.2009 № 339-па «Об утверждении схемы территориального планирования Новосибирской области», размещение объектов регионального значения в границах проекта планировки территории не запланировано.</w:t>
      </w:r>
    </w:p>
    <w:p w14:paraId="1362A719" w14:textId="77777777" w:rsidR="002C38BD" w:rsidRPr="000925F5" w:rsidRDefault="002C38BD" w:rsidP="002C38BD">
      <w:pPr>
        <w:pStyle w:val="affff8"/>
        <w:spacing w:before="0" w:after="0"/>
        <w:rPr>
          <w:rFonts w:eastAsia="Calibri"/>
          <w:sz w:val="28"/>
          <w:szCs w:val="28"/>
        </w:rPr>
      </w:pPr>
      <w:r w:rsidRPr="000925F5">
        <w:rPr>
          <w:rFonts w:eastAsia="Calibri"/>
          <w:sz w:val="28"/>
          <w:szCs w:val="28"/>
        </w:rPr>
        <w:t xml:space="preserve">На проектируемой территории до 2022г. предполагается строительство </w:t>
      </w:r>
      <w:r w:rsidRPr="000925F5">
        <w:rPr>
          <w:bCs/>
          <w:sz w:val="28"/>
          <w:szCs w:val="28"/>
          <w:shd w:val="clear" w:color="auto" w:fill="FFFFFF"/>
        </w:rPr>
        <w:t>врачебной амбулатории с подстанцией ССМП ГБУЗ НСО «Новосибирская клиническая центральная районная больница» на 250 посещений</w:t>
      </w:r>
      <w:r w:rsidRPr="000925F5">
        <w:rPr>
          <w:rFonts w:eastAsia="Calibri"/>
          <w:sz w:val="28"/>
          <w:szCs w:val="28"/>
        </w:rPr>
        <w:t>.</w:t>
      </w:r>
    </w:p>
    <w:p w14:paraId="74459F5B" w14:textId="77777777" w:rsidR="002C1129" w:rsidRDefault="002C1129">
      <w:pPr>
        <w:rPr>
          <w:sz w:val="28"/>
          <w:szCs w:val="28"/>
          <w:highlight w:val="lightGray"/>
        </w:rPr>
      </w:pPr>
      <w:r>
        <w:rPr>
          <w:sz w:val="28"/>
          <w:szCs w:val="28"/>
          <w:highlight w:val="lightGray"/>
        </w:rPr>
        <w:br w:type="page"/>
      </w:r>
    </w:p>
    <w:p w14:paraId="2DFF67E9" w14:textId="77777777" w:rsidR="00EF154B" w:rsidRPr="00951757" w:rsidRDefault="0042246E" w:rsidP="00DC6151">
      <w:pPr>
        <w:jc w:val="center"/>
        <w:rPr>
          <w:b/>
          <w:sz w:val="28"/>
          <w:szCs w:val="28"/>
        </w:rPr>
      </w:pPr>
      <w:bookmarkStart w:id="2" w:name="_Toc415756090"/>
      <w:r w:rsidRPr="00951757">
        <w:rPr>
          <w:b/>
          <w:sz w:val="28"/>
          <w:szCs w:val="28"/>
        </w:rPr>
        <w:lastRenderedPageBreak/>
        <w:t>3</w:t>
      </w:r>
      <w:r w:rsidR="00EF154B" w:rsidRPr="00951757">
        <w:rPr>
          <w:b/>
          <w:sz w:val="28"/>
          <w:szCs w:val="28"/>
        </w:rPr>
        <w:t>. Размещение объектов местного значения</w:t>
      </w:r>
      <w:bookmarkEnd w:id="2"/>
    </w:p>
    <w:p w14:paraId="3A42273E" w14:textId="77777777" w:rsidR="00EF154B" w:rsidRDefault="00EF154B" w:rsidP="0041251E">
      <w:pPr>
        <w:jc w:val="right"/>
        <w:rPr>
          <w:sz w:val="28"/>
          <w:szCs w:val="28"/>
          <w:highlight w:val="lightGray"/>
        </w:rPr>
      </w:pPr>
    </w:p>
    <w:p w14:paraId="667A925A" w14:textId="2D4248E7" w:rsidR="002C38BD" w:rsidRPr="004C2386" w:rsidRDefault="002C38BD" w:rsidP="002C38BD">
      <w:pPr>
        <w:pStyle w:val="Default"/>
        <w:ind w:firstLine="708"/>
        <w:jc w:val="both"/>
        <w:rPr>
          <w:sz w:val="28"/>
          <w:szCs w:val="28"/>
        </w:rPr>
      </w:pPr>
      <w:bookmarkStart w:id="3" w:name="_Hlk70274442"/>
      <w:r w:rsidRPr="004C2386">
        <w:rPr>
          <w:sz w:val="28"/>
          <w:szCs w:val="28"/>
        </w:rPr>
        <w:t xml:space="preserve">В границах территории </w:t>
      </w:r>
      <w:r w:rsidR="00C67C22" w:rsidRPr="004C2386">
        <w:rPr>
          <w:sz w:val="28"/>
          <w:szCs w:val="28"/>
        </w:rPr>
        <w:t>проектирования предусмотрено размещение объектов местного значения с учетом решений генерального плана и комплексно</w:t>
      </w:r>
      <w:r w:rsidR="00C67C22">
        <w:rPr>
          <w:sz w:val="28"/>
          <w:szCs w:val="28"/>
        </w:rPr>
        <w:t>й</w:t>
      </w:r>
      <w:r w:rsidR="00C67C22" w:rsidRPr="004C2386">
        <w:rPr>
          <w:sz w:val="28"/>
          <w:szCs w:val="28"/>
        </w:rPr>
        <w:t xml:space="preserve"> программ</w:t>
      </w:r>
      <w:r w:rsidR="00C67C22">
        <w:rPr>
          <w:sz w:val="28"/>
          <w:szCs w:val="28"/>
        </w:rPr>
        <w:t>ы</w:t>
      </w:r>
      <w:r w:rsidR="00C67C22" w:rsidRPr="004C2386">
        <w:rPr>
          <w:sz w:val="28"/>
          <w:szCs w:val="28"/>
        </w:rPr>
        <w:t xml:space="preserve"> </w:t>
      </w:r>
      <w:r w:rsidR="00C67C22">
        <w:rPr>
          <w:sz w:val="28"/>
          <w:szCs w:val="28"/>
        </w:rPr>
        <w:t xml:space="preserve">социально-экономического </w:t>
      </w:r>
      <w:r w:rsidR="00C67C22" w:rsidRPr="004C2386">
        <w:rPr>
          <w:sz w:val="28"/>
          <w:szCs w:val="28"/>
        </w:rPr>
        <w:t xml:space="preserve">развития социальной инфраструктуры </w:t>
      </w:r>
      <w:r w:rsidR="00C67C22">
        <w:rPr>
          <w:sz w:val="28"/>
          <w:szCs w:val="28"/>
        </w:rPr>
        <w:t>Верх-</w:t>
      </w:r>
      <w:proofErr w:type="spellStart"/>
      <w:r w:rsidR="00C67C22">
        <w:rPr>
          <w:sz w:val="28"/>
          <w:szCs w:val="28"/>
        </w:rPr>
        <w:t>Тулинского</w:t>
      </w:r>
      <w:proofErr w:type="spellEnd"/>
      <w:r w:rsidR="00C67C22" w:rsidRPr="004C2386">
        <w:rPr>
          <w:sz w:val="28"/>
          <w:szCs w:val="28"/>
        </w:rPr>
        <w:t xml:space="preserve"> сельсовета Новосибирского района </w:t>
      </w:r>
      <w:r w:rsidR="00C67C22">
        <w:rPr>
          <w:sz w:val="28"/>
          <w:szCs w:val="28"/>
        </w:rPr>
        <w:t>принята</w:t>
      </w:r>
      <w:r w:rsidR="00C67C22" w:rsidRPr="004C2386">
        <w:rPr>
          <w:sz w:val="28"/>
          <w:szCs w:val="28"/>
        </w:rPr>
        <w:t xml:space="preserve"> Решением </w:t>
      </w:r>
      <w:r w:rsidR="00C67C22">
        <w:rPr>
          <w:sz w:val="28"/>
          <w:szCs w:val="28"/>
        </w:rPr>
        <w:t>13</w:t>
      </w:r>
      <w:r w:rsidR="00C67C22" w:rsidRPr="004C2386">
        <w:rPr>
          <w:sz w:val="28"/>
          <w:szCs w:val="28"/>
        </w:rPr>
        <w:t xml:space="preserve">-ой сессии Совета депутатов </w:t>
      </w:r>
      <w:r w:rsidR="00C67C22">
        <w:rPr>
          <w:sz w:val="28"/>
          <w:szCs w:val="28"/>
        </w:rPr>
        <w:t>Верх-</w:t>
      </w:r>
      <w:proofErr w:type="spellStart"/>
      <w:r w:rsidR="00C67C22">
        <w:rPr>
          <w:sz w:val="28"/>
          <w:szCs w:val="28"/>
        </w:rPr>
        <w:t>Тулинского</w:t>
      </w:r>
      <w:proofErr w:type="spellEnd"/>
      <w:r w:rsidR="00C67C22" w:rsidRPr="004C2386">
        <w:rPr>
          <w:sz w:val="28"/>
          <w:szCs w:val="28"/>
        </w:rPr>
        <w:t xml:space="preserve"> сельсовета Новосибирского района Новосибирской области пятого созыва от </w:t>
      </w:r>
      <w:r w:rsidR="00C67C22">
        <w:rPr>
          <w:sz w:val="28"/>
          <w:szCs w:val="28"/>
        </w:rPr>
        <w:t>30 марта</w:t>
      </w:r>
      <w:r w:rsidR="00C67C22" w:rsidRPr="004C2386">
        <w:rPr>
          <w:sz w:val="28"/>
          <w:szCs w:val="28"/>
        </w:rPr>
        <w:t xml:space="preserve"> 201</w:t>
      </w:r>
      <w:r w:rsidR="00C67C22">
        <w:rPr>
          <w:sz w:val="28"/>
          <w:szCs w:val="28"/>
        </w:rPr>
        <w:t>1</w:t>
      </w:r>
      <w:r w:rsidR="00C67C22" w:rsidRPr="004C2386">
        <w:rPr>
          <w:sz w:val="28"/>
          <w:szCs w:val="28"/>
        </w:rPr>
        <w:t xml:space="preserve"> года №</w:t>
      </w:r>
      <w:r w:rsidR="00C67C22">
        <w:rPr>
          <w:sz w:val="28"/>
          <w:szCs w:val="28"/>
        </w:rPr>
        <w:t>6</w:t>
      </w:r>
      <w:r w:rsidR="00C67C22" w:rsidRPr="004C2386">
        <w:rPr>
          <w:sz w:val="28"/>
          <w:szCs w:val="28"/>
        </w:rPr>
        <w:t xml:space="preserve"> «</w:t>
      </w:r>
      <w:r w:rsidR="00C67C22">
        <w:rPr>
          <w:sz w:val="28"/>
          <w:szCs w:val="28"/>
        </w:rPr>
        <w:t>Комплексная</w:t>
      </w:r>
      <w:r w:rsidR="00C67C22" w:rsidRPr="004C2386">
        <w:rPr>
          <w:sz w:val="28"/>
          <w:szCs w:val="28"/>
        </w:rPr>
        <w:t xml:space="preserve"> программ</w:t>
      </w:r>
      <w:r w:rsidR="00C67C22">
        <w:rPr>
          <w:sz w:val="28"/>
          <w:szCs w:val="28"/>
        </w:rPr>
        <w:t>а</w:t>
      </w:r>
      <w:r w:rsidR="00C67C22" w:rsidRPr="004C2386">
        <w:rPr>
          <w:sz w:val="28"/>
          <w:szCs w:val="28"/>
        </w:rPr>
        <w:t xml:space="preserve"> </w:t>
      </w:r>
      <w:r w:rsidR="00C67C22">
        <w:rPr>
          <w:sz w:val="28"/>
          <w:szCs w:val="28"/>
        </w:rPr>
        <w:t xml:space="preserve">социально-экономического </w:t>
      </w:r>
      <w:r w:rsidR="00C67C22" w:rsidRPr="004C2386">
        <w:rPr>
          <w:sz w:val="28"/>
          <w:szCs w:val="28"/>
        </w:rPr>
        <w:t>развития социальной инфраструктуры Станционного сельсовета Новосибирского района Новосибирской области на 201</w:t>
      </w:r>
      <w:r w:rsidR="00C67C22">
        <w:rPr>
          <w:sz w:val="28"/>
          <w:szCs w:val="28"/>
        </w:rPr>
        <w:t>1</w:t>
      </w:r>
      <w:r w:rsidR="00C67C22" w:rsidRPr="004C2386">
        <w:rPr>
          <w:sz w:val="28"/>
          <w:szCs w:val="28"/>
        </w:rPr>
        <w:t>-20</w:t>
      </w:r>
      <w:r w:rsidR="00C67C22">
        <w:rPr>
          <w:sz w:val="28"/>
          <w:szCs w:val="28"/>
        </w:rPr>
        <w:t>25</w:t>
      </w:r>
      <w:r w:rsidR="00C67C22" w:rsidRPr="004C2386">
        <w:rPr>
          <w:sz w:val="28"/>
          <w:szCs w:val="28"/>
        </w:rPr>
        <w:t xml:space="preserve"> годы», отраженных в Таблице № 1.</w:t>
      </w:r>
    </w:p>
    <w:bookmarkEnd w:id="3"/>
    <w:p w14:paraId="074D7392" w14:textId="77777777" w:rsidR="002C38BD" w:rsidRPr="004C2386" w:rsidRDefault="002C38BD" w:rsidP="002C38BD">
      <w:pPr>
        <w:jc w:val="right"/>
        <w:rPr>
          <w:sz w:val="28"/>
          <w:szCs w:val="28"/>
        </w:rPr>
      </w:pPr>
    </w:p>
    <w:p w14:paraId="41575898" w14:textId="77777777" w:rsidR="002C38BD" w:rsidRPr="004C2386" w:rsidRDefault="002C38BD" w:rsidP="002C38BD">
      <w:pPr>
        <w:jc w:val="right"/>
        <w:rPr>
          <w:sz w:val="28"/>
          <w:szCs w:val="28"/>
        </w:rPr>
      </w:pPr>
      <w:r w:rsidRPr="004C2386">
        <w:rPr>
          <w:sz w:val="28"/>
          <w:szCs w:val="28"/>
        </w:rPr>
        <w:t>Таблица № 1</w:t>
      </w:r>
    </w:p>
    <w:p w14:paraId="4EEE8DAB" w14:textId="77777777" w:rsidR="002C38BD" w:rsidRPr="004C2386" w:rsidRDefault="002C38BD" w:rsidP="002C38BD">
      <w:pPr>
        <w:ind w:firstLine="708"/>
        <w:jc w:val="both"/>
        <w:rPr>
          <w:sz w:val="28"/>
          <w:szCs w:val="28"/>
          <w:highlight w:val="lightGray"/>
        </w:rPr>
      </w:pPr>
    </w:p>
    <w:p w14:paraId="30BDB9C8" w14:textId="77777777" w:rsidR="002C38BD" w:rsidRPr="004C2386" w:rsidRDefault="002C38BD" w:rsidP="002C38BD">
      <w:pPr>
        <w:jc w:val="center"/>
        <w:rPr>
          <w:sz w:val="28"/>
          <w:szCs w:val="28"/>
        </w:rPr>
      </w:pPr>
      <w:r w:rsidRPr="004C2386">
        <w:rPr>
          <w:sz w:val="28"/>
          <w:szCs w:val="28"/>
        </w:rPr>
        <w:t xml:space="preserve">Сведения о видах, назначении и наименованиях планируемых </w:t>
      </w:r>
    </w:p>
    <w:p w14:paraId="798CED44" w14:textId="77777777" w:rsidR="002C38BD" w:rsidRPr="004C2386" w:rsidRDefault="002C38BD" w:rsidP="002C38BD">
      <w:pPr>
        <w:jc w:val="center"/>
        <w:rPr>
          <w:sz w:val="28"/>
          <w:szCs w:val="28"/>
        </w:rPr>
      </w:pPr>
      <w:r w:rsidRPr="004C2386">
        <w:rPr>
          <w:sz w:val="28"/>
          <w:szCs w:val="28"/>
        </w:rPr>
        <w:t xml:space="preserve">для размещения объектов местного значения. </w:t>
      </w:r>
    </w:p>
    <w:p w14:paraId="591CB3A2" w14:textId="77777777" w:rsidR="0087169A" w:rsidRPr="00193FE2" w:rsidRDefault="0087169A" w:rsidP="0087169A">
      <w:pPr>
        <w:pStyle w:val="Default"/>
        <w:ind w:firstLine="708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9"/>
        <w:gridCol w:w="2892"/>
        <w:gridCol w:w="3436"/>
        <w:gridCol w:w="2019"/>
      </w:tblGrid>
      <w:tr w:rsidR="0087169A" w:rsidRPr="00F24B3F" w14:paraId="542B924B" w14:textId="77777777" w:rsidTr="0087169A">
        <w:trPr>
          <w:jc w:val="center"/>
        </w:trPr>
        <w:tc>
          <w:tcPr>
            <w:tcW w:w="729" w:type="dxa"/>
            <w:vAlign w:val="center"/>
          </w:tcPr>
          <w:p w14:paraId="3D24376D" w14:textId="77777777" w:rsidR="0087169A" w:rsidRPr="007F53E6" w:rsidRDefault="0087169A" w:rsidP="0087169A">
            <w:pPr>
              <w:jc w:val="center"/>
              <w:rPr>
                <w:b/>
              </w:rPr>
            </w:pPr>
            <w:r w:rsidRPr="007F53E6">
              <w:rPr>
                <w:b/>
              </w:rPr>
              <w:t>№ п/п</w:t>
            </w:r>
          </w:p>
        </w:tc>
        <w:tc>
          <w:tcPr>
            <w:tcW w:w="2892" w:type="dxa"/>
            <w:vAlign w:val="center"/>
          </w:tcPr>
          <w:p w14:paraId="316F27D1" w14:textId="77777777" w:rsidR="0087169A" w:rsidRPr="007F53E6" w:rsidRDefault="0087169A" w:rsidP="0087169A">
            <w:pPr>
              <w:jc w:val="center"/>
              <w:rPr>
                <w:b/>
              </w:rPr>
            </w:pPr>
            <w:r w:rsidRPr="007F53E6">
              <w:rPr>
                <w:b/>
              </w:rPr>
              <w:t>Вид объекта</w:t>
            </w:r>
          </w:p>
        </w:tc>
        <w:tc>
          <w:tcPr>
            <w:tcW w:w="3436" w:type="dxa"/>
            <w:vAlign w:val="center"/>
          </w:tcPr>
          <w:p w14:paraId="105740E4" w14:textId="77777777" w:rsidR="0087169A" w:rsidRPr="007F53E6" w:rsidRDefault="0087169A" w:rsidP="0087169A">
            <w:pPr>
              <w:jc w:val="center"/>
              <w:rPr>
                <w:b/>
              </w:rPr>
            </w:pPr>
            <w:r w:rsidRPr="007F53E6">
              <w:rPr>
                <w:b/>
              </w:rPr>
              <w:t>Назначение, наименование,</w:t>
            </w:r>
          </w:p>
          <w:p w14:paraId="7E6114A2" w14:textId="77777777" w:rsidR="0087169A" w:rsidRPr="007F53E6" w:rsidRDefault="0087169A" w:rsidP="0087169A">
            <w:pPr>
              <w:jc w:val="center"/>
              <w:rPr>
                <w:b/>
              </w:rPr>
            </w:pPr>
            <w:r w:rsidRPr="007F53E6">
              <w:rPr>
                <w:b/>
              </w:rPr>
              <w:t>местоположение</w:t>
            </w:r>
          </w:p>
        </w:tc>
        <w:tc>
          <w:tcPr>
            <w:tcW w:w="2019" w:type="dxa"/>
            <w:vAlign w:val="center"/>
          </w:tcPr>
          <w:p w14:paraId="6D6198B0" w14:textId="77777777" w:rsidR="0087169A" w:rsidRPr="007F53E6" w:rsidRDefault="0087169A" w:rsidP="0087169A">
            <w:pPr>
              <w:jc w:val="center"/>
              <w:rPr>
                <w:b/>
                <w:sz w:val="28"/>
                <w:szCs w:val="28"/>
              </w:rPr>
            </w:pPr>
            <w:r w:rsidRPr="007F53E6">
              <w:rPr>
                <w:b/>
              </w:rPr>
              <w:t>Характеристика</w:t>
            </w:r>
          </w:p>
        </w:tc>
      </w:tr>
      <w:tr w:rsidR="0087169A" w:rsidRPr="00F24B3F" w14:paraId="5162B300" w14:textId="77777777" w:rsidTr="0087169A">
        <w:trPr>
          <w:jc w:val="center"/>
        </w:trPr>
        <w:tc>
          <w:tcPr>
            <w:tcW w:w="729" w:type="dxa"/>
            <w:vAlign w:val="center"/>
          </w:tcPr>
          <w:p w14:paraId="269838EA" w14:textId="77777777" w:rsidR="0087169A" w:rsidRPr="007F53E6" w:rsidRDefault="0087169A" w:rsidP="0087169A">
            <w:pPr>
              <w:jc w:val="center"/>
              <w:rPr>
                <w:b/>
              </w:rPr>
            </w:pPr>
            <w:r w:rsidRPr="007F53E6">
              <w:rPr>
                <w:b/>
              </w:rPr>
              <w:t>1</w:t>
            </w:r>
          </w:p>
        </w:tc>
        <w:tc>
          <w:tcPr>
            <w:tcW w:w="2892" w:type="dxa"/>
            <w:vAlign w:val="center"/>
          </w:tcPr>
          <w:p w14:paraId="38CC318A" w14:textId="77777777" w:rsidR="0087169A" w:rsidRPr="007F53E6" w:rsidRDefault="0087169A" w:rsidP="0087169A">
            <w:pPr>
              <w:jc w:val="center"/>
              <w:rPr>
                <w:b/>
              </w:rPr>
            </w:pPr>
            <w:r w:rsidRPr="007F53E6">
              <w:rPr>
                <w:b/>
              </w:rPr>
              <w:t>2</w:t>
            </w:r>
          </w:p>
        </w:tc>
        <w:tc>
          <w:tcPr>
            <w:tcW w:w="3436" w:type="dxa"/>
            <w:vAlign w:val="center"/>
          </w:tcPr>
          <w:p w14:paraId="0C954E62" w14:textId="77777777" w:rsidR="0087169A" w:rsidRPr="007F53E6" w:rsidRDefault="0087169A" w:rsidP="0087169A">
            <w:pPr>
              <w:jc w:val="center"/>
              <w:rPr>
                <w:b/>
              </w:rPr>
            </w:pPr>
            <w:r w:rsidRPr="007F53E6">
              <w:rPr>
                <w:b/>
              </w:rPr>
              <w:t>3</w:t>
            </w:r>
          </w:p>
        </w:tc>
        <w:tc>
          <w:tcPr>
            <w:tcW w:w="2019" w:type="dxa"/>
            <w:vAlign w:val="center"/>
          </w:tcPr>
          <w:p w14:paraId="56ECB182" w14:textId="77777777" w:rsidR="0087169A" w:rsidRPr="007F53E6" w:rsidRDefault="0087169A" w:rsidP="0087169A">
            <w:pPr>
              <w:jc w:val="center"/>
              <w:rPr>
                <w:b/>
              </w:rPr>
            </w:pPr>
            <w:r w:rsidRPr="007F53E6">
              <w:rPr>
                <w:b/>
              </w:rPr>
              <w:t>4</w:t>
            </w:r>
          </w:p>
        </w:tc>
      </w:tr>
      <w:tr w:rsidR="0087169A" w:rsidRPr="00F24B3F" w14:paraId="07858B9A" w14:textId="77777777" w:rsidTr="0087169A">
        <w:trPr>
          <w:jc w:val="center"/>
        </w:trPr>
        <w:tc>
          <w:tcPr>
            <w:tcW w:w="729" w:type="dxa"/>
            <w:vAlign w:val="center"/>
          </w:tcPr>
          <w:p w14:paraId="5279DA9F" w14:textId="77777777" w:rsidR="0087169A" w:rsidRPr="00967142" w:rsidRDefault="0087169A" w:rsidP="0087169A">
            <w:pPr>
              <w:jc w:val="center"/>
              <w:rPr>
                <w:highlight w:val="cyan"/>
              </w:rPr>
            </w:pPr>
            <w:r w:rsidRPr="0043121C">
              <w:t>1</w:t>
            </w:r>
          </w:p>
        </w:tc>
        <w:tc>
          <w:tcPr>
            <w:tcW w:w="2892" w:type="dxa"/>
            <w:vAlign w:val="center"/>
          </w:tcPr>
          <w:p w14:paraId="27C4D483" w14:textId="77777777" w:rsidR="0087169A" w:rsidRPr="00967142" w:rsidRDefault="0087169A" w:rsidP="0087169A">
            <w:pPr>
              <w:jc w:val="center"/>
              <w:rPr>
                <w:highlight w:val="cyan"/>
              </w:rPr>
            </w:pPr>
            <w:r w:rsidRPr="00B747A5">
              <w:t>Общеобразовательные организации</w:t>
            </w:r>
          </w:p>
        </w:tc>
        <w:tc>
          <w:tcPr>
            <w:tcW w:w="3436" w:type="dxa"/>
            <w:vAlign w:val="center"/>
          </w:tcPr>
          <w:p w14:paraId="45197BC2" w14:textId="77777777" w:rsidR="0087169A" w:rsidRPr="00967142" w:rsidRDefault="0087169A" w:rsidP="0087169A">
            <w:pPr>
              <w:jc w:val="center"/>
              <w:rPr>
                <w:highlight w:val="cyan"/>
              </w:rPr>
            </w:pPr>
            <w:r w:rsidRPr="00B747A5">
              <w:t>Общеобразовательные организации</w:t>
            </w:r>
          </w:p>
        </w:tc>
        <w:tc>
          <w:tcPr>
            <w:tcW w:w="2019" w:type="dxa"/>
            <w:vAlign w:val="center"/>
          </w:tcPr>
          <w:p w14:paraId="7DAD96F7" w14:textId="77777777" w:rsidR="0087169A" w:rsidRPr="00967142" w:rsidRDefault="0087169A" w:rsidP="0087169A">
            <w:pPr>
              <w:jc w:val="center"/>
              <w:rPr>
                <w:highlight w:val="cyan"/>
              </w:rPr>
            </w:pPr>
            <w:r w:rsidRPr="0043121C">
              <w:t>1100 мест</w:t>
            </w:r>
          </w:p>
        </w:tc>
      </w:tr>
      <w:tr w:rsidR="0087169A" w:rsidRPr="00F24B3F" w14:paraId="5A5D5A11" w14:textId="77777777" w:rsidTr="0087169A">
        <w:trPr>
          <w:jc w:val="center"/>
        </w:trPr>
        <w:tc>
          <w:tcPr>
            <w:tcW w:w="729" w:type="dxa"/>
            <w:vAlign w:val="center"/>
          </w:tcPr>
          <w:p w14:paraId="29494ED1" w14:textId="77777777" w:rsidR="0087169A" w:rsidRPr="00F24B3F" w:rsidRDefault="0087169A" w:rsidP="0087169A">
            <w:pPr>
              <w:jc w:val="center"/>
            </w:pPr>
            <w:r>
              <w:t>2</w:t>
            </w:r>
          </w:p>
        </w:tc>
        <w:tc>
          <w:tcPr>
            <w:tcW w:w="2892" w:type="dxa"/>
            <w:vAlign w:val="center"/>
          </w:tcPr>
          <w:p w14:paraId="7C61606B" w14:textId="77777777" w:rsidR="0087169A" w:rsidRPr="00126913" w:rsidRDefault="0087169A" w:rsidP="0087169A">
            <w:pPr>
              <w:jc w:val="center"/>
            </w:pPr>
            <w:r w:rsidRPr="00B747A5">
              <w:t>Дошкольные образовательные организации</w:t>
            </w:r>
          </w:p>
        </w:tc>
        <w:tc>
          <w:tcPr>
            <w:tcW w:w="3436" w:type="dxa"/>
            <w:vAlign w:val="center"/>
          </w:tcPr>
          <w:p w14:paraId="3EBCE76D" w14:textId="77777777" w:rsidR="0087169A" w:rsidRPr="00126913" w:rsidRDefault="0087169A" w:rsidP="0087169A">
            <w:pPr>
              <w:jc w:val="center"/>
            </w:pPr>
            <w:r w:rsidRPr="00126913">
              <w:rPr>
                <w:sz w:val="28"/>
                <w:szCs w:val="28"/>
              </w:rPr>
              <w:t xml:space="preserve">МКДОУ - детский сад «Золотой ключик» </w:t>
            </w:r>
          </w:p>
        </w:tc>
        <w:tc>
          <w:tcPr>
            <w:tcW w:w="2019" w:type="dxa"/>
            <w:vAlign w:val="center"/>
          </w:tcPr>
          <w:p w14:paraId="7007127E" w14:textId="77777777" w:rsidR="0087169A" w:rsidRPr="00126913" w:rsidRDefault="0087169A" w:rsidP="0087169A">
            <w:pPr>
              <w:jc w:val="center"/>
            </w:pPr>
            <w:r w:rsidRPr="00126913">
              <w:t>220 мест</w:t>
            </w:r>
          </w:p>
        </w:tc>
      </w:tr>
      <w:tr w:rsidR="0087169A" w:rsidRPr="00F24B3F" w14:paraId="67980CCF" w14:textId="77777777" w:rsidTr="0087169A">
        <w:trPr>
          <w:jc w:val="center"/>
        </w:trPr>
        <w:tc>
          <w:tcPr>
            <w:tcW w:w="729" w:type="dxa"/>
            <w:vAlign w:val="center"/>
          </w:tcPr>
          <w:p w14:paraId="4A552667" w14:textId="77777777" w:rsidR="0087169A" w:rsidRDefault="0087169A" w:rsidP="0087169A">
            <w:pPr>
              <w:jc w:val="center"/>
            </w:pPr>
            <w:r>
              <w:t>3</w:t>
            </w:r>
          </w:p>
        </w:tc>
        <w:tc>
          <w:tcPr>
            <w:tcW w:w="2892" w:type="dxa"/>
            <w:vAlign w:val="center"/>
          </w:tcPr>
          <w:p w14:paraId="3FAF0A4B" w14:textId="77777777" w:rsidR="0087169A" w:rsidRPr="004B61FA" w:rsidRDefault="0087169A" w:rsidP="0087169A">
            <w:pPr>
              <w:jc w:val="center"/>
            </w:pPr>
            <w:r>
              <w:rPr>
                <w:bCs/>
                <w:shd w:val="clear" w:color="auto" w:fill="FFFFFF"/>
              </w:rPr>
              <w:t>Объекты здравоохранения</w:t>
            </w:r>
          </w:p>
        </w:tc>
        <w:tc>
          <w:tcPr>
            <w:tcW w:w="3436" w:type="dxa"/>
            <w:vAlign w:val="center"/>
          </w:tcPr>
          <w:p w14:paraId="392AC706" w14:textId="77777777" w:rsidR="0087169A" w:rsidRPr="00126913" w:rsidRDefault="0087169A" w:rsidP="0087169A">
            <w:pPr>
              <w:jc w:val="center"/>
              <w:rPr>
                <w:sz w:val="28"/>
                <w:szCs w:val="28"/>
              </w:rPr>
            </w:pPr>
            <w:r>
              <w:rPr>
                <w:bCs/>
                <w:shd w:val="clear" w:color="auto" w:fill="FFFFFF"/>
              </w:rPr>
              <w:t>В</w:t>
            </w:r>
            <w:r w:rsidRPr="004B61FA">
              <w:rPr>
                <w:bCs/>
                <w:shd w:val="clear" w:color="auto" w:fill="FFFFFF"/>
              </w:rPr>
              <w:t>рачебн</w:t>
            </w:r>
            <w:r>
              <w:rPr>
                <w:bCs/>
                <w:shd w:val="clear" w:color="auto" w:fill="FFFFFF"/>
              </w:rPr>
              <w:t>ая</w:t>
            </w:r>
            <w:r w:rsidRPr="004B61FA">
              <w:rPr>
                <w:bCs/>
                <w:shd w:val="clear" w:color="auto" w:fill="FFFFFF"/>
              </w:rPr>
              <w:t xml:space="preserve"> амбулатори</w:t>
            </w:r>
            <w:r>
              <w:rPr>
                <w:bCs/>
                <w:shd w:val="clear" w:color="auto" w:fill="FFFFFF"/>
              </w:rPr>
              <w:t>я</w:t>
            </w:r>
            <w:r w:rsidRPr="004B61FA">
              <w:rPr>
                <w:bCs/>
                <w:shd w:val="clear" w:color="auto" w:fill="FFFFFF"/>
              </w:rPr>
              <w:t xml:space="preserve"> с подстанцией ССМП ГБУЗ НСО «Новосибирская клиническая центральная районная больница»</w:t>
            </w:r>
          </w:p>
        </w:tc>
        <w:tc>
          <w:tcPr>
            <w:tcW w:w="2019" w:type="dxa"/>
            <w:vAlign w:val="center"/>
          </w:tcPr>
          <w:p w14:paraId="3921FA9C" w14:textId="77777777" w:rsidR="0087169A" w:rsidRPr="00126913" w:rsidRDefault="0087169A" w:rsidP="0087169A">
            <w:pPr>
              <w:jc w:val="center"/>
            </w:pPr>
            <w:r>
              <w:t>250 посещений</w:t>
            </w:r>
          </w:p>
        </w:tc>
      </w:tr>
      <w:tr w:rsidR="0087169A" w:rsidRPr="00F24B3F" w14:paraId="53F2C9E8" w14:textId="77777777" w:rsidTr="0087169A">
        <w:trPr>
          <w:jc w:val="center"/>
        </w:trPr>
        <w:tc>
          <w:tcPr>
            <w:tcW w:w="729" w:type="dxa"/>
            <w:vAlign w:val="center"/>
          </w:tcPr>
          <w:p w14:paraId="4F304EBE" w14:textId="77777777" w:rsidR="0087169A" w:rsidRPr="00F24B3F" w:rsidRDefault="0087169A" w:rsidP="0087169A">
            <w:pPr>
              <w:jc w:val="center"/>
            </w:pPr>
            <w:r>
              <w:t>4</w:t>
            </w:r>
          </w:p>
        </w:tc>
        <w:tc>
          <w:tcPr>
            <w:tcW w:w="2892" w:type="dxa"/>
            <w:vAlign w:val="center"/>
          </w:tcPr>
          <w:p w14:paraId="0B49BE4C" w14:textId="77777777" w:rsidR="0087169A" w:rsidRPr="00F24B3F" w:rsidRDefault="0087169A" w:rsidP="0087169A">
            <w:pPr>
              <w:jc w:val="center"/>
            </w:pPr>
            <w:r w:rsidRPr="00F24B3F">
              <w:t>Объект теплоснабжения</w:t>
            </w:r>
          </w:p>
        </w:tc>
        <w:tc>
          <w:tcPr>
            <w:tcW w:w="3436" w:type="dxa"/>
            <w:vAlign w:val="center"/>
          </w:tcPr>
          <w:p w14:paraId="271612F9" w14:textId="77777777" w:rsidR="0087169A" w:rsidRPr="00F24B3F" w:rsidRDefault="0087169A" w:rsidP="0087169A">
            <w:pPr>
              <w:jc w:val="center"/>
            </w:pPr>
            <w:r w:rsidRPr="00F24B3F">
              <w:t>Источник тепловой энергии (модульная котельная на газовом топливе)</w:t>
            </w:r>
          </w:p>
        </w:tc>
        <w:tc>
          <w:tcPr>
            <w:tcW w:w="2019" w:type="dxa"/>
            <w:vAlign w:val="center"/>
          </w:tcPr>
          <w:p w14:paraId="14E29820" w14:textId="77777777" w:rsidR="0087169A" w:rsidRPr="00F24B3F" w:rsidRDefault="0087169A" w:rsidP="0087169A">
            <w:pPr>
              <w:jc w:val="center"/>
            </w:pPr>
            <w:r w:rsidRPr="00F24B3F">
              <w:t xml:space="preserve"> Гкал/час</w:t>
            </w:r>
          </w:p>
        </w:tc>
      </w:tr>
      <w:tr w:rsidR="0087169A" w:rsidRPr="00F24B3F" w14:paraId="5D7629BD" w14:textId="77777777" w:rsidTr="0087169A">
        <w:trPr>
          <w:jc w:val="center"/>
        </w:trPr>
        <w:tc>
          <w:tcPr>
            <w:tcW w:w="729" w:type="dxa"/>
            <w:vAlign w:val="center"/>
          </w:tcPr>
          <w:p w14:paraId="2438B1A9" w14:textId="77777777" w:rsidR="0087169A" w:rsidRPr="00F24B3F" w:rsidRDefault="0087169A" w:rsidP="0087169A">
            <w:pPr>
              <w:jc w:val="center"/>
            </w:pPr>
            <w:r>
              <w:t>5</w:t>
            </w:r>
          </w:p>
        </w:tc>
        <w:tc>
          <w:tcPr>
            <w:tcW w:w="2892" w:type="dxa"/>
            <w:vAlign w:val="center"/>
          </w:tcPr>
          <w:p w14:paraId="2E0454D9" w14:textId="77777777" w:rsidR="0087169A" w:rsidRPr="00F24B3F" w:rsidRDefault="0087169A" w:rsidP="0087169A">
            <w:pPr>
              <w:jc w:val="center"/>
            </w:pPr>
            <w:r w:rsidRPr="00F24B3F">
              <w:t>Объект электроснабжения</w:t>
            </w:r>
          </w:p>
        </w:tc>
        <w:tc>
          <w:tcPr>
            <w:tcW w:w="3436" w:type="dxa"/>
            <w:vAlign w:val="center"/>
          </w:tcPr>
          <w:p w14:paraId="7737C200" w14:textId="77777777" w:rsidR="0087169A" w:rsidRPr="00F24B3F" w:rsidRDefault="0087169A" w:rsidP="0087169A">
            <w:pPr>
              <w:jc w:val="center"/>
            </w:pPr>
            <w:r w:rsidRPr="00F24B3F">
              <w:t xml:space="preserve">Трансформаторная подстанция 10/0,4 </w:t>
            </w:r>
            <w:proofErr w:type="spellStart"/>
            <w:r w:rsidRPr="00F24B3F">
              <w:t>кВ</w:t>
            </w:r>
            <w:proofErr w:type="spellEnd"/>
          </w:p>
        </w:tc>
        <w:tc>
          <w:tcPr>
            <w:tcW w:w="2019" w:type="dxa"/>
            <w:vAlign w:val="center"/>
          </w:tcPr>
          <w:p w14:paraId="311A6A8B" w14:textId="77777777" w:rsidR="0087169A" w:rsidRPr="00F24B3F" w:rsidRDefault="0087169A" w:rsidP="0087169A">
            <w:pPr>
              <w:jc w:val="center"/>
            </w:pPr>
            <w:r>
              <w:t xml:space="preserve">1 </w:t>
            </w:r>
            <w:proofErr w:type="spellStart"/>
            <w:r>
              <w:t>шт</w:t>
            </w:r>
            <w:proofErr w:type="spellEnd"/>
          </w:p>
        </w:tc>
      </w:tr>
    </w:tbl>
    <w:p w14:paraId="3A4EE035" w14:textId="77777777" w:rsidR="002C38BD" w:rsidRDefault="002C38BD" w:rsidP="00DC6151">
      <w:pPr>
        <w:jc w:val="center"/>
        <w:rPr>
          <w:b/>
          <w:sz w:val="28"/>
          <w:szCs w:val="28"/>
        </w:rPr>
      </w:pPr>
    </w:p>
    <w:p w14:paraId="0D9F88E3" w14:textId="00A44DF2" w:rsidR="00EF154B" w:rsidRPr="0087169A" w:rsidRDefault="0042246E" w:rsidP="00DC6151">
      <w:pPr>
        <w:jc w:val="center"/>
        <w:rPr>
          <w:b/>
          <w:sz w:val="28"/>
          <w:szCs w:val="28"/>
        </w:rPr>
      </w:pPr>
      <w:r w:rsidRPr="000C5F61">
        <w:rPr>
          <w:b/>
          <w:sz w:val="28"/>
          <w:szCs w:val="28"/>
        </w:rPr>
        <w:t>4</w:t>
      </w:r>
      <w:r w:rsidR="00EF154B" w:rsidRPr="000C5F61">
        <w:rPr>
          <w:b/>
          <w:sz w:val="28"/>
          <w:szCs w:val="28"/>
        </w:rPr>
        <w:t xml:space="preserve">. Характеристика планируемого развития территории, в том числе </w:t>
      </w:r>
      <w:r w:rsidR="00EF154B" w:rsidRPr="0087169A">
        <w:rPr>
          <w:b/>
          <w:sz w:val="28"/>
          <w:szCs w:val="28"/>
        </w:rPr>
        <w:t>плотности и параметров застройки территории</w:t>
      </w:r>
    </w:p>
    <w:p w14:paraId="3C532809" w14:textId="77777777" w:rsidR="00EF154B" w:rsidRPr="0087169A" w:rsidRDefault="00EF154B" w:rsidP="00DC6151">
      <w:pPr>
        <w:jc w:val="both"/>
        <w:rPr>
          <w:sz w:val="28"/>
          <w:szCs w:val="28"/>
        </w:rPr>
      </w:pPr>
    </w:p>
    <w:p w14:paraId="34400202" w14:textId="77777777" w:rsidR="002C38BD" w:rsidRPr="0087169A" w:rsidRDefault="002C38BD" w:rsidP="002C38BD">
      <w:pPr>
        <w:ind w:firstLine="708"/>
        <w:jc w:val="both"/>
        <w:rPr>
          <w:sz w:val="28"/>
          <w:szCs w:val="28"/>
        </w:rPr>
      </w:pPr>
      <w:r w:rsidRPr="0087169A">
        <w:rPr>
          <w:sz w:val="28"/>
          <w:szCs w:val="28"/>
        </w:rPr>
        <w:t>Территория разработки документации по планировке территории установлена приказом о разработке.</w:t>
      </w:r>
    </w:p>
    <w:p w14:paraId="1699E810" w14:textId="77777777" w:rsidR="002C38BD" w:rsidRPr="0087169A" w:rsidRDefault="002C38BD" w:rsidP="002C38BD">
      <w:pPr>
        <w:ind w:left="240" w:firstLine="426"/>
        <w:jc w:val="both"/>
        <w:rPr>
          <w:sz w:val="28"/>
          <w:szCs w:val="28"/>
        </w:rPr>
      </w:pPr>
      <w:r w:rsidRPr="0087169A">
        <w:rPr>
          <w:sz w:val="28"/>
          <w:szCs w:val="28"/>
        </w:rPr>
        <w:t xml:space="preserve">Проектируемая территория расположена в границах села </w:t>
      </w:r>
      <w:r w:rsidRPr="0087169A">
        <w:rPr>
          <w:color w:val="2D2D2D"/>
          <w:spacing w:val="2"/>
          <w:sz w:val="28"/>
          <w:szCs w:val="28"/>
          <w:shd w:val="clear" w:color="auto" w:fill="FFFFFF"/>
        </w:rPr>
        <w:t>Верх-Тула Верх-</w:t>
      </w:r>
      <w:proofErr w:type="spellStart"/>
      <w:r w:rsidRPr="0087169A">
        <w:rPr>
          <w:color w:val="2D2D2D"/>
          <w:spacing w:val="2"/>
          <w:sz w:val="28"/>
          <w:szCs w:val="28"/>
          <w:shd w:val="clear" w:color="auto" w:fill="FFFFFF"/>
        </w:rPr>
        <w:t>Тулинского</w:t>
      </w:r>
      <w:proofErr w:type="spellEnd"/>
      <w:r w:rsidRPr="0087169A">
        <w:rPr>
          <w:sz w:val="28"/>
          <w:szCs w:val="28"/>
        </w:rPr>
        <w:t xml:space="preserve"> сельсовета Новосибирского района Новосибирской области, общая площадь проектирования составляет 119,78 га.</w:t>
      </w:r>
    </w:p>
    <w:p w14:paraId="29685F6B" w14:textId="77777777" w:rsidR="002C38BD" w:rsidRPr="0087169A" w:rsidRDefault="002C38BD" w:rsidP="002C38BD">
      <w:pPr>
        <w:ind w:left="240" w:firstLine="426"/>
        <w:jc w:val="both"/>
        <w:rPr>
          <w:sz w:val="28"/>
          <w:szCs w:val="28"/>
        </w:rPr>
      </w:pPr>
      <w:r w:rsidRPr="0087169A">
        <w:rPr>
          <w:sz w:val="28"/>
          <w:szCs w:val="28"/>
        </w:rPr>
        <w:t xml:space="preserve">Территория граничит на северо-востоке с существующей индивидуальной жилой застройкой села Верх-Тула, на юго-западе и юго-востоке с природными территориями, полями. С северо-западной стороны проходит автомобильная </w:t>
      </w:r>
      <w:r w:rsidRPr="0087169A">
        <w:rPr>
          <w:sz w:val="28"/>
          <w:szCs w:val="28"/>
        </w:rPr>
        <w:lastRenderedPageBreak/>
        <w:t>дорога общего пользования регионального значения К-17Р Новосибирск – Кочки – Павлодар, оказывающая существенное влияние на развитие застроенных территорий села Верх-Тула.</w:t>
      </w:r>
    </w:p>
    <w:p w14:paraId="11E71ADA" w14:textId="363B44D6" w:rsidR="00D20309" w:rsidRPr="0087169A" w:rsidRDefault="00D20309" w:rsidP="002C0B18">
      <w:pPr>
        <w:pStyle w:val="2"/>
        <w:ind w:firstLine="0"/>
        <w:rPr>
          <w:b/>
        </w:rPr>
      </w:pPr>
      <w:r w:rsidRPr="0087169A">
        <w:rPr>
          <w:b/>
        </w:rPr>
        <w:t>Плотность и параметры</w:t>
      </w:r>
      <w:r w:rsidRPr="0087169A">
        <w:rPr>
          <w:rStyle w:val="affe"/>
        </w:rPr>
        <w:footnoteReference w:id="1"/>
      </w:r>
      <w:r w:rsidRPr="0087169A">
        <w:rPr>
          <w:b/>
        </w:rPr>
        <w:t xml:space="preserve"> застройки территории</w:t>
      </w:r>
    </w:p>
    <w:p w14:paraId="69FDE68C" w14:textId="77777777" w:rsidR="00D20309" w:rsidRPr="0087169A" w:rsidRDefault="00D20309" w:rsidP="00D20309">
      <w:pPr>
        <w:pStyle w:val="ad"/>
        <w:spacing w:after="0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Территории индивидуального жилищного строительства:</w:t>
      </w:r>
    </w:p>
    <w:p w14:paraId="4C828265" w14:textId="77777777" w:rsidR="00D20309" w:rsidRPr="0087169A" w:rsidRDefault="00D20309" w:rsidP="00D20309">
      <w:pPr>
        <w:pStyle w:val="ad"/>
        <w:numPr>
          <w:ilvl w:val="0"/>
          <w:numId w:val="26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 xml:space="preserve">плотность застройки – 1,5 </w:t>
      </w:r>
      <w:proofErr w:type="spellStart"/>
      <w:r w:rsidRPr="0087169A">
        <w:rPr>
          <w:rFonts w:ascii="Times New Roman" w:hAnsi="Times New Roman"/>
          <w:sz w:val="28"/>
          <w:szCs w:val="28"/>
        </w:rPr>
        <w:t>тыс.кв.м</w:t>
      </w:r>
      <w:proofErr w:type="spellEnd"/>
      <w:r w:rsidRPr="0087169A">
        <w:rPr>
          <w:rFonts w:ascii="Times New Roman" w:hAnsi="Times New Roman"/>
          <w:sz w:val="28"/>
          <w:szCs w:val="28"/>
        </w:rPr>
        <w:t>./га;</w:t>
      </w:r>
    </w:p>
    <w:p w14:paraId="45D127FF" w14:textId="77777777" w:rsidR="00D20309" w:rsidRPr="0087169A" w:rsidRDefault="00D20309" w:rsidP="00D20309">
      <w:pPr>
        <w:pStyle w:val="113"/>
        <w:numPr>
          <w:ilvl w:val="0"/>
          <w:numId w:val="26"/>
        </w:numPr>
        <w:rPr>
          <w:sz w:val="28"/>
          <w:szCs w:val="28"/>
        </w:rPr>
      </w:pPr>
      <w:r w:rsidRPr="0087169A">
        <w:rPr>
          <w:sz w:val="28"/>
          <w:szCs w:val="28"/>
        </w:rPr>
        <w:t>минимальный размер земельного участка – 0,04 га;</w:t>
      </w:r>
    </w:p>
    <w:p w14:paraId="03F82A2C" w14:textId="77777777" w:rsidR="00D20309" w:rsidRPr="0087169A" w:rsidRDefault="00D20309" w:rsidP="00D20309">
      <w:pPr>
        <w:pStyle w:val="113"/>
        <w:numPr>
          <w:ilvl w:val="0"/>
          <w:numId w:val="26"/>
        </w:numPr>
        <w:rPr>
          <w:sz w:val="28"/>
          <w:szCs w:val="28"/>
        </w:rPr>
      </w:pPr>
      <w:r w:rsidRPr="0087169A">
        <w:rPr>
          <w:sz w:val="28"/>
          <w:szCs w:val="28"/>
        </w:rPr>
        <w:t>максимальный размер земельного участка – 0,15 га;</w:t>
      </w:r>
    </w:p>
    <w:p w14:paraId="627686DD" w14:textId="77777777" w:rsidR="00D20309" w:rsidRPr="0087169A" w:rsidRDefault="00D20309" w:rsidP="00D20309">
      <w:pPr>
        <w:pStyle w:val="113"/>
        <w:numPr>
          <w:ilvl w:val="0"/>
          <w:numId w:val="26"/>
        </w:numPr>
        <w:rPr>
          <w:sz w:val="28"/>
          <w:szCs w:val="28"/>
        </w:rPr>
      </w:pPr>
      <w:r w:rsidRPr="0087169A">
        <w:rPr>
          <w:sz w:val="28"/>
          <w:szCs w:val="28"/>
        </w:rPr>
        <w:t>минимальная этажность – 1;</w:t>
      </w:r>
    </w:p>
    <w:p w14:paraId="7820C4EB" w14:textId="77777777" w:rsidR="00D20309" w:rsidRPr="0087169A" w:rsidRDefault="00D20309" w:rsidP="00D20309">
      <w:pPr>
        <w:pStyle w:val="ad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максимальная этажность – 3;</w:t>
      </w:r>
    </w:p>
    <w:p w14:paraId="1C2F5625" w14:textId="77777777" w:rsidR="00D20309" w:rsidRPr="0087169A" w:rsidRDefault="00D20309" w:rsidP="00D20309">
      <w:pPr>
        <w:pStyle w:val="ad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минимальный процент застройки – 5%;</w:t>
      </w:r>
    </w:p>
    <w:p w14:paraId="5F089D22" w14:textId="77777777" w:rsidR="00D20309" w:rsidRPr="0087169A" w:rsidRDefault="00D20309" w:rsidP="00D20309">
      <w:pPr>
        <w:pStyle w:val="ad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максимальный процент застройки – 60%.</w:t>
      </w:r>
    </w:p>
    <w:p w14:paraId="68811D6E" w14:textId="77777777" w:rsidR="00D20309" w:rsidRPr="0087169A" w:rsidRDefault="00D20309" w:rsidP="00D20309">
      <w:pPr>
        <w:pStyle w:val="ad"/>
        <w:spacing w:after="0"/>
        <w:jc w:val="both"/>
        <w:rPr>
          <w:rFonts w:ascii="Times New Roman" w:hAnsi="Times New Roman"/>
          <w:sz w:val="28"/>
          <w:szCs w:val="28"/>
        </w:rPr>
      </w:pPr>
    </w:p>
    <w:p w14:paraId="3C52FD5F" w14:textId="77777777" w:rsidR="00D20309" w:rsidRPr="0087169A" w:rsidRDefault="00D20309" w:rsidP="00D20309">
      <w:pPr>
        <w:pStyle w:val="ad"/>
        <w:spacing w:after="0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Территории малоэтажной жилой застройки:</w:t>
      </w:r>
    </w:p>
    <w:p w14:paraId="56CEFB61" w14:textId="77777777" w:rsidR="00D20309" w:rsidRPr="0087169A" w:rsidRDefault="00D20309" w:rsidP="00D20309">
      <w:pPr>
        <w:pStyle w:val="ad"/>
        <w:numPr>
          <w:ilvl w:val="0"/>
          <w:numId w:val="26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 xml:space="preserve">плотность застройки – 6 </w:t>
      </w:r>
      <w:proofErr w:type="spellStart"/>
      <w:r w:rsidRPr="0087169A">
        <w:rPr>
          <w:rFonts w:ascii="Times New Roman" w:hAnsi="Times New Roman"/>
          <w:sz w:val="28"/>
          <w:szCs w:val="28"/>
        </w:rPr>
        <w:t>тыс.кв.м</w:t>
      </w:r>
      <w:proofErr w:type="spellEnd"/>
      <w:r w:rsidRPr="0087169A">
        <w:rPr>
          <w:rFonts w:ascii="Times New Roman" w:hAnsi="Times New Roman"/>
          <w:sz w:val="28"/>
          <w:szCs w:val="28"/>
        </w:rPr>
        <w:t>./га;</w:t>
      </w:r>
    </w:p>
    <w:p w14:paraId="5D8E9838" w14:textId="77777777" w:rsidR="00D20309" w:rsidRPr="0087169A" w:rsidRDefault="00D20309" w:rsidP="00D20309">
      <w:pPr>
        <w:pStyle w:val="113"/>
        <w:numPr>
          <w:ilvl w:val="0"/>
          <w:numId w:val="26"/>
        </w:numPr>
        <w:rPr>
          <w:sz w:val="28"/>
          <w:szCs w:val="28"/>
        </w:rPr>
      </w:pPr>
      <w:r w:rsidRPr="0087169A">
        <w:rPr>
          <w:sz w:val="28"/>
          <w:szCs w:val="28"/>
        </w:rPr>
        <w:t>минимальный размер земельного участка – 0,0035 га;</w:t>
      </w:r>
    </w:p>
    <w:p w14:paraId="42729055" w14:textId="77777777" w:rsidR="00D20309" w:rsidRPr="0087169A" w:rsidRDefault="00D20309" w:rsidP="00D20309">
      <w:pPr>
        <w:pStyle w:val="113"/>
        <w:numPr>
          <w:ilvl w:val="0"/>
          <w:numId w:val="26"/>
        </w:numPr>
        <w:rPr>
          <w:sz w:val="28"/>
          <w:szCs w:val="28"/>
        </w:rPr>
      </w:pPr>
      <w:r w:rsidRPr="0087169A">
        <w:rPr>
          <w:sz w:val="28"/>
          <w:szCs w:val="28"/>
        </w:rPr>
        <w:t>максимальный размер земельного участка – 50,0 га;</w:t>
      </w:r>
    </w:p>
    <w:p w14:paraId="4017ED9D" w14:textId="77777777" w:rsidR="00D20309" w:rsidRPr="0087169A" w:rsidRDefault="00D20309" w:rsidP="00D20309">
      <w:pPr>
        <w:pStyle w:val="113"/>
        <w:numPr>
          <w:ilvl w:val="0"/>
          <w:numId w:val="26"/>
        </w:numPr>
        <w:rPr>
          <w:sz w:val="28"/>
          <w:szCs w:val="28"/>
        </w:rPr>
      </w:pPr>
      <w:r w:rsidRPr="0087169A">
        <w:rPr>
          <w:sz w:val="28"/>
          <w:szCs w:val="28"/>
        </w:rPr>
        <w:t>минимальная этажность – 1;</w:t>
      </w:r>
    </w:p>
    <w:p w14:paraId="7103669D" w14:textId="77777777" w:rsidR="00D20309" w:rsidRPr="0087169A" w:rsidRDefault="00D20309" w:rsidP="00D20309">
      <w:pPr>
        <w:pStyle w:val="ad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максимальная этажность – 4;</w:t>
      </w:r>
    </w:p>
    <w:p w14:paraId="2A849949" w14:textId="77777777" w:rsidR="00D20309" w:rsidRPr="0087169A" w:rsidRDefault="00D20309" w:rsidP="00D20309">
      <w:pPr>
        <w:pStyle w:val="ad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минимальный процент застройки – 20%;</w:t>
      </w:r>
    </w:p>
    <w:p w14:paraId="034598B5" w14:textId="77777777" w:rsidR="00D20309" w:rsidRPr="0087169A" w:rsidRDefault="00D20309" w:rsidP="00D20309">
      <w:pPr>
        <w:pStyle w:val="ad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максимальный процент застройки – 50%.</w:t>
      </w:r>
    </w:p>
    <w:p w14:paraId="0E61F7E6" w14:textId="77777777" w:rsidR="002C0B18" w:rsidRPr="0087169A" w:rsidRDefault="002C0B18" w:rsidP="002C0B18">
      <w:pPr>
        <w:jc w:val="both"/>
        <w:rPr>
          <w:sz w:val="28"/>
          <w:szCs w:val="28"/>
        </w:rPr>
      </w:pPr>
    </w:p>
    <w:p w14:paraId="5F6FF816" w14:textId="77777777" w:rsidR="002C0B18" w:rsidRPr="0087169A" w:rsidRDefault="002C0B18" w:rsidP="002C0B18">
      <w:pPr>
        <w:pStyle w:val="ad"/>
        <w:spacing w:after="0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Территории многоэтажной жилой застройки:</w:t>
      </w:r>
    </w:p>
    <w:p w14:paraId="658D5369" w14:textId="77777777" w:rsidR="002C0B18" w:rsidRPr="0087169A" w:rsidRDefault="002C0B18" w:rsidP="002C0B18">
      <w:pPr>
        <w:pStyle w:val="113"/>
        <w:numPr>
          <w:ilvl w:val="0"/>
          <w:numId w:val="26"/>
        </w:numPr>
        <w:rPr>
          <w:sz w:val="28"/>
          <w:szCs w:val="28"/>
        </w:rPr>
      </w:pPr>
      <w:r w:rsidRPr="0087169A">
        <w:rPr>
          <w:sz w:val="28"/>
          <w:szCs w:val="28"/>
        </w:rPr>
        <w:t>минимальный размер земельного участка – 0,25 га;</w:t>
      </w:r>
    </w:p>
    <w:p w14:paraId="79C5C0CD" w14:textId="77777777" w:rsidR="002C0B18" w:rsidRPr="0087169A" w:rsidRDefault="002C0B18" w:rsidP="002C0B18">
      <w:pPr>
        <w:pStyle w:val="113"/>
        <w:numPr>
          <w:ilvl w:val="0"/>
          <w:numId w:val="26"/>
        </w:numPr>
        <w:rPr>
          <w:sz w:val="28"/>
          <w:szCs w:val="28"/>
        </w:rPr>
      </w:pPr>
      <w:r w:rsidRPr="0087169A">
        <w:rPr>
          <w:sz w:val="28"/>
          <w:szCs w:val="28"/>
        </w:rPr>
        <w:t>максимальный размер земельного участка – 250,0 га;</w:t>
      </w:r>
    </w:p>
    <w:p w14:paraId="32827AA0" w14:textId="77777777" w:rsidR="002C0B18" w:rsidRPr="0087169A" w:rsidRDefault="002C0B18" w:rsidP="002C0B18">
      <w:pPr>
        <w:pStyle w:val="113"/>
        <w:numPr>
          <w:ilvl w:val="0"/>
          <w:numId w:val="26"/>
        </w:numPr>
        <w:rPr>
          <w:sz w:val="28"/>
          <w:szCs w:val="28"/>
        </w:rPr>
      </w:pPr>
      <w:r w:rsidRPr="0087169A">
        <w:rPr>
          <w:sz w:val="28"/>
          <w:szCs w:val="28"/>
        </w:rPr>
        <w:t>минимальная этажность – 9;</w:t>
      </w:r>
    </w:p>
    <w:p w14:paraId="52A7133B" w14:textId="77777777" w:rsidR="002C0B18" w:rsidRPr="0087169A" w:rsidRDefault="002C0B18" w:rsidP="002C0B18">
      <w:pPr>
        <w:pStyle w:val="ad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максимальная этажность – 25;</w:t>
      </w:r>
    </w:p>
    <w:p w14:paraId="6E99A6BB" w14:textId="77777777" w:rsidR="002C0B18" w:rsidRPr="0087169A" w:rsidRDefault="002C0B18" w:rsidP="002C0B18">
      <w:pPr>
        <w:pStyle w:val="ad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7169A">
        <w:rPr>
          <w:rFonts w:ascii="Times New Roman" w:hAnsi="Times New Roman"/>
          <w:sz w:val="28"/>
          <w:szCs w:val="28"/>
        </w:rPr>
        <w:t>минимальный процент застройки – 5%;</w:t>
      </w:r>
    </w:p>
    <w:p w14:paraId="179E4E25" w14:textId="77777777" w:rsidR="002C0B18" w:rsidRPr="0087169A" w:rsidRDefault="002C0B18" w:rsidP="002C0B18">
      <w:pPr>
        <w:pStyle w:val="ad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2C0B18" w:rsidRPr="0087169A" w:rsidSect="0087169A">
          <w:headerReference w:type="even" r:id="rId10"/>
          <w:headerReference w:type="default" r:id="rId11"/>
          <w:footerReference w:type="even" r:id="rId12"/>
          <w:headerReference w:type="first" r:id="rId13"/>
          <w:pgSz w:w="11906" w:h="16838" w:code="9"/>
          <w:pgMar w:top="1134" w:right="567" w:bottom="1134" w:left="1418" w:header="709" w:footer="709" w:gutter="0"/>
          <w:pgNumType w:start="3"/>
          <w:cols w:space="708"/>
          <w:docGrid w:linePitch="381"/>
        </w:sectPr>
      </w:pPr>
      <w:r w:rsidRPr="0087169A">
        <w:rPr>
          <w:rFonts w:ascii="Times New Roman" w:hAnsi="Times New Roman"/>
          <w:sz w:val="28"/>
          <w:szCs w:val="28"/>
        </w:rPr>
        <w:t>максимальный процент застройки – 30%.</w:t>
      </w:r>
    </w:p>
    <w:p w14:paraId="3BF94FED" w14:textId="5EFC414C" w:rsidR="002C0B18" w:rsidRPr="002C0B18" w:rsidRDefault="002C0B18" w:rsidP="002C0B18">
      <w:pPr>
        <w:jc w:val="both"/>
        <w:rPr>
          <w:sz w:val="28"/>
          <w:szCs w:val="28"/>
        </w:rPr>
        <w:sectPr w:rsidR="002C0B18" w:rsidRPr="002C0B18" w:rsidSect="00DB1214">
          <w:headerReference w:type="even" r:id="rId14"/>
          <w:headerReference w:type="default" r:id="rId15"/>
          <w:footerReference w:type="even" r:id="rId16"/>
          <w:headerReference w:type="first" r:id="rId17"/>
          <w:pgSz w:w="11906" w:h="16838" w:code="9"/>
          <w:pgMar w:top="1134" w:right="567" w:bottom="1134" w:left="1418" w:header="709" w:footer="709" w:gutter="0"/>
          <w:pgNumType w:start="3"/>
          <w:cols w:space="708"/>
          <w:docGrid w:linePitch="381"/>
        </w:sectPr>
      </w:pPr>
    </w:p>
    <w:p w14:paraId="667BF8BC" w14:textId="77777777" w:rsidR="00D20309" w:rsidRPr="00F24B3F" w:rsidRDefault="00D20309" w:rsidP="00D20309">
      <w:pPr>
        <w:jc w:val="both"/>
        <w:rPr>
          <w:sz w:val="28"/>
          <w:szCs w:val="28"/>
        </w:rPr>
      </w:pPr>
    </w:p>
    <w:p w14:paraId="3D0222A2" w14:textId="77777777" w:rsidR="00D20309" w:rsidRPr="00193FE2" w:rsidRDefault="00D20309" w:rsidP="00D20309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Документация по планировке территории включает в себя описание основных направлений градостроительного развития территории, а также решения по выделению элементов планировочной структуры, установлению границ земельных участков, установлению границ зон планируемого размещения объектов капитального строительства.</w:t>
      </w:r>
    </w:p>
    <w:p w14:paraId="15F76EA1" w14:textId="77777777" w:rsidR="00D20309" w:rsidRPr="00193FE2" w:rsidRDefault="00D20309" w:rsidP="00D20309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Виды разрешенного использования земельных участков и объектов капитального строительства в пределах проектируемой территории в соответствии с правилами землепользования и застройки, представлены в Таблице № </w:t>
      </w:r>
      <w:r>
        <w:rPr>
          <w:sz w:val="28"/>
          <w:szCs w:val="28"/>
        </w:rPr>
        <w:t>4</w:t>
      </w:r>
      <w:r w:rsidRPr="00193FE2">
        <w:rPr>
          <w:sz w:val="28"/>
          <w:szCs w:val="28"/>
        </w:rPr>
        <w:t>.</w:t>
      </w:r>
    </w:p>
    <w:p w14:paraId="505BDECB" w14:textId="77777777" w:rsidR="00D20309" w:rsidRPr="00193FE2" w:rsidRDefault="00D20309" w:rsidP="00D20309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Градостроительное развитие территории связано с формированием инфраструктуры для обслуживания и эксплуатации планируемых общественных объектов, посредством:</w:t>
      </w:r>
    </w:p>
    <w:p w14:paraId="6F7EF672" w14:textId="77777777" w:rsidR="00D20309" w:rsidRPr="00193FE2" w:rsidRDefault="00D20309" w:rsidP="00D20309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 xml:space="preserve">- формирования новых элементов улично-дорожной сети, имеющих выходы на существующие дороги; </w:t>
      </w:r>
    </w:p>
    <w:p w14:paraId="74C17869" w14:textId="77777777" w:rsidR="00D20309" w:rsidRPr="00193FE2" w:rsidRDefault="00D20309" w:rsidP="00D20309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- инженерной подготовки территории, ее защиты от паводковых вод и проведения вертикальной планировки;</w:t>
      </w:r>
    </w:p>
    <w:p w14:paraId="3D353DDE" w14:textId="77777777" w:rsidR="00D20309" w:rsidRPr="00193FE2" w:rsidRDefault="00D20309" w:rsidP="00D20309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- размещения инженерных объектов.</w:t>
      </w:r>
    </w:p>
    <w:p w14:paraId="3E9352E1" w14:textId="77777777" w:rsidR="00D20309" w:rsidRPr="00193FE2" w:rsidRDefault="00D20309" w:rsidP="00D20309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 xml:space="preserve">Красные линии установлены и </w:t>
      </w:r>
      <w:proofErr w:type="spellStart"/>
      <w:r w:rsidRPr="00193FE2">
        <w:rPr>
          <w:sz w:val="28"/>
          <w:szCs w:val="28"/>
        </w:rPr>
        <w:t>закоординированны</w:t>
      </w:r>
      <w:proofErr w:type="spellEnd"/>
      <w:r w:rsidRPr="00193FE2">
        <w:rPr>
          <w:sz w:val="28"/>
          <w:szCs w:val="28"/>
        </w:rPr>
        <w:t xml:space="preserve"> в соответствии с системой координат, используемой для ведения Единого государственного реестра недвижимости в границах проекта планировки территории с учетом существующих земельных участков, сведения о которых внесены в Единый государственный реестр недвижимости. Красные линии проекта планировки территории представлены на Схеме № 1.</w:t>
      </w:r>
    </w:p>
    <w:p w14:paraId="34DF446D" w14:textId="77777777" w:rsidR="00D20309" w:rsidRDefault="00D20309" w:rsidP="00D20309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Система координат местная Новосибирской области действует на территории Новосибирской области на основании постановления Правительства Новосибирской области от 28.12.2011 № 608-п «О введении в действие местной системы координат Новосибирской области» (далее – местная система координат Новосибирской области – МСК НСО).</w:t>
      </w:r>
    </w:p>
    <w:p w14:paraId="1E0088C3" w14:textId="7450D665" w:rsidR="00880EE0" w:rsidRPr="00196DE7" w:rsidRDefault="00880EE0" w:rsidP="00D20309">
      <w:pPr>
        <w:jc w:val="both"/>
        <w:rPr>
          <w:sz w:val="28"/>
          <w:szCs w:val="26"/>
        </w:rPr>
        <w:sectPr w:rsidR="00880EE0" w:rsidRPr="00196DE7" w:rsidSect="002C6CDF">
          <w:headerReference w:type="even" r:id="rId18"/>
          <w:headerReference w:type="default" r:id="rId19"/>
          <w:headerReference w:type="first" r:id="rId20"/>
          <w:footerReference w:type="first" r:id="rId21"/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81"/>
        </w:sectPr>
      </w:pPr>
    </w:p>
    <w:p w14:paraId="5805B4E0" w14:textId="77777777" w:rsidR="00EF154B" w:rsidRPr="000C5F61" w:rsidRDefault="00EF154B" w:rsidP="00EF154B">
      <w:pPr>
        <w:rPr>
          <w:sz w:val="28"/>
          <w:szCs w:val="28"/>
        </w:rPr>
      </w:pPr>
    </w:p>
    <w:p w14:paraId="7C8B8A26" w14:textId="77777777" w:rsidR="00EB2E72" w:rsidRPr="000C5F61" w:rsidRDefault="0035057E" w:rsidP="00EB2E72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№ 2</w:t>
      </w:r>
    </w:p>
    <w:p w14:paraId="103FDC67" w14:textId="77777777" w:rsidR="00EB2E72" w:rsidRPr="000C5F61" w:rsidRDefault="00EB2E72" w:rsidP="00EB2E72">
      <w:pPr>
        <w:ind w:firstLine="709"/>
        <w:jc w:val="both"/>
        <w:rPr>
          <w:sz w:val="28"/>
          <w:szCs w:val="28"/>
        </w:rPr>
      </w:pPr>
    </w:p>
    <w:p w14:paraId="7CF713FC" w14:textId="78B12021" w:rsidR="00EB2E72" w:rsidRDefault="00EB2E72" w:rsidP="00EB2E72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Перечень координат характерных точек красных линий</w:t>
      </w:r>
    </w:p>
    <w:p w14:paraId="7E7FBE47" w14:textId="77777777" w:rsidR="00D20309" w:rsidRPr="00D51A6A" w:rsidRDefault="00D20309" w:rsidP="00D20309">
      <w:pPr>
        <w:jc w:val="center"/>
        <w:rPr>
          <w:sz w:val="28"/>
          <w:szCs w:val="26"/>
        </w:rPr>
      </w:pPr>
      <w:r w:rsidRPr="00D51A6A">
        <w:rPr>
          <w:sz w:val="28"/>
          <w:szCs w:val="26"/>
        </w:rPr>
        <w:t>(местная система координат Новосибирской области – МСК НСО)</w:t>
      </w:r>
    </w:p>
    <w:p w14:paraId="415C7F75" w14:textId="77777777" w:rsidR="00D20309" w:rsidRDefault="00D20309" w:rsidP="00D20309">
      <w:pPr>
        <w:autoSpaceDE w:val="0"/>
        <w:autoSpaceDN w:val="0"/>
        <w:adjustRightInd w:val="0"/>
        <w:jc w:val="center"/>
        <w:rPr>
          <w:color w:val="000000"/>
        </w:rPr>
      </w:pPr>
    </w:p>
    <w:p w14:paraId="149282A6" w14:textId="77777777" w:rsidR="00D20309" w:rsidRPr="00F24B3F" w:rsidRDefault="00D20309" w:rsidP="00D20309">
      <w:pPr>
        <w:autoSpaceDE w:val="0"/>
        <w:autoSpaceDN w:val="0"/>
        <w:adjustRightInd w:val="0"/>
        <w:jc w:val="center"/>
        <w:rPr>
          <w:color w:val="000000"/>
        </w:rPr>
        <w:sectPr w:rsidR="00D20309" w:rsidRPr="00F24B3F" w:rsidSect="00D20309">
          <w:type w:val="continuous"/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tbl>
      <w:tblPr>
        <w:tblW w:w="48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"/>
        <w:gridCol w:w="896"/>
        <w:gridCol w:w="62"/>
        <w:gridCol w:w="35"/>
        <w:gridCol w:w="1661"/>
        <w:gridCol w:w="40"/>
        <w:gridCol w:w="2084"/>
        <w:gridCol w:w="42"/>
      </w:tblGrid>
      <w:tr w:rsidR="00D20309" w:rsidRPr="00391DF2" w14:paraId="46034F05" w14:textId="77777777" w:rsidTr="00DB1214">
        <w:trPr>
          <w:gridAfter w:val="1"/>
          <w:wAfter w:w="42" w:type="dxa"/>
          <w:trHeight w:val="144"/>
          <w:tblHeader/>
          <w:jc w:val="center"/>
        </w:trPr>
        <w:tc>
          <w:tcPr>
            <w:tcW w:w="993" w:type="dxa"/>
            <w:gridSpan w:val="3"/>
            <w:vMerge w:val="restart"/>
            <w:vAlign w:val="center"/>
          </w:tcPr>
          <w:p w14:paraId="53AAD74C" w14:textId="77777777" w:rsidR="00D20309" w:rsidRPr="00391DF2" w:rsidRDefault="00D20309" w:rsidP="00DB121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391DF2">
              <w:rPr>
                <w:b/>
                <w:color w:val="000000"/>
              </w:rPr>
              <w:t>Номер точки</w:t>
            </w:r>
          </w:p>
        </w:tc>
        <w:tc>
          <w:tcPr>
            <w:tcW w:w="3820" w:type="dxa"/>
            <w:gridSpan w:val="4"/>
            <w:vAlign w:val="center"/>
          </w:tcPr>
          <w:p w14:paraId="5C1252E7" w14:textId="77777777" w:rsidR="00D20309" w:rsidRPr="00391DF2" w:rsidRDefault="00D20309" w:rsidP="00DB121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391DF2">
              <w:rPr>
                <w:b/>
                <w:color w:val="000000"/>
              </w:rPr>
              <w:t>Координаты</w:t>
            </w:r>
          </w:p>
        </w:tc>
      </w:tr>
      <w:tr w:rsidR="00D20309" w:rsidRPr="00391DF2" w14:paraId="76E6F464" w14:textId="77777777" w:rsidTr="00DB1214">
        <w:trPr>
          <w:gridAfter w:val="1"/>
          <w:wAfter w:w="42" w:type="dxa"/>
          <w:trHeight w:val="125"/>
          <w:tblHeader/>
          <w:jc w:val="center"/>
        </w:trPr>
        <w:tc>
          <w:tcPr>
            <w:tcW w:w="993" w:type="dxa"/>
            <w:gridSpan w:val="3"/>
            <w:vMerge/>
            <w:vAlign w:val="center"/>
          </w:tcPr>
          <w:p w14:paraId="07FB4A43" w14:textId="77777777" w:rsidR="00D20309" w:rsidRPr="00391DF2" w:rsidRDefault="00D20309" w:rsidP="00DB121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</w:p>
        </w:tc>
        <w:tc>
          <w:tcPr>
            <w:tcW w:w="1696" w:type="dxa"/>
            <w:gridSpan w:val="2"/>
            <w:vAlign w:val="center"/>
          </w:tcPr>
          <w:p w14:paraId="4E5C9ED7" w14:textId="77777777" w:rsidR="00D20309" w:rsidRPr="00391DF2" w:rsidRDefault="00D20309" w:rsidP="00DB121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391DF2">
              <w:rPr>
                <w:b/>
                <w:color w:val="000000"/>
              </w:rPr>
              <w:t>Х, м</w:t>
            </w:r>
          </w:p>
        </w:tc>
        <w:tc>
          <w:tcPr>
            <w:tcW w:w="2124" w:type="dxa"/>
            <w:gridSpan w:val="2"/>
            <w:vAlign w:val="center"/>
          </w:tcPr>
          <w:p w14:paraId="52468847" w14:textId="77777777" w:rsidR="00D20309" w:rsidRPr="00391DF2" w:rsidRDefault="00D20309" w:rsidP="00DB121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lang w:val="en-US"/>
              </w:rPr>
            </w:pPr>
            <w:r w:rsidRPr="00391DF2">
              <w:rPr>
                <w:b/>
                <w:color w:val="000000"/>
                <w:lang w:val="en-US"/>
              </w:rPr>
              <w:t>Y</w:t>
            </w:r>
            <w:r w:rsidRPr="00391DF2">
              <w:rPr>
                <w:b/>
                <w:color w:val="000000"/>
              </w:rPr>
              <w:t>, м</w:t>
            </w:r>
          </w:p>
        </w:tc>
      </w:tr>
      <w:tr w:rsidR="00D20309" w:rsidRPr="00391DF2" w14:paraId="02B4EF9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  <w:hideMark/>
          </w:tcPr>
          <w:p w14:paraId="153A900D" w14:textId="77777777" w:rsidR="00D20309" w:rsidRPr="00391DF2" w:rsidRDefault="00D20309" w:rsidP="00DB1214">
            <w:pPr>
              <w:jc w:val="center"/>
            </w:pPr>
            <w:r>
              <w:t>1</w:t>
            </w:r>
          </w:p>
        </w:tc>
      </w:tr>
      <w:tr w:rsidR="00D20309" w:rsidRPr="00391DF2" w14:paraId="0928432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7258DF9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56861B8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469838.64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1DB67C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4187080.75</w:t>
            </w:r>
          </w:p>
        </w:tc>
      </w:tr>
      <w:tr w:rsidR="00D20309" w:rsidRPr="00391DF2" w14:paraId="0F9B80F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68A5530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2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296F63A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469768.57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14DC56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4187157.73</w:t>
            </w:r>
          </w:p>
        </w:tc>
      </w:tr>
      <w:tr w:rsidR="00D20309" w:rsidRPr="00391DF2" w14:paraId="60C0E8A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5BAFA7E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3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7CC8FB6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469652.20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562220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4187051.52</w:t>
            </w:r>
          </w:p>
        </w:tc>
      </w:tr>
      <w:tr w:rsidR="00D20309" w:rsidRPr="00391DF2" w14:paraId="0B91D37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63AADEC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4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2D327A4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469728.97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488B4E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4186998.11</w:t>
            </w:r>
          </w:p>
        </w:tc>
      </w:tr>
      <w:tr w:rsidR="00D20309" w:rsidRPr="00391DF2" w14:paraId="7C62EFD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746A879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35E0CCB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469728.98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C1AD4D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4186998.11</w:t>
            </w:r>
          </w:p>
        </w:tc>
      </w:tr>
      <w:tr w:rsidR="00D20309" w:rsidRPr="00391DF2" w14:paraId="2861D5B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7A98523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4095ED1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469739.33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2B5ED6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4186990.94</w:t>
            </w:r>
          </w:p>
        </w:tc>
      </w:tr>
      <w:tr w:rsidR="00D20309" w:rsidRPr="00391DF2" w14:paraId="45CE803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4C50E85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7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56EED63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469739.99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39C7F5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4186990.43</w:t>
            </w:r>
          </w:p>
        </w:tc>
      </w:tr>
      <w:tr w:rsidR="00D20309" w:rsidRPr="00391DF2" w14:paraId="4C56866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1E1922E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8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455DEEB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469743.51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F9B855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4186993.71</w:t>
            </w:r>
          </w:p>
        </w:tc>
      </w:tr>
      <w:tr w:rsidR="00D20309" w:rsidRPr="00391DF2" w14:paraId="5B5DAF9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2E6E578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9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5A20045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469836.40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9548AC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4187078.71</w:t>
            </w:r>
          </w:p>
        </w:tc>
      </w:tr>
      <w:tr w:rsidR="00D20309" w:rsidRPr="00391DF2" w14:paraId="34E2209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34261AE2" w14:textId="77777777" w:rsidR="00D20309" w:rsidRPr="00391DF2" w:rsidRDefault="00D20309" w:rsidP="00DB1214">
            <w:pPr>
              <w:jc w:val="center"/>
              <w:outlineLvl w:val="0"/>
            </w:pPr>
            <w:r>
              <w:t>2</w:t>
            </w:r>
          </w:p>
        </w:tc>
      </w:tr>
      <w:tr w:rsidR="00D20309" w:rsidRPr="00391DF2" w14:paraId="5DEF5A6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6208846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10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  <w:hideMark/>
          </w:tcPr>
          <w:p w14:paraId="7BCBB3C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469931.11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  <w:hideMark/>
          </w:tcPr>
          <w:p w14:paraId="50BC2BF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4187164.99</w:t>
            </w:r>
          </w:p>
        </w:tc>
      </w:tr>
      <w:tr w:rsidR="00D20309" w:rsidRPr="00391DF2" w14:paraId="68B81FA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426BF9A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11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  <w:hideMark/>
          </w:tcPr>
          <w:p w14:paraId="4356875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469861.33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  <w:hideMark/>
          </w:tcPr>
          <w:p w14:paraId="6993DDF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4187242.24</w:t>
            </w:r>
          </w:p>
        </w:tc>
      </w:tr>
      <w:tr w:rsidR="00D20309" w:rsidRPr="00391DF2" w14:paraId="2A0ED84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7AA252D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12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  <w:hideMark/>
          </w:tcPr>
          <w:p w14:paraId="40508C1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469787.06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  <w:hideMark/>
          </w:tcPr>
          <w:p w14:paraId="6D1A6E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4187174.55</w:t>
            </w:r>
          </w:p>
        </w:tc>
      </w:tr>
      <w:tr w:rsidR="00D20309" w:rsidRPr="00391DF2" w14:paraId="0725412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168D091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13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  <w:hideMark/>
          </w:tcPr>
          <w:p w14:paraId="3BA1BE1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469857.12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  <w:hideMark/>
          </w:tcPr>
          <w:p w14:paraId="4707892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4187097.59</w:t>
            </w:r>
          </w:p>
        </w:tc>
      </w:tr>
      <w:tr w:rsidR="00D20309" w:rsidRPr="00391DF2" w14:paraId="37D6100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3B409662" w14:textId="77777777" w:rsidR="00D20309" w:rsidRPr="00391DF2" w:rsidRDefault="00D20309" w:rsidP="00DB1214">
            <w:pPr>
              <w:jc w:val="center"/>
              <w:outlineLvl w:val="0"/>
            </w:pPr>
            <w:r>
              <w:t>3</w:t>
            </w:r>
          </w:p>
        </w:tc>
      </w:tr>
      <w:tr w:rsidR="00D20309" w:rsidRPr="00391DF2" w14:paraId="0BEF987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2A32DCD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lastRenderedPageBreak/>
              <w:t>14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7C4F63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470141.65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C96B02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4187356.81</w:t>
            </w:r>
          </w:p>
        </w:tc>
      </w:tr>
      <w:tr w:rsidR="00D20309" w:rsidRPr="00391DF2" w14:paraId="5F91F39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01B8C2B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15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28134DF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470054.40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7A1A70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4187440.92</w:t>
            </w:r>
          </w:p>
        </w:tc>
      </w:tr>
      <w:tr w:rsidR="00D20309" w:rsidRPr="00391DF2" w14:paraId="36995A8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7D3BA4B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16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742B537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469879.54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D2E5C5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4187259.38</w:t>
            </w:r>
          </w:p>
        </w:tc>
      </w:tr>
      <w:tr w:rsidR="00D20309" w:rsidRPr="00391DF2" w14:paraId="0EB18B6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343306F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17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249E4F3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469949.59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85136D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4187181.83</w:t>
            </w:r>
          </w:p>
        </w:tc>
      </w:tr>
      <w:tr w:rsidR="00D20309" w:rsidRPr="00391DF2" w14:paraId="5791813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4C3CE7B2" w14:textId="77777777" w:rsidR="00D20309" w:rsidRPr="00391DF2" w:rsidRDefault="00D20309" w:rsidP="00DB1214">
            <w:pPr>
              <w:jc w:val="center"/>
              <w:outlineLvl w:val="0"/>
            </w:pPr>
            <w:r>
              <w:t>4</w:t>
            </w:r>
          </w:p>
        </w:tc>
      </w:tr>
      <w:tr w:rsidR="00D20309" w:rsidRPr="00391DF2" w14:paraId="1B4D8B8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0417D86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18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21D4C53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470241.69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A9E05B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4187447.95</w:t>
            </w:r>
          </w:p>
        </w:tc>
      </w:tr>
      <w:tr w:rsidR="00D20309" w:rsidRPr="00391DF2" w14:paraId="4CA1D04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08EDA7D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19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204D6E2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470148.03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5878FB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4187538.16</w:t>
            </w:r>
          </w:p>
        </w:tc>
      </w:tr>
      <w:tr w:rsidR="00D20309" w:rsidRPr="00391DF2" w14:paraId="3D43492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76C0EBD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20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622591F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470071.75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65CB2C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4187458.92</w:t>
            </w:r>
          </w:p>
        </w:tc>
      </w:tr>
      <w:tr w:rsidR="00D20309" w:rsidRPr="00391DF2" w14:paraId="4683C39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595ADE6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21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0E12B87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470160.17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F3C472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4187373.68</w:t>
            </w:r>
          </w:p>
        </w:tc>
      </w:tr>
      <w:tr w:rsidR="00D20309" w:rsidRPr="00391DF2" w14:paraId="080BF69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47F473D1" w14:textId="77777777" w:rsidR="00D20309" w:rsidRPr="00391DF2" w:rsidRDefault="00D20309" w:rsidP="00DB1214">
            <w:pPr>
              <w:jc w:val="center"/>
              <w:outlineLvl w:val="0"/>
            </w:pPr>
            <w:r>
              <w:t>5</w:t>
            </w:r>
          </w:p>
        </w:tc>
      </w:tr>
      <w:tr w:rsidR="00D20309" w:rsidRPr="00391DF2" w14:paraId="6D4D448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4DFFB44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22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65B3F53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469631.18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3D213C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4187066.14</w:t>
            </w:r>
          </w:p>
        </w:tc>
      </w:tr>
      <w:tr w:rsidR="00D20309" w:rsidRPr="00391DF2" w14:paraId="7D50034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484AF8B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23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7F33455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469666.72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CF7E66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4187098.74</w:t>
            </w:r>
          </w:p>
        </w:tc>
      </w:tr>
      <w:tr w:rsidR="00D20309" w:rsidRPr="00391DF2" w14:paraId="7CC8E0A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019A4AE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24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17385B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469447.93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828B58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4187338.86</w:t>
            </w:r>
          </w:p>
        </w:tc>
      </w:tr>
      <w:tr w:rsidR="00D20309" w:rsidRPr="00391DF2" w14:paraId="2467BBC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415E8E4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25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6384209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469420.68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EE2230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4187314.17</w:t>
            </w:r>
          </w:p>
        </w:tc>
      </w:tr>
      <w:tr w:rsidR="00D20309" w:rsidRPr="00391DF2" w14:paraId="23FC9E0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  <w:hideMark/>
          </w:tcPr>
          <w:p w14:paraId="3A9ADBF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26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61F662E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469463.48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43E457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4187182.76</w:t>
            </w:r>
          </w:p>
        </w:tc>
      </w:tr>
      <w:tr w:rsidR="00D20309" w:rsidRPr="00391DF2" w14:paraId="375F3E5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993" w:type="dxa"/>
            <w:gridSpan w:val="3"/>
            <w:shd w:val="clear" w:color="auto" w:fill="auto"/>
            <w:noWrap/>
            <w:vAlign w:val="center"/>
          </w:tcPr>
          <w:p w14:paraId="2D468526" w14:textId="77777777" w:rsidR="00D20309" w:rsidRPr="00391DF2" w:rsidRDefault="00D20309" w:rsidP="00DB1214">
            <w:pPr>
              <w:jc w:val="center"/>
              <w:outlineLvl w:val="0"/>
            </w:pPr>
            <w:r>
              <w:t>27</w:t>
            </w:r>
          </w:p>
        </w:tc>
        <w:tc>
          <w:tcPr>
            <w:tcW w:w="1701" w:type="dxa"/>
            <w:gridSpan w:val="2"/>
            <w:shd w:val="clear" w:color="auto" w:fill="auto"/>
            <w:noWrap/>
            <w:vAlign w:val="bottom"/>
          </w:tcPr>
          <w:p w14:paraId="056ED52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469563.51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7F4048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4187113.19</w:t>
            </w:r>
          </w:p>
        </w:tc>
      </w:tr>
      <w:tr w:rsidR="00D20309" w:rsidRPr="00391DF2" w14:paraId="72E8B38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  <w:hideMark/>
          </w:tcPr>
          <w:p w14:paraId="5BE81E8B" w14:textId="77777777" w:rsidR="00D20309" w:rsidRPr="00391DF2" w:rsidRDefault="00D20309" w:rsidP="00DB1214">
            <w:pPr>
              <w:jc w:val="center"/>
            </w:pPr>
            <w:r>
              <w:t>6</w:t>
            </w:r>
          </w:p>
        </w:tc>
      </w:tr>
      <w:tr w:rsidR="00D20309" w:rsidRPr="00391DF2" w14:paraId="6B8ED03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43B431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2</w:t>
            </w:r>
            <w:r>
              <w:t>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08A951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469466.39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F85655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4187355.72</w:t>
            </w:r>
          </w:p>
        </w:tc>
      </w:tr>
      <w:tr w:rsidR="00D20309" w:rsidRPr="00391DF2" w14:paraId="6A1044C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0D5CA2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2</w:t>
            </w:r>
            <w:r>
              <w:t>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4BA339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469685.25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659B20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4187115.53</w:t>
            </w:r>
          </w:p>
        </w:tc>
      </w:tr>
      <w:tr w:rsidR="00D20309" w:rsidRPr="00391DF2" w14:paraId="4396BD7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D2C99EF" w14:textId="77777777" w:rsidR="00D20309" w:rsidRPr="00391DF2" w:rsidRDefault="00D20309" w:rsidP="00DB1214">
            <w:pPr>
              <w:jc w:val="center"/>
              <w:outlineLvl w:val="0"/>
            </w:pPr>
            <w:r>
              <w:t>30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31A2C6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469751.77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E266FA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4187176.24</w:t>
            </w:r>
          </w:p>
        </w:tc>
      </w:tr>
      <w:tr w:rsidR="00D20309" w:rsidRPr="00391DF2" w14:paraId="3D1EA66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8EEDCD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3</w:t>
            </w:r>
            <w:r>
              <w:t>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E99F0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469533.06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2BD8ED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4187416.35</w:t>
            </w:r>
          </w:p>
        </w:tc>
      </w:tr>
      <w:tr w:rsidR="00D20309" w:rsidRPr="00391DF2" w14:paraId="1CBDDF9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5BE28965" w14:textId="77777777" w:rsidR="00D20309" w:rsidRPr="00415440" w:rsidRDefault="00D20309" w:rsidP="00DB1214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</w:t>
            </w:r>
          </w:p>
        </w:tc>
      </w:tr>
      <w:tr w:rsidR="00D20309" w:rsidRPr="00391DF2" w14:paraId="070E61B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B36FC3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3</w:t>
            </w:r>
            <w:r>
              <w:t>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776C6D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469551.49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2B5E49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4187433.24</w:t>
            </w:r>
          </w:p>
        </w:tc>
      </w:tr>
      <w:tr w:rsidR="00D20309" w:rsidRPr="00391DF2" w14:paraId="06782FE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DC6CD6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3</w:t>
            </w:r>
            <w:r>
              <w:t>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EC26C7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469770.26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3C7E3B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4187193.06</w:t>
            </w:r>
          </w:p>
        </w:tc>
      </w:tr>
      <w:tr w:rsidR="00D20309" w:rsidRPr="00391DF2" w14:paraId="2F282FD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BD1DEB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3</w:t>
            </w:r>
            <w:r>
              <w:t>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D5A2F1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469844.55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7CD043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4187260.78</w:t>
            </w:r>
          </w:p>
        </w:tc>
      </w:tr>
      <w:tr w:rsidR="00D20309" w:rsidRPr="00391DF2" w14:paraId="497085E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3C00DD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3</w:t>
            </w:r>
            <w:r>
              <w:t>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9E0D16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469625.41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0CED28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4187500.60</w:t>
            </w:r>
          </w:p>
        </w:tc>
      </w:tr>
      <w:tr w:rsidR="00D20309" w:rsidRPr="00391DF2" w14:paraId="54D361D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7CCCB89D" w14:textId="77777777" w:rsidR="00D20309" w:rsidRPr="00391DF2" w:rsidRDefault="00D20309" w:rsidP="00DB1214">
            <w:pPr>
              <w:jc w:val="center"/>
              <w:outlineLvl w:val="0"/>
            </w:pPr>
            <w:r>
              <w:t>8</w:t>
            </w:r>
          </w:p>
        </w:tc>
      </w:tr>
      <w:tr w:rsidR="00D20309" w:rsidRPr="00391DF2" w14:paraId="18ECACD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C5E147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3</w:t>
            </w:r>
            <w:r>
              <w:t>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04396A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469643.12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BF88AA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4187518.28</w:t>
            </w:r>
          </w:p>
        </w:tc>
      </w:tr>
      <w:tr w:rsidR="00D20309" w:rsidRPr="00391DF2" w14:paraId="095CE69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AAEC0F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3</w:t>
            </w:r>
            <w:r>
              <w:t>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D2CB06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469862.72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678F50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4187277.96</w:t>
            </w:r>
          </w:p>
        </w:tc>
      </w:tr>
      <w:tr w:rsidR="00D20309" w:rsidRPr="00391DF2" w14:paraId="2A9C62A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C05CDB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3</w:t>
            </w:r>
            <w:r>
              <w:t>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5B1060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469956.61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340DE4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4187375.45</w:t>
            </w:r>
          </w:p>
        </w:tc>
      </w:tr>
      <w:tr w:rsidR="00D20309" w:rsidRPr="00391DF2" w14:paraId="77C7194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C8142C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3</w:t>
            </w:r>
            <w:r>
              <w:t>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5EAFF1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469722.71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349F84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4187600.79</w:t>
            </w:r>
          </w:p>
        </w:tc>
      </w:tr>
      <w:tr w:rsidR="00D20309" w:rsidRPr="00391DF2" w14:paraId="245B650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2C21B64D" w14:textId="77777777" w:rsidR="00D20309" w:rsidRPr="00391DF2" w:rsidRDefault="00D20309" w:rsidP="00DB1214">
            <w:pPr>
              <w:jc w:val="center"/>
              <w:outlineLvl w:val="0"/>
            </w:pPr>
            <w:r>
              <w:t>9</w:t>
            </w:r>
          </w:p>
        </w:tc>
      </w:tr>
      <w:tr w:rsidR="00D20309" w:rsidRPr="00391DF2" w14:paraId="5100EBD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1400BE5" w14:textId="77777777" w:rsidR="00D20309" w:rsidRPr="00391DF2" w:rsidRDefault="00D20309" w:rsidP="00DB1214">
            <w:pPr>
              <w:jc w:val="center"/>
              <w:outlineLvl w:val="0"/>
            </w:pPr>
            <w:r>
              <w:t>40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115332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469740.03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558F6C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4187618.82</w:t>
            </w:r>
          </w:p>
        </w:tc>
      </w:tr>
      <w:tr w:rsidR="00D20309" w:rsidRPr="00391DF2" w14:paraId="471635D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B63867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4</w:t>
            </w:r>
            <w:r>
              <w:t>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42B7A4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469802.53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2FDA0F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4187683.74</w:t>
            </w:r>
          </w:p>
        </w:tc>
      </w:tr>
      <w:tr w:rsidR="00D20309" w:rsidRPr="00391DF2" w14:paraId="306F8AD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A1D80A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4</w:t>
            </w:r>
            <w:r>
              <w:t>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8DE76C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470036.44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9800C9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4187458.31</w:t>
            </w:r>
          </w:p>
        </w:tc>
      </w:tr>
      <w:tr w:rsidR="00D20309" w:rsidRPr="00391DF2" w14:paraId="5670D29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22F3F3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4</w:t>
            </w:r>
            <w:r>
              <w:t>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998EF4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469973.97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B206FE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4187393.44</w:t>
            </w:r>
          </w:p>
        </w:tc>
      </w:tr>
      <w:tr w:rsidR="00D20309" w:rsidRPr="00391DF2" w14:paraId="19A4E33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414BF28D" w14:textId="77777777" w:rsidR="00D20309" w:rsidRPr="00391DF2" w:rsidRDefault="00D20309" w:rsidP="00DB1214">
            <w:pPr>
              <w:jc w:val="center"/>
              <w:outlineLvl w:val="0"/>
            </w:pPr>
            <w:r>
              <w:t>10</w:t>
            </w:r>
          </w:p>
        </w:tc>
      </w:tr>
      <w:tr w:rsidR="00D20309" w:rsidRPr="00391DF2" w14:paraId="6C67B88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5AC8BB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4</w:t>
            </w:r>
            <w:r>
              <w:t>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778DF2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469819.90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3165FD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4187701.68</w:t>
            </w:r>
          </w:p>
        </w:tc>
      </w:tr>
      <w:tr w:rsidR="00D20309" w:rsidRPr="00391DF2" w14:paraId="4FC84C6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21F3C2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4</w:t>
            </w:r>
            <w:r>
              <w:t>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353A3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470053.79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AA1E48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4187476.31</w:t>
            </w:r>
          </w:p>
        </w:tc>
      </w:tr>
      <w:tr w:rsidR="00D20309" w:rsidRPr="00391DF2" w14:paraId="4670C2B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22905C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4</w:t>
            </w:r>
            <w:r>
              <w:t>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AD0949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470130.01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EE230A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4187555.49</w:t>
            </w:r>
          </w:p>
        </w:tc>
      </w:tr>
      <w:tr w:rsidR="00D20309" w:rsidRPr="00391DF2" w14:paraId="4215B0A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EEBD1A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4</w:t>
            </w:r>
            <w:r>
              <w:t>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7D703A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469896.16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EB5088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4187780.81</w:t>
            </w:r>
          </w:p>
        </w:tc>
      </w:tr>
      <w:tr w:rsidR="00D20309" w:rsidRPr="00391DF2" w14:paraId="337A440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55262585" w14:textId="77777777" w:rsidR="00D20309" w:rsidRPr="00391DF2" w:rsidRDefault="00D20309" w:rsidP="00DB1214">
            <w:pPr>
              <w:jc w:val="center"/>
              <w:outlineLvl w:val="0"/>
            </w:pPr>
            <w:r>
              <w:t>11</w:t>
            </w:r>
          </w:p>
        </w:tc>
      </w:tr>
      <w:tr w:rsidR="00D20309" w:rsidRPr="00391DF2" w14:paraId="0E3BCC9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490527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4</w:t>
            </w:r>
            <w:r>
              <w:t>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FB7EF6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469412.19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E6906E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4187340.22</w:t>
            </w:r>
          </w:p>
        </w:tc>
      </w:tr>
      <w:tr w:rsidR="00D20309" w:rsidRPr="00391DF2" w14:paraId="0275251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724F84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4</w:t>
            </w:r>
            <w:r>
              <w:t>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05493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469430.64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7BCD64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4187356.92</w:t>
            </w:r>
          </w:p>
        </w:tc>
      </w:tr>
      <w:tr w:rsidR="00D20309" w:rsidRPr="00391DF2" w14:paraId="7A9D6A2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31C4E73" w14:textId="77777777" w:rsidR="00D20309" w:rsidRPr="00391DF2" w:rsidRDefault="00D20309" w:rsidP="00DB1214">
            <w:pPr>
              <w:jc w:val="center"/>
              <w:outlineLvl w:val="0"/>
            </w:pPr>
            <w:r>
              <w:t>50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FFA77F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469395.61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6D9BFB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4187391.10</w:t>
            </w:r>
          </w:p>
        </w:tc>
      </w:tr>
      <w:tr w:rsidR="00D20309" w:rsidRPr="00391DF2" w14:paraId="7A01BAD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03FF7395" w14:textId="77777777" w:rsidR="00D20309" w:rsidRPr="00391DF2" w:rsidRDefault="00D20309" w:rsidP="00DB1214">
            <w:pPr>
              <w:jc w:val="center"/>
              <w:outlineLvl w:val="0"/>
            </w:pPr>
            <w:r>
              <w:t>12</w:t>
            </w:r>
          </w:p>
        </w:tc>
      </w:tr>
      <w:tr w:rsidR="00D20309" w:rsidRPr="00391DF2" w14:paraId="257D12C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F69042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</w:t>
            </w:r>
            <w:r>
              <w:t>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AD0009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469476.76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8B366D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4187398.94</w:t>
            </w:r>
          </w:p>
        </w:tc>
      </w:tr>
      <w:tr w:rsidR="00D20309" w:rsidRPr="00391DF2" w14:paraId="2C01B05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A456F5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</w:t>
            </w:r>
            <w:r>
              <w:t>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4CD7F1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469347.16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A92C7A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4187539.88</w:t>
            </w:r>
          </w:p>
        </w:tc>
      </w:tr>
      <w:tr w:rsidR="00D20309" w:rsidRPr="00391DF2" w14:paraId="3DF40F3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7D6408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</w:t>
            </w:r>
            <w:r>
              <w:t>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175ABB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469385.56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A4897C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4187421.98</w:t>
            </w:r>
          </w:p>
        </w:tc>
      </w:tr>
      <w:tr w:rsidR="00D20309" w:rsidRPr="00391DF2" w14:paraId="59BC158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6F80A2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</w:t>
            </w:r>
            <w:r>
              <w:t>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4AAEA0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469441.77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BE05F7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4187367.12</w:t>
            </w:r>
          </w:p>
        </w:tc>
      </w:tr>
      <w:tr w:rsidR="00D20309" w:rsidRPr="00391DF2" w14:paraId="7E43F30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1F93A594" w14:textId="77777777" w:rsidR="00D20309" w:rsidRPr="00391DF2" w:rsidRDefault="00D20309" w:rsidP="00DB1214">
            <w:pPr>
              <w:jc w:val="center"/>
              <w:outlineLvl w:val="0"/>
            </w:pPr>
            <w:r>
              <w:t>13</w:t>
            </w:r>
          </w:p>
        </w:tc>
      </w:tr>
      <w:tr w:rsidR="00D20309" w:rsidRPr="00391DF2" w14:paraId="0D3A60F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FD06D8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</w:t>
            </w:r>
            <w:r>
              <w:t>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A0791A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469516.21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F6BFFA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4187434.82</w:t>
            </w:r>
          </w:p>
        </w:tc>
      </w:tr>
      <w:tr w:rsidR="00D20309" w:rsidRPr="00391DF2" w14:paraId="589578D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3A5996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</w:t>
            </w:r>
            <w:r>
              <w:t>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2FBB3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469393.63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D336AD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4187569.39</w:t>
            </w:r>
          </w:p>
        </w:tc>
      </w:tr>
      <w:tr w:rsidR="00D20309" w:rsidRPr="00391DF2" w14:paraId="5E61F51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94AA52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</w:t>
            </w:r>
            <w:r>
              <w:t>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FAFA8F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469362.01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0F1915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4187540.51</w:t>
            </w:r>
          </w:p>
        </w:tc>
      </w:tr>
      <w:tr w:rsidR="00D20309" w:rsidRPr="00391DF2" w14:paraId="2C22F26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F03A96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</w:t>
            </w:r>
            <w:r>
              <w:t>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A86A38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469484.56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A3CDE2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4187406.03</w:t>
            </w:r>
          </w:p>
        </w:tc>
      </w:tr>
      <w:tr w:rsidR="00D20309" w:rsidRPr="00391DF2" w14:paraId="2C133CB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53BA45C3" w14:textId="77777777" w:rsidR="00D20309" w:rsidRPr="00391DF2" w:rsidRDefault="00D20309" w:rsidP="00DB1214">
            <w:pPr>
              <w:jc w:val="center"/>
              <w:outlineLvl w:val="0"/>
            </w:pPr>
            <w:r>
              <w:t>14</w:t>
            </w:r>
          </w:p>
        </w:tc>
      </w:tr>
      <w:tr w:rsidR="00D20309" w:rsidRPr="00391DF2" w14:paraId="11EB4EF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90CB0A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</w:t>
            </w:r>
            <w:r>
              <w:t>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6E32DF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469347.16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46781C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4187539.88</w:t>
            </w:r>
          </w:p>
        </w:tc>
      </w:tr>
      <w:tr w:rsidR="00D20309" w:rsidRPr="00391DF2" w14:paraId="5DE7EF9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B40599B" w14:textId="77777777" w:rsidR="00D20309" w:rsidRPr="00391DF2" w:rsidRDefault="00D20309" w:rsidP="00DB1214">
            <w:pPr>
              <w:jc w:val="center"/>
              <w:outlineLvl w:val="0"/>
            </w:pPr>
            <w:r>
              <w:t>59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EBA51E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469387.46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CE5909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4187576.16</w:t>
            </w:r>
          </w:p>
        </w:tc>
      </w:tr>
      <w:tr w:rsidR="00D20309" w:rsidRPr="00391DF2" w14:paraId="1F137D1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5DFDA7D" w14:textId="77777777" w:rsidR="00D20309" w:rsidRPr="00391DF2" w:rsidRDefault="00D20309" w:rsidP="00DB1214">
            <w:pPr>
              <w:jc w:val="center"/>
              <w:outlineLvl w:val="0"/>
            </w:pPr>
            <w:r>
              <w:t>60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7CDA45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469306.89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726303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4187664.62</w:t>
            </w:r>
          </w:p>
        </w:tc>
      </w:tr>
      <w:tr w:rsidR="00D20309" w:rsidRPr="00391DF2" w14:paraId="51B6AFF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49B2215C" w14:textId="77777777" w:rsidR="00D20309" w:rsidRPr="00391DF2" w:rsidRDefault="00D20309" w:rsidP="00DB1214">
            <w:pPr>
              <w:jc w:val="center"/>
              <w:outlineLvl w:val="0"/>
            </w:pPr>
            <w:r>
              <w:t>15</w:t>
            </w:r>
          </w:p>
        </w:tc>
      </w:tr>
      <w:tr w:rsidR="00D20309" w:rsidRPr="00391DF2" w14:paraId="32B8C5E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88AA0D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</w:t>
            </w:r>
            <w:r>
              <w:t>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949B5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469608.64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BC57F7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4187519.14</w:t>
            </w:r>
          </w:p>
        </w:tc>
      </w:tr>
      <w:tr w:rsidR="00D20309" w:rsidRPr="00391DF2" w14:paraId="39A077F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58C696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</w:t>
            </w:r>
            <w:r>
              <w:t>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6B3BF3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469396.43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8BBD9D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4187751.90</w:t>
            </w:r>
          </w:p>
        </w:tc>
      </w:tr>
      <w:tr w:rsidR="00D20309" w:rsidRPr="00391DF2" w14:paraId="185E46D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C27831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</w:t>
            </w:r>
            <w:r>
              <w:t>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2DDF2C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469322.52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7B8D20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4187684.58</w:t>
            </w:r>
          </w:p>
        </w:tc>
      </w:tr>
      <w:tr w:rsidR="00D20309" w:rsidRPr="00391DF2" w14:paraId="1C707F4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3D14A7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</w:t>
            </w:r>
            <w:r>
              <w:t>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F22FB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469534.64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C04BA6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4187451.71</w:t>
            </w:r>
          </w:p>
        </w:tc>
      </w:tr>
      <w:tr w:rsidR="00D20309" w:rsidRPr="00391DF2" w14:paraId="0EDCE05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22CF898E" w14:textId="77777777" w:rsidR="00D20309" w:rsidRPr="00391DF2" w:rsidRDefault="00D20309" w:rsidP="00DB1214">
            <w:pPr>
              <w:jc w:val="center"/>
              <w:outlineLvl w:val="0"/>
            </w:pPr>
            <w:r>
              <w:t>16</w:t>
            </w:r>
          </w:p>
        </w:tc>
      </w:tr>
      <w:tr w:rsidR="00D20309" w:rsidRPr="00391DF2" w14:paraId="469E23C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A97DFB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</w:t>
            </w:r>
            <w:r>
              <w:t>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F6F705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469477.89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134834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4187836.81</w:t>
            </w:r>
          </w:p>
        </w:tc>
      </w:tr>
      <w:tr w:rsidR="00D20309" w:rsidRPr="00391DF2" w14:paraId="42E3F15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BD0287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</w:t>
            </w:r>
            <w:r>
              <w:t>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BAE4C6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469631.70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8B5009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4187688.50</w:t>
            </w:r>
          </w:p>
        </w:tc>
      </w:tr>
      <w:tr w:rsidR="00D20309" w:rsidRPr="00391DF2" w14:paraId="13D404B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DAEDD6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</w:t>
            </w:r>
            <w:r>
              <w:t>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8701B0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469704.69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FCA6D6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4187618.12</w:t>
            </w:r>
          </w:p>
        </w:tc>
      </w:tr>
      <w:tr w:rsidR="00D20309" w:rsidRPr="00391DF2" w14:paraId="15E7E28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7C6143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</w:t>
            </w:r>
            <w:r>
              <w:t>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503124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469628.62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1E0BE0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4187543.57</w:t>
            </w:r>
          </w:p>
        </w:tc>
      </w:tr>
      <w:tr w:rsidR="00D20309" w:rsidRPr="00391DF2" w14:paraId="6628179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BE9F46F" w14:textId="77777777" w:rsidR="00D20309" w:rsidRPr="00391DF2" w:rsidRDefault="00D20309" w:rsidP="00DB1214">
            <w:pPr>
              <w:jc w:val="center"/>
              <w:outlineLvl w:val="0"/>
            </w:pPr>
            <w:r>
              <w:t>69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9534AA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469624.88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B6393C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4187538.42</w:t>
            </w:r>
          </w:p>
        </w:tc>
      </w:tr>
      <w:tr w:rsidR="00D20309" w:rsidRPr="00391DF2" w14:paraId="4F400A2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B1E2352" w14:textId="77777777" w:rsidR="00D20309" w:rsidRPr="00391DF2" w:rsidRDefault="00D20309" w:rsidP="00DB1214">
            <w:pPr>
              <w:jc w:val="center"/>
              <w:outlineLvl w:val="0"/>
            </w:pPr>
            <w:r>
              <w:t>70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E3DD95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469557.10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5C8465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4187612.76</w:t>
            </w:r>
          </w:p>
        </w:tc>
      </w:tr>
      <w:tr w:rsidR="00D20309" w:rsidRPr="00391DF2" w14:paraId="36C46F5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6D1F54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7</w:t>
            </w:r>
            <w:r>
              <w:t>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FBC45D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469413.64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4D126A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4187770.12</w:t>
            </w:r>
          </w:p>
        </w:tc>
      </w:tr>
      <w:tr w:rsidR="00D20309" w:rsidRPr="00391DF2" w14:paraId="2636D91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28F04FEC" w14:textId="77777777" w:rsidR="00D20309" w:rsidRPr="00391DF2" w:rsidRDefault="00D20309" w:rsidP="00DB1214">
            <w:pPr>
              <w:jc w:val="center"/>
              <w:outlineLvl w:val="0"/>
            </w:pPr>
            <w:r>
              <w:t>17</w:t>
            </w:r>
          </w:p>
        </w:tc>
      </w:tr>
      <w:tr w:rsidR="00D20309" w:rsidRPr="00391DF2" w14:paraId="4706F0B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134193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7</w:t>
            </w:r>
            <w:r>
              <w:t>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6B7E0C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469564.59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736A93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4187926.82</w:t>
            </w:r>
          </w:p>
        </w:tc>
      </w:tr>
      <w:tr w:rsidR="00D20309" w:rsidRPr="00391DF2" w14:paraId="7A0E2BF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04E2DE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7</w:t>
            </w:r>
            <w:r>
              <w:t>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2437C9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469488.27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210656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4187847.66</w:t>
            </w:r>
          </w:p>
        </w:tc>
      </w:tr>
      <w:tr w:rsidR="00D20309" w:rsidRPr="00391DF2" w14:paraId="04EA061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CBA22C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7</w:t>
            </w:r>
            <w:r>
              <w:t>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BD45FF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469715.14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D7176D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4187629.00</w:t>
            </w:r>
          </w:p>
        </w:tc>
      </w:tr>
      <w:tr w:rsidR="00D20309" w:rsidRPr="00391DF2" w14:paraId="21C9BB2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0F8089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7</w:t>
            </w:r>
            <w:r>
              <w:t>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66EE5E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469791.38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77655E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4187708.20</w:t>
            </w:r>
          </w:p>
        </w:tc>
      </w:tr>
      <w:tr w:rsidR="00D20309" w:rsidRPr="00391DF2" w14:paraId="5F89972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531ECC1F" w14:textId="77777777" w:rsidR="00D20309" w:rsidRPr="00391DF2" w:rsidRDefault="00D20309" w:rsidP="00DB1214">
            <w:pPr>
              <w:jc w:val="center"/>
              <w:outlineLvl w:val="0"/>
            </w:pPr>
            <w:r>
              <w:t>18</w:t>
            </w:r>
          </w:p>
        </w:tc>
      </w:tr>
      <w:tr w:rsidR="00D20309" w:rsidRPr="00391DF2" w14:paraId="7E06CE5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C77ACF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7</w:t>
            </w:r>
            <w:r>
              <w:t>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6339A1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469734.17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4AAF85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4187936.99</w:t>
            </w:r>
          </w:p>
        </w:tc>
      </w:tr>
      <w:tr w:rsidR="00D20309" w:rsidRPr="00391DF2" w14:paraId="1388166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627CA0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7</w:t>
            </w:r>
            <w:r>
              <w:t>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F7E85A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469856.48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3DAFF7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4187819.10</w:t>
            </w:r>
          </w:p>
        </w:tc>
      </w:tr>
      <w:tr w:rsidR="00D20309" w:rsidRPr="00391DF2" w14:paraId="552FB82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6CF7B6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7</w:t>
            </w:r>
            <w:r>
              <w:t>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0BD008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469885.28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DCAB93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4187791.34</w:t>
            </w:r>
          </w:p>
        </w:tc>
      </w:tr>
      <w:tr w:rsidR="00D20309" w:rsidRPr="00391DF2" w14:paraId="7066680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2B8E68C" w14:textId="77777777" w:rsidR="00D20309" w:rsidRPr="00391DF2" w:rsidRDefault="00D20309" w:rsidP="00DB1214">
            <w:pPr>
              <w:jc w:val="center"/>
              <w:outlineLvl w:val="0"/>
            </w:pPr>
            <w:r>
              <w:t>79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A7140A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469809.08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5CB396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4187712.10</w:t>
            </w:r>
          </w:p>
        </w:tc>
      </w:tr>
      <w:tr w:rsidR="00D20309" w:rsidRPr="00391DF2" w14:paraId="71D6296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3B2C50B" w14:textId="77777777" w:rsidR="00D20309" w:rsidRPr="00391DF2" w:rsidRDefault="00D20309" w:rsidP="00DB1214">
            <w:pPr>
              <w:jc w:val="center"/>
              <w:outlineLvl w:val="0"/>
            </w:pPr>
            <w:r>
              <w:lastRenderedPageBreak/>
              <w:t>80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C3DF67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469780.24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024E0F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4187739.89</w:t>
            </w:r>
          </w:p>
        </w:tc>
      </w:tr>
      <w:tr w:rsidR="00D20309" w:rsidRPr="00391DF2" w14:paraId="663656C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FFE786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8</w:t>
            </w:r>
            <w:r>
              <w:t>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05E058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469657.86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206B40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4187857.84</w:t>
            </w:r>
          </w:p>
        </w:tc>
      </w:tr>
      <w:tr w:rsidR="00D20309" w:rsidRPr="00391DF2" w14:paraId="53F1F22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4DABD407" w14:textId="77777777" w:rsidR="00D20309" w:rsidRPr="00391DF2" w:rsidRDefault="00D20309" w:rsidP="00DB1214">
            <w:pPr>
              <w:jc w:val="center"/>
              <w:outlineLvl w:val="0"/>
            </w:pPr>
            <w:r>
              <w:t>19</w:t>
            </w:r>
          </w:p>
        </w:tc>
      </w:tr>
      <w:tr w:rsidR="00D20309" w:rsidRPr="00391DF2" w14:paraId="5CB9951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3E475D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8</w:t>
            </w:r>
            <w:r>
              <w:t>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E88F27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469646.93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6C9F49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4187868.41</w:t>
            </w:r>
          </w:p>
        </w:tc>
      </w:tr>
      <w:tr w:rsidR="00D20309" w:rsidRPr="00391DF2" w14:paraId="16C1370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699180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8</w:t>
            </w:r>
            <w:r>
              <w:t>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A3A9BE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469723.23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57AE57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4187947.52</w:t>
            </w:r>
          </w:p>
        </w:tc>
      </w:tr>
      <w:tr w:rsidR="00D20309" w:rsidRPr="00391DF2" w14:paraId="07998AF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D6907F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8</w:t>
            </w:r>
            <w:r>
              <w:t>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1639BA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469686.46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557E28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4187984.96</w:t>
            </w:r>
          </w:p>
        </w:tc>
      </w:tr>
      <w:tr w:rsidR="00D20309" w:rsidRPr="00391DF2" w14:paraId="34A0C7D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87400B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8</w:t>
            </w:r>
            <w:r>
              <w:t>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54D2D8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469686.47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CD93A5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4187984.96</w:t>
            </w:r>
          </w:p>
        </w:tc>
      </w:tr>
      <w:tr w:rsidR="00D20309" w:rsidRPr="00391DF2" w14:paraId="4173331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71F7D0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8</w:t>
            </w:r>
            <w:r>
              <w:t>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E0BCA3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469582.92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55A3A1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4188085.18</w:t>
            </w:r>
          </w:p>
        </w:tc>
      </w:tr>
      <w:tr w:rsidR="00D20309" w:rsidRPr="00391DF2" w14:paraId="266C562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B7CA03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8</w:t>
            </w:r>
            <w:r>
              <w:t>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71A94F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469576.45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1D2FE2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4188079.02</w:t>
            </w:r>
          </w:p>
        </w:tc>
      </w:tr>
      <w:tr w:rsidR="00D20309" w:rsidRPr="00391DF2" w14:paraId="1B3A694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5324DB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8</w:t>
            </w:r>
            <w:r>
              <w:t>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5DD4C9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469574.90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5D0EDA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4188063.32</w:t>
            </w:r>
          </w:p>
        </w:tc>
      </w:tr>
      <w:tr w:rsidR="00D20309" w:rsidRPr="00391DF2" w14:paraId="70B3825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AE680F2" w14:textId="77777777" w:rsidR="00D20309" w:rsidRPr="00391DF2" w:rsidRDefault="00D20309" w:rsidP="00DB1214">
            <w:pPr>
              <w:jc w:val="center"/>
              <w:outlineLvl w:val="0"/>
            </w:pPr>
            <w:r>
              <w:t>89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7ED92D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469571.83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02619A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4188030.19</w:t>
            </w:r>
          </w:p>
        </w:tc>
      </w:tr>
      <w:tr w:rsidR="00D20309" w:rsidRPr="00391DF2" w14:paraId="4E307D7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19D5AC4" w14:textId="77777777" w:rsidR="00D20309" w:rsidRPr="00391DF2" w:rsidRDefault="00D20309" w:rsidP="00DB1214">
            <w:pPr>
              <w:jc w:val="center"/>
              <w:outlineLvl w:val="0"/>
            </w:pPr>
            <w:r>
              <w:t>90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CAFEC8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469569.46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412541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4188006.31</w:t>
            </w:r>
          </w:p>
        </w:tc>
      </w:tr>
      <w:tr w:rsidR="00D20309" w:rsidRPr="00391DF2" w14:paraId="53919E2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54A6E9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9</w:t>
            </w:r>
            <w:r>
              <w:t>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38246D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469567.09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7E47CB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4187982.42</w:t>
            </w:r>
          </w:p>
        </w:tc>
      </w:tr>
      <w:tr w:rsidR="00D20309" w:rsidRPr="00391DF2" w14:paraId="292AE31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46CE29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9</w:t>
            </w:r>
            <w:r>
              <w:t>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03D529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469564.41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B96F46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4187955.54</w:t>
            </w:r>
          </w:p>
        </w:tc>
      </w:tr>
      <w:tr w:rsidR="00D20309" w:rsidRPr="00391DF2" w14:paraId="75A6054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D55E03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9</w:t>
            </w:r>
            <w:r>
              <w:t>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2884E9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469564.16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23AD2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4187948.07</w:t>
            </w:r>
          </w:p>
        </w:tc>
      </w:tr>
      <w:tr w:rsidR="00D20309" w:rsidRPr="00391DF2" w14:paraId="0D5A0EF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7D24F1B8" w14:textId="77777777" w:rsidR="00D20309" w:rsidRPr="00391DF2" w:rsidRDefault="00D20309" w:rsidP="00DB1214">
            <w:pPr>
              <w:jc w:val="center"/>
              <w:outlineLvl w:val="0"/>
            </w:pPr>
            <w:r>
              <w:t>20</w:t>
            </w:r>
          </w:p>
        </w:tc>
      </w:tr>
      <w:tr w:rsidR="00D20309" w:rsidRPr="00391DF2" w14:paraId="0D59CC9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2FCDB9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9</w:t>
            </w:r>
            <w:r>
              <w:t>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981231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469325.69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A2C377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4187466.90</w:t>
            </w:r>
          </w:p>
        </w:tc>
      </w:tr>
      <w:tr w:rsidR="00D20309" w:rsidRPr="00391DF2" w14:paraId="0F420EF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909B0D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9</w:t>
            </w:r>
            <w:r>
              <w:t>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3D1091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469349.89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557401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4187483.10</w:t>
            </w:r>
          </w:p>
        </w:tc>
      </w:tr>
      <w:tr w:rsidR="00D20309" w:rsidRPr="00391DF2" w14:paraId="6778D7A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445E3F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9</w:t>
            </w:r>
            <w:r>
              <w:t>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8465AD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469293.69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E1785E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4187655.64</w:t>
            </w:r>
          </w:p>
        </w:tc>
      </w:tr>
      <w:tr w:rsidR="00D20309" w:rsidRPr="00391DF2" w14:paraId="09964DE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1F6929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9</w:t>
            </w:r>
            <w:r>
              <w:t>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B61772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469255.22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525E38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4187789.48</w:t>
            </w:r>
          </w:p>
        </w:tc>
      </w:tr>
      <w:tr w:rsidR="00D20309" w:rsidRPr="00391DF2" w14:paraId="3A2CB20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637F9B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9</w:t>
            </w:r>
            <w:r>
              <w:t>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C7427B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469255.21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F256F5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4187789.46</w:t>
            </w:r>
          </w:p>
        </w:tc>
      </w:tr>
      <w:tr w:rsidR="00D20309" w:rsidRPr="00391DF2" w14:paraId="473712C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FB7499A" w14:textId="77777777" w:rsidR="00D20309" w:rsidRPr="00391DF2" w:rsidRDefault="00D20309" w:rsidP="00DB1214">
            <w:pPr>
              <w:jc w:val="center"/>
              <w:outlineLvl w:val="0"/>
            </w:pPr>
            <w:r>
              <w:t>99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58F919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469027.87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FD0C58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4187723.67</w:t>
            </w:r>
          </w:p>
        </w:tc>
      </w:tr>
      <w:tr w:rsidR="00D20309" w:rsidRPr="00391DF2" w14:paraId="3CD60D5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6D744DD" w14:textId="77777777" w:rsidR="00D20309" w:rsidRPr="00391DF2" w:rsidRDefault="00D20309" w:rsidP="00DB1214">
            <w:pPr>
              <w:jc w:val="center"/>
              <w:outlineLvl w:val="0"/>
            </w:pPr>
            <w:r>
              <w:t>100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B79A87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469020.05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5403FA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4187714.00</w:t>
            </w:r>
          </w:p>
        </w:tc>
      </w:tr>
      <w:tr w:rsidR="00D20309" w:rsidRPr="00391DF2" w14:paraId="62217BB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7ACB3E49" w14:textId="77777777" w:rsidR="00D20309" w:rsidRPr="00391DF2" w:rsidRDefault="00D20309" w:rsidP="00DB1214">
            <w:pPr>
              <w:jc w:val="center"/>
              <w:outlineLvl w:val="0"/>
            </w:pPr>
            <w:r>
              <w:t>21</w:t>
            </w:r>
          </w:p>
        </w:tc>
      </w:tr>
      <w:tr w:rsidR="00D20309" w:rsidRPr="00391DF2" w14:paraId="02BBA8D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995005D" w14:textId="77777777" w:rsidR="00D20309" w:rsidRPr="00391DF2" w:rsidRDefault="00D20309" w:rsidP="00DB1214">
            <w:pPr>
              <w:jc w:val="center"/>
              <w:outlineLvl w:val="0"/>
            </w:pPr>
            <w:r>
              <w:t>101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43BCF8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469251.04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595E69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4187803.99</w:t>
            </w:r>
          </w:p>
        </w:tc>
      </w:tr>
      <w:tr w:rsidR="00D20309" w:rsidRPr="00391DF2" w14:paraId="08785D3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449EBBE" w14:textId="77777777" w:rsidR="00D20309" w:rsidRPr="00391DF2" w:rsidRDefault="00D20309" w:rsidP="00DB1214">
            <w:pPr>
              <w:jc w:val="center"/>
              <w:outlineLvl w:val="0"/>
            </w:pPr>
            <w:r>
              <w:t>102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2E5C07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469251.05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315DAD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4187803.98</w:t>
            </w:r>
          </w:p>
        </w:tc>
      </w:tr>
      <w:tr w:rsidR="00D20309" w:rsidRPr="00391DF2" w14:paraId="446CD42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C9DDAC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10</w:t>
            </w:r>
            <w:r>
              <w:t>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EDEFA8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469235.86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B3DFF0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4187856.83</w:t>
            </w:r>
          </w:p>
        </w:tc>
      </w:tr>
      <w:tr w:rsidR="00D20309" w:rsidRPr="00391DF2" w14:paraId="7B74D41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E12DF1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10</w:t>
            </w:r>
            <w:r>
              <w:t>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5062F4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469229.67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951A0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4187860.24</w:t>
            </w:r>
          </w:p>
        </w:tc>
      </w:tr>
      <w:tr w:rsidR="00D20309" w:rsidRPr="00391DF2" w14:paraId="3C61DC0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BF9E60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10</w:t>
            </w:r>
            <w:r>
              <w:t>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CFB5D4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468949.93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235935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4187779.07</w:t>
            </w:r>
          </w:p>
        </w:tc>
      </w:tr>
      <w:tr w:rsidR="00D20309" w:rsidRPr="00391DF2" w14:paraId="05AEE5D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141C7B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10</w:t>
            </w:r>
            <w:r>
              <w:t>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397778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468949.38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4D1F4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4187771.14</w:t>
            </w:r>
          </w:p>
        </w:tc>
      </w:tr>
      <w:tr w:rsidR="00D20309" w:rsidRPr="00391DF2" w14:paraId="3F6AA41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1B55C74" w14:textId="77777777" w:rsidR="00D20309" w:rsidRPr="00391DF2" w:rsidRDefault="00D20309" w:rsidP="00DB1214">
            <w:pPr>
              <w:jc w:val="center"/>
              <w:outlineLvl w:val="0"/>
            </w:pPr>
            <w:r>
              <w:t>107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5A889B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468999.18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DB7CE1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4187730.88</w:t>
            </w:r>
          </w:p>
        </w:tc>
      </w:tr>
      <w:tr w:rsidR="00D20309" w:rsidRPr="00391DF2" w14:paraId="69AA6E6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792709A8" w14:textId="77777777" w:rsidR="00D20309" w:rsidRPr="00391DF2" w:rsidRDefault="00D20309" w:rsidP="00DB1214">
            <w:pPr>
              <w:jc w:val="center"/>
              <w:outlineLvl w:val="0"/>
            </w:pPr>
            <w:r>
              <w:t>22</w:t>
            </w:r>
          </w:p>
        </w:tc>
      </w:tr>
      <w:tr w:rsidR="00D20309" w:rsidRPr="00391DF2" w14:paraId="2BE6CDD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A5AA01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10</w:t>
            </w:r>
            <w:r>
              <w:t>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1BB719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469297.79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F005C6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4187695.84</w:t>
            </w:r>
          </w:p>
        </w:tc>
      </w:tr>
      <w:tr w:rsidR="00D20309" w:rsidRPr="00391DF2" w14:paraId="52F9747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074725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10</w:t>
            </w:r>
            <w:r>
              <w:t>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E52A83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469376.11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40C9D3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4187767.21</w:t>
            </w:r>
          </w:p>
        </w:tc>
      </w:tr>
      <w:tr w:rsidR="00D20309" w:rsidRPr="00391DF2" w14:paraId="436123C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6F5FFB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10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6605E2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469547.20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A0816D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4187944.73</w:t>
            </w:r>
          </w:p>
        </w:tc>
      </w:tr>
      <w:tr w:rsidR="00D20309" w:rsidRPr="00391DF2" w14:paraId="33BBAD8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0A7465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11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C4158E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469559.88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1FCA10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4188072.55</w:t>
            </w:r>
          </w:p>
        </w:tc>
      </w:tr>
      <w:tr w:rsidR="00D20309" w:rsidRPr="00391DF2" w14:paraId="7CA0D71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1FDEE5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11</w:t>
            </w:r>
            <w:r>
              <w:t>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5AE2E1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469490.19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62B0D0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4188079.09</w:t>
            </w:r>
          </w:p>
        </w:tc>
      </w:tr>
      <w:tr w:rsidR="00D20309" w:rsidRPr="00391DF2" w14:paraId="773E6E8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1682A47" w14:textId="77777777" w:rsidR="00D20309" w:rsidRPr="00391DF2" w:rsidRDefault="00D20309" w:rsidP="00DB1214">
            <w:pPr>
              <w:jc w:val="center"/>
              <w:outlineLvl w:val="0"/>
            </w:pPr>
            <w:r>
              <w:t>113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42AC42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469475.77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7B2F3C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4187934.17</w:t>
            </w:r>
          </w:p>
        </w:tc>
      </w:tr>
      <w:tr w:rsidR="00D20309" w:rsidRPr="00391DF2" w14:paraId="1FBA685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12255EE" w14:textId="77777777" w:rsidR="00D20309" w:rsidRDefault="00D20309" w:rsidP="00DB1214">
            <w:pPr>
              <w:jc w:val="center"/>
              <w:outlineLvl w:val="0"/>
            </w:pPr>
            <w:r>
              <w:t>114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D476A1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469456.79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7BE045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4187929.60</w:t>
            </w:r>
          </w:p>
        </w:tc>
      </w:tr>
      <w:tr w:rsidR="00D20309" w:rsidRPr="00391DF2" w14:paraId="3C4B86A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D416B15" w14:textId="77777777" w:rsidR="00D20309" w:rsidRDefault="00D20309" w:rsidP="00DB1214">
            <w:pPr>
              <w:jc w:val="center"/>
              <w:outlineLvl w:val="0"/>
            </w:pPr>
            <w:r>
              <w:t>115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1B5D52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469472.24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7C0034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4188080.46</w:t>
            </w:r>
          </w:p>
        </w:tc>
      </w:tr>
      <w:tr w:rsidR="00D20309" w:rsidRPr="00391DF2" w14:paraId="11A22ED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8797ACD" w14:textId="77777777" w:rsidR="00D20309" w:rsidRDefault="00D20309" w:rsidP="00DB1214">
            <w:pPr>
              <w:jc w:val="center"/>
              <w:outlineLvl w:val="0"/>
            </w:pPr>
            <w:r>
              <w:t>116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768E4E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469452.78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E22A1B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4188081.91</w:t>
            </w:r>
          </w:p>
        </w:tc>
      </w:tr>
      <w:tr w:rsidR="00D20309" w:rsidRPr="00391DF2" w14:paraId="7814A57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5EAB2DD" w14:textId="77777777" w:rsidR="00D20309" w:rsidRDefault="00D20309" w:rsidP="00DB1214">
            <w:pPr>
              <w:jc w:val="center"/>
              <w:outlineLvl w:val="0"/>
            </w:pPr>
            <w:r>
              <w:t>117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7DC7ED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469408.01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0FA943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4188085.09</w:t>
            </w:r>
          </w:p>
        </w:tc>
      </w:tr>
      <w:tr w:rsidR="00D20309" w:rsidRPr="00391DF2" w14:paraId="49D1BE8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B1DD6B9" w14:textId="77777777" w:rsidR="00D20309" w:rsidRDefault="00D20309" w:rsidP="00DB1214">
            <w:pPr>
              <w:jc w:val="center"/>
              <w:outlineLvl w:val="0"/>
            </w:pPr>
            <w:r>
              <w:t>118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2C34C1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469407.26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94B539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4188087.54</w:t>
            </w:r>
          </w:p>
        </w:tc>
      </w:tr>
      <w:tr w:rsidR="00D20309" w:rsidRPr="00391DF2" w14:paraId="62A2283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E868375" w14:textId="77777777" w:rsidR="00D20309" w:rsidRDefault="00D20309" w:rsidP="00DB1214">
            <w:pPr>
              <w:jc w:val="center"/>
              <w:outlineLvl w:val="0"/>
            </w:pPr>
            <w:r>
              <w:t>119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96DC72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469374.33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37D8D4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4188088.09</w:t>
            </w:r>
          </w:p>
        </w:tc>
      </w:tr>
      <w:tr w:rsidR="00D20309" w:rsidRPr="00391DF2" w14:paraId="4C91115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1EDF278" w14:textId="77777777" w:rsidR="00D20309" w:rsidRDefault="00D20309" w:rsidP="00DB1214">
            <w:pPr>
              <w:jc w:val="center"/>
              <w:outlineLvl w:val="0"/>
            </w:pPr>
            <w:r>
              <w:t>120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07B9E5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469386.32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175502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4188049.18</w:t>
            </w:r>
          </w:p>
        </w:tc>
      </w:tr>
      <w:tr w:rsidR="00D20309" w:rsidRPr="00391DF2" w14:paraId="3D2C6C1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453AF70" w14:textId="77777777" w:rsidR="00D20309" w:rsidRDefault="00D20309" w:rsidP="00DB1214">
            <w:pPr>
              <w:jc w:val="center"/>
              <w:outlineLvl w:val="0"/>
            </w:pPr>
            <w:r>
              <w:t>121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97E64A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469385.45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0E85C5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4188048.92</w:t>
            </w:r>
          </w:p>
        </w:tc>
      </w:tr>
      <w:tr w:rsidR="00D20309" w:rsidRPr="00391DF2" w14:paraId="31C3139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C3BCEC6" w14:textId="77777777" w:rsidR="00D20309" w:rsidRDefault="00D20309" w:rsidP="00DB1214">
            <w:pPr>
              <w:jc w:val="center"/>
              <w:outlineLvl w:val="0"/>
            </w:pPr>
            <w:r>
              <w:t>122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D787E0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469395.04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2870B2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4188016.34</w:t>
            </w:r>
          </w:p>
        </w:tc>
      </w:tr>
      <w:tr w:rsidR="00D20309" w:rsidRPr="00391DF2" w14:paraId="6888152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3D31B1D" w14:textId="77777777" w:rsidR="00D20309" w:rsidRDefault="00D20309" w:rsidP="00DB1214">
            <w:pPr>
              <w:jc w:val="center"/>
              <w:outlineLvl w:val="0"/>
            </w:pPr>
            <w:r>
              <w:t>123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4C3F52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469404.60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CA106A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4187984.87</w:t>
            </w:r>
          </w:p>
        </w:tc>
      </w:tr>
      <w:tr w:rsidR="00D20309" w:rsidRPr="00391DF2" w14:paraId="335FA8D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7A0114B" w14:textId="77777777" w:rsidR="00D20309" w:rsidRDefault="00D20309" w:rsidP="00DB1214">
            <w:pPr>
              <w:jc w:val="center"/>
              <w:outlineLvl w:val="0"/>
            </w:pPr>
            <w:r>
              <w:t>124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2C456D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469414.42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143715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4187953.26</w:t>
            </w:r>
          </w:p>
        </w:tc>
      </w:tr>
      <w:tr w:rsidR="00D20309" w:rsidRPr="00391DF2" w14:paraId="620414E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7DC12B8" w14:textId="77777777" w:rsidR="00D20309" w:rsidRDefault="00D20309" w:rsidP="00DB1214">
            <w:pPr>
              <w:jc w:val="center"/>
              <w:outlineLvl w:val="0"/>
            </w:pPr>
            <w:r>
              <w:t>125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0C710E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469423.83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FE07C0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4187921.65</w:t>
            </w:r>
          </w:p>
        </w:tc>
      </w:tr>
      <w:tr w:rsidR="00D20309" w:rsidRPr="00391DF2" w14:paraId="635F484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1A1D5E0" w14:textId="77777777" w:rsidR="00D20309" w:rsidRDefault="00D20309" w:rsidP="00DB1214">
            <w:pPr>
              <w:jc w:val="center"/>
              <w:outlineLvl w:val="0"/>
            </w:pPr>
            <w:r>
              <w:t>126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896DFE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469245.50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F1929A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4187878.67</w:t>
            </w:r>
          </w:p>
        </w:tc>
      </w:tr>
      <w:tr w:rsidR="00D20309" w:rsidRPr="00391DF2" w14:paraId="29386AA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59659600" w14:textId="77777777" w:rsidR="00D20309" w:rsidRPr="00391DF2" w:rsidRDefault="00D20309" w:rsidP="00DB1214">
            <w:pPr>
              <w:jc w:val="center"/>
              <w:outlineLvl w:val="0"/>
            </w:pPr>
            <w:r>
              <w:t>23</w:t>
            </w:r>
          </w:p>
        </w:tc>
      </w:tr>
      <w:tr w:rsidR="00D20309" w:rsidRPr="00391DF2" w14:paraId="00BEAFD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460245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27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75E123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469405.63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EEE8DB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4187931.63</w:t>
            </w:r>
          </w:p>
        </w:tc>
      </w:tr>
      <w:tr w:rsidR="00D20309" w:rsidRPr="00391DF2" w14:paraId="5C24F60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E6CC49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28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DBDB30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469396.21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189523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4187963.25</w:t>
            </w:r>
          </w:p>
        </w:tc>
      </w:tr>
      <w:tr w:rsidR="00D20309" w:rsidRPr="00391DF2" w14:paraId="470BC3E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0FFDA3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29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262C2B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469386.95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1D5182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4187994.78</w:t>
            </w:r>
          </w:p>
        </w:tc>
      </w:tr>
      <w:tr w:rsidR="00D20309" w:rsidRPr="00391DF2" w14:paraId="2A74874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966DF1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30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A8A3AD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469377.40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4004C1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4188026.53</w:t>
            </w:r>
          </w:p>
        </w:tc>
      </w:tr>
      <w:tr w:rsidR="00D20309" w:rsidRPr="00391DF2" w14:paraId="327B09F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376254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31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680EC0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469368.04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AEAF30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4188058.18</w:t>
            </w:r>
          </w:p>
        </w:tc>
      </w:tr>
      <w:tr w:rsidR="00D20309" w:rsidRPr="00391DF2" w14:paraId="4542880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53A5D8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32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B2346E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469358.83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365037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4188088.81</w:t>
            </w:r>
          </w:p>
        </w:tc>
      </w:tr>
      <w:tr w:rsidR="00D20309" w:rsidRPr="00391DF2" w14:paraId="1490ABD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4695D4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33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92CDD8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469326.29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93BC21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4188091.06</w:t>
            </w:r>
          </w:p>
        </w:tc>
      </w:tr>
      <w:tr w:rsidR="00D20309" w:rsidRPr="00391DF2" w14:paraId="11F3452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D1E252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34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883801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469283.45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7D6AE8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4188094.36</w:t>
            </w:r>
          </w:p>
        </w:tc>
      </w:tr>
      <w:tr w:rsidR="00D20309" w:rsidRPr="00391DF2" w14:paraId="3AFE43A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CB061D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35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5A5BD2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469293.85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255A74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4188058.80</w:t>
            </w:r>
          </w:p>
        </w:tc>
      </w:tr>
      <w:tr w:rsidR="00D20309" w:rsidRPr="00391DF2" w14:paraId="6932B14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7762BBE" w14:textId="77777777" w:rsidR="00D20309" w:rsidRPr="00391DF2" w:rsidRDefault="00D20309" w:rsidP="00DB1214">
            <w:pPr>
              <w:jc w:val="center"/>
              <w:outlineLvl w:val="0"/>
            </w:pPr>
            <w:r>
              <w:t>136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B78FC3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469300.97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B702B1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4188034.88</w:t>
            </w:r>
          </w:p>
        </w:tc>
      </w:tr>
      <w:tr w:rsidR="00D20309" w:rsidRPr="00391DF2" w14:paraId="3C26CC2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8C8D8E6" w14:textId="77777777" w:rsidR="00D20309" w:rsidRDefault="00D20309" w:rsidP="00DB1214">
            <w:pPr>
              <w:jc w:val="center"/>
              <w:outlineLvl w:val="0"/>
            </w:pPr>
            <w:r>
              <w:t>137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C35C80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469307.96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6483BB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4188010.84</w:t>
            </w:r>
          </w:p>
        </w:tc>
      </w:tr>
      <w:tr w:rsidR="00D20309" w:rsidRPr="00391DF2" w14:paraId="26B9405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7726EED" w14:textId="77777777" w:rsidR="00D20309" w:rsidRDefault="00D20309" w:rsidP="00DB1214">
            <w:pPr>
              <w:jc w:val="center"/>
              <w:outlineLvl w:val="0"/>
            </w:pPr>
            <w:r>
              <w:t>138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C16388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469314.76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B82DF3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4187986.76</w:t>
            </w:r>
          </w:p>
        </w:tc>
      </w:tr>
      <w:tr w:rsidR="00D20309" w:rsidRPr="00391DF2" w14:paraId="1239822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BE5B514" w14:textId="77777777" w:rsidR="00D20309" w:rsidRDefault="00D20309" w:rsidP="00DB1214">
            <w:pPr>
              <w:jc w:val="center"/>
              <w:outlineLvl w:val="0"/>
            </w:pPr>
            <w:r>
              <w:t>139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6607C9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469321.82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E98426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4187962.80</w:t>
            </w:r>
          </w:p>
        </w:tc>
      </w:tr>
      <w:tr w:rsidR="00D20309" w:rsidRPr="00391DF2" w14:paraId="0E8F480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342E63D" w14:textId="77777777" w:rsidR="00D20309" w:rsidRDefault="00D20309" w:rsidP="00DB1214">
            <w:pPr>
              <w:jc w:val="center"/>
              <w:outlineLvl w:val="0"/>
            </w:pPr>
            <w:r>
              <w:t>140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887845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469328.81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1ED7AD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4187938.85</w:t>
            </w:r>
          </w:p>
        </w:tc>
      </w:tr>
      <w:tr w:rsidR="00D20309" w:rsidRPr="00391DF2" w14:paraId="02FC210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9CB02EC" w14:textId="77777777" w:rsidR="00D20309" w:rsidRDefault="00D20309" w:rsidP="00DB1214">
            <w:pPr>
              <w:jc w:val="center"/>
              <w:outlineLvl w:val="0"/>
            </w:pPr>
            <w:r>
              <w:t>141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C3BE21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469335.74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05C60D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4187914.83</w:t>
            </w:r>
          </w:p>
        </w:tc>
      </w:tr>
      <w:tr w:rsidR="00D20309" w:rsidRPr="00391DF2" w14:paraId="1B9FFF5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D8AD15F" w14:textId="77777777" w:rsidR="00D20309" w:rsidRDefault="00D20309" w:rsidP="00DB1214">
            <w:pPr>
              <w:jc w:val="center"/>
              <w:outlineLvl w:val="0"/>
            </w:pPr>
            <w:r>
              <w:t>142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18EF13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469355.54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3C8DBA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4187919.58</w:t>
            </w:r>
          </w:p>
        </w:tc>
      </w:tr>
      <w:tr w:rsidR="00D20309" w:rsidRPr="00391DF2" w14:paraId="6AEAEA4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414A797" w14:textId="77777777" w:rsidR="00D20309" w:rsidRDefault="00D20309" w:rsidP="00DB1214">
            <w:pPr>
              <w:jc w:val="center"/>
              <w:outlineLvl w:val="0"/>
            </w:pPr>
            <w:r>
              <w:t>143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76E42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469375.47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BE77E7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4187924.36</w:t>
            </w:r>
          </w:p>
        </w:tc>
      </w:tr>
      <w:tr w:rsidR="00D20309" w:rsidRPr="00391DF2" w14:paraId="0B29B4A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  <w:hideMark/>
          </w:tcPr>
          <w:p w14:paraId="512B74B9" w14:textId="77777777" w:rsidR="00D20309" w:rsidRPr="00391DF2" w:rsidRDefault="00D20309" w:rsidP="00DB1214">
            <w:pPr>
              <w:jc w:val="center"/>
            </w:pPr>
            <w:r>
              <w:t>24</w:t>
            </w:r>
          </w:p>
        </w:tc>
      </w:tr>
      <w:tr w:rsidR="00D20309" w:rsidRPr="00391DF2" w14:paraId="396DA7B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A041D2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44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ADFE4C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469320.35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A59285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4187911.17</w:t>
            </w:r>
          </w:p>
        </w:tc>
      </w:tr>
      <w:tr w:rsidR="00D20309" w:rsidRPr="00391DF2" w14:paraId="3148497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EC6DE1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45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E43A37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469313.29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3E347D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4187935.16</w:t>
            </w:r>
          </w:p>
        </w:tc>
      </w:tr>
      <w:tr w:rsidR="00D20309" w:rsidRPr="00391DF2" w14:paraId="0AE73C9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D36465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46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634A28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469306.23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C4D41F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4187959.17</w:t>
            </w:r>
          </w:p>
        </w:tc>
      </w:tr>
      <w:tr w:rsidR="00D20309" w:rsidRPr="00391DF2" w14:paraId="7A3EB3D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40BA99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47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E751B8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469299.30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DAE13E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4187983.18</w:t>
            </w:r>
          </w:p>
        </w:tc>
      </w:tr>
      <w:tr w:rsidR="00D20309" w:rsidRPr="00391DF2" w14:paraId="34E8400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287773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48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1F6112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469292.38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7FC4B7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4188007.13</w:t>
            </w:r>
          </w:p>
        </w:tc>
      </w:tr>
      <w:tr w:rsidR="00D20309" w:rsidRPr="00391DF2" w14:paraId="710F471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CEDACB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49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50847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469285.35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9A7AFC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4188031.18</w:t>
            </w:r>
          </w:p>
        </w:tc>
      </w:tr>
      <w:tr w:rsidR="00D20309" w:rsidRPr="00391DF2" w14:paraId="7409947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2267F5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50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9EF10F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469278.36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36B3CD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4188055.11</w:t>
            </w:r>
          </w:p>
        </w:tc>
      </w:tr>
      <w:tr w:rsidR="00D20309" w:rsidRPr="00391DF2" w14:paraId="4A749CB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E907D9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51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82F72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469271.38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F59FE1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4188079.05</w:t>
            </w:r>
          </w:p>
        </w:tc>
      </w:tr>
      <w:tr w:rsidR="00D20309" w:rsidRPr="00391DF2" w14:paraId="75219AA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6AD818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52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94E2E5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469266.55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753CE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4188095.63</w:t>
            </w:r>
          </w:p>
        </w:tc>
      </w:tr>
      <w:tr w:rsidR="00D20309" w:rsidRPr="00391DF2" w14:paraId="60F24E7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5361D8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53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818AF3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469220.92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606E0F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4188107.59</w:t>
            </w:r>
          </w:p>
        </w:tc>
      </w:tr>
      <w:tr w:rsidR="00D20309" w:rsidRPr="00391DF2" w14:paraId="4C8546C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AB8C4B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54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D5F244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469220.93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60081E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4188107.57</w:t>
            </w:r>
          </w:p>
        </w:tc>
      </w:tr>
      <w:tr w:rsidR="00D20309" w:rsidRPr="00391DF2" w14:paraId="2114E91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FF9066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55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F785E0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469220.92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7BC625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4188107.58</w:t>
            </w:r>
          </w:p>
        </w:tc>
      </w:tr>
      <w:tr w:rsidR="00D20309" w:rsidRPr="00391DF2" w14:paraId="1B96D82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A3ED02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lastRenderedPageBreak/>
              <w:t>1</w:t>
            </w:r>
            <w:r>
              <w:t>56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6C435D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469176.95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0536D5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4188118.94</w:t>
            </w:r>
          </w:p>
        </w:tc>
      </w:tr>
      <w:tr w:rsidR="00D20309" w:rsidRPr="00391DF2" w14:paraId="0F56EC6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4EF54C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57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C94C4F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469177.96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254192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4188115.37</w:t>
            </w:r>
          </w:p>
        </w:tc>
      </w:tr>
      <w:tr w:rsidR="00D20309" w:rsidRPr="00391DF2" w14:paraId="1E0C0E5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4B8EEF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58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5B4134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469186.78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85488A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4188084.36</w:t>
            </w:r>
          </w:p>
        </w:tc>
      </w:tr>
      <w:tr w:rsidR="00D20309" w:rsidRPr="00391DF2" w14:paraId="0DA3CCF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F8E1F7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59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A5A744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469193.65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B2C4D7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4188060.28</w:t>
            </w:r>
          </w:p>
        </w:tc>
      </w:tr>
      <w:tr w:rsidR="00D20309" w:rsidRPr="00391DF2" w14:paraId="0984D87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FFB865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60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F5E54B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469200.47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0E4830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4188036.40</w:t>
            </w:r>
          </w:p>
        </w:tc>
      </w:tr>
      <w:tr w:rsidR="00D20309" w:rsidRPr="00391DF2" w14:paraId="4AE53F1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870935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61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1D02E3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469207.39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A8AD39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4188012.31</w:t>
            </w:r>
          </w:p>
        </w:tc>
      </w:tr>
      <w:tr w:rsidR="00D20309" w:rsidRPr="00391DF2" w14:paraId="6C86E39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7B26EB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62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34EF52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469214.20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720486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4187988.20</w:t>
            </w:r>
          </w:p>
        </w:tc>
      </w:tr>
      <w:tr w:rsidR="00D20309" w:rsidRPr="00391DF2" w14:paraId="4DAC20D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DD63D4D" w14:textId="77777777" w:rsidR="00D20309" w:rsidRPr="00391DF2" w:rsidRDefault="00D20309" w:rsidP="00DB1214">
            <w:pPr>
              <w:jc w:val="center"/>
              <w:outlineLvl w:val="0"/>
            </w:pPr>
            <w:r>
              <w:t>163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EFA68D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469221.05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795175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4187964.20</w:t>
            </w:r>
          </w:p>
        </w:tc>
      </w:tr>
      <w:tr w:rsidR="00D20309" w:rsidRPr="00391DF2" w14:paraId="431D2D2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F73DA13" w14:textId="77777777" w:rsidR="00D20309" w:rsidRDefault="00D20309" w:rsidP="00DB1214">
            <w:pPr>
              <w:jc w:val="center"/>
              <w:outlineLvl w:val="0"/>
            </w:pPr>
            <w:r>
              <w:t>164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A81F72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469228.08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6F43EE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4187940.23</w:t>
            </w:r>
          </w:p>
        </w:tc>
      </w:tr>
      <w:tr w:rsidR="00D20309" w:rsidRPr="00391DF2" w14:paraId="310364C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15A3531" w14:textId="77777777" w:rsidR="00D20309" w:rsidRDefault="00D20309" w:rsidP="00DB1214">
            <w:pPr>
              <w:jc w:val="center"/>
              <w:outlineLvl w:val="0"/>
            </w:pPr>
            <w:r>
              <w:t>165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CB7749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469234.79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5008BE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4187916.17</w:t>
            </w:r>
          </w:p>
        </w:tc>
      </w:tr>
      <w:tr w:rsidR="00D20309" w:rsidRPr="00391DF2" w14:paraId="397E4E7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A3EBE26" w14:textId="77777777" w:rsidR="00D20309" w:rsidRDefault="00D20309" w:rsidP="00DB1214">
            <w:pPr>
              <w:jc w:val="center"/>
              <w:outlineLvl w:val="0"/>
            </w:pPr>
            <w:r>
              <w:t>166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411A20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469241.70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382BC4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4187892.07</w:t>
            </w:r>
          </w:p>
        </w:tc>
      </w:tr>
      <w:tr w:rsidR="00D20309" w:rsidRPr="00391DF2" w14:paraId="4959B32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D95983B" w14:textId="77777777" w:rsidR="00D20309" w:rsidRDefault="00D20309" w:rsidP="00DB1214">
            <w:pPr>
              <w:jc w:val="center"/>
              <w:outlineLvl w:val="0"/>
            </w:pPr>
            <w:r>
              <w:t>167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EFDD73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469281.30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B36334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4187901.67</w:t>
            </w:r>
          </w:p>
        </w:tc>
      </w:tr>
      <w:tr w:rsidR="00D20309" w:rsidRPr="00391DF2" w14:paraId="44D02AE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113BF91B" w14:textId="77777777" w:rsidR="00D20309" w:rsidRPr="00391DF2" w:rsidRDefault="00D20309" w:rsidP="00DB1214">
            <w:pPr>
              <w:jc w:val="center"/>
              <w:outlineLvl w:val="0"/>
            </w:pPr>
            <w:r>
              <w:t>25</w:t>
            </w:r>
          </w:p>
        </w:tc>
      </w:tr>
      <w:tr w:rsidR="00D20309" w:rsidRPr="00391DF2" w14:paraId="5C6F3FA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10B565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68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AFCCA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469188.71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EFF1FA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4187863.97</w:t>
            </w:r>
          </w:p>
        </w:tc>
      </w:tr>
      <w:tr w:rsidR="00D20309" w:rsidRPr="00391DF2" w14:paraId="37E904A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2EA896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69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AA5AE5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469222.08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11E712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4187905.79</w:t>
            </w:r>
          </w:p>
        </w:tc>
      </w:tr>
      <w:tr w:rsidR="00D20309" w:rsidRPr="00391DF2" w14:paraId="1D75A2C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1640F6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70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6B0882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469202.98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D6381C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4187973.59</w:t>
            </w:r>
          </w:p>
        </w:tc>
      </w:tr>
      <w:tr w:rsidR="00D20309" w:rsidRPr="00391DF2" w14:paraId="3079255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4F37CA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71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C01AE8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469195.96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791D3D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4187972.80</w:t>
            </w:r>
          </w:p>
        </w:tc>
      </w:tr>
      <w:tr w:rsidR="00D20309" w:rsidRPr="00391DF2" w14:paraId="0A46A19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29B529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72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BBCB46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469179.41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162118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4187952.07</w:t>
            </w:r>
          </w:p>
        </w:tc>
      </w:tr>
      <w:tr w:rsidR="00D20309" w:rsidRPr="00391DF2" w14:paraId="2B5B83E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2B2C16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73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EB25D3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469163.29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BADF34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4187931.88</w:t>
            </w:r>
          </w:p>
        </w:tc>
      </w:tr>
      <w:tr w:rsidR="00D20309" w:rsidRPr="00391DF2" w14:paraId="39D591D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0E0E25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74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E588CE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469147.18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623789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4187911.69</w:t>
            </w:r>
          </w:p>
        </w:tc>
      </w:tr>
      <w:tr w:rsidR="00D20309" w:rsidRPr="00391DF2" w14:paraId="50382D5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147E6C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75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E6D30B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469131.06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DF1CC5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4187891.49</w:t>
            </w:r>
          </w:p>
        </w:tc>
      </w:tr>
      <w:tr w:rsidR="00D20309" w:rsidRPr="00391DF2" w14:paraId="4B2CC21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63074B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76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BFA71F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469114.95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1F2D04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4187871.30</w:t>
            </w:r>
          </w:p>
        </w:tc>
      </w:tr>
      <w:tr w:rsidR="00D20309" w:rsidRPr="00391DF2" w14:paraId="3C889A0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F1F53E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77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FE1E94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469095.26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8BF436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4187846.63</w:t>
            </w:r>
          </w:p>
        </w:tc>
      </w:tr>
      <w:tr w:rsidR="00D20309" w:rsidRPr="00391DF2" w14:paraId="266A331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F891A4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78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9C2616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469100.21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11E673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4187838.30</w:t>
            </w:r>
          </w:p>
        </w:tc>
      </w:tr>
      <w:tr w:rsidR="00D20309" w:rsidRPr="00391DF2" w14:paraId="0210321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53370D90" w14:textId="77777777" w:rsidR="00D20309" w:rsidRPr="00391DF2" w:rsidRDefault="00D20309" w:rsidP="00DB1214">
            <w:pPr>
              <w:jc w:val="center"/>
              <w:outlineLvl w:val="0"/>
            </w:pPr>
            <w:r>
              <w:t>26</w:t>
            </w:r>
          </w:p>
        </w:tc>
      </w:tr>
      <w:tr w:rsidR="00D20309" w:rsidRPr="00391DF2" w14:paraId="3AD242B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25E81F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79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EAC798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469062.54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9BF4BF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4187829.68</w:t>
            </w:r>
          </w:p>
        </w:tc>
      </w:tr>
      <w:tr w:rsidR="00D20309" w:rsidRPr="00391DF2" w14:paraId="686896B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F55FCE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80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0D34FD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469078.66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5AB51A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4187849.87</w:t>
            </w:r>
          </w:p>
        </w:tc>
      </w:tr>
      <w:tr w:rsidR="00D20309" w:rsidRPr="00391DF2" w14:paraId="41C0D35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F6AA78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81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9AA812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469094.77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D28653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4187870.06</w:t>
            </w:r>
          </w:p>
        </w:tc>
      </w:tr>
      <w:tr w:rsidR="00D20309" w:rsidRPr="00391DF2" w14:paraId="43C433A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D7885F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82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3B790D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469110.89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43C98F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4187890.25</w:t>
            </w:r>
          </w:p>
        </w:tc>
      </w:tr>
      <w:tr w:rsidR="00D20309" w:rsidRPr="00391DF2" w14:paraId="5AE02F5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8FEB9A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83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F242A2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469127.00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972241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4187910.44</w:t>
            </w:r>
          </w:p>
        </w:tc>
      </w:tr>
      <w:tr w:rsidR="00D20309" w:rsidRPr="00391DF2" w14:paraId="16DC1CC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5862A3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84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70FB1D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469142.18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0256D3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4187929.46</w:t>
            </w:r>
          </w:p>
        </w:tc>
      </w:tr>
      <w:tr w:rsidR="00D20309" w:rsidRPr="00391DF2" w14:paraId="307072D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5495F9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85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AE5783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469157.36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04133E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4187948.48</w:t>
            </w:r>
          </w:p>
        </w:tc>
      </w:tr>
      <w:tr w:rsidR="00D20309" w:rsidRPr="00391DF2" w14:paraId="3551AB3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4F37B9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86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BD98B5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469172.53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3C2DAD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4187967.50</w:t>
            </w:r>
          </w:p>
        </w:tc>
      </w:tr>
      <w:tr w:rsidR="00D20309" w:rsidRPr="00391DF2" w14:paraId="24A19B6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923342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87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69492B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469187.71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CCD221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4187986.52</w:t>
            </w:r>
          </w:p>
        </w:tc>
      </w:tr>
      <w:tr w:rsidR="00D20309" w:rsidRPr="00391DF2" w14:paraId="66F1F66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6D3B07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88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22563E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469193.19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F756D6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4187993.38</w:t>
            </w:r>
          </w:p>
        </w:tc>
      </w:tr>
      <w:tr w:rsidR="00D20309" w:rsidRPr="00391DF2" w14:paraId="7D1216D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B85E6C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89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AF2CCE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469194.42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FAAF8A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4188004.00</w:t>
            </w:r>
          </w:p>
        </w:tc>
      </w:tr>
      <w:tr w:rsidR="00D20309" w:rsidRPr="00391DF2" w14:paraId="62F7A12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A03908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90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5CC2AB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469186.00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490682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4188033.89</w:t>
            </w:r>
          </w:p>
        </w:tc>
      </w:tr>
      <w:tr w:rsidR="00D20309" w:rsidRPr="00391DF2" w14:paraId="6C905AB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0EEA6B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91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E7FA2B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469177.21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192ECB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4188065.09</w:t>
            </w:r>
          </w:p>
        </w:tc>
      </w:tr>
      <w:tr w:rsidR="00D20309" w:rsidRPr="00391DF2" w14:paraId="40059CB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8F5BCD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92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65B006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469170.19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C2AC64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4188064.30</w:t>
            </w:r>
          </w:p>
        </w:tc>
      </w:tr>
      <w:tr w:rsidR="00D20309" w:rsidRPr="00391DF2" w14:paraId="046F070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259C2F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93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899573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469151.16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DB2EE5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4188040.46</w:t>
            </w:r>
          </w:p>
        </w:tc>
      </w:tr>
      <w:tr w:rsidR="00D20309" w:rsidRPr="00391DF2" w14:paraId="396574B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26E707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94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1DC560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469135.05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CDDF0A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4188020.27</w:t>
            </w:r>
          </w:p>
        </w:tc>
      </w:tr>
      <w:tr w:rsidR="00D20309" w:rsidRPr="00391DF2" w14:paraId="3A570EB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43C09C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95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E4F8A4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469118.93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C77C89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4188000.08</w:t>
            </w:r>
          </w:p>
        </w:tc>
      </w:tr>
      <w:tr w:rsidR="00D20309" w:rsidRPr="00391DF2" w14:paraId="45ECA07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38DB5AD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96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239C3D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469102.82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D1A52F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4187979.89</w:t>
            </w:r>
          </w:p>
        </w:tc>
      </w:tr>
      <w:tr w:rsidR="00D20309" w:rsidRPr="00391DF2" w14:paraId="591C1A5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1D603C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97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A5BA2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469086.70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871998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4187959.69</w:t>
            </w:r>
          </w:p>
        </w:tc>
      </w:tr>
      <w:tr w:rsidR="00D20309" w:rsidRPr="00391DF2" w14:paraId="3B92B32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62BB2A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98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571A73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469070.59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4285D5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4187939.50</w:t>
            </w:r>
          </w:p>
        </w:tc>
      </w:tr>
      <w:tr w:rsidR="00D20309" w:rsidRPr="00391DF2" w14:paraId="1CA9817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5EF5DA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1</w:t>
            </w:r>
            <w:r>
              <w:t>99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AE9510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469054.47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3D710B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4187919.31</w:t>
            </w:r>
          </w:p>
        </w:tc>
      </w:tr>
      <w:tr w:rsidR="00D20309" w:rsidRPr="00391DF2" w14:paraId="3B59DF8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DD8A09A" w14:textId="77777777" w:rsidR="00D20309" w:rsidRPr="00391DF2" w:rsidRDefault="00D20309" w:rsidP="00DB1214">
            <w:pPr>
              <w:jc w:val="center"/>
              <w:outlineLvl w:val="0"/>
            </w:pPr>
            <w:r>
              <w:t>200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A95FCC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469038.36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70F270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4187899.12</w:t>
            </w:r>
          </w:p>
        </w:tc>
      </w:tr>
      <w:tr w:rsidR="00D20309" w:rsidRPr="00391DF2" w14:paraId="31B464D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01E06A81" w14:textId="77777777" w:rsidR="00D20309" w:rsidRPr="00391DF2" w:rsidRDefault="00D20309" w:rsidP="00DB1214">
            <w:pPr>
              <w:jc w:val="center"/>
              <w:outlineLvl w:val="0"/>
            </w:pPr>
            <w:r>
              <w:t>201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962760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469022.24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157005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4187878.93</w:t>
            </w:r>
          </w:p>
        </w:tc>
      </w:tr>
      <w:tr w:rsidR="00D20309" w:rsidRPr="00391DF2" w14:paraId="1543675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08C78B8" w14:textId="77777777" w:rsidR="00D20309" w:rsidRPr="00391DF2" w:rsidRDefault="00D20309" w:rsidP="00DB1214">
            <w:pPr>
              <w:jc w:val="center"/>
              <w:outlineLvl w:val="0"/>
            </w:pPr>
            <w:r>
              <w:t>202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800200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469006.13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7D9B00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4187858.74</w:t>
            </w:r>
          </w:p>
        </w:tc>
      </w:tr>
      <w:tr w:rsidR="00D20309" w:rsidRPr="00391DF2" w14:paraId="2722A5B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5E16507" w14:textId="77777777" w:rsidR="00D20309" w:rsidRDefault="00D20309" w:rsidP="00DB1214">
            <w:pPr>
              <w:jc w:val="center"/>
              <w:outlineLvl w:val="0"/>
            </w:pPr>
            <w:r>
              <w:t>203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2ED9C4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468990.01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09033D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4187838.55</w:t>
            </w:r>
          </w:p>
        </w:tc>
      </w:tr>
      <w:tr w:rsidR="00D20309" w:rsidRPr="00391DF2" w14:paraId="3E353AD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73C1DB1" w14:textId="77777777" w:rsidR="00D20309" w:rsidRDefault="00D20309" w:rsidP="00DB1214">
            <w:pPr>
              <w:jc w:val="center"/>
              <w:outlineLvl w:val="0"/>
            </w:pPr>
            <w:r>
              <w:t>204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84C02B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468966.69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7100FA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4187809.32</w:t>
            </w:r>
          </w:p>
        </w:tc>
      </w:tr>
      <w:tr w:rsidR="00D20309" w:rsidRPr="00391DF2" w14:paraId="419AA1D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B1FBE99" w14:textId="77777777" w:rsidR="00D20309" w:rsidRDefault="00D20309" w:rsidP="00DB1214">
            <w:pPr>
              <w:jc w:val="center"/>
              <w:outlineLvl w:val="0"/>
            </w:pPr>
            <w:r>
              <w:t>205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BDFC1A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468971.64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2152E3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4187800.99</w:t>
            </w:r>
          </w:p>
        </w:tc>
      </w:tr>
      <w:tr w:rsidR="00D20309" w:rsidRPr="00391DF2" w14:paraId="18F7FF9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43F6EE0" w14:textId="77777777" w:rsidR="00D20309" w:rsidRDefault="00D20309" w:rsidP="00DB1214">
            <w:pPr>
              <w:jc w:val="center"/>
              <w:outlineLvl w:val="0"/>
            </w:pPr>
            <w:r>
              <w:t>206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08D62E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469060.14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B1969A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4187826.68</w:t>
            </w:r>
          </w:p>
        </w:tc>
      </w:tr>
      <w:tr w:rsidR="00D20309" w:rsidRPr="00391DF2" w14:paraId="56FA70D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7D162E48" w14:textId="77777777" w:rsidR="00D20309" w:rsidRPr="00415440" w:rsidRDefault="00D20309" w:rsidP="00DB1214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27</w:t>
            </w:r>
          </w:p>
        </w:tc>
      </w:tr>
      <w:tr w:rsidR="00D20309" w:rsidRPr="00391DF2" w14:paraId="69EDF87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0C815DD" w14:textId="77777777" w:rsidR="00D20309" w:rsidRPr="00391DF2" w:rsidRDefault="00D20309" w:rsidP="00DB1214">
            <w:pPr>
              <w:jc w:val="center"/>
              <w:outlineLvl w:val="0"/>
            </w:pPr>
            <w:r>
              <w:t>207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6FBA1B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469167.42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E78C36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4188084.87</w:t>
            </w:r>
          </w:p>
        </w:tc>
      </w:tr>
      <w:tr w:rsidR="00D20309" w:rsidRPr="00391DF2" w14:paraId="1562258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9632069" w14:textId="77777777" w:rsidR="00D20309" w:rsidRPr="00391DF2" w:rsidRDefault="00D20309" w:rsidP="00DB1214">
            <w:pPr>
              <w:jc w:val="center"/>
              <w:outlineLvl w:val="0"/>
            </w:pPr>
            <w:r>
              <w:t>208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ADF5B2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469168.34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5B8961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4188092.85</w:t>
            </w:r>
          </w:p>
        </w:tc>
      </w:tr>
      <w:tr w:rsidR="00D20309" w:rsidRPr="00391DF2" w14:paraId="7B9F3A5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1458E17" w14:textId="77777777" w:rsidR="00D20309" w:rsidRPr="00391DF2" w:rsidRDefault="00D20309" w:rsidP="00DB1214">
            <w:pPr>
              <w:jc w:val="center"/>
              <w:outlineLvl w:val="0"/>
            </w:pPr>
            <w:r>
              <w:t>209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4690C7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469168.65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D0FA0F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4188095.50</w:t>
            </w:r>
          </w:p>
        </w:tc>
      </w:tr>
      <w:tr w:rsidR="00D20309" w:rsidRPr="00391DF2" w14:paraId="1E37C30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268DD2D4" w14:textId="77777777" w:rsidR="00D20309" w:rsidRPr="00391DF2" w:rsidRDefault="00D20309" w:rsidP="00DB1214">
            <w:pPr>
              <w:jc w:val="center"/>
              <w:outlineLvl w:val="0"/>
            </w:pPr>
            <w:r>
              <w:t>210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9DDE3E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469161.50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07D33C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4188120.89</w:t>
            </w:r>
          </w:p>
        </w:tc>
      </w:tr>
      <w:tr w:rsidR="00D20309" w:rsidRPr="00391DF2" w14:paraId="521E2B7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C42327E" w14:textId="77777777" w:rsidR="00D20309" w:rsidRPr="00391DF2" w:rsidRDefault="00D20309" w:rsidP="00DB1214">
            <w:pPr>
              <w:jc w:val="center"/>
              <w:outlineLvl w:val="0"/>
            </w:pPr>
            <w:r>
              <w:t>211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298002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469141.21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C4A1BE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4188143.75</w:t>
            </w:r>
          </w:p>
        </w:tc>
      </w:tr>
      <w:tr w:rsidR="00D20309" w:rsidRPr="00391DF2" w14:paraId="607ABB4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A754772" w14:textId="77777777" w:rsidR="00D20309" w:rsidRPr="00391DF2" w:rsidRDefault="00D20309" w:rsidP="00DB1214">
            <w:pPr>
              <w:jc w:val="center"/>
              <w:outlineLvl w:val="0"/>
            </w:pPr>
            <w:r>
              <w:t>212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042BF8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469134.18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BB9583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4188142.97</w:t>
            </w:r>
          </w:p>
        </w:tc>
      </w:tr>
      <w:tr w:rsidR="00D20309" w:rsidRPr="00391DF2" w14:paraId="511D936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5F6E9510" w14:textId="77777777" w:rsidR="00D20309" w:rsidRPr="00391DF2" w:rsidRDefault="00D20309" w:rsidP="00DB1214">
            <w:pPr>
              <w:jc w:val="center"/>
              <w:outlineLvl w:val="0"/>
            </w:pPr>
            <w:r>
              <w:t>213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059689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469123.04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10E6AA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4188129.01</w:t>
            </w:r>
          </w:p>
        </w:tc>
      </w:tr>
      <w:tr w:rsidR="00D20309" w:rsidRPr="00391DF2" w14:paraId="47C1C8D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6ACCC6D" w14:textId="77777777" w:rsidR="00D20309" w:rsidRPr="00391DF2" w:rsidRDefault="00D20309" w:rsidP="00DB1214">
            <w:pPr>
              <w:jc w:val="center"/>
              <w:outlineLvl w:val="0"/>
            </w:pPr>
            <w:r>
              <w:t>214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E2B75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469106.93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43531B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4188108.82</w:t>
            </w:r>
          </w:p>
        </w:tc>
      </w:tr>
      <w:tr w:rsidR="00D20309" w:rsidRPr="00391DF2" w14:paraId="635181C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043E91A" w14:textId="77777777" w:rsidR="00D20309" w:rsidRPr="00391DF2" w:rsidRDefault="00D20309" w:rsidP="00DB1214">
            <w:pPr>
              <w:jc w:val="center"/>
              <w:outlineLvl w:val="0"/>
            </w:pPr>
            <w:r>
              <w:t>215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8527F5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469090.81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FEBC78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4188088.63</w:t>
            </w:r>
          </w:p>
        </w:tc>
      </w:tr>
      <w:tr w:rsidR="00D20309" w:rsidRPr="00391DF2" w14:paraId="3A2AF28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8ED3218" w14:textId="77777777" w:rsidR="00D20309" w:rsidRPr="00391DF2" w:rsidRDefault="00D20309" w:rsidP="00DB1214">
            <w:pPr>
              <w:jc w:val="center"/>
              <w:outlineLvl w:val="0"/>
            </w:pPr>
            <w:r>
              <w:t>216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EA7AB6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469074.70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16712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4188068.43</w:t>
            </w:r>
          </w:p>
        </w:tc>
      </w:tr>
      <w:tr w:rsidR="00D20309" w:rsidRPr="00391DF2" w14:paraId="05BD20C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1CA60A8B" w14:textId="77777777" w:rsidR="00D20309" w:rsidRPr="00391DF2" w:rsidRDefault="00D20309" w:rsidP="00DB1214">
            <w:pPr>
              <w:jc w:val="center"/>
              <w:outlineLvl w:val="0"/>
            </w:pPr>
            <w:r>
              <w:t>217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8EF3B8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469058.58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CCAA8D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4188048.24</w:t>
            </w:r>
          </w:p>
        </w:tc>
      </w:tr>
      <w:tr w:rsidR="00D20309" w:rsidRPr="00391DF2" w14:paraId="3BE965E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39FE4FC" w14:textId="77777777" w:rsidR="00D20309" w:rsidRDefault="00D20309" w:rsidP="00DB1214">
            <w:pPr>
              <w:jc w:val="center"/>
              <w:outlineLvl w:val="0"/>
            </w:pPr>
            <w:r>
              <w:t>218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8207E3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469042.47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1963E8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4188028.05</w:t>
            </w:r>
          </w:p>
        </w:tc>
      </w:tr>
      <w:tr w:rsidR="00D20309" w:rsidRPr="00391DF2" w14:paraId="3669E55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3F75D36" w14:textId="77777777" w:rsidR="00D20309" w:rsidRDefault="00D20309" w:rsidP="00DB1214">
            <w:pPr>
              <w:jc w:val="center"/>
              <w:outlineLvl w:val="0"/>
            </w:pPr>
            <w:r>
              <w:t>219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3BF919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469026.35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74252A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4188007.86</w:t>
            </w:r>
          </w:p>
        </w:tc>
      </w:tr>
      <w:tr w:rsidR="00D20309" w:rsidRPr="00391DF2" w14:paraId="24A7399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78F8961" w14:textId="77777777" w:rsidR="00D20309" w:rsidRDefault="00D20309" w:rsidP="00DB1214">
            <w:pPr>
              <w:jc w:val="center"/>
              <w:outlineLvl w:val="0"/>
            </w:pPr>
            <w:r>
              <w:t>220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8961B1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469010.24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19B0F5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4187987.67</w:t>
            </w:r>
          </w:p>
        </w:tc>
      </w:tr>
      <w:tr w:rsidR="00D20309" w:rsidRPr="00391DF2" w14:paraId="0F0C2ED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E5850C9" w14:textId="77777777" w:rsidR="00D20309" w:rsidRDefault="00D20309" w:rsidP="00DB1214">
            <w:pPr>
              <w:jc w:val="center"/>
              <w:outlineLvl w:val="0"/>
            </w:pPr>
            <w:r>
              <w:t>221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D1FF21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468994.12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D96D8E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4187967.48</w:t>
            </w:r>
          </w:p>
        </w:tc>
      </w:tr>
      <w:tr w:rsidR="00D20309" w:rsidRPr="00391DF2" w14:paraId="0CCE76C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16E0A41" w14:textId="77777777" w:rsidR="00D20309" w:rsidRDefault="00D20309" w:rsidP="00DB1214">
            <w:pPr>
              <w:jc w:val="center"/>
              <w:outlineLvl w:val="0"/>
            </w:pPr>
            <w:r>
              <w:t>222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58C4E2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468978.01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29E451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4187947.29</w:t>
            </w:r>
          </w:p>
        </w:tc>
      </w:tr>
      <w:tr w:rsidR="00D20309" w:rsidRPr="00391DF2" w14:paraId="217D2A7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7AF72D4" w14:textId="77777777" w:rsidR="00D20309" w:rsidRDefault="00D20309" w:rsidP="00DB1214">
            <w:pPr>
              <w:jc w:val="center"/>
              <w:outlineLvl w:val="0"/>
            </w:pPr>
            <w:r>
              <w:t>223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0D52B3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468961.89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CE893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4187927.09</w:t>
            </w:r>
          </w:p>
        </w:tc>
      </w:tr>
      <w:tr w:rsidR="00D20309" w:rsidRPr="00391DF2" w14:paraId="29456B7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9D25B36" w14:textId="77777777" w:rsidR="00D20309" w:rsidRDefault="00D20309" w:rsidP="00DB1214">
            <w:pPr>
              <w:jc w:val="center"/>
              <w:outlineLvl w:val="0"/>
            </w:pPr>
            <w:r>
              <w:t>224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60213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468945.78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8C0D8A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4187906.90</w:t>
            </w:r>
          </w:p>
        </w:tc>
      </w:tr>
      <w:tr w:rsidR="00D20309" w:rsidRPr="00391DF2" w14:paraId="57CC630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739AA45" w14:textId="77777777" w:rsidR="00D20309" w:rsidRDefault="00D20309" w:rsidP="00DB1214">
            <w:pPr>
              <w:jc w:val="center"/>
              <w:outlineLvl w:val="0"/>
            </w:pPr>
            <w:r>
              <w:t>225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A460FA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468929.66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CD44E4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4187886.71</w:t>
            </w:r>
          </w:p>
        </w:tc>
      </w:tr>
      <w:tr w:rsidR="00D20309" w:rsidRPr="00391DF2" w14:paraId="53AC7C3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70087FE" w14:textId="77777777" w:rsidR="00D20309" w:rsidRDefault="00D20309" w:rsidP="00DB1214">
            <w:pPr>
              <w:jc w:val="center"/>
              <w:outlineLvl w:val="0"/>
            </w:pPr>
            <w:r>
              <w:t>226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A6E03C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468913.55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99491D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4187866.52</w:t>
            </w:r>
          </w:p>
        </w:tc>
      </w:tr>
      <w:tr w:rsidR="00D20309" w:rsidRPr="00391DF2" w14:paraId="7AF7F68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B2614FC" w14:textId="77777777" w:rsidR="00D20309" w:rsidRDefault="00D20309" w:rsidP="00DB1214">
            <w:pPr>
              <w:jc w:val="center"/>
              <w:outlineLvl w:val="0"/>
            </w:pPr>
            <w:r>
              <w:t>227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EFFDA9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468897.43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870D06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4187846.33</w:t>
            </w:r>
          </w:p>
        </w:tc>
      </w:tr>
      <w:tr w:rsidR="00D20309" w:rsidRPr="00391DF2" w14:paraId="444596C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5BA7816" w14:textId="77777777" w:rsidR="00D20309" w:rsidRDefault="00D20309" w:rsidP="00DB1214">
            <w:pPr>
              <w:jc w:val="center"/>
              <w:outlineLvl w:val="0"/>
            </w:pPr>
            <w:r>
              <w:t>228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D9D97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468884.44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1B7690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4187830.05</w:t>
            </w:r>
          </w:p>
        </w:tc>
      </w:tr>
      <w:tr w:rsidR="00D20309" w:rsidRPr="00391DF2" w14:paraId="1A23D20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CB50FBA" w14:textId="77777777" w:rsidR="00D20309" w:rsidRDefault="00D20309" w:rsidP="00DB1214">
            <w:pPr>
              <w:jc w:val="center"/>
              <w:outlineLvl w:val="0"/>
            </w:pPr>
            <w:r>
              <w:t>229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929337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468885.23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CA7BDA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4187823.02</w:t>
            </w:r>
          </w:p>
        </w:tc>
      </w:tr>
      <w:tr w:rsidR="00D20309" w:rsidRPr="00391DF2" w14:paraId="751C1CE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B3D94B5" w14:textId="77777777" w:rsidR="00D20309" w:rsidRDefault="00D20309" w:rsidP="00DB1214">
            <w:pPr>
              <w:jc w:val="center"/>
              <w:outlineLvl w:val="0"/>
            </w:pPr>
            <w:r>
              <w:t>230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47EE41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468926.04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301BF7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4187790.45</w:t>
            </w:r>
          </w:p>
        </w:tc>
      </w:tr>
      <w:tr w:rsidR="00D20309" w:rsidRPr="00391DF2" w14:paraId="0CB81AD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28D21AF" w14:textId="77777777" w:rsidR="00D20309" w:rsidRDefault="00D20309" w:rsidP="00DB1214">
            <w:pPr>
              <w:jc w:val="center"/>
              <w:outlineLvl w:val="0"/>
            </w:pPr>
            <w:r>
              <w:t>231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B5212A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468933.07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6A2C04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4187791.24</w:t>
            </w:r>
          </w:p>
        </w:tc>
      </w:tr>
      <w:tr w:rsidR="00D20309" w:rsidRPr="00391DF2" w14:paraId="5FAD473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DE9C3C2" w14:textId="77777777" w:rsidR="00D20309" w:rsidRDefault="00D20309" w:rsidP="00DB1214">
            <w:pPr>
              <w:jc w:val="center"/>
              <w:outlineLvl w:val="0"/>
            </w:pPr>
            <w:r>
              <w:t>232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C07984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468946.06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A6AD65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4187807.52</w:t>
            </w:r>
          </w:p>
        </w:tc>
      </w:tr>
      <w:tr w:rsidR="00D20309" w:rsidRPr="00391DF2" w14:paraId="03D5128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5927FCC" w14:textId="77777777" w:rsidR="00D20309" w:rsidRDefault="00D20309" w:rsidP="00DB1214">
            <w:pPr>
              <w:jc w:val="center"/>
              <w:outlineLvl w:val="0"/>
            </w:pPr>
            <w:r>
              <w:t>233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03D750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468962.18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0BF3EB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4187827.71</w:t>
            </w:r>
          </w:p>
        </w:tc>
      </w:tr>
      <w:tr w:rsidR="00D20309" w:rsidRPr="00391DF2" w14:paraId="742EB88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0337831" w14:textId="77777777" w:rsidR="00D20309" w:rsidRDefault="00D20309" w:rsidP="00DB1214">
            <w:pPr>
              <w:jc w:val="center"/>
              <w:outlineLvl w:val="0"/>
            </w:pPr>
            <w:r>
              <w:t>234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196B26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468978.29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D47525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4187847.90</w:t>
            </w:r>
          </w:p>
        </w:tc>
      </w:tr>
      <w:tr w:rsidR="00D20309" w:rsidRPr="00391DF2" w14:paraId="0B021D2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6A2CF2" w14:textId="77777777" w:rsidR="00D20309" w:rsidRDefault="00D20309" w:rsidP="00DB1214">
            <w:pPr>
              <w:jc w:val="center"/>
              <w:outlineLvl w:val="0"/>
            </w:pPr>
            <w:r>
              <w:lastRenderedPageBreak/>
              <w:t>235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74B1D5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468994.41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7B1CC9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4187868.09</w:t>
            </w:r>
          </w:p>
        </w:tc>
      </w:tr>
      <w:tr w:rsidR="00D20309" w:rsidRPr="00391DF2" w14:paraId="0841436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B258E1A" w14:textId="77777777" w:rsidR="00D20309" w:rsidRDefault="00D20309" w:rsidP="00DB1214">
            <w:pPr>
              <w:jc w:val="center"/>
              <w:outlineLvl w:val="0"/>
            </w:pPr>
            <w:r>
              <w:t>236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AC95DF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469010.52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A27144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4187888.28</w:t>
            </w:r>
          </w:p>
        </w:tc>
      </w:tr>
      <w:tr w:rsidR="00D20309" w:rsidRPr="00391DF2" w14:paraId="6782013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AC2AF70" w14:textId="77777777" w:rsidR="00D20309" w:rsidRDefault="00D20309" w:rsidP="00DB1214">
            <w:pPr>
              <w:jc w:val="center"/>
              <w:outlineLvl w:val="0"/>
            </w:pPr>
            <w:r>
              <w:t>237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9D1354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469026.64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9F6AE1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4187908.47</w:t>
            </w:r>
          </w:p>
        </w:tc>
      </w:tr>
      <w:tr w:rsidR="00D20309" w:rsidRPr="00391DF2" w14:paraId="2EA3BD9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174CEA2" w14:textId="77777777" w:rsidR="00D20309" w:rsidRDefault="00D20309" w:rsidP="00DB1214">
            <w:pPr>
              <w:jc w:val="center"/>
              <w:outlineLvl w:val="0"/>
            </w:pPr>
            <w:r>
              <w:t>238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927CCC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469042.75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6E8DE4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4187928.67</w:t>
            </w:r>
          </w:p>
        </w:tc>
      </w:tr>
      <w:tr w:rsidR="00D20309" w:rsidRPr="00391DF2" w14:paraId="7031BF6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AACBFAA" w14:textId="77777777" w:rsidR="00D20309" w:rsidRDefault="00D20309" w:rsidP="00DB1214">
            <w:pPr>
              <w:jc w:val="center"/>
              <w:outlineLvl w:val="0"/>
            </w:pPr>
            <w:r>
              <w:t>239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041C1F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469058.87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5BBC99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4187948.86</w:t>
            </w:r>
          </w:p>
        </w:tc>
      </w:tr>
      <w:tr w:rsidR="00D20309" w:rsidRPr="00391DF2" w14:paraId="246944A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87F369" w14:textId="77777777" w:rsidR="00D20309" w:rsidRDefault="00D20309" w:rsidP="00DB1214">
            <w:pPr>
              <w:jc w:val="center"/>
              <w:outlineLvl w:val="0"/>
            </w:pPr>
            <w:r>
              <w:t>240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D91D0B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469074.98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E00166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4187969.05</w:t>
            </w:r>
          </w:p>
        </w:tc>
      </w:tr>
      <w:tr w:rsidR="00D20309" w:rsidRPr="00391DF2" w14:paraId="1842236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57C0B44" w14:textId="77777777" w:rsidR="00D20309" w:rsidRDefault="00D20309" w:rsidP="00DB1214">
            <w:pPr>
              <w:jc w:val="center"/>
              <w:outlineLvl w:val="0"/>
            </w:pPr>
            <w:r>
              <w:t>241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2C923E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469091.10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973BDB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4187989.24</w:t>
            </w:r>
          </w:p>
        </w:tc>
      </w:tr>
      <w:tr w:rsidR="00D20309" w:rsidRPr="00391DF2" w14:paraId="375B601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C54B494" w14:textId="77777777" w:rsidR="00D20309" w:rsidRDefault="00D20309" w:rsidP="00DB1214">
            <w:pPr>
              <w:jc w:val="center"/>
              <w:outlineLvl w:val="0"/>
            </w:pPr>
            <w:r>
              <w:t>242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8A0784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469107.21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F32B51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4188009.43</w:t>
            </w:r>
          </w:p>
        </w:tc>
      </w:tr>
      <w:tr w:rsidR="00D20309" w:rsidRPr="00391DF2" w14:paraId="1725549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7825FE5" w14:textId="77777777" w:rsidR="00D20309" w:rsidRDefault="00D20309" w:rsidP="00DB1214">
            <w:pPr>
              <w:jc w:val="center"/>
              <w:outlineLvl w:val="0"/>
            </w:pPr>
            <w:r>
              <w:t>243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FA5B29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469123.33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2C192B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4188029.62</w:t>
            </w:r>
          </w:p>
        </w:tc>
      </w:tr>
      <w:tr w:rsidR="00D20309" w:rsidRPr="00391DF2" w14:paraId="552227D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E29DE00" w14:textId="77777777" w:rsidR="00D20309" w:rsidRDefault="00D20309" w:rsidP="00DB1214">
            <w:pPr>
              <w:jc w:val="center"/>
              <w:outlineLvl w:val="0"/>
            </w:pPr>
            <w:r>
              <w:t>244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73656A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469139.44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AA633E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4188049.81</w:t>
            </w:r>
          </w:p>
        </w:tc>
      </w:tr>
      <w:tr w:rsidR="00D20309" w:rsidRPr="00391DF2" w14:paraId="6B6EAF7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A5E635B" w14:textId="77777777" w:rsidR="00D20309" w:rsidRDefault="00D20309" w:rsidP="00DB1214">
            <w:pPr>
              <w:jc w:val="center"/>
              <w:outlineLvl w:val="0"/>
            </w:pPr>
            <w:r>
              <w:t>245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216592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469155.56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E66DE6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4188070.01</w:t>
            </w:r>
          </w:p>
        </w:tc>
      </w:tr>
      <w:tr w:rsidR="00D20309" w:rsidRPr="00391DF2" w14:paraId="4EBE20D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104F56B5" w14:textId="77777777" w:rsidR="00D20309" w:rsidRPr="00391DF2" w:rsidRDefault="00D20309" w:rsidP="00DB1214">
            <w:pPr>
              <w:jc w:val="center"/>
              <w:outlineLvl w:val="0"/>
            </w:pPr>
            <w:r>
              <w:t>28</w:t>
            </w:r>
          </w:p>
        </w:tc>
      </w:tr>
      <w:tr w:rsidR="00D20309" w:rsidRPr="00391DF2" w14:paraId="1200F97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6EFDBB34" w14:textId="77777777" w:rsidR="00D20309" w:rsidRPr="00391DF2" w:rsidRDefault="00D20309" w:rsidP="00DB1214">
            <w:pPr>
              <w:jc w:val="center"/>
              <w:outlineLvl w:val="0"/>
            </w:pPr>
            <w:r>
              <w:t>246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703AC7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469074.10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2FBD40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4188191.47</w:t>
            </w:r>
          </w:p>
        </w:tc>
      </w:tr>
      <w:tr w:rsidR="00D20309" w:rsidRPr="00391DF2" w14:paraId="46F257D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4A70030F" w14:textId="77777777" w:rsidR="00D20309" w:rsidRPr="00391DF2" w:rsidRDefault="00D20309" w:rsidP="00DB1214">
            <w:pPr>
              <w:jc w:val="center"/>
              <w:outlineLvl w:val="0"/>
            </w:pPr>
            <w:r>
              <w:t>247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6322E5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469062.96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E289BE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4188177.50</w:t>
            </w:r>
          </w:p>
        </w:tc>
      </w:tr>
      <w:tr w:rsidR="00D20309" w:rsidRPr="00391DF2" w14:paraId="5C4C5B7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A1FD7C6" w14:textId="77777777" w:rsidR="00D20309" w:rsidRPr="00391DF2" w:rsidRDefault="00D20309" w:rsidP="00DB1214">
            <w:pPr>
              <w:jc w:val="center"/>
              <w:outlineLvl w:val="0"/>
            </w:pPr>
            <w:r>
              <w:t>248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2A5A1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469046.84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73235F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4188157.32</w:t>
            </w:r>
          </w:p>
        </w:tc>
      </w:tr>
      <w:tr w:rsidR="00D20309" w:rsidRPr="00391DF2" w14:paraId="651A5CF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85D698C" w14:textId="77777777" w:rsidR="00D20309" w:rsidRPr="00391DF2" w:rsidRDefault="00D20309" w:rsidP="00DB1214">
            <w:pPr>
              <w:jc w:val="center"/>
              <w:outlineLvl w:val="0"/>
            </w:pPr>
            <w:r>
              <w:t>249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2A71C1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469030.73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FED7E7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4188137.13</w:t>
            </w:r>
          </w:p>
        </w:tc>
      </w:tr>
      <w:tr w:rsidR="00D20309" w:rsidRPr="00391DF2" w14:paraId="6602E76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6D94F3" w14:textId="77777777" w:rsidR="00D20309" w:rsidRPr="00391DF2" w:rsidRDefault="00D20309" w:rsidP="00DB1214">
            <w:pPr>
              <w:jc w:val="center"/>
              <w:outlineLvl w:val="0"/>
            </w:pPr>
            <w:r>
              <w:t>250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9F7F59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469014.61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896388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4188116.94</w:t>
            </w:r>
          </w:p>
        </w:tc>
      </w:tr>
      <w:tr w:rsidR="00D20309" w:rsidRPr="00391DF2" w14:paraId="6A34CD1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875721B" w14:textId="77777777" w:rsidR="00D20309" w:rsidRPr="00391DF2" w:rsidRDefault="00D20309" w:rsidP="00DB1214">
            <w:pPr>
              <w:jc w:val="center"/>
              <w:outlineLvl w:val="0"/>
            </w:pPr>
            <w:r>
              <w:t>251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CA7350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468998.50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5AAF2E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4188096.75</w:t>
            </w:r>
          </w:p>
        </w:tc>
      </w:tr>
      <w:tr w:rsidR="00D20309" w:rsidRPr="00391DF2" w14:paraId="3AF90FF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6AD21BC" w14:textId="77777777" w:rsidR="00D20309" w:rsidRPr="00391DF2" w:rsidRDefault="00D20309" w:rsidP="00DB1214">
            <w:pPr>
              <w:jc w:val="center"/>
              <w:outlineLvl w:val="0"/>
            </w:pPr>
            <w:r>
              <w:t>252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AF3E11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468982.39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910221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4188076.56</w:t>
            </w:r>
          </w:p>
        </w:tc>
      </w:tr>
      <w:tr w:rsidR="00D20309" w:rsidRPr="00391DF2" w14:paraId="6E98E07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FE76739" w14:textId="77777777" w:rsidR="00D20309" w:rsidRPr="00391DF2" w:rsidRDefault="00D20309" w:rsidP="00DB1214">
            <w:pPr>
              <w:jc w:val="center"/>
              <w:outlineLvl w:val="0"/>
            </w:pPr>
            <w:r>
              <w:t>253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B7001B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468966.27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2FFE8F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4188056.36</w:t>
            </w:r>
          </w:p>
        </w:tc>
      </w:tr>
      <w:tr w:rsidR="00D20309" w:rsidRPr="00391DF2" w14:paraId="5574EEA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9E8DAF2" w14:textId="77777777" w:rsidR="00D20309" w:rsidRPr="00391DF2" w:rsidRDefault="00D20309" w:rsidP="00DB1214">
            <w:pPr>
              <w:jc w:val="center"/>
              <w:outlineLvl w:val="0"/>
            </w:pPr>
            <w:r>
              <w:t>254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524775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468950.16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3022C9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4188036.17</w:t>
            </w:r>
          </w:p>
        </w:tc>
      </w:tr>
      <w:tr w:rsidR="00D20309" w:rsidRPr="00391DF2" w14:paraId="0244250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1F34732" w14:textId="77777777" w:rsidR="00D20309" w:rsidRPr="00391DF2" w:rsidRDefault="00D20309" w:rsidP="00DB1214">
            <w:pPr>
              <w:jc w:val="center"/>
              <w:outlineLvl w:val="0"/>
            </w:pPr>
            <w:r>
              <w:t>255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CFEFF2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468934.04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D90AC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4188015.98</w:t>
            </w:r>
          </w:p>
        </w:tc>
      </w:tr>
      <w:tr w:rsidR="00D20309" w:rsidRPr="00391DF2" w14:paraId="44E9B37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B4C49DE" w14:textId="77777777" w:rsidR="00D20309" w:rsidRPr="00391DF2" w:rsidRDefault="00D20309" w:rsidP="00DB1214">
            <w:pPr>
              <w:jc w:val="center"/>
              <w:outlineLvl w:val="0"/>
            </w:pPr>
            <w:r>
              <w:t>256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8BA8D7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468917.93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7D1C11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4187995.79</w:t>
            </w:r>
          </w:p>
        </w:tc>
      </w:tr>
      <w:tr w:rsidR="00D20309" w:rsidRPr="00391DF2" w14:paraId="5A4A302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49728B5" w14:textId="77777777" w:rsidR="00D20309" w:rsidRPr="00391DF2" w:rsidRDefault="00D20309" w:rsidP="00DB1214">
            <w:pPr>
              <w:jc w:val="center"/>
              <w:outlineLvl w:val="0"/>
            </w:pPr>
            <w:r>
              <w:t>257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6019C5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468901.81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6D7A7B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4187975.60</w:t>
            </w:r>
          </w:p>
        </w:tc>
      </w:tr>
      <w:tr w:rsidR="00D20309" w:rsidRPr="00391DF2" w14:paraId="532C273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B275BF4" w14:textId="77777777" w:rsidR="00D20309" w:rsidRPr="00391DF2" w:rsidRDefault="00D20309" w:rsidP="00DB1214">
            <w:pPr>
              <w:jc w:val="center"/>
              <w:outlineLvl w:val="0"/>
            </w:pPr>
            <w:r>
              <w:t>258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FFF9A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468885.70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BD7DC5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4187955.41</w:t>
            </w:r>
          </w:p>
        </w:tc>
      </w:tr>
      <w:tr w:rsidR="00D20309" w:rsidRPr="00391DF2" w14:paraId="4CB879C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FE9DC92" w14:textId="77777777" w:rsidR="00D20309" w:rsidRPr="00391DF2" w:rsidRDefault="00D20309" w:rsidP="00DB1214">
            <w:pPr>
              <w:jc w:val="center"/>
              <w:outlineLvl w:val="0"/>
            </w:pPr>
            <w:r>
              <w:t>259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9BFBA9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468869.58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B65D56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4187935.22</w:t>
            </w:r>
          </w:p>
        </w:tc>
      </w:tr>
      <w:tr w:rsidR="00D20309" w:rsidRPr="00391DF2" w14:paraId="68578CD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C24AB52" w14:textId="77777777" w:rsidR="00D20309" w:rsidRPr="00391DF2" w:rsidRDefault="00D20309" w:rsidP="00DB1214">
            <w:pPr>
              <w:jc w:val="center"/>
              <w:outlineLvl w:val="0"/>
            </w:pPr>
            <w:r>
              <w:t>260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5CD557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468853.47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1536BB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4187915.02</w:t>
            </w:r>
          </w:p>
        </w:tc>
      </w:tr>
      <w:tr w:rsidR="00D20309" w:rsidRPr="00391DF2" w14:paraId="19FED7B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1C2F3A5" w14:textId="77777777" w:rsidR="00D20309" w:rsidRPr="00391DF2" w:rsidRDefault="00D20309" w:rsidP="00DB1214">
            <w:pPr>
              <w:jc w:val="center"/>
              <w:outlineLvl w:val="0"/>
            </w:pPr>
            <w:r>
              <w:t>261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F09A4C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468837.35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002799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4187894.84</w:t>
            </w:r>
          </w:p>
        </w:tc>
      </w:tr>
      <w:tr w:rsidR="00D20309" w:rsidRPr="00391DF2" w14:paraId="1CE4FCB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0A7579B" w14:textId="77777777" w:rsidR="00D20309" w:rsidRPr="00391DF2" w:rsidRDefault="00D20309" w:rsidP="00DB1214">
            <w:pPr>
              <w:jc w:val="center"/>
              <w:outlineLvl w:val="0"/>
            </w:pPr>
            <w:r>
              <w:t>262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ED8CF5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468824.36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E981ED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4187878.55</w:t>
            </w:r>
          </w:p>
        </w:tc>
      </w:tr>
      <w:tr w:rsidR="00D20309" w:rsidRPr="00391DF2" w14:paraId="30E3C56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7BF0E89" w14:textId="77777777" w:rsidR="00D20309" w:rsidRPr="00391DF2" w:rsidRDefault="00D20309" w:rsidP="00DB1214">
            <w:pPr>
              <w:jc w:val="center"/>
              <w:outlineLvl w:val="0"/>
            </w:pPr>
            <w:r>
              <w:t>263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79D57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468825.15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A2E64F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4187871.52</w:t>
            </w:r>
          </w:p>
        </w:tc>
      </w:tr>
      <w:tr w:rsidR="00D20309" w:rsidRPr="00391DF2" w14:paraId="2293B41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D17BA75" w14:textId="77777777" w:rsidR="00D20309" w:rsidRPr="00391DF2" w:rsidRDefault="00D20309" w:rsidP="00DB1214">
            <w:pPr>
              <w:jc w:val="center"/>
              <w:outlineLvl w:val="0"/>
            </w:pPr>
            <w:r>
              <w:t>264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258F86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468865.96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A3DDEA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4187838.95</w:t>
            </w:r>
          </w:p>
        </w:tc>
      </w:tr>
      <w:tr w:rsidR="00D20309" w:rsidRPr="00391DF2" w14:paraId="29A71B6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76FC346" w14:textId="77777777" w:rsidR="00D20309" w:rsidRPr="00391DF2" w:rsidRDefault="00D20309" w:rsidP="00DB1214">
            <w:pPr>
              <w:jc w:val="center"/>
              <w:outlineLvl w:val="0"/>
            </w:pPr>
            <w:r>
              <w:t>265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5A318C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468872.99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CF9E3D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4187839.74</w:t>
            </w:r>
          </w:p>
        </w:tc>
      </w:tr>
      <w:tr w:rsidR="00D20309" w:rsidRPr="00391DF2" w14:paraId="07F030A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AD420C2" w14:textId="77777777" w:rsidR="00D20309" w:rsidRPr="00391DF2" w:rsidRDefault="00D20309" w:rsidP="00DB1214">
            <w:pPr>
              <w:jc w:val="center"/>
              <w:outlineLvl w:val="0"/>
            </w:pPr>
            <w:r>
              <w:t>266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6F9652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468885.98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8A974B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4187856.02</w:t>
            </w:r>
          </w:p>
        </w:tc>
      </w:tr>
      <w:tr w:rsidR="00D20309" w:rsidRPr="00391DF2" w14:paraId="1AE3FB7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4876723" w14:textId="77777777" w:rsidR="00D20309" w:rsidRPr="00391DF2" w:rsidRDefault="00D20309" w:rsidP="00DB1214">
            <w:pPr>
              <w:jc w:val="center"/>
              <w:outlineLvl w:val="0"/>
            </w:pPr>
            <w:r>
              <w:t>267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98C75D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468902.10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C91A7E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4187876.21</w:t>
            </w:r>
          </w:p>
        </w:tc>
      </w:tr>
      <w:tr w:rsidR="00D20309" w:rsidRPr="00391DF2" w14:paraId="4100BC3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7324824" w14:textId="77777777" w:rsidR="00D20309" w:rsidRPr="00391DF2" w:rsidRDefault="00D20309" w:rsidP="00DB1214">
            <w:pPr>
              <w:jc w:val="center"/>
              <w:outlineLvl w:val="0"/>
            </w:pPr>
            <w:r>
              <w:t>268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F064CF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468918.21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FC483C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4187896.40</w:t>
            </w:r>
          </w:p>
        </w:tc>
      </w:tr>
      <w:tr w:rsidR="00D20309" w:rsidRPr="00391DF2" w14:paraId="491D4FC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4417008" w14:textId="77777777" w:rsidR="00D20309" w:rsidRPr="00391DF2" w:rsidRDefault="00D20309" w:rsidP="00DB1214">
            <w:pPr>
              <w:jc w:val="center"/>
              <w:outlineLvl w:val="0"/>
            </w:pPr>
            <w:r>
              <w:t>269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D73CBE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468934.33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E6162F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4187916.60</w:t>
            </w:r>
          </w:p>
        </w:tc>
      </w:tr>
      <w:tr w:rsidR="00D20309" w:rsidRPr="00391DF2" w14:paraId="4716461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4896C4B" w14:textId="77777777" w:rsidR="00D20309" w:rsidRPr="00391DF2" w:rsidRDefault="00D20309" w:rsidP="00DB1214">
            <w:pPr>
              <w:jc w:val="center"/>
              <w:outlineLvl w:val="0"/>
            </w:pPr>
            <w:r>
              <w:t>270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70C302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468950.44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9A0C0E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4187936.79</w:t>
            </w:r>
          </w:p>
        </w:tc>
      </w:tr>
      <w:tr w:rsidR="00D20309" w:rsidRPr="00391DF2" w14:paraId="26313D6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C8C0C8B" w14:textId="77777777" w:rsidR="00D20309" w:rsidRPr="00391DF2" w:rsidRDefault="00D20309" w:rsidP="00DB1214">
            <w:pPr>
              <w:jc w:val="center"/>
              <w:outlineLvl w:val="0"/>
            </w:pPr>
            <w:r>
              <w:t>271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3C9F3B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468966.56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5973DF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4187956.98</w:t>
            </w:r>
          </w:p>
        </w:tc>
      </w:tr>
      <w:tr w:rsidR="00D20309" w:rsidRPr="00391DF2" w14:paraId="47273BF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A0E020B" w14:textId="77777777" w:rsidR="00D20309" w:rsidRPr="00391DF2" w:rsidRDefault="00D20309" w:rsidP="00DB1214">
            <w:pPr>
              <w:jc w:val="center"/>
              <w:outlineLvl w:val="0"/>
            </w:pPr>
            <w:r>
              <w:t>272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671477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468982.67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2CFC0E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4187977.17</w:t>
            </w:r>
          </w:p>
        </w:tc>
      </w:tr>
      <w:tr w:rsidR="00D20309" w:rsidRPr="00391DF2" w14:paraId="70CE2A4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73591AF" w14:textId="77777777" w:rsidR="00D20309" w:rsidRPr="00391DF2" w:rsidRDefault="00D20309" w:rsidP="00DB1214">
            <w:pPr>
              <w:jc w:val="center"/>
              <w:outlineLvl w:val="0"/>
            </w:pPr>
            <w:r>
              <w:t>273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D22BD9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468998.79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8CF391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4187997.36</w:t>
            </w:r>
          </w:p>
        </w:tc>
      </w:tr>
      <w:tr w:rsidR="00D20309" w:rsidRPr="00391DF2" w14:paraId="171840A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037E5F7" w14:textId="77777777" w:rsidR="00D20309" w:rsidRPr="00391DF2" w:rsidRDefault="00D20309" w:rsidP="00DB1214">
            <w:pPr>
              <w:jc w:val="center"/>
              <w:outlineLvl w:val="0"/>
            </w:pPr>
            <w:r>
              <w:t>274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B7E135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469014.90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EB9C06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4188017.55</w:t>
            </w:r>
          </w:p>
        </w:tc>
      </w:tr>
      <w:tr w:rsidR="00D20309" w:rsidRPr="00391DF2" w14:paraId="5344CD2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875612C" w14:textId="77777777" w:rsidR="00D20309" w:rsidRPr="00391DF2" w:rsidRDefault="00D20309" w:rsidP="00DB1214">
            <w:pPr>
              <w:jc w:val="center"/>
              <w:outlineLvl w:val="0"/>
            </w:pPr>
            <w:r>
              <w:t>275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A1D9D4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469031.02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D28049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4188037.74</w:t>
            </w:r>
          </w:p>
        </w:tc>
      </w:tr>
      <w:tr w:rsidR="00D20309" w:rsidRPr="00391DF2" w14:paraId="1D6BE6B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17E2E47" w14:textId="77777777" w:rsidR="00D20309" w:rsidRPr="00391DF2" w:rsidRDefault="00D20309" w:rsidP="00DB1214">
            <w:pPr>
              <w:jc w:val="center"/>
              <w:outlineLvl w:val="0"/>
            </w:pPr>
            <w:r>
              <w:t>276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0C2119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469047.13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02A9A3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4188057.94</w:t>
            </w:r>
          </w:p>
        </w:tc>
      </w:tr>
      <w:tr w:rsidR="00D20309" w:rsidRPr="00391DF2" w14:paraId="5D1AECF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F7E91B5" w14:textId="77777777" w:rsidR="00D20309" w:rsidRPr="00391DF2" w:rsidRDefault="00D20309" w:rsidP="00DB1214">
            <w:pPr>
              <w:jc w:val="center"/>
              <w:outlineLvl w:val="0"/>
            </w:pPr>
            <w:r>
              <w:t>277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5A8B26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469063.24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3D2127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4188078.13</w:t>
            </w:r>
          </w:p>
        </w:tc>
      </w:tr>
      <w:tr w:rsidR="00D20309" w:rsidRPr="00391DF2" w14:paraId="27BF757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D00BCAE" w14:textId="77777777" w:rsidR="00D20309" w:rsidRPr="00391DF2" w:rsidRDefault="00D20309" w:rsidP="00DB1214">
            <w:pPr>
              <w:jc w:val="center"/>
              <w:outlineLvl w:val="0"/>
            </w:pPr>
            <w:r>
              <w:t>278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05344F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469079.36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58984F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4188098.32</w:t>
            </w:r>
          </w:p>
        </w:tc>
      </w:tr>
      <w:tr w:rsidR="00D20309" w:rsidRPr="00391DF2" w14:paraId="24BF08E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70924DF" w14:textId="77777777" w:rsidR="00D20309" w:rsidRPr="00391DF2" w:rsidRDefault="00D20309" w:rsidP="00DB1214">
            <w:pPr>
              <w:jc w:val="center"/>
              <w:outlineLvl w:val="0"/>
            </w:pPr>
            <w:r>
              <w:t>279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4D8816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469095.47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0E88EE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4188118.51</w:t>
            </w:r>
          </w:p>
        </w:tc>
      </w:tr>
      <w:tr w:rsidR="00D20309" w:rsidRPr="00391DF2" w14:paraId="1FD9898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FC4C5B4" w14:textId="77777777" w:rsidR="00D20309" w:rsidRPr="00391DF2" w:rsidRDefault="00D20309" w:rsidP="00DB1214">
            <w:pPr>
              <w:jc w:val="center"/>
              <w:outlineLvl w:val="0"/>
            </w:pPr>
            <w:r>
              <w:t>280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AE1710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469111.59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5BA86F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4188138.70</w:t>
            </w:r>
          </w:p>
        </w:tc>
      </w:tr>
      <w:tr w:rsidR="00D20309" w:rsidRPr="00391DF2" w14:paraId="6ACEDC2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77CDB6C" w14:textId="77777777" w:rsidR="00D20309" w:rsidRPr="00391DF2" w:rsidRDefault="00D20309" w:rsidP="00DB1214">
            <w:pPr>
              <w:jc w:val="center"/>
              <w:outlineLvl w:val="0"/>
            </w:pPr>
            <w:r>
              <w:t>281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BFABBF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469122.73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D09C4C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4188152.66</w:t>
            </w:r>
          </w:p>
        </w:tc>
      </w:tr>
      <w:tr w:rsidR="00D20309" w:rsidRPr="00391DF2" w14:paraId="63A0CBC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CE0F0E1" w14:textId="77777777" w:rsidR="00D20309" w:rsidRPr="00391DF2" w:rsidRDefault="00D20309" w:rsidP="00DB1214">
            <w:pPr>
              <w:jc w:val="center"/>
              <w:outlineLvl w:val="0"/>
            </w:pPr>
            <w:r>
              <w:t>282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C85B57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469121.94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08E71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4188159.68</w:t>
            </w:r>
          </w:p>
        </w:tc>
      </w:tr>
      <w:tr w:rsidR="00D20309" w:rsidRPr="00391DF2" w14:paraId="20ED96A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AB6E2A5" w14:textId="77777777" w:rsidR="00D20309" w:rsidRDefault="00D20309" w:rsidP="00DB1214">
            <w:pPr>
              <w:jc w:val="center"/>
              <w:outlineLvl w:val="0"/>
            </w:pPr>
            <w:r>
              <w:t>283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5219AC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469081.12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53A842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4188192.26</w:t>
            </w:r>
          </w:p>
        </w:tc>
      </w:tr>
      <w:tr w:rsidR="00D20309" w:rsidRPr="00391DF2" w14:paraId="6728F74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55BA4D01" w14:textId="77777777" w:rsidR="00D20309" w:rsidRPr="00862C8C" w:rsidRDefault="00D20309" w:rsidP="00DB1214">
            <w:pPr>
              <w:jc w:val="center"/>
              <w:rPr>
                <w:color w:val="000000"/>
              </w:rPr>
            </w:pPr>
            <w:r w:rsidRPr="00862C8C">
              <w:rPr>
                <w:color w:val="000000"/>
              </w:rPr>
              <w:t>29</w:t>
            </w:r>
          </w:p>
        </w:tc>
      </w:tr>
      <w:tr w:rsidR="00D20309" w:rsidRPr="00391DF2" w14:paraId="4935CE8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9A254ED" w14:textId="77777777" w:rsidR="00D20309" w:rsidRPr="00391DF2" w:rsidRDefault="00D20309" w:rsidP="00DB1214">
            <w:pPr>
              <w:jc w:val="center"/>
              <w:outlineLvl w:val="0"/>
            </w:pPr>
            <w:r>
              <w:t>284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3A0D98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469062.65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CC6945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4188201.16</w:t>
            </w:r>
          </w:p>
        </w:tc>
      </w:tr>
      <w:tr w:rsidR="00D20309" w:rsidRPr="00391DF2" w14:paraId="56B8078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0420E94" w14:textId="77777777" w:rsidR="00D20309" w:rsidRPr="00391DF2" w:rsidRDefault="00D20309" w:rsidP="00DB1214">
            <w:pPr>
              <w:jc w:val="center"/>
              <w:outlineLvl w:val="0"/>
            </w:pPr>
            <w:r>
              <w:t>285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1361A4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469061.86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39C1AA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4188208.19</w:t>
            </w:r>
          </w:p>
        </w:tc>
      </w:tr>
      <w:tr w:rsidR="00D20309" w:rsidRPr="00391DF2" w14:paraId="7D64643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D05DE72" w14:textId="77777777" w:rsidR="00D20309" w:rsidRPr="00391DF2" w:rsidRDefault="00D20309" w:rsidP="00DB1214">
            <w:pPr>
              <w:jc w:val="center"/>
              <w:outlineLvl w:val="0"/>
            </w:pPr>
            <w:r>
              <w:t>286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533A6C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469021.04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992521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4188240.76</w:t>
            </w:r>
          </w:p>
        </w:tc>
      </w:tr>
      <w:tr w:rsidR="00D20309" w:rsidRPr="00391DF2" w14:paraId="358ABC8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F64A736" w14:textId="77777777" w:rsidR="00D20309" w:rsidRPr="00391DF2" w:rsidRDefault="00D20309" w:rsidP="00DB1214">
            <w:pPr>
              <w:jc w:val="center"/>
              <w:outlineLvl w:val="0"/>
            </w:pPr>
            <w:r>
              <w:t>287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36F7C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469014.02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703BD8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4188239.97</w:t>
            </w:r>
          </w:p>
        </w:tc>
      </w:tr>
      <w:tr w:rsidR="00D20309" w:rsidRPr="00391DF2" w14:paraId="0EF01D9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66F9B1A" w14:textId="77777777" w:rsidR="00D20309" w:rsidRPr="00391DF2" w:rsidRDefault="00D20309" w:rsidP="00DB1214">
            <w:pPr>
              <w:jc w:val="center"/>
              <w:outlineLvl w:val="0"/>
            </w:pPr>
            <w:r>
              <w:t>288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29E0B4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469002.88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423DD5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4188226.02</w:t>
            </w:r>
          </w:p>
        </w:tc>
      </w:tr>
      <w:tr w:rsidR="00D20309" w:rsidRPr="00391DF2" w14:paraId="558CB73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CAB02EB" w14:textId="77777777" w:rsidR="00D20309" w:rsidRPr="00391DF2" w:rsidRDefault="00D20309" w:rsidP="00DB1214">
            <w:pPr>
              <w:jc w:val="center"/>
              <w:outlineLvl w:val="0"/>
            </w:pPr>
            <w:r>
              <w:t>289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79BB08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468986.76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AD0565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4188205.82</w:t>
            </w:r>
          </w:p>
        </w:tc>
      </w:tr>
      <w:tr w:rsidR="00D20309" w:rsidRPr="00391DF2" w14:paraId="24A4D9B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25CDB8C" w14:textId="77777777" w:rsidR="00D20309" w:rsidRPr="00391DF2" w:rsidRDefault="00D20309" w:rsidP="00DB1214">
            <w:pPr>
              <w:jc w:val="center"/>
              <w:outlineLvl w:val="0"/>
            </w:pPr>
            <w:r>
              <w:t>290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F5F504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468970.65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6981D3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4188185.64</w:t>
            </w:r>
          </w:p>
        </w:tc>
      </w:tr>
      <w:tr w:rsidR="00D20309" w:rsidRPr="00391DF2" w14:paraId="1725CCC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341E194" w14:textId="77777777" w:rsidR="00D20309" w:rsidRPr="00391DF2" w:rsidRDefault="00D20309" w:rsidP="00DB1214">
            <w:pPr>
              <w:jc w:val="center"/>
              <w:outlineLvl w:val="0"/>
            </w:pPr>
            <w:r>
              <w:t>291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177D44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468954.53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D1704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4188165.44</w:t>
            </w:r>
          </w:p>
        </w:tc>
      </w:tr>
      <w:tr w:rsidR="00D20309" w:rsidRPr="00391DF2" w14:paraId="3B5BE30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02E84E1" w14:textId="77777777" w:rsidR="00D20309" w:rsidRPr="00391DF2" w:rsidRDefault="00D20309" w:rsidP="00DB1214">
            <w:pPr>
              <w:jc w:val="center"/>
              <w:outlineLvl w:val="0"/>
            </w:pPr>
            <w:r>
              <w:t>292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3AC6C4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468938.42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8C1BC2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4188145.25</w:t>
            </w:r>
          </w:p>
        </w:tc>
      </w:tr>
      <w:tr w:rsidR="00D20309" w:rsidRPr="00391DF2" w14:paraId="3BFEEFB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F219308" w14:textId="77777777" w:rsidR="00D20309" w:rsidRPr="00391DF2" w:rsidRDefault="00D20309" w:rsidP="00DB1214">
            <w:pPr>
              <w:jc w:val="center"/>
              <w:outlineLvl w:val="0"/>
            </w:pPr>
            <w:r>
              <w:t>293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6126DA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468922.30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C06628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4188125.06</w:t>
            </w:r>
          </w:p>
        </w:tc>
      </w:tr>
      <w:tr w:rsidR="00D20309" w:rsidRPr="00391DF2" w14:paraId="7655B97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E3E55E8" w14:textId="77777777" w:rsidR="00D20309" w:rsidRPr="00391DF2" w:rsidRDefault="00D20309" w:rsidP="00DB1214">
            <w:pPr>
              <w:jc w:val="center"/>
              <w:outlineLvl w:val="0"/>
            </w:pPr>
            <w:r>
              <w:t>294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87281B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468906.19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BE8356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4188104.87</w:t>
            </w:r>
          </w:p>
        </w:tc>
      </w:tr>
      <w:tr w:rsidR="00D20309" w:rsidRPr="00391DF2" w14:paraId="0FDCBF0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1B8C62C" w14:textId="77777777" w:rsidR="00D20309" w:rsidRPr="00391DF2" w:rsidRDefault="00D20309" w:rsidP="00DB1214">
            <w:pPr>
              <w:jc w:val="center"/>
              <w:outlineLvl w:val="0"/>
            </w:pPr>
            <w:r>
              <w:t>295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8976BD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468890.07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40FDEA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4188084.68</w:t>
            </w:r>
          </w:p>
        </w:tc>
      </w:tr>
      <w:tr w:rsidR="00D20309" w:rsidRPr="00391DF2" w14:paraId="0A0DEC9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29A132A" w14:textId="77777777" w:rsidR="00D20309" w:rsidRPr="00391DF2" w:rsidRDefault="00D20309" w:rsidP="00DB1214">
            <w:pPr>
              <w:jc w:val="center"/>
              <w:outlineLvl w:val="0"/>
            </w:pPr>
            <w:r>
              <w:t>296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BDE0A0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468873.96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032706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4188064.48</w:t>
            </w:r>
          </w:p>
        </w:tc>
      </w:tr>
      <w:tr w:rsidR="00D20309" w:rsidRPr="00391DF2" w14:paraId="7D0E825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3393A69" w14:textId="77777777" w:rsidR="00D20309" w:rsidRPr="00391DF2" w:rsidRDefault="00D20309" w:rsidP="00DB1214">
            <w:pPr>
              <w:jc w:val="center"/>
              <w:outlineLvl w:val="0"/>
            </w:pPr>
            <w:r>
              <w:t>297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582AFC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468857.84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19E32C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4188044.29</w:t>
            </w:r>
          </w:p>
        </w:tc>
      </w:tr>
      <w:tr w:rsidR="00D20309" w:rsidRPr="00391DF2" w14:paraId="446C3FE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0ABF89C" w14:textId="77777777" w:rsidR="00D20309" w:rsidRPr="00391DF2" w:rsidRDefault="00D20309" w:rsidP="00DB1214">
            <w:pPr>
              <w:jc w:val="center"/>
              <w:outlineLvl w:val="0"/>
            </w:pPr>
            <w:r>
              <w:t>298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06D55C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468841.73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D81B79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4188024.10</w:t>
            </w:r>
          </w:p>
        </w:tc>
      </w:tr>
      <w:tr w:rsidR="00D20309" w:rsidRPr="00391DF2" w14:paraId="432A8DD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7DCF916" w14:textId="77777777" w:rsidR="00D20309" w:rsidRPr="00391DF2" w:rsidRDefault="00D20309" w:rsidP="00DB1214">
            <w:pPr>
              <w:jc w:val="center"/>
              <w:outlineLvl w:val="0"/>
            </w:pPr>
            <w:r>
              <w:t>299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34C64E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468825.62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4C70C2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4188003.91</w:t>
            </w:r>
          </w:p>
        </w:tc>
      </w:tr>
      <w:tr w:rsidR="00D20309" w:rsidRPr="00391DF2" w14:paraId="7E67C7F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29017C5" w14:textId="77777777" w:rsidR="00D20309" w:rsidRPr="00391DF2" w:rsidRDefault="00D20309" w:rsidP="00DB1214">
            <w:pPr>
              <w:jc w:val="center"/>
              <w:outlineLvl w:val="0"/>
            </w:pPr>
            <w:r>
              <w:t>300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CECAFE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468809.50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F258B9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4187983.72</w:t>
            </w:r>
          </w:p>
        </w:tc>
      </w:tr>
      <w:tr w:rsidR="00D20309" w:rsidRPr="00391DF2" w14:paraId="08E6092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E7002FC" w14:textId="77777777" w:rsidR="00D20309" w:rsidRPr="00391DF2" w:rsidRDefault="00D20309" w:rsidP="00DB1214">
            <w:pPr>
              <w:jc w:val="center"/>
              <w:outlineLvl w:val="0"/>
            </w:pPr>
            <w:r>
              <w:t>301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A2F61E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468793.39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6CAB09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4187963.52</w:t>
            </w:r>
          </w:p>
        </w:tc>
      </w:tr>
      <w:tr w:rsidR="00D20309" w:rsidRPr="00391DF2" w14:paraId="53A1597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BFA8ECF" w14:textId="77777777" w:rsidR="00D20309" w:rsidRPr="00391DF2" w:rsidRDefault="00D20309" w:rsidP="00DB1214">
            <w:pPr>
              <w:jc w:val="center"/>
              <w:outlineLvl w:val="0"/>
            </w:pPr>
            <w:r>
              <w:t>302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645936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468777.27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633FDE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4187943.34</w:t>
            </w:r>
          </w:p>
        </w:tc>
      </w:tr>
      <w:tr w:rsidR="00D20309" w:rsidRPr="00391DF2" w14:paraId="05B994C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FF136EA" w14:textId="77777777" w:rsidR="00D20309" w:rsidRPr="00391DF2" w:rsidRDefault="00D20309" w:rsidP="00DB1214">
            <w:pPr>
              <w:jc w:val="center"/>
              <w:outlineLvl w:val="0"/>
            </w:pPr>
            <w:r>
              <w:t>303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3D49A4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468764.28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E30805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4187927.05</w:t>
            </w:r>
          </w:p>
        </w:tc>
      </w:tr>
      <w:tr w:rsidR="00D20309" w:rsidRPr="00391DF2" w14:paraId="5564996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B8D6F15" w14:textId="77777777" w:rsidR="00D20309" w:rsidRPr="00391DF2" w:rsidRDefault="00D20309" w:rsidP="00DB1214">
            <w:pPr>
              <w:jc w:val="center"/>
              <w:outlineLvl w:val="0"/>
            </w:pPr>
            <w:r>
              <w:t>304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BEB5BD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468765.06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F2EE71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4187920.03</w:t>
            </w:r>
          </w:p>
        </w:tc>
      </w:tr>
      <w:tr w:rsidR="00D20309" w:rsidRPr="00391DF2" w14:paraId="4A49694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F5EC14B" w14:textId="77777777" w:rsidR="00D20309" w:rsidRPr="00391DF2" w:rsidRDefault="00D20309" w:rsidP="00DB1214">
            <w:pPr>
              <w:jc w:val="center"/>
              <w:outlineLvl w:val="0"/>
            </w:pPr>
            <w:r>
              <w:t>305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12A13C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468805.88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646196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4187887.45</w:t>
            </w:r>
          </w:p>
        </w:tc>
      </w:tr>
      <w:tr w:rsidR="00D20309" w:rsidRPr="00391DF2" w14:paraId="32C27BD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D5868A2" w14:textId="77777777" w:rsidR="00D20309" w:rsidRPr="00391DF2" w:rsidRDefault="00D20309" w:rsidP="00DB1214">
            <w:pPr>
              <w:jc w:val="center"/>
              <w:outlineLvl w:val="0"/>
            </w:pPr>
            <w:r>
              <w:t>306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3B3169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468812.91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877B0B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4187888.25</w:t>
            </w:r>
          </w:p>
        </w:tc>
      </w:tr>
      <w:tr w:rsidR="00D20309" w:rsidRPr="00391DF2" w14:paraId="4E00B03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A151B5A" w14:textId="77777777" w:rsidR="00D20309" w:rsidRPr="00391DF2" w:rsidRDefault="00D20309" w:rsidP="00DB1214">
            <w:pPr>
              <w:jc w:val="center"/>
              <w:outlineLvl w:val="0"/>
            </w:pPr>
            <w:r>
              <w:t>307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6C7336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468825.90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30B928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4187904.53</w:t>
            </w:r>
          </w:p>
        </w:tc>
      </w:tr>
      <w:tr w:rsidR="00D20309" w:rsidRPr="00391DF2" w14:paraId="01F0DF3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B74F4CB" w14:textId="77777777" w:rsidR="00D20309" w:rsidRPr="00391DF2" w:rsidRDefault="00D20309" w:rsidP="00DB1214">
            <w:pPr>
              <w:jc w:val="center"/>
              <w:outlineLvl w:val="0"/>
            </w:pPr>
            <w:r>
              <w:t>308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0DFB5D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468842.02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14EAA8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4187924.72</w:t>
            </w:r>
          </w:p>
        </w:tc>
      </w:tr>
      <w:tr w:rsidR="00D20309" w:rsidRPr="00391DF2" w14:paraId="7CD8857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0AF7F6C" w14:textId="77777777" w:rsidR="00D20309" w:rsidRPr="00391DF2" w:rsidRDefault="00D20309" w:rsidP="00DB1214">
            <w:pPr>
              <w:jc w:val="center"/>
              <w:outlineLvl w:val="0"/>
            </w:pPr>
            <w:r>
              <w:t>309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7B8083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468858.13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A1EDB8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4187944.91</w:t>
            </w:r>
          </w:p>
        </w:tc>
      </w:tr>
      <w:tr w:rsidR="00D20309" w:rsidRPr="00391DF2" w14:paraId="514C786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984DB48" w14:textId="77777777" w:rsidR="00D20309" w:rsidRPr="00391DF2" w:rsidRDefault="00D20309" w:rsidP="00DB1214">
            <w:pPr>
              <w:jc w:val="center"/>
              <w:outlineLvl w:val="0"/>
            </w:pPr>
            <w:r>
              <w:t>310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8DD23B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468874.25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6AFCCB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4187965.10</w:t>
            </w:r>
          </w:p>
        </w:tc>
      </w:tr>
      <w:tr w:rsidR="00D20309" w:rsidRPr="00391DF2" w14:paraId="741A63E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DB3894A" w14:textId="77777777" w:rsidR="00D20309" w:rsidRPr="00391DF2" w:rsidRDefault="00D20309" w:rsidP="00DB1214">
            <w:pPr>
              <w:jc w:val="center"/>
              <w:outlineLvl w:val="0"/>
            </w:pPr>
            <w:r>
              <w:t>311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BA6CA7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468890.36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8B2880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4187985.29</w:t>
            </w:r>
          </w:p>
        </w:tc>
      </w:tr>
      <w:tr w:rsidR="00D20309" w:rsidRPr="00391DF2" w14:paraId="1D85939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377F854" w14:textId="77777777" w:rsidR="00D20309" w:rsidRPr="00391DF2" w:rsidRDefault="00D20309" w:rsidP="00DB1214">
            <w:pPr>
              <w:jc w:val="center"/>
              <w:outlineLvl w:val="0"/>
            </w:pPr>
            <w:r>
              <w:t>312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C7E6CC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468906.47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9200C5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4188005.48</w:t>
            </w:r>
          </w:p>
        </w:tc>
      </w:tr>
      <w:tr w:rsidR="00D20309" w:rsidRPr="00391DF2" w14:paraId="306B104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87AB2C3" w14:textId="77777777" w:rsidR="00D20309" w:rsidRDefault="00D20309" w:rsidP="00DB1214">
            <w:pPr>
              <w:jc w:val="center"/>
              <w:outlineLvl w:val="0"/>
            </w:pPr>
            <w:r>
              <w:t>313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628A63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468922.59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07CD7A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4188025.67</w:t>
            </w:r>
          </w:p>
        </w:tc>
      </w:tr>
      <w:tr w:rsidR="00D20309" w:rsidRPr="00391DF2" w14:paraId="512FA6E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65CDE2C" w14:textId="77777777" w:rsidR="00D20309" w:rsidRDefault="00D20309" w:rsidP="00DB1214">
            <w:pPr>
              <w:jc w:val="center"/>
              <w:outlineLvl w:val="0"/>
            </w:pPr>
            <w:r>
              <w:t>314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3C3F80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468938.70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010022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4188045.86</w:t>
            </w:r>
          </w:p>
        </w:tc>
      </w:tr>
      <w:tr w:rsidR="00D20309" w:rsidRPr="00391DF2" w14:paraId="07958A5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C22B4C0" w14:textId="77777777" w:rsidR="00D20309" w:rsidRDefault="00D20309" w:rsidP="00DB1214">
            <w:pPr>
              <w:jc w:val="center"/>
              <w:outlineLvl w:val="0"/>
            </w:pPr>
            <w:r>
              <w:lastRenderedPageBreak/>
              <w:t>315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A7CF28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468954.82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670270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4188066.06</w:t>
            </w:r>
          </w:p>
        </w:tc>
      </w:tr>
      <w:tr w:rsidR="00D20309" w:rsidRPr="00391DF2" w14:paraId="17EAEEC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EE9D752" w14:textId="77777777" w:rsidR="00D20309" w:rsidRDefault="00D20309" w:rsidP="00DB1214">
            <w:pPr>
              <w:jc w:val="center"/>
              <w:outlineLvl w:val="0"/>
            </w:pPr>
            <w:r>
              <w:t>316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BF62DD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468970.93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E49952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4188086.25</w:t>
            </w:r>
          </w:p>
        </w:tc>
      </w:tr>
      <w:tr w:rsidR="00D20309" w:rsidRPr="00391DF2" w14:paraId="408B239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AD70F67" w14:textId="77777777" w:rsidR="00D20309" w:rsidRDefault="00D20309" w:rsidP="00DB1214">
            <w:pPr>
              <w:jc w:val="center"/>
              <w:outlineLvl w:val="0"/>
            </w:pPr>
            <w:r>
              <w:t>317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776A45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468987.05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D8C0AE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4188106.44</w:t>
            </w:r>
          </w:p>
        </w:tc>
      </w:tr>
      <w:tr w:rsidR="00D20309" w:rsidRPr="00391DF2" w14:paraId="76CF996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4E08835" w14:textId="77777777" w:rsidR="00D20309" w:rsidRDefault="00D20309" w:rsidP="00DB1214">
            <w:pPr>
              <w:jc w:val="center"/>
              <w:outlineLvl w:val="0"/>
            </w:pPr>
            <w:r>
              <w:t>318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4D62FD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469003.16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7F756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4188126.63</w:t>
            </w:r>
          </w:p>
        </w:tc>
      </w:tr>
      <w:tr w:rsidR="00D20309" w:rsidRPr="00391DF2" w14:paraId="3B83A8D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53D825A" w14:textId="77777777" w:rsidR="00D20309" w:rsidRDefault="00D20309" w:rsidP="00DB1214">
            <w:pPr>
              <w:jc w:val="center"/>
              <w:outlineLvl w:val="0"/>
            </w:pPr>
            <w:r>
              <w:t>319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3BE807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469019.28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E54851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4188146.82</w:t>
            </w:r>
          </w:p>
        </w:tc>
      </w:tr>
      <w:tr w:rsidR="00D20309" w:rsidRPr="00391DF2" w14:paraId="31FF24D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4F10AF5" w14:textId="77777777" w:rsidR="00D20309" w:rsidRDefault="00D20309" w:rsidP="00DB1214">
            <w:pPr>
              <w:jc w:val="center"/>
              <w:outlineLvl w:val="0"/>
            </w:pPr>
            <w:r>
              <w:t>320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E3E447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469035.39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5D4DBB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4188167.01</w:t>
            </w:r>
          </w:p>
        </w:tc>
      </w:tr>
      <w:tr w:rsidR="00D20309" w:rsidRPr="00391DF2" w14:paraId="061ABB0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4357957" w14:textId="77777777" w:rsidR="00D20309" w:rsidRDefault="00D20309" w:rsidP="00DB1214">
            <w:pPr>
              <w:jc w:val="center"/>
              <w:outlineLvl w:val="0"/>
            </w:pPr>
            <w:r>
              <w:t>321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27CD6A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469051.51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A43623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4188187.20</w:t>
            </w:r>
          </w:p>
        </w:tc>
      </w:tr>
      <w:tr w:rsidR="00D20309" w:rsidRPr="00391DF2" w14:paraId="6B8590C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4A850109" w14:textId="77777777" w:rsidR="00D20309" w:rsidRPr="00391DF2" w:rsidRDefault="00D20309" w:rsidP="00DB1214">
            <w:pPr>
              <w:jc w:val="center"/>
              <w:outlineLvl w:val="0"/>
            </w:pPr>
            <w:r>
              <w:t>30</w:t>
            </w:r>
          </w:p>
        </w:tc>
      </w:tr>
      <w:tr w:rsidR="00D20309" w:rsidRPr="00391DF2" w14:paraId="00CB15A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  <w:hideMark/>
          </w:tcPr>
          <w:p w14:paraId="7E1032AD" w14:textId="77777777" w:rsidR="00D20309" w:rsidRPr="00391DF2" w:rsidRDefault="00D20309" w:rsidP="00DB1214">
            <w:pPr>
              <w:jc w:val="center"/>
              <w:outlineLvl w:val="0"/>
            </w:pPr>
            <w:r>
              <w:t>322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E7517F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468752.97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D249DE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4187936.92</w:t>
            </w:r>
          </w:p>
        </w:tc>
      </w:tr>
      <w:tr w:rsidR="00D20309" w:rsidRPr="00391DF2" w14:paraId="636EF9D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A0A0355" w14:textId="77777777" w:rsidR="00D20309" w:rsidRPr="00391DF2" w:rsidRDefault="00D20309" w:rsidP="00DB1214">
            <w:pPr>
              <w:jc w:val="center"/>
              <w:outlineLvl w:val="0"/>
            </w:pPr>
            <w:r>
              <w:t>323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D2E83A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469002.71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C7EB19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4188249.84</w:t>
            </w:r>
          </w:p>
        </w:tc>
      </w:tr>
      <w:tr w:rsidR="00D20309" w:rsidRPr="00391DF2" w14:paraId="2747F26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3748C98" w14:textId="77777777" w:rsidR="00D20309" w:rsidRPr="00391DF2" w:rsidRDefault="00D20309" w:rsidP="00DB1214">
            <w:pPr>
              <w:jc w:val="center"/>
              <w:outlineLvl w:val="0"/>
            </w:pPr>
            <w:r>
              <w:t>324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9427FF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469001.92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734951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4188256.86</w:t>
            </w:r>
          </w:p>
        </w:tc>
      </w:tr>
      <w:tr w:rsidR="00D20309" w:rsidRPr="00391DF2" w14:paraId="55E1B4B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E2A9CCE" w14:textId="77777777" w:rsidR="00D20309" w:rsidRPr="00391DF2" w:rsidRDefault="00D20309" w:rsidP="00DB1214">
            <w:pPr>
              <w:jc w:val="center"/>
              <w:outlineLvl w:val="0"/>
            </w:pPr>
            <w:r>
              <w:t>325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3CE405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468974.02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A86F13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4188279.13</w:t>
            </w:r>
          </w:p>
        </w:tc>
      </w:tr>
      <w:tr w:rsidR="00D20309" w:rsidRPr="00391DF2" w14:paraId="4858624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EDF68A3" w14:textId="77777777" w:rsidR="00D20309" w:rsidRPr="00391DF2" w:rsidRDefault="00D20309" w:rsidP="00DB1214">
            <w:pPr>
              <w:jc w:val="center"/>
              <w:outlineLvl w:val="0"/>
            </w:pPr>
            <w:r>
              <w:t>326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BBE14F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468967.54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637738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4188277.91</w:t>
            </w:r>
          </w:p>
        </w:tc>
      </w:tr>
      <w:tr w:rsidR="00D20309" w:rsidRPr="00391DF2" w14:paraId="1D386B6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1C016D8" w14:textId="77777777" w:rsidR="00D20309" w:rsidRPr="00391DF2" w:rsidRDefault="00D20309" w:rsidP="00DB1214">
            <w:pPr>
              <w:jc w:val="center"/>
              <w:outlineLvl w:val="0"/>
            </w:pPr>
            <w:r>
              <w:t>327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138FB0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468704.34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2038CA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4187975.73</w:t>
            </w:r>
          </w:p>
        </w:tc>
      </w:tr>
      <w:tr w:rsidR="00D20309" w:rsidRPr="00391DF2" w14:paraId="5759121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87CAB0E" w14:textId="77777777" w:rsidR="00D20309" w:rsidRPr="00391DF2" w:rsidRDefault="00D20309" w:rsidP="00DB1214">
            <w:pPr>
              <w:jc w:val="center"/>
              <w:outlineLvl w:val="0"/>
            </w:pPr>
            <w:r>
              <w:t>328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1BAF5C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468705.13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C72B36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4187968.70</w:t>
            </w:r>
          </w:p>
        </w:tc>
      </w:tr>
      <w:tr w:rsidR="00D20309" w:rsidRPr="00391DF2" w14:paraId="2FD34C9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F1707FF" w14:textId="77777777" w:rsidR="00D20309" w:rsidRPr="00391DF2" w:rsidRDefault="00D20309" w:rsidP="00DB1214">
            <w:pPr>
              <w:jc w:val="center"/>
              <w:outlineLvl w:val="0"/>
            </w:pPr>
            <w:r>
              <w:t>329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19A71B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468745.94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D0A510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4187936.13</w:t>
            </w:r>
          </w:p>
        </w:tc>
      </w:tr>
      <w:tr w:rsidR="00D20309" w:rsidRPr="00391DF2" w14:paraId="561FF6E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582D1F8B" w14:textId="77777777" w:rsidR="00D20309" w:rsidRPr="008F47DC" w:rsidRDefault="00D20309" w:rsidP="00DB1214">
            <w:pPr>
              <w:jc w:val="center"/>
              <w:rPr>
                <w:color w:val="000000"/>
              </w:rPr>
            </w:pPr>
            <w:r w:rsidRPr="008F47DC">
              <w:rPr>
                <w:color w:val="000000"/>
              </w:rPr>
              <w:t>31</w:t>
            </w:r>
          </w:p>
        </w:tc>
      </w:tr>
      <w:tr w:rsidR="00D20309" w:rsidRPr="00391DF2" w14:paraId="5C6A74C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350683E" w14:textId="77777777" w:rsidR="00D20309" w:rsidRPr="00391DF2" w:rsidRDefault="00D20309" w:rsidP="00DB1214">
            <w:pPr>
              <w:jc w:val="center"/>
              <w:outlineLvl w:val="0"/>
            </w:pPr>
            <w:r>
              <w:t>330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EBBE85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468692.74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9CC447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4187985.25</w:t>
            </w:r>
          </w:p>
        </w:tc>
      </w:tr>
      <w:tr w:rsidR="00D20309" w:rsidRPr="00391DF2" w14:paraId="0E2C04D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B0F9677" w14:textId="77777777" w:rsidR="00D20309" w:rsidRPr="00391DF2" w:rsidRDefault="00D20309" w:rsidP="00DB1214">
            <w:pPr>
              <w:jc w:val="center"/>
              <w:outlineLvl w:val="0"/>
            </w:pPr>
            <w:r>
              <w:t>331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00C43B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468921.91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18DF63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4188248.34</w:t>
            </w:r>
          </w:p>
        </w:tc>
      </w:tr>
      <w:tr w:rsidR="00D20309" w:rsidRPr="00391DF2" w14:paraId="6EDD008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9C33414" w14:textId="77777777" w:rsidR="00D20309" w:rsidRPr="00391DF2" w:rsidRDefault="00D20309" w:rsidP="00DB1214">
            <w:pPr>
              <w:jc w:val="center"/>
              <w:outlineLvl w:val="0"/>
            </w:pPr>
            <w:r>
              <w:t>332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0B1BA0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468955.71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D3AABC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4188287.14</w:t>
            </w:r>
          </w:p>
        </w:tc>
      </w:tr>
      <w:tr w:rsidR="00D20309" w:rsidRPr="00391DF2" w14:paraId="01CF137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F6B2CD1" w14:textId="77777777" w:rsidR="00D20309" w:rsidRPr="00391DF2" w:rsidRDefault="00D20309" w:rsidP="00DB1214">
            <w:pPr>
              <w:jc w:val="center"/>
              <w:outlineLvl w:val="0"/>
            </w:pPr>
            <w:r>
              <w:t>333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DA310B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468955.59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3C403B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4188288.82</w:t>
            </w:r>
          </w:p>
        </w:tc>
      </w:tr>
      <w:tr w:rsidR="00D20309" w:rsidRPr="00391DF2" w14:paraId="08603C7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029A3FB" w14:textId="77777777" w:rsidR="00D20309" w:rsidRPr="00391DF2" w:rsidRDefault="00D20309" w:rsidP="00DB1214">
            <w:pPr>
              <w:jc w:val="center"/>
              <w:outlineLvl w:val="0"/>
            </w:pPr>
            <w:r>
              <w:t>334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884841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468955.22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ECB4D4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4188294.22</w:t>
            </w:r>
          </w:p>
        </w:tc>
      </w:tr>
      <w:tr w:rsidR="00D20309" w:rsidRPr="00391DF2" w14:paraId="07D5909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EFD5AF4" w14:textId="77777777" w:rsidR="00D20309" w:rsidRPr="00391DF2" w:rsidRDefault="00D20309" w:rsidP="00DB1214">
            <w:pPr>
              <w:jc w:val="center"/>
              <w:outlineLvl w:val="0"/>
            </w:pPr>
            <w:r>
              <w:t>335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89730C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468941.70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B37697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4188305.19</w:t>
            </w:r>
          </w:p>
        </w:tc>
      </w:tr>
      <w:tr w:rsidR="00D20309" w:rsidRPr="00391DF2" w14:paraId="7563AFE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7179CBC" w14:textId="77777777" w:rsidR="00D20309" w:rsidRPr="00391DF2" w:rsidRDefault="00D20309" w:rsidP="00DB1214">
            <w:pPr>
              <w:jc w:val="center"/>
              <w:outlineLvl w:val="0"/>
            </w:pPr>
            <w:r>
              <w:t>336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FE4A9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468900.88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248294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4188337.77</w:t>
            </w:r>
          </w:p>
        </w:tc>
      </w:tr>
      <w:tr w:rsidR="00D20309" w:rsidRPr="00391DF2" w14:paraId="5E07F5C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C6106F8" w14:textId="77777777" w:rsidR="00D20309" w:rsidRPr="00391DF2" w:rsidRDefault="00D20309" w:rsidP="00DB1214">
            <w:pPr>
              <w:jc w:val="center"/>
              <w:outlineLvl w:val="0"/>
            </w:pPr>
            <w:r>
              <w:t>337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15512E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468893.86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7C3650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4188336.98</w:t>
            </w:r>
          </w:p>
        </w:tc>
      </w:tr>
      <w:tr w:rsidR="00D20309" w:rsidRPr="00391DF2" w14:paraId="57F5076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26D44C9" w14:textId="77777777" w:rsidR="00D20309" w:rsidRPr="00391DF2" w:rsidRDefault="00D20309" w:rsidP="00DB1214">
            <w:pPr>
              <w:jc w:val="center"/>
              <w:outlineLvl w:val="0"/>
            </w:pPr>
            <w:r>
              <w:t>338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4F4BD4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468644.12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C0DC96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4188024.06</w:t>
            </w:r>
          </w:p>
        </w:tc>
      </w:tr>
      <w:tr w:rsidR="00D20309" w:rsidRPr="00391DF2" w14:paraId="4E03915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E29EC15" w14:textId="77777777" w:rsidR="00D20309" w:rsidRPr="00391DF2" w:rsidRDefault="00D20309" w:rsidP="00DB1214">
            <w:pPr>
              <w:jc w:val="center"/>
              <w:outlineLvl w:val="0"/>
            </w:pPr>
            <w:r>
              <w:t>339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952D08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468644.90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91677E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4188017.03</w:t>
            </w:r>
          </w:p>
        </w:tc>
      </w:tr>
      <w:tr w:rsidR="00D20309" w:rsidRPr="00391DF2" w14:paraId="3C57C25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9ECADEB" w14:textId="77777777" w:rsidR="00D20309" w:rsidRPr="00391DF2" w:rsidRDefault="00D20309" w:rsidP="00DB1214">
            <w:pPr>
              <w:jc w:val="center"/>
              <w:outlineLvl w:val="0"/>
            </w:pPr>
            <w:r>
              <w:t>340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7D90A5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468685.72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C6F13C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4187984.46</w:t>
            </w:r>
          </w:p>
        </w:tc>
      </w:tr>
      <w:tr w:rsidR="00D20309" w:rsidRPr="00391DF2" w14:paraId="5BF0281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0DC865A5" w14:textId="77777777" w:rsidR="00D20309" w:rsidRPr="008F47DC" w:rsidRDefault="00D20309" w:rsidP="00DB1214">
            <w:pPr>
              <w:jc w:val="center"/>
              <w:rPr>
                <w:color w:val="000000"/>
              </w:rPr>
            </w:pPr>
            <w:r w:rsidRPr="008F47DC">
              <w:rPr>
                <w:color w:val="000000"/>
              </w:rPr>
              <w:t>32</w:t>
            </w:r>
          </w:p>
        </w:tc>
      </w:tr>
      <w:tr w:rsidR="00D20309" w:rsidRPr="00391DF2" w14:paraId="2D86B7A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73E8FDD" w14:textId="77777777" w:rsidR="00D20309" w:rsidRPr="00391DF2" w:rsidRDefault="00D20309" w:rsidP="00DB1214">
            <w:pPr>
              <w:jc w:val="center"/>
              <w:outlineLvl w:val="0"/>
            </w:pPr>
            <w:r>
              <w:t>341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621C9C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468947.87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946D5D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4188440.10</w:t>
            </w:r>
          </w:p>
        </w:tc>
      </w:tr>
      <w:tr w:rsidR="00D20309" w:rsidRPr="00391DF2" w14:paraId="28BAF9A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44068FF" w14:textId="77777777" w:rsidR="00D20309" w:rsidRPr="00391DF2" w:rsidRDefault="00D20309" w:rsidP="00DB1214">
            <w:pPr>
              <w:jc w:val="center"/>
              <w:outlineLvl w:val="0"/>
            </w:pPr>
            <w:r>
              <w:t>342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608C49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468914.20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96BD44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4188447.25</w:t>
            </w:r>
          </w:p>
        </w:tc>
      </w:tr>
      <w:tr w:rsidR="00D20309" w:rsidRPr="00391DF2" w14:paraId="097A633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807C040" w14:textId="77777777" w:rsidR="00D20309" w:rsidRPr="00391DF2" w:rsidRDefault="00D20309" w:rsidP="00DB1214">
            <w:pPr>
              <w:jc w:val="center"/>
              <w:outlineLvl w:val="0"/>
            </w:pPr>
            <w:r>
              <w:t>343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C672F8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468892.50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D96B3B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4188451.86</w:t>
            </w:r>
          </w:p>
        </w:tc>
      </w:tr>
      <w:tr w:rsidR="00D20309" w:rsidRPr="00391DF2" w14:paraId="3608C04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73D94CB" w14:textId="77777777" w:rsidR="00D20309" w:rsidRPr="00391DF2" w:rsidRDefault="00D20309" w:rsidP="00DB1214">
            <w:pPr>
              <w:jc w:val="center"/>
              <w:outlineLvl w:val="0"/>
            </w:pPr>
            <w:r>
              <w:t>344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081F8B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468884.79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52FCE4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4188449.50</w:t>
            </w:r>
          </w:p>
        </w:tc>
      </w:tr>
      <w:tr w:rsidR="00D20309" w:rsidRPr="00391DF2" w14:paraId="0600F52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8C41DE9" w14:textId="77777777" w:rsidR="00D20309" w:rsidRPr="00391DF2" w:rsidRDefault="00D20309" w:rsidP="00DB1214">
            <w:pPr>
              <w:jc w:val="center"/>
              <w:outlineLvl w:val="0"/>
            </w:pPr>
            <w:r>
              <w:t>345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6BC322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468870.93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CDC2EE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4188432.14</w:t>
            </w:r>
          </w:p>
        </w:tc>
      </w:tr>
      <w:tr w:rsidR="00D20309" w:rsidRPr="00391DF2" w14:paraId="480720B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DC94503" w14:textId="77777777" w:rsidR="00D20309" w:rsidRPr="00391DF2" w:rsidRDefault="00D20309" w:rsidP="00DB1214">
            <w:pPr>
              <w:jc w:val="center"/>
              <w:outlineLvl w:val="0"/>
            </w:pPr>
            <w:r>
              <w:t>346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D69633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468854.82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F115C1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4188411.96</w:t>
            </w:r>
          </w:p>
        </w:tc>
      </w:tr>
      <w:tr w:rsidR="00D20309" w:rsidRPr="00391DF2" w14:paraId="0FA2654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47F136D" w14:textId="77777777" w:rsidR="00D20309" w:rsidRPr="00391DF2" w:rsidRDefault="00D20309" w:rsidP="00DB1214">
            <w:pPr>
              <w:jc w:val="center"/>
              <w:outlineLvl w:val="0"/>
            </w:pPr>
            <w:r>
              <w:t>347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A191B9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468838.70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044EF7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4188391.76</w:t>
            </w:r>
          </w:p>
        </w:tc>
      </w:tr>
      <w:tr w:rsidR="00D20309" w:rsidRPr="00391DF2" w14:paraId="3F4903D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413C9C7" w14:textId="77777777" w:rsidR="00D20309" w:rsidRPr="00391DF2" w:rsidRDefault="00D20309" w:rsidP="00DB1214">
            <w:pPr>
              <w:jc w:val="center"/>
              <w:outlineLvl w:val="0"/>
            </w:pPr>
            <w:r>
              <w:t>348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630BC9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468822.59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6C0033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4188371.56</w:t>
            </w:r>
          </w:p>
        </w:tc>
      </w:tr>
      <w:tr w:rsidR="00D20309" w:rsidRPr="00391DF2" w14:paraId="6B2F2C5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F25306F" w14:textId="77777777" w:rsidR="00D20309" w:rsidRPr="00391DF2" w:rsidRDefault="00D20309" w:rsidP="00DB1214">
            <w:pPr>
              <w:jc w:val="center"/>
              <w:outlineLvl w:val="0"/>
            </w:pPr>
            <w:r>
              <w:t>349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0C010A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468806.47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34BBA1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4188351.37</w:t>
            </w:r>
          </w:p>
        </w:tc>
      </w:tr>
      <w:tr w:rsidR="00D20309" w:rsidRPr="00391DF2" w14:paraId="62B40C2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BC51A6B" w14:textId="77777777" w:rsidR="00D20309" w:rsidRPr="00391DF2" w:rsidRDefault="00D20309" w:rsidP="00DB1214">
            <w:pPr>
              <w:jc w:val="center"/>
              <w:outlineLvl w:val="0"/>
            </w:pPr>
            <w:r>
              <w:t>350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393247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468790.36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EEA6F1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4188331.18</w:t>
            </w:r>
          </w:p>
        </w:tc>
      </w:tr>
      <w:tr w:rsidR="00D20309" w:rsidRPr="00391DF2" w14:paraId="4464CA8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85"/>
        </w:trPr>
        <w:tc>
          <w:tcPr>
            <w:tcW w:w="896" w:type="dxa"/>
            <w:shd w:val="clear" w:color="auto" w:fill="auto"/>
            <w:noWrap/>
            <w:vAlign w:val="center"/>
          </w:tcPr>
          <w:p w14:paraId="30445093" w14:textId="77777777" w:rsidR="00D20309" w:rsidRPr="00391DF2" w:rsidRDefault="00D20309" w:rsidP="00DB1214">
            <w:pPr>
              <w:jc w:val="center"/>
              <w:outlineLvl w:val="0"/>
            </w:pPr>
            <w:r>
              <w:t>351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7D3E7A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468774.24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76AB9C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4188310.99</w:t>
            </w:r>
          </w:p>
        </w:tc>
      </w:tr>
      <w:tr w:rsidR="00D20309" w:rsidRPr="00391DF2" w14:paraId="165DE38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9BB47DB" w14:textId="77777777" w:rsidR="00D20309" w:rsidRPr="00391DF2" w:rsidRDefault="00D20309" w:rsidP="00DB1214">
            <w:pPr>
              <w:jc w:val="center"/>
              <w:outlineLvl w:val="0"/>
            </w:pPr>
            <w:r>
              <w:t>352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0C0851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468758.13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4BE5F6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4188290.80</w:t>
            </w:r>
          </w:p>
        </w:tc>
      </w:tr>
      <w:tr w:rsidR="00D20309" w:rsidRPr="00391DF2" w14:paraId="75B2967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AEEA356" w14:textId="77777777" w:rsidR="00D20309" w:rsidRPr="00391DF2" w:rsidRDefault="00D20309" w:rsidP="00DB1214">
            <w:pPr>
              <w:jc w:val="center"/>
              <w:outlineLvl w:val="0"/>
            </w:pPr>
            <w:r>
              <w:t>353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FFCE64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468742.01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41BB31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4188270.61</w:t>
            </w:r>
          </w:p>
        </w:tc>
      </w:tr>
      <w:tr w:rsidR="00D20309" w:rsidRPr="00391DF2" w14:paraId="65D6D1E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F43C2B3" w14:textId="77777777" w:rsidR="00D20309" w:rsidRPr="00391DF2" w:rsidRDefault="00D20309" w:rsidP="00DB1214">
            <w:pPr>
              <w:jc w:val="center"/>
              <w:outlineLvl w:val="0"/>
            </w:pPr>
            <w:r>
              <w:t>354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5913AF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468725.90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F8F41A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4188250.42</w:t>
            </w:r>
          </w:p>
        </w:tc>
      </w:tr>
      <w:tr w:rsidR="00D20309" w:rsidRPr="00391DF2" w14:paraId="5CEFAD8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D3E6459" w14:textId="77777777" w:rsidR="00D20309" w:rsidRPr="00391DF2" w:rsidRDefault="00D20309" w:rsidP="00DB1214">
            <w:pPr>
              <w:jc w:val="center"/>
              <w:outlineLvl w:val="0"/>
            </w:pPr>
            <w:r>
              <w:t>355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D9CB2B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468709.78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F806D5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4188230.23</w:t>
            </w:r>
          </w:p>
        </w:tc>
      </w:tr>
      <w:tr w:rsidR="00D20309" w:rsidRPr="00391DF2" w14:paraId="47B1D07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1E0BE60" w14:textId="77777777" w:rsidR="00D20309" w:rsidRPr="00391DF2" w:rsidRDefault="00D20309" w:rsidP="00DB1214">
            <w:pPr>
              <w:jc w:val="center"/>
              <w:outlineLvl w:val="0"/>
            </w:pPr>
            <w:r>
              <w:t>356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5F45AC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468693.67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A4AEEA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4188210.03</w:t>
            </w:r>
          </w:p>
        </w:tc>
      </w:tr>
      <w:tr w:rsidR="00D20309" w:rsidRPr="00391DF2" w14:paraId="58FA2DB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B971244" w14:textId="77777777" w:rsidR="00D20309" w:rsidRPr="00391DF2" w:rsidRDefault="00D20309" w:rsidP="00DB1214">
            <w:pPr>
              <w:jc w:val="center"/>
              <w:outlineLvl w:val="0"/>
            </w:pPr>
            <w:r>
              <w:t>357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DA4748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468677.55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918016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4188189.84</w:t>
            </w:r>
          </w:p>
        </w:tc>
      </w:tr>
      <w:tr w:rsidR="00D20309" w:rsidRPr="00391DF2" w14:paraId="0E30F7F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0B7F3BD" w14:textId="77777777" w:rsidR="00D20309" w:rsidRPr="00391DF2" w:rsidRDefault="00D20309" w:rsidP="00DB1214">
            <w:pPr>
              <w:jc w:val="center"/>
              <w:outlineLvl w:val="0"/>
            </w:pPr>
            <w:r>
              <w:t>358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C0E469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468661.44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AB7F4A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4188169.65</w:t>
            </w:r>
          </w:p>
        </w:tc>
      </w:tr>
      <w:tr w:rsidR="00D20309" w:rsidRPr="00391DF2" w14:paraId="11A78A9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7A4B384" w14:textId="77777777" w:rsidR="00D20309" w:rsidRPr="00391DF2" w:rsidRDefault="00D20309" w:rsidP="00DB1214">
            <w:pPr>
              <w:jc w:val="center"/>
              <w:outlineLvl w:val="0"/>
            </w:pPr>
            <w:r>
              <w:t>359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487960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468645.32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094A5B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4188149.46</w:t>
            </w:r>
          </w:p>
        </w:tc>
      </w:tr>
      <w:tr w:rsidR="00D20309" w:rsidRPr="00391DF2" w14:paraId="6CB71DA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37CCCF2" w14:textId="77777777" w:rsidR="00D20309" w:rsidRPr="00391DF2" w:rsidRDefault="00D20309" w:rsidP="00DB1214">
            <w:pPr>
              <w:jc w:val="center"/>
              <w:outlineLvl w:val="0"/>
            </w:pPr>
            <w:r>
              <w:t>360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5CF570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468629.21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E4B603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4188129.27</w:t>
            </w:r>
          </w:p>
        </w:tc>
      </w:tr>
      <w:tr w:rsidR="00D20309" w:rsidRPr="00391DF2" w14:paraId="1439626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7F9A3A7" w14:textId="77777777" w:rsidR="00D20309" w:rsidRPr="00391DF2" w:rsidRDefault="00D20309" w:rsidP="00DB1214">
            <w:pPr>
              <w:jc w:val="center"/>
              <w:outlineLvl w:val="0"/>
            </w:pPr>
            <w:r>
              <w:t>361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F080D9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468613.09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2FF38F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4188109.08</w:t>
            </w:r>
          </w:p>
        </w:tc>
      </w:tr>
      <w:tr w:rsidR="00D20309" w:rsidRPr="00391DF2" w14:paraId="0D049BB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87FE660" w14:textId="77777777" w:rsidR="00D20309" w:rsidRPr="00391DF2" w:rsidRDefault="00D20309" w:rsidP="00DB1214">
            <w:pPr>
              <w:jc w:val="center"/>
              <w:outlineLvl w:val="0"/>
            </w:pPr>
            <w:r>
              <w:t>362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DB5D82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468596.98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431292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4188088.89</w:t>
            </w:r>
          </w:p>
        </w:tc>
      </w:tr>
      <w:tr w:rsidR="00D20309" w:rsidRPr="00391DF2" w14:paraId="4CAA659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4D71141" w14:textId="77777777" w:rsidR="00D20309" w:rsidRPr="00391DF2" w:rsidRDefault="00D20309" w:rsidP="00DB1214">
            <w:pPr>
              <w:jc w:val="center"/>
              <w:outlineLvl w:val="0"/>
            </w:pPr>
            <w:r>
              <w:t>363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9BDA68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468583.98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BAB7B6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4188072.60</w:t>
            </w:r>
          </w:p>
        </w:tc>
      </w:tr>
      <w:tr w:rsidR="00D20309" w:rsidRPr="00391DF2" w14:paraId="39E5F9F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007B0F6" w14:textId="77777777" w:rsidR="00D20309" w:rsidRPr="00391DF2" w:rsidRDefault="00D20309" w:rsidP="00DB1214">
            <w:pPr>
              <w:jc w:val="center"/>
              <w:outlineLvl w:val="0"/>
            </w:pPr>
            <w:r>
              <w:t>364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21CB12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468584.77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1C5BCB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4188065.58</w:t>
            </w:r>
          </w:p>
        </w:tc>
      </w:tr>
      <w:tr w:rsidR="00D20309" w:rsidRPr="00391DF2" w14:paraId="294F6F3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6B2A99B" w14:textId="77777777" w:rsidR="00D20309" w:rsidRPr="00391DF2" w:rsidRDefault="00D20309" w:rsidP="00DB1214">
            <w:pPr>
              <w:jc w:val="center"/>
              <w:outlineLvl w:val="0"/>
            </w:pPr>
            <w:r>
              <w:t>365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F21805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468605.18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3456C0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4188049.29</w:t>
            </w:r>
          </w:p>
        </w:tc>
      </w:tr>
      <w:tr w:rsidR="00D20309" w:rsidRPr="00391DF2" w14:paraId="790CCBE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76A5CCE" w14:textId="77777777" w:rsidR="00D20309" w:rsidRPr="00391DF2" w:rsidRDefault="00D20309" w:rsidP="00DB1214">
            <w:pPr>
              <w:jc w:val="center"/>
              <w:outlineLvl w:val="0"/>
            </w:pPr>
            <w:r>
              <w:t>366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677442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468625.59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87E1C3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4188033.00</w:t>
            </w:r>
          </w:p>
        </w:tc>
      </w:tr>
      <w:tr w:rsidR="00D20309" w:rsidRPr="00391DF2" w14:paraId="4CFFD06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AF86FE1" w14:textId="77777777" w:rsidR="00D20309" w:rsidRPr="00391DF2" w:rsidRDefault="00D20309" w:rsidP="00DB1214">
            <w:pPr>
              <w:jc w:val="center"/>
              <w:outlineLvl w:val="0"/>
            </w:pPr>
            <w:r>
              <w:t>367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7E905D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468632.61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1921A1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4188033.79</w:t>
            </w:r>
          </w:p>
        </w:tc>
      </w:tr>
      <w:tr w:rsidR="00D20309" w:rsidRPr="00391DF2" w14:paraId="3C91222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CEAD66A" w14:textId="77777777" w:rsidR="00D20309" w:rsidRPr="00391DF2" w:rsidRDefault="00D20309" w:rsidP="00DB1214">
            <w:pPr>
              <w:jc w:val="center"/>
              <w:outlineLvl w:val="0"/>
            </w:pPr>
            <w:r>
              <w:t>368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8304F9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468645.61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06923D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4188050.07</w:t>
            </w:r>
          </w:p>
        </w:tc>
      </w:tr>
      <w:tr w:rsidR="00D20309" w:rsidRPr="00391DF2" w14:paraId="70EBB2D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6D94390" w14:textId="77777777" w:rsidR="00D20309" w:rsidRPr="00391DF2" w:rsidRDefault="00D20309" w:rsidP="00DB1214">
            <w:pPr>
              <w:jc w:val="center"/>
              <w:outlineLvl w:val="0"/>
            </w:pPr>
            <w:r>
              <w:t>369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801A0A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468661.72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17D59D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4188070.27</w:t>
            </w:r>
          </w:p>
        </w:tc>
      </w:tr>
      <w:tr w:rsidR="00D20309" w:rsidRPr="00391DF2" w14:paraId="292BFF4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D37DA90" w14:textId="77777777" w:rsidR="00D20309" w:rsidRPr="00391DF2" w:rsidRDefault="00D20309" w:rsidP="00DB1214">
            <w:pPr>
              <w:jc w:val="center"/>
              <w:outlineLvl w:val="0"/>
            </w:pPr>
            <w:r>
              <w:t>370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2C889A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468677.84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25670A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4188090.46</w:t>
            </w:r>
          </w:p>
        </w:tc>
      </w:tr>
      <w:tr w:rsidR="00D20309" w:rsidRPr="00391DF2" w14:paraId="74005BF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7EDEE8A" w14:textId="77777777" w:rsidR="00D20309" w:rsidRPr="00391DF2" w:rsidRDefault="00D20309" w:rsidP="00DB1214">
            <w:pPr>
              <w:jc w:val="center"/>
              <w:outlineLvl w:val="0"/>
            </w:pPr>
            <w:r>
              <w:t>371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DE4D52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468693.95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ED1719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4188110.66</w:t>
            </w:r>
          </w:p>
        </w:tc>
      </w:tr>
      <w:tr w:rsidR="00D20309" w:rsidRPr="00391DF2" w14:paraId="6B007B4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CD4FAF5" w14:textId="77777777" w:rsidR="00D20309" w:rsidRPr="00391DF2" w:rsidRDefault="00D20309" w:rsidP="00DB1214">
            <w:pPr>
              <w:jc w:val="center"/>
              <w:outlineLvl w:val="0"/>
            </w:pPr>
            <w:r>
              <w:t>372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1AC55F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468710.07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B6A606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4188130.84</w:t>
            </w:r>
          </w:p>
        </w:tc>
      </w:tr>
      <w:tr w:rsidR="00D20309" w:rsidRPr="00391DF2" w14:paraId="3FD1CED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C860705" w14:textId="77777777" w:rsidR="00D20309" w:rsidRPr="00391DF2" w:rsidRDefault="00D20309" w:rsidP="00DB1214">
            <w:pPr>
              <w:jc w:val="center"/>
              <w:outlineLvl w:val="0"/>
            </w:pPr>
            <w:r>
              <w:t>373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CC8158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468726.18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2EE6CD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4188151.03</w:t>
            </w:r>
          </w:p>
        </w:tc>
      </w:tr>
      <w:tr w:rsidR="00D20309" w:rsidRPr="00391DF2" w14:paraId="59618D6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EF9E9FF" w14:textId="77777777" w:rsidR="00D20309" w:rsidRPr="00391DF2" w:rsidRDefault="00D20309" w:rsidP="00DB1214">
            <w:pPr>
              <w:jc w:val="center"/>
              <w:outlineLvl w:val="0"/>
            </w:pPr>
            <w:r>
              <w:t>374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492C33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468742.30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D56E37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4188171.22</w:t>
            </w:r>
          </w:p>
        </w:tc>
      </w:tr>
      <w:tr w:rsidR="00D20309" w:rsidRPr="00391DF2" w14:paraId="5E9DC33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E7A3FE0" w14:textId="77777777" w:rsidR="00D20309" w:rsidRPr="00391DF2" w:rsidRDefault="00D20309" w:rsidP="00DB1214">
            <w:pPr>
              <w:jc w:val="center"/>
              <w:outlineLvl w:val="0"/>
            </w:pPr>
            <w:r>
              <w:t>375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2F1223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468758.41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7BB119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4188191.41</w:t>
            </w:r>
          </w:p>
        </w:tc>
      </w:tr>
      <w:tr w:rsidR="00D20309" w:rsidRPr="00391DF2" w14:paraId="3ABF3F7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557EABA" w14:textId="77777777" w:rsidR="00D20309" w:rsidRPr="00391DF2" w:rsidRDefault="00D20309" w:rsidP="00DB1214">
            <w:pPr>
              <w:jc w:val="center"/>
              <w:outlineLvl w:val="0"/>
            </w:pPr>
            <w:r>
              <w:t>376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8D4CD2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468774.53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6CFBE2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4188211.61</w:t>
            </w:r>
          </w:p>
        </w:tc>
      </w:tr>
      <w:tr w:rsidR="00D20309" w:rsidRPr="00391DF2" w14:paraId="5342617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5F30C94" w14:textId="77777777" w:rsidR="00D20309" w:rsidRPr="00391DF2" w:rsidRDefault="00D20309" w:rsidP="00DB1214">
            <w:pPr>
              <w:jc w:val="center"/>
              <w:outlineLvl w:val="0"/>
            </w:pPr>
            <w:r>
              <w:t>377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8365AC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468790.64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844D23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4188231.80</w:t>
            </w:r>
          </w:p>
        </w:tc>
      </w:tr>
      <w:tr w:rsidR="00D20309" w:rsidRPr="00391DF2" w14:paraId="1207202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4A24DB4" w14:textId="77777777" w:rsidR="00D20309" w:rsidRPr="00391DF2" w:rsidRDefault="00D20309" w:rsidP="00DB1214">
            <w:pPr>
              <w:jc w:val="center"/>
              <w:outlineLvl w:val="0"/>
            </w:pPr>
            <w:r>
              <w:t>378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18BB7B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468806.76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7813288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4188251.99</w:t>
            </w:r>
          </w:p>
        </w:tc>
      </w:tr>
      <w:tr w:rsidR="00D20309" w:rsidRPr="00391DF2" w14:paraId="1E278FE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6697945" w14:textId="77777777" w:rsidR="00D20309" w:rsidRPr="00391DF2" w:rsidRDefault="00D20309" w:rsidP="00DB1214">
            <w:pPr>
              <w:jc w:val="center"/>
              <w:outlineLvl w:val="0"/>
            </w:pPr>
            <w:r>
              <w:t>379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75E24A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468822.87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1B0292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4188272.18</w:t>
            </w:r>
          </w:p>
        </w:tc>
      </w:tr>
      <w:tr w:rsidR="00D20309" w:rsidRPr="00391DF2" w14:paraId="47FE390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EC7E5AF" w14:textId="77777777" w:rsidR="00D20309" w:rsidRPr="00391DF2" w:rsidRDefault="00D20309" w:rsidP="00DB1214">
            <w:pPr>
              <w:jc w:val="center"/>
              <w:outlineLvl w:val="0"/>
            </w:pPr>
            <w:r>
              <w:t>380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5C34BD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468838.99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040FB8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4188292.37</w:t>
            </w:r>
          </w:p>
        </w:tc>
      </w:tr>
      <w:tr w:rsidR="00D20309" w:rsidRPr="00391DF2" w14:paraId="105FABB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EDE3986" w14:textId="77777777" w:rsidR="00D20309" w:rsidRPr="00391DF2" w:rsidRDefault="00D20309" w:rsidP="00DB1214">
            <w:pPr>
              <w:jc w:val="center"/>
              <w:outlineLvl w:val="0"/>
            </w:pPr>
            <w:r>
              <w:t>381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2E51B92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468855.10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039B19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4188312.56</w:t>
            </w:r>
          </w:p>
        </w:tc>
      </w:tr>
      <w:tr w:rsidR="00D20309" w:rsidRPr="00391DF2" w14:paraId="692DFCF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14ADFCC" w14:textId="77777777" w:rsidR="00D20309" w:rsidRPr="00391DF2" w:rsidRDefault="00D20309" w:rsidP="00DB1214">
            <w:pPr>
              <w:jc w:val="center"/>
              <w:outlineLvl w:val="0"/>
            </w:pPr>
            <w:r>
              <w:t>382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707872E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468871.22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7DD8B1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4188332.76</w:t>
            </w:r>
          </w:p>
        </w:tc>
      </w:tr>
      <w:tr w:rsidR="00D20309" w:rsidRPr="00391DF2" w14:paraId="4BE6ED8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44DB8F7" w14:textId="77777777" w:rsidR="00D20309" w:rsidRPr="00391DF2" w:rsidRDefault="00D20309" w:rsidP="00DB1214">
            <w:pPr>
              <w:jc w:val="center"/>
              <w:outlineLvl w:val="0"/>
            </w:pPr>
            <w:r>
              <w:t>383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4BDA88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468887.33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AF74A3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4188352.94</w:t>
            </w:r>
          </w:p>
        </w:tc>
      </w:tr>
      <w:tr w:rsidR="00D20309" w:rsidRPr="00391DF2" w14:paraId="1AA2A88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533542B" w14:textId="77777777" w:rsidR="00D20309" w:rsidRPr="00391DF2" w:rsidRDefault="00D20309" w:rsidP="00DB1214">
            <w:pPr>
              <w:jc w:val="center"/>
              <w:outlineLvl w:val="0"/>
            </w:pPr>
            <w:r>
              <w:t>384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D30E6B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468903.44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80ECB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4188373.14</w:t>
            </w:r>
          </w:p>
        </w:tc>
      </w:tr>
      <w:tr w:rsidR="00D20309" w:rsidRPr="00391DF2" w14:paraId="0201DD4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D2701A7" w14:textId="77777777" w:rsidR="00D20309" w:rsidRPr="00391DF2" w:rsidRDefault="00D20309" w:rsidP="00DB1214">
            <w:pPr>
              <w:jc w:val="center"/>
              <w:outlineLvl w:val="0"/>
            </w:pPr>
            <w:r>
              <w:t>385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C7744A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468919.56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569089C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4188393.33</w:t>
            </w:r>
          </w:p>
        </w:tc>
      </w:tr>
      <w:tr w:rsidR="00D20309" w:rsidRPr="00391DF2" w14:paraId="12EDF6B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C939630" w14:textId="77777777" w:rsidR="00D20309" w:rsidRPr="00391DF2" w:rsidRDefault="00D20309" w:rsidP="00DB1214">
            <w:pPr>
              <w:jc w:val="center"/>
              <w:outlineLvl w:val="0"/>
            </w:pPr>
            <w:r>
              <w:t>386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64F5604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468935.67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47BF83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4188413.52</w:t>
            </w:r>
          </w:p>
        </w:tc>
      </w:tr>
      <w:tr w:rsidR="00D20309" w:rsidRPr="00391DF2" w14:paraId="4285C7F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E1EFF82" w14:textId="77777777" w:rsidR="00D20309" w:rsidRPr="00391DF2" w:rsidRDefault="00D20309" w:rsidP="00DB1214">
            <w:pPr>
              <w:jc w:val="center"/>
              <w:outlineLvl w:val="0"/>
            </w:pPr>
            <w:r>
              <w:t>387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163CF21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468950.70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3B1F803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4188432.34</w:t>
            </w:r>
          </w:p>
        </w:tc>
      </w:tr>
      <w:tr w:rsidR="00D20309" w:rsidRPr="00391DF2" w14:paraId="60465E0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21554BB7" w14:textId="77777777" w:rsidR="00D20309" w:rsidRPr="003C2AF7" w:rsidRDefault="00D20309" w:rsidP="00DB1214">
            <w:pPr>
              <w:jc w:val="center"/>
              <w:rPr>
                <w:color w:val="000000"/>
              </w:rPr>
            </w:pPr>
            <w:r w:rsidRPr="003C2AF7">
              <w:rPr>
                <w:color w:val="000000"/>
              </w:rPr>
              <w:t>33</w:t>
            </w:r>
          </w:p>
        </w:tc>
      </w:tr>
      <w:tr w:rsidR="00D20309" w:rsidRPr="00391DF2" w14:paraId="0B924F4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693303B" w14:textId="77777777" w:rsidR="00D20309" w:rsidRPr="00391DF2" w:rsidRDefault="00D20309" w:rsidP="00DB1214">
            <w:pPr>
              <w:jc w:val="center"/>
              <w:outlineLvl w:val="0"/>
            </w:pPr>
            <w:r>
              <w:t>388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7AE058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468867.52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A17BB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4188448.71</w:t>
            </w:r>
          </w:p>
        </w:tc>
      </w:tr>
      <w:tr w:rsidR="00D20309" w:rsidRPr="00391DF2" w14:paraId="643D6EE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6F8A6F3" w14:textId="77777777" w:rsidR="00D20309" w:rsidRPr="00391DF2" w:rsidRDefault="00D20309" w:rsidP="00DB1214">
            <w:pPr>
              <w:jc w:val="center"/>
              <w:outlineLvl w:val="0"/>
            </w:pPr>
            <w:r>
              <w:t>389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0C295C5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468864.17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29C7776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4188457.88</w:t>
            </w:r>
          </w:p>
        </w:tc>
      </w:tr>
      <w:tr w:rsidR="00D20309" w:rsidRPr="00391DF2" w14:paraId="3FFDBE4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3D5949A" w14:textId="77777777" w:rsidR="00D20309" w:rsidRPr="00391DF2" w:rsidRDefault="00D20309" w:rsidP="00DB1214">
            <w:pPr>
              <w:jc w:val="center"/>
              <w:outlineLvl w:val="0"/>
            </w:pPr>
            <w:r>
              <w:t>390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53B2A04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468843.73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6BA9BF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4188462.22</w:t>
            </w:r>
          </w:p>
        </w:tc>
      </w:tr>
      <w:tr w:rsidR="00D20309" w:rsidRPr="00391DF2" w14:paraId="112F10B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4796D15" w14:textId="77777777" w:rsidR="00D20309" w:rsidRPr="00391DF2" w:rsidRDefault="00D20309" w:rsidP="00DB1214">
            <w:pPr>
              <w:jc w:val="center"/>
              <w:outlineLvl w:val="0"/>
            </w:pPr>
            <w:r>
              <w:t>391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15A767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468806.73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467EFFF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4188470.07</w:t>
            </w:r>
          </w:p>
        </w:tc>
      </w:tr>
      <w:tr w:rsidR="00D20309" w:rsidRPr="00391DF2" w14:paraId="3918A5D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5A1B9E3" w14:textId="77777777" w:rsidR="00D20309" w:rsidRPr="00391DF2" w:rsidRDefault="00D20309" w:rsidP="00DB1214">
            <w:pPr>
              <w:jc w:val="center"/>
              <w:outlineLvl w:val="0"/>
            </w:pPr>
            <w:r>
              <w:t>392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38651F2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468803.24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1A68949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4188467.90</w:t>
            </w:r>
          </w:p>
        </w:tc>
      </w:tr>
      <w:tr w:rsidR="00D20309" w:rsidRPr="00391DF2" w14:paraId="73B5EEB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19F0C2A" w14:textId="77777777" w:rsidR="00D20309" w:rsidRPr="00391DF2" w:rsidRDefault="00D20309" w:rsidP="00DB1214">
            <w:pPr>
              <w:jc w:val="center"/>
              <w:outlineLvl w:val="0"/>
            </w:pPr>
            <w:r>
              <w:lastRenderedPageBreak/>
              <w:t>393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DA25FA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468796.42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693D676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4188459.37</w:t>
            </w:r>
          </w:p>
        </w:tc>
      </w:tr>
      <w:tr w:rsidR="00D20309" w:rsidRPr="00391DF2" w14:paraId="3DD3502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5945ADF" w14:textId="77777777" w:rsidR="00D20309" w:rsidRPr="00391DF2" w:rsidRDefault="00D20309" w:rsidP="00DB1214">
            <w:pPr>
              <w:jc w:val="center"/>
              <w:outlineLvl w:val="0"/>
            </w:pPr>
            <w:r>
              <w:t>394</w:t>
            </w:r>
          </w:p>
        </w:tc>
        <w:tc>
          <w:tcPr>
            <w:tcW w:w="1798" w:type="dxa"/>
            <w:gridSpan w:val="4"/>
            <w:shd w:val="clear" w:color="auto" w:fill="auto"/>
            <w:noWrap/>
            <w:vAlign w:val="bottom"/>
          </w:tcPr>
          <w:p w14:paraId="476ED5E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468780.31</w:t>
            </w:r>
          </w:p>
        </w:tc>
        <w:tc>
          <w:tcPr>
            <w:tcW w:w="2126" w:type="dxa"/>
            <w:gridSpan w:val="2"/>
            <w:shd w:val="clear" w:color="auto" w:fill="auto"/>
            <w:noWrap/>
            <w:vAlign w:val="bottom"/>
          </w:tcPr>
          <w:p w14:paraId="021013C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4188439.18</w:t>
            </w:r>
          </w:p>
        </w:tc>
      </w:tr>
      <w:tr w:rsidR="00D20309" w:rsidRPr="00391DF2" w14:paraId="7848BBD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EB684A4" w14:textId="77777777" w:rsidR="00D20309" w:rsidRPr="00391DF2" w:rsidRDefault="00D20309" w:rsidP="00DB1214">
            <w:pPr>
              <w:jc w:val="center"/>
              <w:outlineLvl w:val="0"/>
            </w:pPr>
            <w:r>
              <w:t>395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B0B795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468764.19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23A0E7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4188418.98</w:t>
            </w:r>
          </w:p>
        </w:tc>
      </w:tr>
      <w:tr w:rsidR="00D20309" w:rsidRPr="00391DF2" w14:paraId="12831DE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95A5F07" w14:textId="77777777" w:rsidR="00D20309" w:rsidRPr="00391DF2" w:rsidRDefault="00D20309" w:rsidP="00DB1214">
            <w:pPr>
              <w:jc w:val="center"/>
              <w:outlineLvl w:val="0"/>
            </w:pPr>
            <w:r>
              <w:t>396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AFC4D3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468748.08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C2AD6E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4188398.79</w:t>
            </w:r>
          </w:p>
        </w:tc>
      </w:tr>
      <w:tr w:rsidR="00D20309" w:rsidRPr="00391DF2" w14:paraId="18D508F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B200E59" w14:textId="77777777" w:rsidR="00D20309" w:rsidRPr="00391DF2" w:rsidRDefault="00D20309" w:rsidP="00DB1214">
            <w:pPr>
              <w:jc w:val="center"/>
              <w:outlineLvl w:val="0"/>
            </w:pPr>
            <w:r>
              <w:t>397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7D352D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468731.96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11DA1C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4188378.60</w:t>
            </w:r>
          </w:p>
        </w:tc>
      </w:tr>
      <w:tr w:rsidR="00D20309" w:rsidRPr="00391DF2" w14:paraId="04A01D0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C4ECE1" w14:textId="77777777" w:rsidR="00D20309" w:rsidRPr="00391DF2" w:rsidRDefault="00D20309" w:rsidP="00DB1214">
            <w:pPr>
              <w:jc w:val="center"/>
              <w:outlineLvl w:val="0"/>
            </w:pPr>
            <w:r>
              <w:t>398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0C039B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468715.85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9733AB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4188358.41</w:t>
            </w:r>
          </w:p>
        </w:tc>
      </w:tr>
      <w:tr w:rsidR="00D20309" w:rsidRPr="00391DF2" w14:paraId="4BA7E1C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D87653A" w14:textId="77777777" w:rsidR="00D20309" w:rsidRPr="00391DF2" w:rsidRDefault="00D20309" w:rsidP="00DB1214">
            <w:pPr>
              <w:jc w:val="center"/>
              <w:outlineLvl w:val="0"/>
            </w:pPr>
            <w:r>
              <w:t>399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E430BF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468699.73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D2E7E1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4188338.22</w:t>
            </w:r>
          </w:p>
        </w:tc>
      </w:tr>
      <w:tr w:rsidR="00D20309" w:rsidRPr="00391DF2" w14:paraId="593DE62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28DED62" w14:textId="77777777" w:rsidR="00D20309" w:rsidRPr="00391DF2" w:rsidRDefault="00D20309" w:rsidP="00DB1214">
            <w:pPr>
              <w:jc w:val="center"/>
              <w:outlineLvl w:val="0"/>
            </w:pPr>
            <w:r>
              <w:t>400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9D88AC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468683.62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350439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4188318.03</w:t>
            </w:r>
          </w:p>
        </w:tc>
      </w:tr>
      <w:tr w:rsidR="00D20309" w:rsidRPr="00391DF2" w14:paraId="2BF0CAC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6B32808" w14:textId="77777777" w:rsidR="00D20309" w:rsidRPr="00391DF2" w:rsidRDefault="00D20309" w:rsidP="00DB1214">
            <w:pPr>
              <w:jc w:val="center"/>
              <w:outlineLvl w:val="0"/>
            </w:pPr>
            <w:r>
              <w:t>401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21387C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468667.50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24CEB6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4188297.84</w:t>
            </w:r>
          </w:p>
        </w:tc>
      </w:tr>
      <w:tr w:rsidR="00D20309" w:rsidRPr="00391DF2" w14:paraId="26CCE42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F9F2840" w14:textId="77777777" w:rsidR="00D20309" w:rsidRPr="00391DF2" w:rsidRDefault="00D20309" w:rsidP="00DB1214">
            <w:pPr>
              <w:jc w:val="center"/>
              <w:outlineLvl w:val="0"/>
            </w:pPr>
            <w:r>
              <w:t>402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7D80CC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468651.39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66FB70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4188277.64</w:t>
            </w:r>
          </w:p>
        </w:tc>
      </w:tr>
      <w:tr w:rsidR="00D20309" w:rsidRPr="00391DF2" w14:paraId="3991741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D5A7661" w14:textId="77777777" w:rsidR="00D20309" w:rsidRPr="00391DF2" w:rsidRDefault="00D20309" w:rsidP="00DB1214">
            <w:pPr>
              <w:jc w:val="center"/>
              <w:outlineLvl w:val="0"/>
            </w:pPr>
            <w:r>
              <w:t>403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27C2D8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468635.27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0EB2FB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4188257.45</w:t>
            </w:r>
          </w:p>
        </w:tc>
      </w:tr>
      <w:tr w:rsidR="00D20309" w:rsidRPr="00391DF2" w14:paraId="5211BAE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C205C12" w14:textId="77777777" w:rsidR="00D20309" w:rsidRPr="00391DF2" w:rsidRDefault="00D20309" w:rsidP="00DB1214">
            <w:pPr>
              <w:jc w:val="center"/>
              <w:outlineLvl w:val="0"/>
            </w:pPr>
            <w:r>
              <w:t>404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078E8B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468619.16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984ADF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4188237.26</w:t>
            </w:r>
          </w:p>
        </w:tc>
      </w:tr>
      <w:tr w:rsidR="00D20309" w:rsidRPr="00391DF2" w14:paraId="7BE6396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D3B631F" w14:textId="77777777" w:rsidR="00D20309" w:rsidRPr="00391DF2" w:rsidRDefault="00D20309" w:rsidP="00DB1214">
            <w:pPr>
              <w:jc w:val="center"/>
              <w:outlineLvl w:val="0"/>
            </w:pPr>
            <w:r>
              <w:t>405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A5648C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468603.05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B32835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4188217.07</w:t>
            </w:r>
          </w:p>
        </w:tc>
      </w:tr>
      <w:tr w:rsidR="00D20309" w:rsidRPr="00391DF2" w14:paraId="3FF7FD3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A364F6F" w14:textId="77777777" w:rsidR="00D20309" w:rsidRPr="00391DF2" w:rsidRDefault="00D20309" w:rsidP="00DB1214">
            <w:pPr>
              <w:jc w:val="center"/>
              <w:outlineLvl w:val="0"/>
            </w:pPr>
            <w:r>
              <w:t>406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09235C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468586.93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425248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4188196.88</w:t>
            </w:r>
          </w:p>
        </w:tc>
      </w:tr>
      <w:tr w:rsidR="00D20309" w:rsidRPr="00391DF2" w14:paraId="685FD0F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7BA8944" w14:textId="77777777" w:rsidR="00D20309" w:rsidRPr="00391DF2" w:rsidRDefault="00D20309" w:rsidP="00DB1214">
            <w:pPr>
              <w:jc w:val="center"/>
              <w:outlineLvl w:val="0"/>
            </w:pPr>
            <w:r>
              <w:t>407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A30BE7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468570.82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B0776A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4188176.69</w:t>
            </w:r>
          </w:p>
        </w:tc>
      </w:tr>
      <w:tr w:rsidR="00D20309" w:rsidRPr="00391DF2" w14:paraId="7F4069C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EDF7329" w14:textId="77777777" w:rsidR="00D20309" w:rsidRPr="00391DF2" w:rsidRDefault="00D20309" w:rsidP="00DB1214">
            <w:pPr>
              <w:jc w:val="center"/>
              <w:outlineLvl w:val="0"/>
            </w:pPr>
            <w:r>
              <w:t>408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D51BBE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468554.70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3A2FFE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4188156.50</w:t>
            </w:r>
          </w:p>
        </w:tc>
      </w:tr>
      <w:tr w:rsidR="00D20309" w:rsidRPr="00391DF2" w14:paraId="76CC2D4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527EDB5" w14:textId="77777777" w:rsidR="00D20309" w:rsidRPr="00391DF2" w:rsidRDefault="00D20309" w:rsidP="00DB1214">
            <w:pPr>
              <w:jc w:val="center"/>
              <w:outlineLvl w:val="0"/>
            </w:pPr>
            <w:r>
              <w:t>409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7D72BE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468538.59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4BCB72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4188136.30</w:t>
            </w:r>
          </w:p>
        </w:tc>
      </w:tr>
      <w:tr w:rsidR="00D20309" w:rsidRPr="00391DF2" w14:paraId="15D9E13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1F13D1B" w14:textId="77777777" w:rsidR="00D20309" w:rsidRPr="00391DF2" w:rsidRDefault="00D20309" w:rsidP="00DB1214">
            <w:pPr>
              <w:jc w:val="center"/>
              <w:outlineLvl w:val="0"/>
            </w:pPr>
            <w:r>
              <w:t>410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EC1FFA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468525.59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379E1D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4188120.02</w:t>
            </w:r>
          </w:p>
        </w:tc>
      </w:tr>
      <w:tr w:rsidR="00D20309" w:rsidRPr="00391DF2" w14:paraId="71F6E64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2A24C07" w14:textId="77777777" w:rsidR="00D20309" w:rsidRPr="00391DF2" w:rsidRDefault="00D20309" w:rsidP="00DB1214">
            <w:pPr>
              <w:jc w:val="center"/>
              <w:outlineLvl w:val="0"/>
            </w:pPr>
            <w:r>
              <w:t>411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74BA03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468526.38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B4DC7C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4188112.99</w:t>
            </w:r>
          </w:p>
        </w:tc>
      </w:tr>
      <w:tr w:rsidR="00D20309" w:rsidRPr="00391DF2" w14:paraId="5CE1DB8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7EE084B" w14:textId="77777777" w:rsidR="00D20309" w:rsidRPr="00391DF2" w:rsidRDefault="00D20309" w:rsidP="00DB1214">
            <w:pPr>
              <w:jc w:val="center"/>
              <w:outlineLvl w:val="0"/>
            </w:pPr>
            <w:r>
              <w:t>412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1C0E38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468546.79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FE4F04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4188096.71</w:t>
            </w:r>
          </w:p>
        </w:tc>
      </w:tr>
      <w:tr w:rsidR="00D20309" w:rsidRPr="00391DF2" w14:paraId="44C9474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FAFDC27" w14:textId="77777777" w:rsidR="00D20309" w:rsidRPr="00391DF2" w:rsidRDefault="00D20309" w:rsidP="00DB1214">
            <w:pPr>
              <w:jc w:val="center"/>
              <w:outlineLvl w:val="0"/>
            </w:pPr>
            <w:r>
              <w:t>413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89DA5A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468567.19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2E8B73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4188080.42</w:t>
            </w:r>
          </w:p>
        </w:tc>
      </w:tr>
      <w:tr w:rsidR="00D20309" w:rsidRPr="00391DF2" w14:paraId="3CEA861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8C0D651" w14:textId="77777777" w:rsidR="00D20309" w:rsidRDefault="00D20309" w:rsidP="00DB1214">
            <w:pPr>
              <w:jc w:val="center"/>
              <w:outlineLvl w:val="0"/>
            </w:pPr>
            <w:r>
              <w:t>414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8EAEBF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468574.22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76B5D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4188081.22</w:t>
            </w:r>
          </w:p>
        </w:tc>
      </w:tr>
      <w:tr w:rsidR="00D20309" w:rsidRPr="00391DF2" w14:paraId="1850B93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C26119F" w14:textId="77777777" w:rsidR="00D20309" w:rsidRDefault="00D20309" w:rsidP="00DB1214">
            <w:pPr>
              <w:jc w:val="center"/>
              <w:outlineLvl w:val="0"/>
            </w:pPr>
            <w:r>
              <w:t>415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B7EB34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468587.22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6AFFB8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4188097.49</w:t>
            </w:r>
          </w:p>
        </w:tc>
      </w:tr>
      <w:tr w:rsidR="00D20309" w:rsidRPr="00391DF2" w14:paraId="5D4D2FE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BDD5627" w14:textId="77777777" w:rsidR="00D20309" w:rsidRDefault="00D20309" w:rsidP="00DB1214">
            <w:pPr>
              <w:jc w:val="center"/>
              <w:outlineLvl w:val="0"/>
            </w:pPr>
            <w:r>
              <w:t>416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53F0FB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468603.33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F4A37D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4188117.68</w:t>
            </w:r>
          </w:p>
        </w:tc>
      </w:tr>
      <w:tr w:rsidR="00D20309" w:rsidRPr="00391DF2" w14:paraId="31B87FB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534D556" w14:textId="77777777" w:rsidR="00D20309" w:rsidRDefault="00D20309" w:rsidP="00DB1214">
            <w:pPr>
              <w:jc w:val="center"/>
              <w:outlineLvl w:val="0"/>
            </w:pPr>
            <w:r>
              <w:t>417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6E94B9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468619.45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F04AEF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4188137.88</w:t>
            </w:r>
          </w:p>
        </w:tc>
      </w:tr>
      <w:tr w:rsidR="00D20309" w:rsidRPr="00391DF2" w14:paraId="04F12BD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E0938E0" w14:textId="77777777" w:rsidR="00D20309" w:rsidRDefault="00D20309" w:rsidP="00DB1214">
            <w:pPr>
              <w:jc w:val="center"/>
              <w:outlineLvl w:val="0"/>
            </w:pPr>
            <w:r>
              <w:t>418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2D79A3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468635.56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4448D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4188158.07</w:t>
            </w:r>
          </w:p>
        </w:tc>
      </w:tr>
      <w:tr w:rsidR="00D20309" w:rsidRPr="00391DF2" w14:paraId="1A56D48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32CA4E9" w14:textId="77777777" w:rsidR="00D20309" w:rsidRDefault="00D20309" w:rsidP="00DB1214">
            <w:pPr>
              <w:jc w:val="center"/>
              <w:outlineLvl w:val="0"/>
            </w:pPr>
            <w:r>
              <w:t>419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2BF608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468651.68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2E5F0E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4188178.26</w:t>
            </w:r>
          </w:p>
        </w:tc>
      </w:tr>
      <w:tr w:rsidR="00D20309" w:rsidRPr="00391DF2" w14:paraId="727FBCE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0245BB9" w14:textId="77777777" w:rsidR="00D20309" w:rsidRDefault="00D20309" w:rsidP="00DB1214">
            <w:pPr>
              <w:jc w:val="center"/>
              <w:outlineLvl w:val="0"/>
            </w:pPr>
            <w:r>
              <w:t>420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DDF746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468662.72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081E6C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4188192.10</w:t>
            </w:r>
          </w:p>
        </w:tc>
      </w:tr>
      <w:tr w:rsidR="00D20309" w:rsidRPr="00391DF2" w14:paraId="6C78E73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97DFA5A" w14:textId="77777777" w:rsidR="00D20309" w:rsidRDefault="00D20309" w:rsidP="00DB1214">
            <w:pPr>
              <w:jc w:val="center"/>
              <w:outlineLvl w:val="0"/>
            </w:pPr>
            <w:r>
              <w:t>421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0FA16D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468662.20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54B7FF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4188196.36</w:t>
            </w:r>
          </w:p>
        </w:tc>
      </w:tr>
      <w:tr w:rsidR="00D20309" w:rsidRPr="00391DF2" w14:paraId="1AD1C32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54C1E7F" w14:textId="77777777" w:rsidR="00D20309" w:rsidRDefault="00D20309" w:rsidP="00DB1214">
            <w:pPr>
              <w:jc w:val="center"/>
              <w:outlineLvl w:val="0"/>
            </w:pPr>
            <w:r>
              <w:t>422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43ADA6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468660.66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0D9B3C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4188197.53</w:t>
            </w:r>
          </w:p>
        </w:tc>
      </w:tr>
      <w:tr w:rsidR="00D20309" w:rsidRPr="00391DF2" w14:paraId="034A584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C37EF40" w14:textId="77777777" w:rsidR="00D20309" w:rsidRDefault="00D20309" w:rsidP="00DB1214">
            <w:pPr>
              <w:jc w:val="center"/>
              <w:outlineLvl w:val="0"/>
            </w:pPr>
            <w:r>
              <w:t>423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8E26CC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468663.93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173D1F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4188201.53</w:t>
            </w:r>
          </w:p>
        </w:tc>
      </w:tr>
      <w:tr w:rsidR="00D20309" w:rsidRPr="00391DF2" w14:paraId="410C90E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62A7A15" w14:textId="77777777" w:rsidR="00D20309" w:rsidRDefault="00D20309" w:rsidP="00DB1214">
            <w:pPr>
              <w:jc w:val="center"/>
              <w:outlineLvl w:val="0"/>
            </w:pPr>
            <w:r>
              <w:t>424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69A57F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468667.10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A2E660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4188205.42</w:t>
            </w:r>
          </w:p>
        </w:tc>
      </w:tr>
      <w:tr w:rsidR="00D20309" w:rsidRPr="00391DF2" w14:paraId="7D1E06A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A1ED105" w14:textId="77777777" w:rsidR="00D20309" w:rsidRDefault="00D20309" w:rsidP="00DB1214">
            <w:pPr>
              <w:jc w:val="center"/>
              <w:outlineLvl w:val="0"/>
            </w:pPr>
            <w:r>
              <w:t>425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B4579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468668.57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340843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4188204.24</w:t>
            </w:r>
          </w:p>
        </w:tc>
      </w:tr>
      <w:tr w:rsidR="00D20309" w:rsidRPr="00391DF2" w14:paraId="1419E65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3F317FB" w14:textId="77777777" w:rsidR="00D20309" w:rsidRDefault="00D20309" w:rsidP="00DB1214">
            <w:pPr>
              <w:jc w:val="center"/>
              <w:outlineLvl w:val="0"/>
            </w:pPr>
            <w:r>
              <w:t>426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FEBB8D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468672.79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11F2D4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4188204.71</w:t>
            </w:r>
          </w:p>
        </w:tc>
      </w:tr>
      <w:tr w:rsidR="00D20309" w:rsidRPr="00391DF2" w14:paraId="3E6136E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0A5C197" w14:textId="77777777" w:rsidR="00D20309" w:rsidRDefault="00D20309" w:rsidP="00DB1214">
            <w:pPr>
              <w:jc w:val="center"/>
              <w:outlineLvl w:val="0"/>
            </w:pPr>
            <w:r>
              <w:t>427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200839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468683.90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8C5FBF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4188218.64</w:t>
            </w:r>
          </w:p>
        </w:tc>
      </w:tr>
      <w:tr w:rsidR="00D20309" w:rsidRPr="00391DF2" w14:paraId="56E34F3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2854BBD" w14:textId="77777777" w:rsidR="00D20309" w:rsidRDefault="00D20309" w:rsidP="00DB1214">
            <w:pPr>
              <w:jc w:val="center"/>
              <w:outlineLvl w:val="0"/>
            </w:pPr>
            <w:r>
              <w:t>428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EB74E2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468700.02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93D11D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4188238.84</w:t>
            </w:r>
          </w:p>
        </w:tc>
      </w:tr>
      <w:tr w:rsidR="00D20309" w:rsidRPr="00391DF2" w14:paraId="34CE4B3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963859D" w14:textId="77777777" w:rsidR="00D20309" w:rsidRDefault="00D20309" w:rsidP="00DB1214">
            <w:pPr>
              <w:jc w:val="center"/>
              <w:outlineLvl w:val="0"/>
            </w:pPr>
            <w:r>
              <w:t>429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A09C98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468716.13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486072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4188259.02</w:t>
            </w:r>
          </w:p>
        </w:tc>
      </w:tr>
      <w:tr w:rsidR="00D20309" w:rsidRPr="00391DF2" w14:paraId="7E4897E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927B50C" w14:textId="77777777" w:rsidR="00D20309" w:rsidRDefault="00D20309" w:rsidP="00DB1214">
            <w:pPr>
              <w:jc w:val="center"/>
              <w:outlineLvl w:val="0"/>
            </w:pPr>
            <w:r>
              <w:t>430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3597F2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468732.25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B70B7D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4188279.22</w:t>
            </w:r>
          </w:p>
        </w:tc>
      </w:tr>
      <w:tr w:rsidR="00D20309" w:rsidRPr="00391DF2" w14:paraId="6ED6BDA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1F9587B" w14:textId="77777777" w:rsidR="00D20309" w:rsidRDefault="00D20309" w:rsidP="00DB1214">
            <w:pPr>
              <w:jc w:val="center"/>
              <w:outlineLvl w:val="0"/>
            </w:pPr>
            <w:r>
              <w:t>431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5C44A6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468748.36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667954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4188299.40</w:t>
            </w:r>
          </w:p>
        </w:tc>
      </w:tr>
      <w:tr w:rsidR="00D20309" w:rsidRPr="00391DF2" w14:paraId="04BB49B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3688FC" w14:textId="77777777" w:rsidR="00D20309" w:rsidRDefault="00D20309" w:rsidP="00DB1214">
            <w:pPr>
              <w:jc w:val="center"/>
              <w:outlineLvl w:val="0"/>
            </w:pPr>
            <w:r>
              <w:t>432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A31F2C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468764.48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93C98B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4188319.60</w:t>
            </w:r>
          </w:p>
        </w:tc>
      </w:tr>
      <w:tr w:rsidR="00D20309" w:rsidRPr="00391DF2" w14:paraId="636AD8C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007FC40" w14:textId="77777777" w:rsidR="00D20309" w:rsidRDefault="00D20309" w:rsidP="00DB1214">
            <w:pPr>
              <w:jc w:val="center"/>
              <w:outlineLvl w:val="0"/>
            </w:pPr>
            <w:r>
              <w:t>433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D64E60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468780.59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2D8D4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4188339.79</w:t>
            </w:r>
          </w:p>
        </w:tc>
      </w:tr>
      <w:tr w:rsidR="00D20309" w:rsidRPr="00391DF2" w14:paraId="318FEEA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50A6657" w14:textId="77777777" w:rsidR="00D20309" w:rsidRDefault="00D20309" w:rsidP="00DB1214">
            <w:pPr>
              <w:jc w:val="center"/>
              <w:outlineLvl w:val="0"/>
            </w:pPr>
            <w:r>
              <w:t>434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B04E59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468796.71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5E9488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4188359.98</w:t>
            </w:r>
          </w:p>
        </w:tc>
      </w:tr>
      <w:tr w:rsidR="00D20309" w:rsidRPr="00391DF2" w14:paraId="54E983D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9C382C9" w14:textId="77777777" w:rsidR="00D20309" w:rsidRDefault="00D20309" w:rsidP="00DB1214">
            <w:pPr>
              <w:jc w:val="center"/>
              <w:outlineLvl w:val="0"/>
            </w:pPr>
            <w:r>
              <w:t>435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C7D5E7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468812.82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09DE86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4188380.17</w:t>
            </w:r>
          </w:p>
        </w:tc>
      </w:tr>
      <w:tr w:rsidR="00D20309" w:rsidRPr="00391DF2" w14:paraId="433EDC8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D73D9CD" w14:textId="77777777" w:rsidR="00D20309" w:rsidRDefault="00D20309" w:rsidP="00DB1214">
            <w:pPr>
              <w:jc w:val="center"/>
              <w:outlineLvl w:val="0"/>
            </w:pPr>
            <w:r>
              <w:t>436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077494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468828.94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B428D9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4188400.36</w:t>
            </w:r>
          </w:p>
        </w:tc>
      </w:tr>
      <w:tr w:rsidR="00D20309" w:rsidRPr="00391DF2" w14:paraId="5864605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D9F2A64" w14:textId="77777777" w:rsidR="00D20309" w:rsidRDefault="00D20309" w:rsidP="00DB1214">
            <w:pPr>
              <w:jc w:val="center"/>
              <w:outlineLvl w:val="0"/>
            </w:pPr>
            <w:r>
              <w:t>437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E2A282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468845.05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2523FB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4188420.55</w:t>
            </w:r>
          </w:p>
        </w:tc>
      </w:tr>
      <w:tr w:rsidR="00D20309" w:rsidRPr="00391DF2" w14:paraId="32C5D5D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DD107C8" w14:textId="77777777" w:rsidR="00D20309" w:rsidRDefault="00D20309" w:rsidP="00DB1214">
            <w:pPr>
              <w:jc w:val="center"/>
              <w:outlineLvl w:val="0"/>
            </w:pPr>
            <w:r>
              <w:t>438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724482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468856.30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5F067A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4188434.64</w:t>
            </w:r>
          </w:p>
        </w:tc>
      </w:tr>
      <w:tr w:rsidR="00D20309" w:rsidRPr="00391DF2" w14:paraId="6B39621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6AA8DD29" w14:textId="77777777" w:rsidR="00D20309" w:rsidRPr="00391DF2" w:rsidRDefault="00D20309" w:rsidP="00DB1214">
            <w:pPr>
              <w:jc w:val="center"/>
              <w:outlineLvl w:val="0"/>
            </w:pPr>
            <w:r>
              <w:t>34</w:t>
            </w:r>
          </w:p>
        </w:tc>
      </w:tr>
      <w:tr w:rsidR="00D20309" w:rsidRPr="00391DF2" w14:paraId="252978D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3759B73" w14:textId="77777777" w:rsidR="00D20309" w:rsidRPr="00391DF2" w:rsidRDefault="00D20309" w:rsidP="00DB1214">
            <w:pPr>
              <w:jc w:val="center"/>
              <w:outlineLvl w:val="0"/>
            </w:pPr>
            <w:r>
              <w:t>439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1D9452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468784.05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73E89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4188464.70</w:t>
            </w:r>
          </w:p>
        </w:tc>
      </w:tr>
      <w:tr w:rsidR="00D20309" w:rsidRPr="00391DF2" w14:paraId="5BD8FAC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30E0D86" w14:textId="77777777" w:rsidR="00D20309" w:rsidRPr="00391DF2" w:rsidRDefault="00D20309" w:rsidP="00DB1214">
            <w:pPr>
              <w:jc w:val="center"/>
              <w:outlineLvl w:val="0"/>
            </w:pPr>
            <w:r>
              <w:t>440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D29AEB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468780.01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3205E9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4188475.75</w:t>
            </w:r>
          </w:p>
        </w:tc>
      </w:tr>
      <w:tr w:rsidR="00D20309" w:rsidRPr="00391DF2" w14:paraId="78E1830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E1A7CAA" w14:textId="77777777" w:rsidR="00D20309" w:rsidRPr="00391DF2" w:rsidRDefault="00D20309" w:rsidP="00DB1214">
            <w:pPr>
              <w:jc w:val="center"/>
              <w:outlineLvl w:val="0"/>
            </w:pPr>
            <w:r>
              <w:t>441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92D58B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468749.12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BB0CE2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4188482.30</w:t>
            </w:r>
          </w:p>
        </w:tc>
      </w:tr>
      <w:tr w:rsidR="00D20309" w:rsidRPr="00391DF2" w14:paraId="7B8B39F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E6DCF01" w14:textId="77777777" w:rsidR="00D20309" w:rsidRPr="00391DF2" w:rsidRDefault="00D20309" w:rsidP="00DB1214">
            <w:pPr>
              <w:jc w:val="center"/>
              <w:outlineLvl w:val="0"/>
            </w:pPr>
            <w:r>
              <w:t>442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5AB639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468726.39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B19101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4188487.13</w:t>
            </w:r>
          </w:p>
        </w:tc>
      </w:tr>
      <w:tr w:rsidR="00D20309" w:rsidRPr="00391DF2" w14:paraId="7A32D8E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73AA87F" w14:textId="77777777" w:rsidR="00D20309" w:rsidRPr="00391DF2" w:rsidRDefault="00D20309" w:rsidP="00DB1214">
            <w:pPr>
              <w:jc w:val="center"/>
              <w:outlineLvl w:val="0"/>
            </w:pPr>
            <w:r>
              <w:t>443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05ED0C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468721.69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07D18F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4188486.31</w:t>
            </w:r>
          </w:p>
        </w:tc>
      </w:tr>
      <w:tr w:rsidR="00D20309" w:rsidRPr="00391DF2" w14:paraId="1ED8CDC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BB7D95B" w14:textId="77777777" w:rsidR="00D20309" w:rsidRPr="00391DF2" w:rsidRDefault="00D20309" w:rsidP="00DB1214">
            <w:pPr>
              <w:jc w:val="center"/>
              <w:outlineLvl w:val="0"/>
            </w:pPr>
            <w:r>
              <w:t>444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71A3DD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468705.66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4C258E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4188466.22</w:t>
            </w:r>
          </w:p>
        </w:tc>
      </w:tr>
      <w:tr w:rsidR="00D20309" w:rsidRPr="00391DF2" w14:paraId="5AB79E4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E5A8EBF" w14:textId="77777777" w:rsidR="00D20309" w:rsidRPr="00391DF2" w:rsidRDefault="00D20309" w:rsidP="00DB1214">
            <w:pPr>
              <w:jc w:val="center"/>
              <w:outlineLvl w:val="0"/>
            </w:pPr>
            <w:r>
              <w:t>445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3233E9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468689.54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A24A41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4188446.03</w:t>
            </w:r>
          </w:p>
        </w:tc>
      </w:tr>
      <w:tr w:rsidR="00D20309" w:rsidRPr="00391DF2" w14:paraId="320220C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13F21A4" w14:textId="77777777" w:rsidR="00D20309" w:rsidRPr="00391DF2" w:rsidRDefault="00D20309" w:rsidP="00DB1214">
            <w:pPr>
              <w:jc w:val="center"/>
              <w:outlineLvl w:val="0"/>
            </w:pPr>
            <w:r>
              <w:t>446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DFA7E5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468673.43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DCDFA2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4188425.84</w:t>
            </w:r>
          </w:p>
        </w:tc>
      </w:tr>
      <w:tr w:rsidR="00D20309" w:rsidRPr="00391DF2" w14:paraId="60E505C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6B13DA1" w14:textId="77777777" w:rsidR="00D20309" w:rsidRPr="00391DF2" w:rsidRDefault="00D20309" w:rsidP="00DB1214">
            <w:pPr>
              <w:jc w:val="center"/>
              <w:outlineLvl w:val="0"/>
            </w:pPr>
            <w:r>
              <w:t>447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896053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468657.31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E52932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4188405.65</w:t>
            </w:r>
          </w:p>
        </w:tc>
      </w:tr>
      <w:tr w:rsidR="00D20309" w:rsidRPr="00391DF2" w14:paraId="233EFD5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D1B9ABA" w14:textId="77777777" w:rsidR="00D20309" w:rsidRPr="00391DF2" w:rsidRDefault="00D20309" w:rsidP="00DB1214">
            <w:pPr>
              <w:jc w:val="center"/>
              <w:outlineLvl w:val="0"/>
            </w:pPr>
            <w:r>
              <w:t>448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70BBFF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468641.20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8CF496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4188385.46</w:t>
            </w:r>
          </w:p>
        </w:tc>
      </w:tr>
      <w:tr w:rsidR="00D20309" w:rsidRPr="00391DF2" w14:paraId="7CFEBFD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28A7436" w14:textId="77777777" w:rsidR="00D20309" w:rsidRPr="00391DF2" w:rsidRDefault="00D20309" w:rsidP="00DB1214">
            <w:pPr>
              <w:jc w:val="center"/>
              <w:outlineLvl w:val="0"/>
            </w:pPr>
            <w:r>
              <w:t>449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499018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468625.08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CDC5D9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4188365.27</w:t>
            </w:r>
          </w:p>
        </w:tc>
      </w:tr>
      <w:tr w:rsidR="00D20309" w:rsidRPr="00391DF2" w14:paraId="2AFB5B5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411B8F3" w14:textId="77777777" w:rsidR="00D20309" w:rsidRPr="00391DF2" w:rsidRDefault="00D20309" w:rsidP="00DB1214">
            <w:pPr>
              <w:jc w:val="center"/>
              <w:outlineLvl w:val="0"/>
            </w:pPr>
            <w:r>
              <w:t>450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6F11E3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468608.97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B20F8F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4188345.08</w:t>
            </w:r>
          </w:p>
        </w:tc>
      </w:tr>
      <w:tr w:rsidR="00D20309" w:rsidRPr="00391DF2" w14:paraId="7A122B7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7ECFDDE" w14:textId="77777777" w:rsidR="00D20309" w:rsidRPr="00391DF2" w:rsidRDefault="00D20309" w:rsidP="00DB1214">
            <w:pPr>
              <w:jc w:val="center"/>
              <w:outlineLvl w:val="0"/>
            </w:pPr>
            <w:r>
              <w:t>451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9D3E38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468592.85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0CC562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4188324.88</w:t>
            </w:r>
          </w:p>
        </w:tc>
      </w:tr>
      <w:tr w:rsidR="00D20309" w:rsidRPr="00391DF2" w14:paraId="40A6095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61BA7B7" w14:textId="77777777" w:rsidR="00D20309" w:rsidRPr="00391DF2" w:rsidRDefault="00D20309" w:rsidP="00DB1214">
            <w:pPr>
              <w:jc w:val="center"/>
              <w:outlineLvl w:val="0"/>
            </w:pPr>
            <w:r>
              <w:t>452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DFDE5A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468576.74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05F3CA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4188304.69</w:t>
            </w:r>
          </w:p>
        </w:tc>
      </w:tr>
      <w:tr w:rsidR="00D20309" w:rsidRPr="00391DF2" w14:paraId="14A7212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CC02292" w14:textId="77777777" w:rsidR="00D20309" w:rsidRPr="00391DF2" w:rsidRDefault="00D20309" w:rsidP="00DB1214">
            <w:pPr>
              <w:jc w:val="center"/>
              <w:outlineLvl w:val="0"/>
            </w:pPr>
            <w:r>
              <w:t>453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1FB131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468560.62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817D0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4188284.50</w:t>
            </w:r>
          </w:p>
        </w:tc>
      </w:tr>
      <w:tr w:rsidR="00D20309" w:rsidRPr="00391DF2" w14:paraId="2941DEA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AAFE720" w14:textId="77777777" w:rsidR="00D20309" w:rsidRPr="00391DF2" w:rsidRDefault="00D20309" w:rsidP="00DB1214">
            <w:pPr>
              <w:jc w:val="center"/>
              <w:outlineLvl w:val="0"/>
            </w:pPr>
            <w:r>
              <w:t>454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942B08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468544.51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E7B3F8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4188264.31</w:t>
            </w:r>
          </w:p>
        </w:tc>
      </w:tr>
      <w:tr w:rsidR="00D20309" w:rsidRPr="00391DF2" w14:paraId="4E79C4B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F07DC73" w14:textId="77777777" w:rsidR="00D20309" w:rsidRPr="00391DF2" w:rsidRDefault="00D20309" w:rsidP="00DB1214">
            <w:pPr>
              <w:jc w:val="center"/>
              <w:outlineLvl w:val="0"/>
            </w:pPr>
            <w:r>
              <w:t>455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BA1069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468528.40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B85938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4188244.12</w:t>
            </w:r>
          </w:p>
        </w:tc>
      </w:tr>
      <w:tr w:rsidR="00D20309" w:rsidRPr="00391DF2" w14:paraId="5D986B1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07C6125" w14:textId="77777777" w:rsidR="00D20309" w:rsidRPr="00391DF2" w:rsidRDefault="00D20309" w:rsidP="00DB1214">
            <w:pPr>
              <w:jc w:val="center"/>
              <w:outlineLvl w:val="0"/>
            </w:pPr>
            <w:r>
              <w:t>456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EA798E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468512.28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EA225F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4188223.93</w:t>
            </w:r>
          </w:p>
        </w:tc>
      </w:tr>
      <w:tr w:rsidR="00D20309" w:rsidRPr="00391DF2" w14:paraId="04528DF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B507DA9" w14:textId="77777777" w:rsidR="00D20309" w:rsidRPr="00391DF2" w:rsidRDefault="00D20309" w:rsidP="00DB1214">
            <w:pPr>
              <w:jc w:val="center"/>
              <w:outlineLvl w:val="0"/>
            </w:pPr>
            <w:r>
              <w:t>457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9F19A5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468496.17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4BB665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4188203.74</w:t>
            </w:r>
          </w:p>
        </w:tc>
      </w:tr>
      <w:tr w:rsidR="00D20309" w:rsidRPr="00391DF2" w14:paraId="4D227C6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E1D45EC" w14:textId="77777777" w:rsidR="00D20309" w:rsidRPr="00391DF2" w:rsidRDefault="00D20309" w:rsidP="00DB1214">
            <w:pPr>
              <w:jc w:val="center"/>
              <w:outlineLvl w:val="0"/>
            </w:pPr>
            <w:r>
              <w:t>458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4105EF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468480.05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3187A8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4188183.55</w:t>
            </w:r>
          </w:p>
        </w:tc>
      </w:tr>
      <w:tr w:rsidR="00D20309" w:rsidRPr="00391DF2" w14:paraId="6D6A59F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0BDEC0" w14:textId="77777777" w:rsidR="00D20309" w:rsidRPr="00391DF2" w:rsidRDefault="00D20309" w:rsidP="00DB1214">
            <w:pPr>
              <w:jc w:val="center"/>
              <w:outlineLvl w:val="0"/>
            </w:pPr>
            <w:r>
              <w:t>459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56D495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468467.06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CA33D1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4188167.26</w:t>
            </w:r>
          </w:p>
        </w:tc>
      </w:tr>
      <w:tr w:rsidR="00D20309" w:rsidRPr="00391DF2" w14:paraId="1E16DF8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40A39B1" w14:textId="77777777" w:rsidR="00D20309" w:rsidRPr="00391DF2" w:rsidRDefault="00D20309" w:rsidP="00DB1214">
            <w:pPr>
              <w:jc w:val="center"/>
              <w:outlineLvl w:val="0"/>
            </w:pPr>
            <w:r>
              <w:t>460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753F09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468467.84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A4116D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4188160.24</w:t>
            </w:r>
          </w:p>
        </w:tc>
      </w:tr>
      <w:tr w:rsidR="00D20309" w:rsidRPr="00391DF2" w14:paraId="705EED4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E88E25A" w14:textId="77777777" w:rsidR="00D20309" w:rsidRPr="00391DF2" w:rsidRDefault="00D20309" w:rsidP="00DB1214">
            <w:pPr>
              <w:jc w:val="center"/>
              <w:outlineLvl w:val="0"/>
            </w:pPr>
            <w:r>
              <w:t>461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460810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468488.25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5426D1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4188143.95</w:t>
            </w:r>
          </w:p>
        </w:tc>
      </w:tr>
      <w:tr w:rsidR="00D20309" w:rsidRPr="00391DF2" w14:paraId="245C246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4C0CCC7" w14:textId="77777777" w:rsidR="00D20309" w:rsidRPr="00391DF2" w:rsidRDefault="00D20309" w:rsidP="00DB1214">
            <w:pPr>
              <w:jc w:val="center"/>
              <w:outlineLvl w:val="0"/>
            </w:pPr>
            <w:r>
              <w:t>462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37CB30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468508.66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1EBF67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4188127.66</w:t>
            </w:r>
          </w:p>
        </w:tc>
      </w:tr>
      <w:tr w:rsidR="00D20309" w:rsidRPr="00391DF2" w14:paraId="526F67E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DED5B15" w14:textId="77777777" w:rsidR="00D20309" w:rsidRPr="00391DF2" w:rsidRDefault="00D20309" w:rsidP="00DB1214">
            <w:pPr>
              <w:jc w:val="center"/>
              <w:outlineLvl w:val="0"/>
            </w:pPr>
            <w:r>
              <w:t>463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5CC226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468515.69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35080F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4188128.45</w:t>
            </w:r>
          </w:p>
        </w:tc>
      </w:tr>
      <w:tr w:rsidR="00D20309" w:rsidRPr="00391DF2" w14:paraId="68CFDDF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6F103C6" w14:textId="77777777" w:rsidR="00D20309" w:rsidRPr="00391DF2" w:rsidRDefault="00D20309" w:rsidP="00DB1214">
            <w:pPr>
              <w:jc w:val="center"/>
              <w:outlineLvl w:val="0"/>
            </w:pPr>
            <w:r>
              <w:t>464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72A7F0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468528.68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457D69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4188144.73</w:t>
            </w:r>
          </w:p>
        </w:tc>
      </w:tr>
      <w:tr w:rsidR="00D20309" w:rsidRPr="00391DF2" w14:paraId="3D876A3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982D2F4" w14:textId="77777777" w:rsidR="00D20309" w:rsidRPr="00391DF2" w:rsidRDefault="00D20309" w:rsidP="00DB1214">
            <w:pPr>
              <w:jc w:val="center"/>
              <w:outlineLvl w:val="0"/>
            </w:pPr>
            <w:r>
              <w:t>465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AE3910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468544.80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740018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4188164.93</w:t>
            </w:r>
          </w:p>
        </w:tc>
      </w:tr>
      <w:tr w:rsidR="00D20309" w:rsidRPr="00391DF2" w14:paraId="13E4669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F0389F8" w14:textId="77777777" w:rsidR="00D20309" w:rsidRPr="00391DF2" w:rsidRDefault="00D20309" w:rsidP="00DB1214">
            <w:pPr>
              <w:jc w:val="center"/>
              <w:outlineLvl w:val="0"/>
            </w:pPr>
            <w:r>
              <w:t>466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5D0A07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468560.91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FA9105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4188185.12</w:t>
            </w:r>
          </w:p>
        </w:tc>
      </w:tr>
      <w:tr w:rsidR="00D20309" w:rsidRPr="00391DF2" w14:paraId="2C2AD47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C3FB2DA" w14:textId="77777777" w:rsidR="00D20309" w:rsidRPr="00391DF2" w:rsidRDefault="00D20309" w:rsidP="00DB1214">
            <w:pPr>
              <w:jc w:val="center"/>
              <w:outlineLvl w:val="0"/>
            </w:pPr>
            <w:r>
              <w:t>467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2BD176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468572.00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B38C6A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4188199.02</w:t>
            </w:r>
          </w:p>
        </w:tc>
      </w:tr>
      <w:tr w:rsidR="00D20309" w:rsidRPr="00391DF2" w14:paraId="46496DE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2255EC7" w14:textId="77777777" w:rsidR="00D20309" w:rsidRPr="00391DF2" w:rsidRDefault="00D20309" w:rsidP="00DB1214">
            <w:pPr>
              <w:jc w:val="center"/>
              <w:outlineLvl w:val="0"/>
            </w:pPr>
            <w:r>
              <w:t>468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EB1BCB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468571.49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3A1190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4188203.17</w:t>
            </w:r>
          </w:p>
        </w:tc>
      </w:tr>
      <w:tr w:rsidR="00D20309" w:rsidRPr="00391DF2" w14:paraId="31EA9F0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A0AA472" w14:textId="77777777" w:rsidR="00D20309" w:rsidRPr="00391DF2" w:rsidRDefault="00D20309" w:rsidP="00DB1214">
            <w:pPr>
              <w:jc w:val="center"/>
              <w:outlineLvl w:val="0"/>
            </w:pPr>
            <w:r>
              <w:t>469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553553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468569.95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8FA35B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4188204.35</w:t>
            </w:r>
          </w:p>
        </w:tc>
      </w:tr>
      <w:tr w:rsidR="00D20309" w:rsidRPr="00391DF2" w14:paraId="27EC1AF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0E43773" w14:textId="77777777" w:rsidR="00D20309" w:rsidRPr="00391DF2" w:rsidRDefault="00D20309" w:rsidP="00DB1214">
            <w:pPr>
              <w:jc w:val="center"/>
              <w:outlineLvl w:val="0"/>
            </w:pPr>
            <w:r>
              <w:t>470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E2FF11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468573.22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04025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4188208.35</w:t>
            </w:r>
          </w:p>
        </w:tc>
      </w:tr>
      <w:tr w:rsidR="00D20309" w:rsidRPr="00391DF2" w14:paraId="4CFB06A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7D31953" w14:textId="77777777" w:rsidR="00D20309" w:rsidRPr="00391DF2" w:rsidRDefault="00D20309" w:rsidP="00DB1214">
            <w:pPr>
              <w:jc w:val="center"/>
              <w:outlineLvl w:val="0"/>
            </w:pPr>
            <w:r>
              <w:t>471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87F435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468576.39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54757A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4188212.23</w:t>
            </w:r>
          </w:p>
        </w:tc>
      </w:tr>
      <w:tr w:rsidR="00D20309" w:rsidRPr="00391DF2" w14:paraId="367EB60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53AEBBD" w14:textId="77777777" w:rsidR="00D20309" w:rsidRPr="00391DF2" w:rsidRDefault="00D20309" w:rsidP="00DB1214">
            <w:pPr>
              <w:jc w:val="center"/>
              <w:outlineLvl w:val="0"/>
            </w:pPr>
            <w:r>
              <w:t>472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0729EE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468577.86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846FDA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4188211.05</w:t>
            </w:r>
          </w:p>
        </w:tc>
      </w:tr>
      <w:tr w:rsidR="00D20309" w:rsidRPr="00391DF2" w14:paraId="17D90FC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61B199E" w14:textId="77777777" w:rsidR="00D20309" w:rsidRPr="00391DF2" w:rsidRDefault="00D20309" w:rsidP="00DB1214">
            <w:pPr>
              <w:jc w:val="center"/>
              <w:outlineLvl w:val="0"/>
            </w:pPr>
            <w:r>
              <w:t>473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8B296C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468581.98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64ECB4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4188211.52</w:t>
            </w:r>
          </w:p>
        </w:tc>
      </w:tr>
      <w:tr w:rsidR="00D20309" w:rsidRPr="00391DF2" w14:paraId="1301CEA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D3E11FC" w14:textId="77777777" w:rsidR="00D20309" w:rsidRPr="00391DF2" w:rsidRDefault="00D20309" w:rsidP="00DB1214">
            <w:pPr>
              <w:jc w:val="center"/>
              <w:outlineLvl w:val="0"/>
            </w:pPr>
            <w:r>
              <w:lastRenderedPageBreak/>
              <w:t>474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144FD9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468593.14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EC0517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4188225.50</w:t>
            </w:r>
          </w:p>
        </w:tc>
      </w:tr>
      <w:tr w:rsidR="00D20309" w:rsidRPr="00391DF2" w14:paraId="7A936B3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76255CE" w14:textId="77777777" w:rsidR="00D20309" w:rsidRPr="00391DF2" w:rsidRDefault="00D20309" w:rsidP="00DB1214">
            <w:pPr>
              <w:jc w:val="center"/>
              <w:outlineLvl w:val="0"/>
            </w:pPr>
            <w:r>
              <w:t>475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28297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468609.25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70C367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4188245.69</w:t>
            </w:r>
          </w:p>
        </w:tc>
      </w:tr>
      <w:tr w:rsidR="00D20309" w:rsidRPr="00391DF2" w14:paraId="39BAC07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4852F52" w14:textId="77777777" w:rsidR="00D20309" w:rsidRPr="00391DF2" w:rsidRDefault="00D20309" w:rsidP="00DB1214">
            <w:pPr>
              <w:jc w:val="center"/>
              <w:outlineLvl w:val="0"/>
            </w:pPr>
            <w:r>
              <w:t>476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475068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468625.37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888233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4188265.88</w:t>
            </w:r>
          </w:p>
        </w:tc>
      </w:tr>
      <w:tr w:rsidR="00D20309" w:rsidRPr="00391DF2" w14:paraId="5B434AC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C76F291" w14:textId="77777777" w:rsidR="00D20309" w:rsidRPr="00391DF2" w:rsidRDefault="00D20309" w:rsidP="00DB1214">
            <w:pPr>
              <w:jc w:val="center"/>
              <w:outlineLvl w:val="0"/>
            </w:pPr>
            <w:r>
              <w:t>477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A44943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468641.48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3F7FA2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4188286.07</w:t>
            </w:r>
          </w:p>
        </w:tc>
      </w:tr>
      <w:tr w:rsidR="00D20309" w:rsidRPr="00391DF2" w14:paraId="2B644FE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99AEFB" w14:textId="77777777" w:rsidR="00D20309" w:rsidRPr="00391DF2" w:rsidRDefault="00D20309" w:rsidP="00DB1214">
            <w:pPr>
              <w:jc w:val="center"/>
              <w:outlineLvl w:val="0"/>
            </w:pPr>
            <w:r>
              <w:t>478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5DAAD7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468657.60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13DD01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4188306.26</w:t>
            </w:r>
          </w:p>
        </w:tc>
      </w:tr>
      <w:tr w:rsidR="00D20309" w:rsidRPr="00391DF2" w14:paraId="795D4EC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25B2DEF" w14:textId="77777777" w:rsidR="00D20309" w:rsidRPr="00391DF2" w:rsidRDefault="00D20309" w:rsidP="00DB1214">
            <w:pPr>
              <w:jc w:val="center"/>
              <w:outlineLvl w:val="0"/>
            </w:pPr>
            <w:r>
              <w:t>479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EFE06D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468673.71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2581D0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4188326.46</w:t>
            </w:r>
          </w:p>
        </w:tc>
      </w:tr>
      <w:tr w:rsidR="00D20309" w:rsidRPr="00391DF2" w14:paraId="22E1DE1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BA34671" w14:textId="77777777" w:rsidR="00D20309" w:rsidRPr="00391DF2" w:rsidRDefault="00D20309" w:rsidP="00DB1214">
            <w:pPr>
              <w:jc w:val="center"/>
              <w:outlineLvl w:val="0"/>
            </w:pPr>
            <w:r>
              <w:t>480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1D2082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468689.83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18EEB3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4188346.65</w:t>
            </w:r>
          </w:p>
        </w:tc>
      </w:tr>
      <w:tr w:rsidR="00D20309" w:rsidRPr="00391DF2" w14:paraId="67D3442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E12EF87" w14:textId="77777777" w:rsidR="00D20309" w:rsidRPr="00391DF2" w:rsidRDefault="00D20309" w:rsidP="00DB1214">
            <w:pPr>
              <w:jc w:val="center"/>
              <w:outlineLvl w:val="0"/>
            </w:pPr>
            <w:r>
              <w:t>481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77BE49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468705.94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6FD207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4188366.84</w:t>
            </w:r>
          </w:p>
        </w:tc>
      </w:tr>
      <w:tr w:rsidR="00D20309" w:rsidRPr="00391DF2" w14:paraId="3F7996B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EE98A2B" w14:textId="77777777" w:rsidR="00D20309" w:rsidRPr="00391DF2" w:rsidRDefault="00D20309" w:rsidP="00DB1214">
            <w:pPr>
              <w:jc w:val="center"/>
              <w:outlineLvl w:val="0"/>
            </w:pPr>
            <w:r>
              <w:t>482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06667D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468722.06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3AA833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4188387.03</w:t>
            </w:r>
          </w:p>
        </w:tc>
      </w:tr>
      <w:tr w:rsidR="00D20309" w:rsidRPr="00391DF2" w14:paraId="15FD4D3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6980FB3" w14:textId="77777777" w:rsidR="00D20309" w:rsidRPr="00391DF2" w:rsidRDefault="00D20309" w:rsidP="00DB1214">
            <w:pPr>
              <w:jc w:val="center"/>
              <w:outlineLvl w:val="0"/>
            </w:pPr>
            <w:r>
              <w:t>483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29F0D5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468738.17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AD0594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4188407.22</w:t>
            </w:r>
          </w:p>
        </w:tc>
      </w:tr>
      <w:tr w:rsidR="00D20309" w:rsidRPr="00391DF2" w14:paraId="61164D0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186FFDB" w14:textId="77777777" w:rsidR="00D20309" w:rsidRPr="00391DF2" w:rsidRDefault="00D20309" w:rsidP="00DB1214">
            <w:pPr>
              <w:jc w:val="center"/>
              <w:outlineLvl w:val="0"/>
            </w:pPr>
            <w:r>
              <w:t>484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312511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468754.29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0BDEC1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4188427.41</w:t>
            </w:r>
          </w:p>
        </w:tc>
      </w:tr>
      <w:tr w:rsidR="00D20309" w:rsidRPr="00391DF2" w14:paraId="4A3895C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F95BAE5" w14:textId="77777777" w:rsidR="00D20309" w:rsidRPr="00391DF2" w:rsidRDefault="00D20309" w:rsidP="00DB1214">
            <w:pPr>
              <w:jc w:val="center"/>
              <w:outlineLvl w:val="0"/>
            </w:pPr>
            <w:r>
              <w:t>485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E2FA34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468770.40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496DA1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4188447.61</w:t>
            </w:r>
          </w:p>
        </w:tc>
      </w:tr>
      <w:tr w:rsidR="00D20309" w:rsidRPr="00391DF2" w14:paraId="773A734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  <w:hideMark/>
          </w:tcPr>
          <w:p w14:paraId="77D66700" w14:textId="77777777" w:rsidR="00D20309" w:rsidRPr="00391DF2" w:rsidRDefault="00D20309" w:rsidP="00DB1214">
            <w:pPr>
              <w:jc w:val="center"/>
            </w:pPr>
            <w:r>
              <w:t>35</w:t>
            </w:r>
          </w:p>
        </w:tc>
      </w:tr>
      <w:tr w:rsidR="00D20309" w:rsidRPr="00391DF2" w14:paraId="1615561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865EDAC" w14:textId="77777777" w:rsidR="00D20309" w:rsidRPr="00391DF2" w:rsidRDefault="00D20309" w:rsidP="00DB1214">
            <w:pPr>
              <w:jc w:val="center"/>
              <w:outlineLvl w:val="0"/>
            </w:pPr>
            <w:r>
              <w:t>486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95BA8D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468699.08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C69134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4188482.03</w:t>
            </w:r>
          </w:p>
        </w:tc>
      </w:tr>
      <w:tr w:rsidR="00D20309" w:rsidRPr="00391DF2" w14:paraId="55F1BF9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B94C5B0" w14:textId="77777777" w:rsidR="00D20309" w:rsidRPr="00391DF2" w:rsidRDefault="00D20309" w:rsidP="00DB1214">
            <w:pPr>
              <w:jc w:val="center"/>
              <w:outlineLvl w:val="0"/>
            </w:pPr>
            <w:r>
              <w:t>487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570CB2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468694.76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32E655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4188493.85</w:t>
            </w:r>
          </w:p>
        </w:tc>
      </w:tr>
      <w:tr w:rsidR="00D20309" w:rsidRPr="00391DF2" w14:paraId="53FBE6D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64F3AA7" w14:textId="77777777" w:rsidR="00D20309" w:rsidRPr="00391DF2" w:rsidRDefault="00D20309" w:rsidP="00DB1214">
            <w:pPr>
              <w:jc w:val="center"/>
              <w:outlineLvl w:val="0"/>
            </w:pPr>
            <w:r>
              <w:t>488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889E0C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468678.19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C7FF58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4188497.37</w:t>
            </w:r>
          </w:p>
        </w:tc>
      </w:tr>
      <w:tr w:rsidR="00D20309" w:rsidRPr="00391DF2" w14:paraId="49A9895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1D44816" w14:textId="77777777" w:rsidR="00D20309" w:rsidRPr="00391DF2" w:rsidRDefault="00D20309" w:rsidP="00DB1214">
            <w:pPr>
              <w:jc w:val="center"/>
              <w:outlineLvl w:val="0"/>
            </w:pPr>
            <w:r>
              <w:t>489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7DE366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468641.53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2D8FE8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4188505.15</w:t>
            </w:r>
          </w:p>
        </w:tc>
      </w:tr>
      <w:tr w:rsidR="00D20309" w:rsidRPr="00391DF2" w14:paraId="71F207F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8069198" w14:textId="77777777" w:rsidR="00D20309" w:rsidRPr="00391DF2" w:rsidRDefault="00D20309" w:rsidP="00DB1214">
            <w:pPr>
              <w:jc w:val="center"/>
              <w:outlineLvl w:val="0"/>
            </w:pPr>
            <w:r>
              <w:t>490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F0C368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468636.74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294CFB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4188503.66</w:t>
            </w:r>
          </w:p>
        </w:tc>
      </w:tr>
      <w:tr w:rsidR="00D20309" w:rsidRPr="00391DF2" w14:paraId="7A59DAD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D291A39" w14:textId="77777777" w:rsidR="00D20309" w:rsidRPr="00391DF2" w:rsidRDefault="00D20309" w:rsidP="00DB1214">
            <w:pPr>
              <w:jc w:val="center"/>
              <w:outlineLvl w:val="0"/>
            </w:pPr>
            <w:r>
              <w:t>491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CDFE83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468629.54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4DCEC1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4188494.64</w:t>
            </w:r>
          </w:p>
        </w:tc>
      </w:tr>
      <w:tr w:rsidR="00D20309" w:rsidRPr="00391DF2" w14:paraId="508A8D2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42E2614" w14:textId="77777777" w:rsidR="00D20309" w:rsidRPr="00391DF2" w:rsidRDefault="00D20309" w:rsidP="00DB1214">
            <w:pPr>
              <w:jc w:val="center"/>
              <w:outlineLvl w:val="0"/>
            </w:pPr>
            <w:r>
              <w:t>492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977A65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468613.43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E35C9C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4188474.45</w:t>
            </w:r>
          </w:p>
        </w:tc>
      </w:tr>
      <w:tr w:rsidR="00D20309" w:rsidRPr="00391DF2" w14:paraId="2682A83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E567519" w14:textId="77777777" w:rsidR="00D20309" w:rsidRPr="00391DF2" w:rsidRDefault="00D20309" w:rsidP="00DB1214">
            <w:pPr>
              <w:jc w:val="center"/>
              <w:outlineLvl w:val="0"/>
            </w:pPr>
            <w:r>
              <w:t>493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5D72F0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468597.31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B34E00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4188454.26</w:t>
            </w:r>
          </w:p>
        </w:tc>
      </w:tr>
      <w:tr w:rsidR="00D20309" w:rsidRPr="00391DF2" w14:paraId="67C7FE7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D7BE047" w14:textId="77777777" w:rsidR="00D20309" w:rsidRPr="00391DF2" w:rsidRDefault="00D20309" w:rsidP="00DB1214">
            <w:pPr>
              <w:jc w:val="center"/>
              <w:outlineLvl w:val="0"/>
            </w:pPr>
            <w:r>
              <w:t>494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457FAA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468581.20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E36CFA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4188434.07</w:t>
            </w:r>
          </w:p>
        </w:tc>
      </w:tr>
      <w:tr w:rsidR="00D20309" w:rsidRPr="00391DF2" w14:paraId="6AD04EA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E7B3203" w14:textId="77777777" w:rsidR="00D20309" w:rsidRPr="00391DF2" w:rsidRDefault="00D20309" w:rsidP="00DB1214">
            <w:pPr>
              <w:jc w:val="center"/>
              <w:outlineLvl w:val="0"/>
            </w:pPr>
            <w:r>
              <w:t>495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73AA22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468565.08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F6BEF8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4188413.88</w:t>
            </w:r>
          </w:p>
        </w:tc>
      </w:tr>
      <w:tr w:rsidR="00D20309" w:rsidRPr="00391DF2" w14:paraId="0174290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4664365" w14:textId="77777777" w:rsidR="00D20309" w:rsidRPr="00391DF2" w:rsidRDefault="00D20309" w:rsidP="00DB1214">
            <w:pPr>
              <w:jc w:val="center"/>
              <w:outlineLvl w:val="0"/>
            </w:pPr>
            <w:r>
              <w:t>496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23454B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468548.97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CA3580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4188393.69</w:t>
            </w:r>
          </w:p>
        </w:tc>
      </w:tr>
      <w:tr w:rsidR="00D20309" w:rsidRPr="00391DF2" w14:paraId="5CBB2DF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057E03E" w14:textId="77777777" w:rsidR="00D20309" w:rsidRPr="00391DF2" w:rsidRDefault="00D20309" w:rsidP="00DB1214">
            <w:pPr>
              <w:jc w:val="center"/>
              <w:outlineLvl w:val="0"/>
            </w:pPr>
            <w:r>
              <w:t>497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642826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468532.85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092044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4188373.50</w:t>
            </w:r>
          </w:p>
        </w:tc>
      </w:tr>
      <w:tr w:rsidR="00D20309" w:rsidRPr="00391DF2" w14:paraId="1930FE0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3DE9D6B" w14:textId="77777777" w:rsidR="00D20309" w:rsidRPr="00391DF2" w:rsidRDefault="00D20309" w:rsidP="00DB1214">
            <w:pPr>
              <w:jc w:val="center"/>
              <w:outlineLvl w:val="0"/>
            </w:pPr>
            <w:r>
              <w:t>498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E49D90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468516.74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218B6F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4188353.31</w:t>
            </w:r>
          </w:p>
        </w:tc>
      </w:tr>
      <w:tr w:rsidR="00D20309" w:rsidRPr="00391DF2" w14:paraId="36EE068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78D03AB" w14:textId="77777777" w:rsidR="00D20309" w:rsidRPr="00391DF2" w:rsidRDefault="00D20309" w:rsidP="00DB1214">
            <w:pPr>
              <w:jc w:val="center"/>
              <w:outlineLvl w:val="0"/>
            </w:pPr>
            <w:r>
              <w:t>499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7D27D6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468500.62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121C0C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4188333.11</w:t>
            </w:r>
          </w:p>
        </w:tc>
      </w:tr>
      <w:tr w:rsidR="00D20309" w:rsidRPr="00391DF2" w14:paraId="20D127F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47E7B7B" w14:textId="77777777" w:rsidR="00D20309" w:rsidRPr="00391DF2" w:rsidRDefault="00D20309" w:rsidP="00DB1214">
            <w:pPr>
              <w:jc w:val="center"/>
              <w:outlineLvl w:val="0"/>
            </w:pPr>
            <w:r>
              <w:t>500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3540E3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468484.51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AB29A2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4188312.92</w:t>
            </w:r>
          </w:p>
        </w:tc>
      </w:tr>
      <w:tr w:rsidR="00D20309" w:rsidRPr="00391DF2" w14:paraId="2650832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2F6AEA9" w14:textId="77777777" w:rsidR="00D20309" w:rsidRPr="00391DF2" w:rsidRDefault="00D20309" w:rsidP="00DB1214">
            <w:pPr>
              <w:jc w:val="center"/>
              <w:outlineLvl w:val="0"/>
            </w:pPr>
            <w:r>
              <w:t>501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C9735E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468468.39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FFBB4B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4188292.74</w:t>
            </w:r>
          </w:p>
        </w:tc>
      </w:tr>
      <w:tr w:rsidR="00D20309" w:rsidRPr="00391DF2" w14:paraId="75641B6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9C38118" w14:textId="77777777" w:rsidR="00D20309" w:rsidRPr="00391DF2" w:rsidRDefault="00D20309" w:rsidP="00DB1214">
            <w:pPr>
              <w:jc w:val="center"/>
              <w:outlineLvl w:val="0"/>
            </w:pPr>
            <w:r>
              <w:t>502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C3C7C7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468452.28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77EC54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4188272.54</w:t>
            </w:r>
          </w:p>
        </w:tc>
      </w:tr>
      <w:tr w:rsidR="00D20309" w:rsidRPr="00391DF2" w14:paraId="7446896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C7BFEA2" w14:textId="77777777" w:rsidR="00D20309" w:rsidRPr="00391DF2" w:rsidRDefault="00D20309" w:rsidP="00DB1214">
            <w:pPr>
              <w:jc w:val="center"/>
              <w:outlineLvl w:val="0"/>
            </w:pPr>
            <w:r>
              <w:t>503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BE459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468436.17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25BBBF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4188252.35</w:t>
            </w:r>
          </w:p>
        </w:tc>
      </w:tr>
      <w:tr w:rsidR="00D20309" w:rsidRPr="00391DF2" w14:paraId="3F4B193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1134296" w14:textId="77777777" w:rsidR="00D20309" w:rsidRPr="00391DF2" w:rsidRDefault="00D20309" w:rsidP="00DB1214">
            <w:pPr>
              <w:jc w:val="center"/>
              <w:outlineLvl w:val="0"/>
            </w:pPr>
            <w:r>
              <w:t>504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AEE579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468420.05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4A4548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4188232.16</w:t>
            </w:r>
          </w:p>
        </w:tc>
      </w:tr>
      <w:tr w:rsidR="00D20309" w:rsidRPr="00391DF2" w14:paraId="5635807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12C425" w14:textId="77777777" w:rsidR="00D20309" w:rsidRPr="00391DF2" w:rsidRDefault="00D20309" w:rsidP="00DB1214">
            <w:pPr>
              <w:jc w:val="center"/>
              <w:outlineLvl w:val="0"/>
            </w:pPr>
            <w:r>
              <w:t>505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DFB9AA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468407.05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867EE8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4188215.87</w:t>
            </w:r>
          </w:p>
        </w:tc>
      </w:tr>
      <w:tr w:rsidR="00D20309" w:rsidRPr="00391DF2" w14:paraId="5FCD030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D8D1DA8" w14:textId="77777777" w:rsidR="00D20309" w:rsidRPr="00391DF2" w:rsidRDefault="00D20309" w:rsidP="00DB1214">
            <w:pPr>
              <w:jc w:val="center"/>
              <w:outlineLvl w:val="0"/>
            </w:pPr>
            <w:r>
              <w:t>506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9B78F2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468407.84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1FA70F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4188208.85</w:t>
            </w:r>
          </w:p>
        </w:tc>
      </w:tr>
      <w:tr w:rsidR="00D20309" w:rsidRPr="00391DF2" w14:paraId="67B0C37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6FB20ED" w14:textId="77777777" w:rsidR="00D20309" w:rsidRPr="00391DF2" w:rsidRDefault="00D20309" w:rsidP="00DB1214">
            <w:pPr>
              <w:jc w:val="center"/>
              <w:outlineLvl w:val="0"/>
            </w:pPr>
            <w:r>
              <w:t>507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B2B131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468428.25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E874D6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4188192.56</w:t>
            </w:r>
          </w:p>
        </w:tc>
      </w:tr>
      <w:tr w:rsidR="00D20309" w:rsidRPr="00391DF2" w14:paraId="63E4975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3480A79" w14:textId="77777777" w:rsidR="00D20309" w:rsidRPr="00391DF2" w:rsidRDefault="00D20309" w:rsidP="00DB1214">
            <w:pPr>
              <w:jc w:val="center"/>
              <w:outlineLvl w:val="0"/>
            </w:pPr>
            <w:r>
              <w:t>508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DC66DB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468448.66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06AFFD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4188176.28</w:t>
            </w:r>
          </w:p>
        </w:tc>
      </w:tr>
      <w:tr w:rsidR="00D20309" w:rsidRPr="00391DF2" w14:paraId="2EE36BA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38DE693" w14:textId="77777777" w:rsidR="00D20309" w:rsidRPr="00391DF2" w:rsidRDefault="00D20309" w:rsidP="00DB1214">
            <w:pPr>
              <w:jc w:val="center"/>
              <w:outlineLvl w:val="0"/>
            </w:pPr>
            <w:r>
              <w:t>509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5D381A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468455.68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E228F6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4188177.06</w:t>
            </w:r>
          </w:p>
        </w:tc>
      </w:tr>
      <w:tr w:rsidR="00D20309" w:rsidRPr="00391DF2" w14:paraId="0101EB4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5A5E9B1" w14:textId="77777777" w:rsidR="00D20309" w:rsidRPr="00391DF2" w:rsidRDefault="00D20309" w:rsidP="00DB1214">
            <w:pPr>
              <w:jc w:val="center"/>
              <w:outlineLvl w:val="0"/>
            </w:pPr>
            <w:r>
              <w:t>510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903071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468468.68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433C46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4188193.34</w:t>
            </w:r>
          </w:p>
        </w:tc>
      </w:tr>
      <w:tr w:rsidR="00D20309" w:rsidRPr="00391DF2" w14:paraId="021F693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1AC9AA6" w14:textId="77777777" w:rsidR="00D20309" w:rsidRPr="00391DF2" w:rsidRDefault="00D20309" w:rsidP="00DB1214">
            <w:pPr>
              <w:jc w:val="center"/>
              <w:outlineLvl w:val="0"/>
            </w:pPr>
            <w:r>
              <w:t>511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5B5BC8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468479.75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80F684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4188207.22</w:t>
            </w:r>
          </w:p>
        </w:tc>
      </w:tr>
      <w:tr w:rsidR="00D20309" w:rsidRPr="00391DF2" w14:paraId="6844B2E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A136614" w14:textId="77777777" w:rsidR="00D20309" w:rsidRPr="00391DF2" w:rsidRDefault="00D20309" w:rsidP="00DB1214">
            <w:pPr>
              <w:jc w:val="center"/>
              <w:outlineLvl w:val="0"/>
            </w:pPr>
            <w:r>
              <w:t>512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53FC89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468479.23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AFFF41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4188211.42</w:t>
            </w:r>
          </w:p>
        </w:tc>
      </w:tr>
      <w:tr w:rsidR="00D20309" w:rsidRPr="00391DF2" w14:paraId="636CCEC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E8FDFC9" w14:textId="77777777" w:rsidR="00D20309" w:rsidRPr="00391DF2" w:rsidRDefault="00D20309" w:rsidP="00DB1214">
            <w:pPr>
              <w:jc w:val="center"/>
              <w:outlineLvl w:val="0"/>
            </w:pPr>
            <w:r>
              <w:t>513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088E30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468477.69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E7B836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4188212.60</w:t>
            </w:r>
          </w:p>
        </w:tc>
      </w:tr>
      <w:tr w:rsidR="00D20309" w:rsidRPr="00391DF2" w14:paraId="71E68E0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04653EE" w14:textId="77777777" w:rsidR="00D20309" w:rsidRPr="00391DF2" w:rsidRDefault="00D20309" w:rsidP="00DB1214">
            <w:pPr>
              <w:jc w:val="center"/>
              <w:outlineLvl w:val="0"/>
            </w:pPr>
            <w:r>
              <w:t>514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50EB9E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468480.96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0FF016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4188216.60</w:t>
            </w:r>
          </w:p>
        </w:tc>
      </w:tr>
      <w:tr w:rsidR="00D20309" w:rsidRPr="00391DF2" w14:paraId="1F861AE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4E2D3A5" w14:textId="77777777" w:rsidR="00D20309" w:rsidRPr="00391DF2" w:rsidRDefault="00D20309" w:rsidP="00DB1214">
            <w:pPr>
              <w:jc w:val="center"/>
              <w:outlineLvl w:val="0"/>
            </w:pPr>
            <w:r>
              <w:t>515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CDE309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468484.13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2FAEDE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4188220.48</w:t>
            </w:r>
          </w:p>
        </w:tc>
      </w:tr>
      <w:tr w:rsidR="00D20309" w:rsidRPr="00391DF2" w14:paraId="04BEEF7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6C3C5BE" w14:textId="77777777" w:rsidR="00D20309" w:rsidRPr="00391DF2" w:rsidRDefault="00D20309" w:rsidP="00DB1214">
            <w:pPr>
              <w:jc w:val="center"/>
              <w:outlineLvl w:val="0"/>
            </w:pPr>
            <w:r>
              <w:t>516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F860D7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468485.60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4BEBF5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4188219.30</w:t>
            </w:r>
          </w:p>
        </w:tc>
      </w:tr>
      <w:tr w:rsidR="00D20309" w:rsidRPr="00391DF2" w14:paraId="1DA3F47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BF50B3C" w14:textId="77777777" w:rsidR="00D20309" w:rsidRPr="00391DF2" w:rsidRDefault="00D20309" w:rsidP="00DB1214">
            <w:pPr>
              <w:jc w:val="center"/>
              <w:outlineLvl w:val="0"/>
            </w:pPr>
            <w:r>
              <w:t>517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2BCCB5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468489.77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FD0F06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4188219.77</w:t>
            </w:r>
          </w:p>
        </w:tc>
      </w:tr>
      <w:tr w:rsidR="00D20309" w:rsidRPr="00391DF2" w14:paraId="22BAEE3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5E5560A" w14:textId="77777777" w:rsidR="00D20309" w:rsidRPr="00391DF2" w:rsidRDefault="00D20309" w:rsidP="00DB1214">
            <w:pPr>
              <w:jc w:val="center"/>
              <w:outlineLvl w:val="0"/>
            </w:pPr>
            <w:r>
              <w:t>518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A227FF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468500.91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893373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4188233.73</w:t>
            </w:r>
          </w:p>
        </w:tc>
      </w:tr>
      <w:tr w:rsidR="00D20309" w:rsidRPr="00391DF2" w14:paraId="1AB2527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851594B" w14:textId="77777777" w:rsidR="00D20309" w:rsidRPr="00391DF2" w:rsidRDefault="00D20309" w:rsidP="00DB1214">
            <w:pPr>
              <w:jc w:val="center"/>
              <w:outlineLvl w:val="0"/>
            </w:pPr>
            <w:r>
              <w:t>519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3DB7D9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468517.02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66EFB7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4188253.92</w:t>
            </w:r>
          </w:p>
        </w:tc>
      </w:tr>
      <w:tr w:rsidR="00D20309" w:rsidRPr="00391DF2" w14:paraId="2CDE5D7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611415E" w14:textId="77777777" w:rsidR="00D20309" w:rsidRPr="00391DF2" w:rsidRDefault="00D20309" w:rsidP="00DB1214">
            <w:pPr>
              <w:jc w:val="center"/>
              <w:outlineLvl w:val="0"/>
            </w:pPr>
            <w:r>
              <w:t>520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F05933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468533.14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3ED2CD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4188274.11</w:t>
            </w:r>
          </w:p>
        </w:tc>
      </w:tr>
      <w:tr w:rsidR="00D20309" w:rsidRPr="00391DF2" w14:paraId="7916A9C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9B3A55E" w14:textId="77777777" w:rsidR="00D20309" w:rsidRPr="00391DF2" w:rsidRDefault="00D20309" w:rsidP="00DB1214">
            <w:pPr>
              <w:jc w:val="center"/>
              <w:outlineLvl w:val="0"/>
            </w:pPr>
            <w:r>
              <w:t>521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BDC07E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468549.25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326F87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4188294.30</w:t>
            </w:r>
          </w:p>
        </w:tc>
      </w:tr>
      <w:tr w:rsidR="00D20309" w:rsidRPr="00391DF2" w14:paraId="0FE56AE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57BE1C6" w14:textId="77777777" w:rsidR="00D20309" w:rsidRPr="00391DF2" w:rsidRDefault="00D20309" w:rsidP="00DB1214">
            <w:pPr>
              <w:jc w:val="center"/>
              <w:outlineLvl w:val="0"/>
            </w:pPr>
            <w:r>
              <w:t>522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C9168D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468565.37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16F8F9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4188314.49</w:t>
            </w:r>
          </w:p>
        </w:tc>
      </w:tr>
      <w:tr w:rsidR="00D20309" w:rsidRPr="00391DF2" w14:paraId="3E2F2ED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F420257" w14:textId="77777777" w:rsidR="00D20309" w:rsidRPr="00391DF2" w:rsidRDefault="00D20309" w:rsidP="00DB1214">
            <w:pPr>
              <w:jc w:val="center"/>
              <w:outlineLvl w:val="0"/>
            </w:pPr>
            <w:r>
              <w:t>523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260C42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468581.48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5530D3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4188334.68</w:t>
            </w:r>
          </w:p>
        </w:tc>
      </w:tr>
      <w:tr w:rsidR="00D20309" w:rsidRPr="00391DF2" w14:paraId="6C51183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32557A8" w14:textId="77777777" w:rsidR="00D20309" w:rsidRPr="00391DF2" w:rsidRDefault="00D20309" w:rsidP="00DB1214">
            <w:pPr>
              <w:jc w:val="center"/>
              <w:outlineLvl w:val="0"/>
            </w:pPr>
            <w:r>
              <w:t>524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AA0A88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468597.60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06E8E2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4188354.88</w:t>
            </w:r>
          </w:p>
        </w:tc>
      </w:tr>
      <w:tr w:rsidR="00D20309" w:rsidRPr="00391DF2" w14:paraId="6E631E9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E1B7F00" w14:textId="77777777" w:rsidR="00D20309" w:rsidRPr="00391DF2" w:rsidRDefault="00D20309" w:rsidP="00DB1214">
            <w:pPr>
              <w:jc w:val="center"/>
              <w:outlineLvl w:val="0"/>
            </w:pPr>
            <w:r>
              <w:t>525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FE40EA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468613.71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B13B71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4188375.07</w:t>
            </w:r>
          </w:p>
        </w:tc>
      </w:tr>
      <w:tr w:rsidR="00D20309" w:rsidRPr="00391DF2" w14:paraId="441FC23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B99FDE4" w14:textId="77777777" w:rsidR="00D20309" w:rsidRPr="00391DF2" w:rsidRDefault="00D20309" w:rsidP="00DB1214">
            <w:pPr>
              <w:jc w:val="center"/>
              <w:outlineLvl w:val="0"/>
            </w:pPr>
            <w:r>
              <w:t>526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DAE0F1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468629.83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985913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4188395.26</w:t>
            </w:r>
          </w:p>
        </w:tc>
      </w:tr>
      <w:tr w:rsidR="00D20309" w:rsidRPr="00391DF2" w14:paraId="474E35B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16B9C45" w14:textId="77777777" w:rsidR="00D20309" w:rsidRPr="00391DF2" w:rsidRDefault="00D20309" w:rsidP="00DB1214">
            <w:pPr>
              <w:jc w:val="center"/>
              <w:outlineLvl w:val="0"/>
            </w:pPr>
            <w:r>
              <w:t>527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856AB1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468645.94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FEDF7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4188415.45</w:t>
            </w:r>
          </w:p>
        </w:tc>
      </w:tr>
      <w:tr w:rsidR="00D20309" w:rsidRPr="00391DF2" w14:paraId="5B6BF43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E70754B" w14:textId="77777777" w:rsidR="00D20309" w:rsidRPr="00391DF2" w:rsidRDefault="00D20309" w:rsidP="00DB1214">
            <w:pPr>
              <w:jc w:val="center"/>
              <w:outlineLvl w:val="0"/>
            </w:pPr>
            <w:r>
              <w:t>528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B508BB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468662.06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C0D0B0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4188435.64</w:t>
            </w:r>
          </w:p>
        </w:tc>
      </w:tr>
      <w:tr w:rsidR="00D20309" w:rsidRPr="00391DF2" w14:paraId="4951E8F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783B292" w14:textId="77777777" w:rsidR="00D20309" w:rsidRPr="00391DF2" w:rsidRDefault="00D20309" w:rsidP="00DB1214">
            <w:pPr>
              <w:jc w:val="center"/>
              <w:outlineLvl w:val="0"/>
            </w:pPr>
            <w:r>
              <w:t>529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26682C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468678.17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1B3C9C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4188455.83</w:t>
            </w:r>
          </w:p>
        </w:tc>
      </w:tr>
      <w:tr w:rsidR="00D20309" w:rsidRPr="00391DF2" w14:paraId="1AA7073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663DCC4" w14:textId="77777777" w:rsidR="00D20309" w:rsidRPr="00391DF2" w:rsidRDefault="00D20309" w:rsidP="00DB1214">
            <w:pPr>
              <w:jc w:val="center"/>
              <w:outlineLvl w:val="0"/>
            </w:pPr>
            <w:r>
              <w:t>530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019478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468691.17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4D92D2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4188472.12</w:t>
            </w:r>
          </w:p>
        </w:tc>
      </w:tr>
      <w:tr w:rsidR="00D20309" w:rsidRPr="00391DF2" w14:paraId="0AA5F76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14CCAA17" w14:textId="77777777" w:rsidR="00D20309" w:rsidRPr="00391DF2" w:rsidRDefault="00D20309" w:rsidP="00DB1214">
            <w:pPr>
              <w:jc w:val="center"/>
              <w:outlineLvl w:val="0"/>
            </w:pPr>
            <w:r>
              <w:t>36</w:t>
            </w:r>
          </w:p>
        </w:tc>
      </w:tr>
      <w:tr w:rsidR="00D20309" w:rsidRPr="00391DF2" w14:paraId="51DC435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C118D2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531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860DD5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468614.08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71954E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4188499.32</w:t>
            </w:r>
          </w:p>
        </w:tc>
      </w:tr>
      <w:tr w:rsidR="00D20309" w:rsidRPr="00391DF2" w14:paraId="4B84FF5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A105DB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532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0E8DC2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468609.45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0536CE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4188511.96</w:t>
            </w:r>
          </w:p>
        </w:tc>
      </w:tr>
      <w:tr w:rsidR="00D20309" w:rsidRPr="00391DF2" w14:paraId="47719DD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84422A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533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8F1C15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468579.99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D93500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4188518.22</w:t>
            </w:r>
          </w:p>
        </w:tc>
      </w:tr>
      <w:tr w:rsidR="00D20309" w:rsidRPr="00391DF2" w14:paraId="6469CCC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CC0383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534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5394EE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468556.71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295B5B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4188523.16</w:t>
            </w:r>
          </w:p>
        </w:tc>
      </w:tr>
      <w:tr w:rsidR="00D20309" w:rsidRPr="00391DF2" w14:paraId="58CE0FF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9E0F1B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535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5A4C42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468551.74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D05F67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4188520.94</w:t>
            </w:r>
          </w:p>
        </w:tc>
      </w:tr>
      <w:tr w:rsidR="00D20309" w:rsidRPr="00391DF2" w14:paraId="6FF8DC4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4469E6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536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437363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468537.26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528F98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4188502.81</w:t>
            </w:r>
          </w:p>
        </w:tc>
      </w:tr>
      <w:tr w:rsidR="00D20309" w:rsidRPr="00391DF2" w14:paraId="3F50F62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927406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537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1DF44B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468521.15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D5C771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4188482.62</w:t>
            </w:r>
          </w:p>
        </w:tc>
      </w:tr>
      <w:tr w:rsidR="00D20309" w:rsidRPr="00391DF2" w14:paraId="2E2C122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FFF553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538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174D0C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468505.03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97B670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4188462.43</w:t>
            </w:r>
          </w:p>
        </w:tc>
      </w:tr>
      <w:tr w:rsidR="00D20309" w:rsidRPr="00391DF2" w14:paraId="5A3E022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BC0DB6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539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0AEB11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468488.92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8CCF77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4188442.24</w:t>
            </w:r>
          </w:p>
        </w:tc>
      </w:tr>
      <w:tr w:rsidR="00D20309" w:rsidRPr="00391DF2" w14:paraId="7BC7489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7E5199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540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B1368A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468472.80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2A2D4B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4188422.05</w:t>
            </w:r>
          </w:p>
        </w:tc>
      </w:tr>
      <w:tr w:rsidR="00D20309" w:rsidRPr="00391DF2" w14:paraId="56020A0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738E07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541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C06EDD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468456.69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0DF6A6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4188401.85</w:t>
            </w:r>
          </w:p>
        </w:tc>
      </w:tr>
      <w:tr w:rsidR="00D20309" w:rsidRPr="00391DF2" w14:paraId="7C53CCC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748484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542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B097E1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468440.57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6364DC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4188381.66</w:t>
            </w:r>
          </w:p>
        </w:tc>
      </w:tr>
      <w:tr w:rsidR="00D20309" w:rsidRPr="00391DF2" w14:paraId="70B5838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5E49CB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543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E5C832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468424.46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E1F456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4188361.47</w:t>
            </w:r>
          </w:p>
        </w:tc>
      </w:tr>
      <w:tr w:rsidR="00D20309" w:rsidRPr="00391DF2" w14:paraId="681C4CE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E831A4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544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694AA0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468408.35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04CA9D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4188341.28</w:t>
            </w:r>
          </w:p>
        </w:tc>
      </w:tr>
      <w:tr w:rsidR="00D20309" w:rsidRPr="00391DF2" w14:paraId="1434D24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0BF5C2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545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83E8E3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468392.23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2E2DC9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4188321.09</w:t>
            </w:r>
          </w:p>
        </w:tc>
      </w:tr>
      <w:tr w:rsidR="00D20309" w:rsidRPr="00391DF2" w14:paraId="30DC2E0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9732C8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546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2802F3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468376.12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AA0AB6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4188300.90</w:t>
            </w:r>
          </w:p>
        </w:tc>
      </w:tr>
      <w:tr w:rsidR="00D20309" w:rsidRPr="00391DF2" w14:paraId="6D4A4CD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9DF022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547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B61BDA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468360.00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FB5675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4188280.71</w:t>
            </w:r>
          </w:p>
        </w:tc>
      </w:tr>
      <w:tr w:rsidR="00D20309" w:rsidRPr="00391DF2" w14:paraId="607B975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673DFF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548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6635E7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468347.01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D2CF33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4188264.42</w:t>
            </w:r>
          </w:p>
        </w:tc>
      </w:tr>
      <w:tr w:rsidR="00D20309" w:rsidRPr="00391DF2" w14:paraId="012D98C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068CE7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549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FC4EB5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468347.79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0845E9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4188257.40</w:t>
            </w:r>
          </w:p>
        </w:tc>
      </w:tr>
      <w:tr w:rsidR="00D20309" w:rsidRPr="00391DF2" w14:paraId="549ABD1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D49EC0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550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7F14A3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468368.20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EB9450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4188241.11</w:t>
            </w:r>
          </w:p>
        </w:tc>
      </w:tr>
      <w:tr w:rsidR="00D20309" w:rsidRPr="00391DF2" w14:paraId="4C747AE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F56072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551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25C780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468388.61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0753B6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4188224.82</w:t>
            </w:r>
          </w:p>
        </w:tc>
      </w:tr>
      <w:tr w:rsidR="00D20309" w:rsidRPr="00391DF2" w14:paraId="2670476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B9B579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552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17B2E3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468395.64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DA9CED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4188225.61</w:t>
            </w:r>
          </w:p>
        </w:tc>
      </w:tr>
      <w:tr w:rsidR="00D20309" w:rsidRPr="00391DF2" w14:paraId="169168B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C6F014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553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990944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468408.63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A9523F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4188241.89</w:t>
            </w:r>
          </w:p>
        </w:tc>
      </w:tr>
      <w:tr w:rsidR="00D20309" w:rsidRPr="00391DF2" w14:paraId="05A9310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36BE25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lastRenderedPageBreak/>
              <w:t>554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CD8037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468419.70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609EBD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4188255.77</w:t>
            </w:r>
          </w:p>
        </w:tc>
      </w:tr>
      <w:tr w:rsidR="00D20309" w:rsidRPr="00391DF2" w14:paraId="1D6D449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6CAD3E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555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E30102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468419.18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4E8435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4188259.97</w:t>
            </w:r>
          </w:p>
        </w:tc>
      </w:tr>
      <w:tr w:rsidR="00D20309" w:rsidRPr="00391DF2" w14:paraId="6020227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3ED2DB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556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CFFD6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468417.64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DC2400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4188261.15</w:t>
            </w:r>
          </w:p>
        </w:tc>
      </w:tr>
      <w:tr w:rsidR="00D20309" w:rsidRPr="00391DF2" w14:paraId="6902280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BD61C3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557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005820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468420.91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E59759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4188265.15</w:t>
            </w:r>
          </w:p>
        </w:tc>
      </w:tr>
      <w:tr w:rsidR="00D20309" w:rsidRPr="00391DF2" w14:paraId="04D247F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2C5A70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558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3A46F6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468424.08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652E2C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4188269.03</w:t>
            </w:r>
          </w:p>
        </w:tc>
      </w:tr>
      <w:tr w:rsidR="00D20309" w:rsidRPr="00391DF2" w14:paraId="4957051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21F31D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559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1C6A7B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468425.55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D1C14C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4188267.85</w:t>
            </w:r>
          </w:p>
        </w:tc>
      </w:tr>
      <w:tr w:rsidR="00D20309" w:rsidRPr="00391DF2" w14:paraId="0A806C4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A6A3C0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560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88DFD7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468429.72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A4169B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4188268.32</w:t>
            </w:r>
          </w:p>
        </w:tc>
      </w:tr>
      <w:tr w:rsidR="00D20309" w:rsidRPr="00391DF2" w14:paraId="66BE0E8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BC632A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561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D93567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468440.86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867F21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4188282.28</w:t>
            </w:r>
          </w:p>
        </w:tc>
      </w:tr>
      <w:tr w:rsidR="00D20309" w:rsidRPr="00391DF2" w14:paraId="5545F57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4402C2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562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CEACF9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468456.98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72A1A7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4188302.47</w:t>
            </w:r>
          </w:p>
        </w:tc>
      </w:tr>
      <w:tr w:rsidR="00D20309" w:rsidRPr="00391DF2" w14:paraId="3F7CCB8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7E68C7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563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2A811A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468473.09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4B99B0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4188322.66</w:t>
            </w:r>
          </w:p>
        </w:tc>
      </w:tr>
      <w:tr w:rsidR="00D20309" w:rsidRPr="00391DF2" w14:paraId="4D82955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198190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564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304595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468489.20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8E3280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4188342.85</w:t>
            </w:r>
          </w:p>
        </w:tc>
      </w:tr>
      <w:tr w:rsidR="00D20309" w:rsidRPr="00391DF2" w14:paraId="7525A6B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5A70DE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565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4CE449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468505.32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829581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4188363.04</w:t>
            </w:r>
          </w:p>
        </w:tc>
      </w:tr>
      <w:tr w:rsidR="00D20309" w:rsidRPr="00391DF2" w14:paraId="0BE9CDA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079F9C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566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26FF06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468521.43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B677B1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4188383.23</w:t>
            </w:r>
          </w:p>
        </w:tc>
      </w:tr>
      <w:tr w:rsidR="00D20309" w:rsidRPr="00391DF2" w14:paraId="6FAC002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382CD7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567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C11339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468537.55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AF5B84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4188403.43</w:t>
            </w:r>
          </w:p>
        </w:tc>
      </w:tr>
      <w:tr w:rsidR="00D20309" w:rsidRPr="00391DF2" w14:paraId="4F76E40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48F534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568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979B22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468553.66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CB4CF0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4188423.62</w:t>
            </w:r>
          </w:p>
        </w:tc>
      </w:tr>
      <w:tr w:rsidR="00D20309" w:rsidRPr="00391DF2" w14:paraId="09AF76F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F16F25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569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E5C52A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468569.78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6DC3A2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4188443.81</w:t>
            </w:r>
          </w:p>
        </w:tc>
      </w:tr>
      <w:tr w:rsidR="00D20309" w:rsidRPr="00391DF2" w14:paraId="540F4B0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B745759" w14:textId="77777777" w:rsidR="00D20309" w:rsidRPr="00391DF2" w:rsidRDefault="00D20309" w:rsidP="00DB1214">
            <w:pPr>
              <w:jc w:val="center"/>
              <w:outlineLvl w:val="0"/>
            </w:pPr>
            <w:r>
              <w:t>570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947B4D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468585.89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EF18F3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4188464.00</w:t>
            </w:r>
          </w:p>
        </w:tc>
      </w:tr>
      <w:tr w:rsidR="00D20309" w:rsidRPr="00391DF2" w14:paraId="609DF18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9BD3708" w14:textId="77777777" w:rsidR="00D20309" w:rsidRPr="00391DF2" w:rsidRDefault="00D20309" w:rsidP="00DB1214">
            <w:pPr>
              <w:jc w:val="center"/>
              <w:outlineLvl w:val="0"/>
            </w:pPr>
            <w:r>
              <w:t>571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AF52DA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468601.21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AE57A9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4188483.19</w:t>
            </w:r>
          </w:p>
        </w:tc>
      </w:tr>
      <w:tr w:rsidR="00D20309" w:rsidRPr="00391DF2" w14:paraId="11C72B5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264720EF" w14:textId="77777777" w:rsidR="00D20309" w:rsidRPr="00391DF2" w:rsidRDefault="00D20309" w:rsidP="00DB1214">
            <w:pPr>
              <w:jc w:val="center"/>
              <w:outlineLvl w:val="0"/>
            </w:pPr>
            <w:r>
              <w:t>37</w:t>
            </w:r>
          </w:p>
        </w:tc>
      </w:tr>
      <w:tr w:rsidR="00D20309" w:rsidRPr="00391DF2" w14:paraId="1AB3014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0D6A37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572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54AC80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468531.89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0E98C2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4188520.12</w:t>
            </w:r>
          </w:p>
        </w:tc>
      </w:tr>
      <w:tr w:rsidR="00D20309" w:rsidRPr="00391DF2" w14:paraId="2604E00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043AD7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573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F63BDC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468528.60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074A5A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4188529.13</w:t>
            </w:r>
          </w:p>
        </w:tc>
      </w:tr>
      <w:tr w:rsidR="00D20309" w:rsidRPr="00391DF2" w14:paraId="4C1AB1E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412270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574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7703F3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468503.52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836DF2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4188534.46</w:t>
            </w:r>
          </w:p>
        </w:tc>
      </w:tr>
      <w:tr w:rsidR="00D20309" w:rsidRPr="00391DF2" w14:paraId="3169B95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727DE9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575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F93CB8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468471.19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3F3F77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4188541.32</w:t>
            </w:r>
          </w:p>
        </w:tc>
      </w:tr>
      <w:tr w:rsidR="00D20309" w:rsidRPr="00391DF2" w14:paraId="410B39C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F83D6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576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157BF5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468466.82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E53D47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4188538.34</w:t>
            </w:r>
          </w:p>
        </w:tc>
      </w:tr>
      <w:tr w:rsidR="00D20309" w:rsidRPr="00391DF2" w14:paraId="31055FD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6B4E2A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577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469276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468460.79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11A178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4188530.79</w:t>
            </w:r>
          </w:p>
        </w:tc>
      </w:tr>
      <w:tr w:rsidR="00D20309" w:rsidRPr="00391DF2" w14:paraId="68948B3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63ADE7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578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B74BAB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468444.68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82BEFA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4188510.60</w:t>
            </w:r>
          </w:p>
        </w:tc>
      </w:tr>
      <w:tr w:rsidR="00D20309" w:rsidRPr="00391DF2" w14:paraId="3EC6B8D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5AE934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579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553F44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468428.57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0CE8B6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4188490.40</w:t>
            </w:r>
          </w:p>
        </w:tc>
      </w:tr>
      <w:tr w:rsidR="00D20309" w:rsidRPr="00391DF2" w14:paraId="624F5CC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8AD385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580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8582D1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468412.45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9C6950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4188470.21</w:t>
            </w:r>
          </w:p>
        </w:tc>
      </w:tr>
      <w:tr w:rsidR="00D20309" w:rsidRPr="00391DF2" w14:paraId="6F47288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9A6D2C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581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FEFD9C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468396.34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F8292D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4188450.02</w:t>
            </w:r>
          </w:p>
        </w:tc>
      </w:tr>
      <w:tr w:rsidR="00D20309" w:rsidRPr="00391DF2" w14:paraId="73AA914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7E9A8C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582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9FC413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468380.22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D5DD46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4188429.83</w:t>
            </w:r>
          </w:p>
        </w:tc>
      </w:tr>
      <w:tr w:rsidR="00D20309" w:rsidRPr="00391DF2" w14:paraId="6BBE865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194B93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583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192849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468364.11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CF485D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4188409.64</w:t>
            </w:r>
          </w:p>
        </w:tc>
      </w:tr>
      <w:tr w:rsidR="00D20309" w:rsidRPr="00391DF2" w14:paraId="428389B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7352C5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584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DF228E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468347.99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E18A51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4188389.45</w:t>
            </w:r>
          </w:p>
        </w:tc>
      </w:tr>
      <w:tr w:rsidR="00D20309" w:rsidRPr="00391DF2" w14:paraId="2E29525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B477AF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585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04519C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468331.88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5FA4B5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4188369.26</w:t>
            </w:r>
          </w:p>
        </w:tc>
      </w:tr>
      <w:tr w:rsidR="00D20309" w:rsidRPr="00391DF2" w14:paraId="1F7EF79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2480E7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586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15F12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468315.76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756296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4188349.07</w:t>
            </w:r>
          </w:p>
        </w:tc>
      </w:tr>
      <w:tr w:rsidR="00D20309" w:rsidRPr="00391DF2" w14:paraId="355F7D3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4EC0A0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587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E4AA48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468299.65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095FED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4188328.87</w:t>
            </w:r>
          </w:p>
        </w:tc>
      </w:tr>
      <w:tr w:rsidR="00D20309" w:rsidRPr="00391DF2" w14:paraId="2619438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B53766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588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BF23BF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468286.65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6F23C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4188312.59</w:t>
            </w:r>
          </w:p>
        </w:tc>
      </w:tr>
      <w:tr w:rsidR="00D20309" w:rsidRPr="00391DF2" w14:paraId="7607A85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24007D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589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D7A1B6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468287.44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07AE74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4188305.56</w:t>
            </w:r>
          </w:p>
        </w:tc>
      </w:tr>
      <w:tr w:rsidR="00D20309" w:rsidRPr="00391DF2" w14:paraId="0EC5009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ED1329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590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A8EE52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468307.85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6F9231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4188289.28</w:t>
            </w:r>
          </w:p>
        </w:tc>
      </w:tr>
      <w:tr w:rsidR="00D20309" w:rsidRPr="00391DF2" w14:paraId="4BC1427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6B4F17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591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69FE35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468328.25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EE1E95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4188272.99</w:t>
            </w:r>
          </w:p>
        </w:tc>
      </w:tr>
      <w:tr w:rsidR="00D20309" w:rsidRPr="00391DF2" w14:paraId="1FA8CF2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01F87E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592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4AC828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468335.28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917587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4188273.78</w:t>
            </w:r>
          </w:p>
        </w:tc>
      </w:tr>
      <w:tr w:rsidR="00D20309" w:rsidRPr="00391DF2" w14:paraId="38955D1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A1EE3E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593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E1AEB1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468348.28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9BAA69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4188290.06</w:t>
            </w:r>
          </w:p>
        </w:tc>
      </w:tr>
      <w:tr w:rsidR="00D20309" w:rsidRPr="00391DF2" w14:paraId="0764B02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521600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594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C6E8FA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468364.39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88953E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4188310.26</w:t>
            </w:r>
          </w:p>
        </w:tc>
      </w:tr>
      <w:tr w:rsidR="00D20309" w:rsidRPr="00391DF2" w14:paraId="105D26B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CC62C2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595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99863D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468380.51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63A946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4188330.45</w:t>
            </w:r>
          </w:p>
        </w:tc>
      </w:tr>
      <w:tr w:rsidR="00D20309" w:rsidRPr="00391DF2" w14:paraId="3DE88D8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0A208E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596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33C4D0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468396.62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B63C77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4188350.64</w:t>
            </w:r>
          </w:p>
        </w:tc>
      </w:tr>
      <w:tr w:rsidR="00D20309" w:rsidRPr="00391DF2" w14:paraId="7358ABC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D8A57C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597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F5617B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468412.74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4D826E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4188370.83</w:t>
            </w:r>
          </w:p>
        </w:tc>
      </w:tr>
      <w:tr w:rsidR="00D20309" w:rsidRPr="00391DF2" w14:paraId="39ACE2D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BC2DEE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598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DEE86F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468428.85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2BC379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4188391.02</w:t>
            </w:r>
          </w:p>
        </w:tc>
      </w:tr>
      <w:tr w:rsidR="00D20309" w:rsidRPr="00391DF2" w14:paraId="046767F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886FCE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599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DA085C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468444.97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239F48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4188411.21</w:t>
            </w:r>
          </w:p>
        </w:tc>
      </w:tr>
      <w:tr w:rsidR="00D20309" w:rsidRPr="00391DF2" w14:paraId="7CCACDB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E0D398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600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C6551C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468461.08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5FFAE3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4188431.40</w:t>
            </w:r>
          </w:p>
        </w:tc>
      </w:tr>
      <w:tr w:rsidR="00D20309" w:rsidRPr="00391DF2" w14:paraId="79B6D38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B43500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601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06124E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468477.20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9D0C8D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4188451.59</w:t>
            </w:r>
          </w:p>
        </w:tc>
      </w:tr>
      <w:tr w:rsidR="00D20309" w:rsidRPr="00391DF2" w14:paraId="4FDDE7D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5DDA49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602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2FFA6F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468493.31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4B6476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4188471.78</w:t>
            </w:r>
          </w:p>
        </w:tc>
      </w:tr>
      <w:tr w:rsidR="00D20309" w:rsidRPr="00391DF2" w14:paraId="2D7684D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F13665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603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649E58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468509.42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BF768A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4188491.98</w:t>
            </w:r>
          </w:p>
        </w:tc>
      </w:tr>
      <w:tr w:rsidR="00D20309" w:rsidRPr="00391DF2" w14:paraId="2A2FBB3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6D3127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604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A77F0F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468525.54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664F59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4188512.17</w:t>
            </w:r>
          </w:p>
        </w:tc>
      </w:tr>
      <w:tr w:rsidR="00D20309" w:rsidRPr="00391DF2" w14:paraId="4E47D36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042D05E5" w14:textId="77777777" w:rsidR="00D20309" w:rsidRPr="00391DF2" w:rsidRDefault="00D20309" w:rsidP="00DB1214">
            <w:pPr>
              <w:jc w:val="center"/>
              <w:outlineLvl w:val="0"/>
            </w:pPr>
            <w:r>
              <w:t>38</w:t>
            </w:r>
          </w:p>
        </w:tc>
      </w:tr>
      <w:tr w:rsidR="00D20309" w:rsidRPr="00391DF2" w14:paraId="3BF84F3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48696A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605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A4F266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468447.15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98199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4188537.74</w:t>
            </w:r>
          </w:p>
        </w:tc>
      </w:tr>
      <w:tr w:rsidR="00D20309" w:rsidRPr="00391DF2" w14:paraId="68107F0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004811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606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7DA515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468443.71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D6E35B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4188547.16</w:t>
            </w:r>
          </w:p>
        </w:tc>
      </w:tr>
      <w:tr w:rsidR="00D20309" w:rsidRPr="00391DF2" w14:paraId="30D1108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BE63AE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607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A6ED0C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468411.95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84CAE8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4188553.90</w:t>
            </w:r>
          </w:p>
        </w:tc>
      </w:tr>
      <w:tr w:rsidR="00D20309" w:rsidRPr="00391DF2" w14:paraId="1679FED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F747CA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608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2E03DC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468388.42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FAE22C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4188558.90</w:t>
            </w:r>
          </w:p>
        </w:tc>
      </w:tr>
      <w:tr w:rsidR="00D20309" w:rsidRPr="00391DF2" w14:paraId="1F22382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1318AC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609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4A652A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468382.70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BBEBB3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4188556.73</w:t>
            </w:r>
          </w:p>
        </w:tc>
      </w:tr>
      <w:tr w:rsidR="00D20309" w:rsidRPr="00391DF2" w14:paraId="498D9AC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ED108F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610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451823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468368.78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5FD17F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4188539.28</w:t>
            </w:r>
          </w:p>
        </w:tc>
      </w:tr>
      <w:tr w:rsidR="00D20309" w:rsidRPr="00391DF2" w14:paraId="7B5128A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878812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611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200082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468352.66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646204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4188519.09</w:t>
            </w:r>
          </w:p>
        </w:tc>
      </w:tr>
      <w:tr w:rsidR="00D20309" w:rsidRPr="00391DF2" w14:paraId="68F7435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3912EA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612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3B7F8D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468336.55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3D1214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4188498.90</w:t>
            </w:r>
          </w:p>
        </w:tc>
      </w:tr>
      <w:tr w:rsidR="00D20309" w:rsidRPr="00391DF2" w14:paraId="2F53687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0E0300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613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3A0912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468320.43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1ED7FF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4188478.71</w:t>
            </w:r>
          </w:p>
        </w:tc>
      </w:tr>
      <w:tr w:rsidR="00D20309" w:rsidRPr="00391DF2" w14:paraId="1D0160B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DDC9F5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614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3D97F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468304.32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A0AD7B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4188458.52</w:t>
            </w:r>
          </w:p>
        </w:tc>
      </w:tr>
      <w:tr w:rsidR="00D20309" w:rsidRPr="00391DF2" w14:paraId="19CC59D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8E73367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615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8ABCCB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468288.20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1DA2BB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4188438.33</w:t>
            </w:r>
          </w:p>
        </w:tc>
      </w:tr>
      <w:tr w:rsidR="00D20309" w:rsidRPr="00391DF2" w14:paraId="7F4AB76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F9F235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616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71C583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468272.09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571F18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4188418.13</w:t>
            </w:r>
          </w:p>
        </w:tc>
      </w:tr>
      <w:tr w:rsidR="00D20309" w:rsidRPr="00391DF2" w14:paraId="42D64E7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06BE16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617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5B43D8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468255.97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EA88A8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4188397.94</w:t>
            </w:r>
          </w:p>
        </w:tc>
      </w:tr>
      <w:tr w:rsidR="00D20309" w:rsidRPr="00391DF2" w14:paraId="756B609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28C9EF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618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7BA657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468239.86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4D4090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4188377.75</w:t>
            </w:r>
          </w:p>
        </w:tc>
      </w:tr>
      <w:tr w:rsidR="00D20309" w:rsidRPr="00391DF2" w14:paraId="4A9C77B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3650474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619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568A53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468226.86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A96147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4188361.47</w:t>
            </w:r>
          </w:p>
        </w:tc>
      </w:tr>
      <w:tr w:rsidR="00D20309" w:rsidRPr="00391DF2" w14:paraId="37C5F16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FA8A64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620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400D27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468227.65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E9791E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4188354.44</w:t>
            </w:r>
          </w:p>
        </w:tc>
      </w:tr>
      <w:tr w:rsidR="00D20309" w:rsidRPr="00391DF2" w14:paraId="592AEBC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CA36F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621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BAB469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468248.06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4C01D2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4188338.15</w:t>
            </w:r>
          </w:p>
        </w:tc>
      </w:tr>
      <w:tr w:rsidR="00D20309" w:rsidRPr="00391DF2" w14:paraId="04840C4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EA5361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622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319250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468268.47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6ADCC5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4188321.87</w:t>
            </w:r>
          </w:p>
        </w:tc>
      </w:tr>
      <w:tr w:rsidR="00D20309" w:rsidRPr="00391DF2" w14:paraId="1DF63ED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8D8E4D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623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3CF605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468275.49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5B00D2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4188322.66</w:t>
            </w:r>
          </w:p>
        </w:tc>
      </w:tr>
      <w:tr w:rsidR="00D20309" w:rsidRPr="00391DF2" w14:paraId="1728C97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AD52FC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624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F97645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468288.49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DF18F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4188338.94</w:t>
            </w:r>
          </w:p>
        </w:tc>
      </w:tr>
      <w:tr w:rsidR="00D20309" w:rsidRPr="00391DF2" w14:paraId="533C672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2C6565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625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DEC101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468299.56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432282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4188352.81</w:t>
            </w:r>
          </w:p>
        </w:tc>
      </w:tr>
      <w:tr w:rsidR="00D20309" w:rsidRPr="00391DF2" w14:paraId="685A986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F4DC8A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626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616F90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468299.04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A5C0C8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4188357.02</w:t>
            </w:r>
          </w:p>
        </w:tc>
      </w:tr>
      <w:tr w:rsidR="00D20309" w:rsidRPr="00391DF2" w14:paraId="28FD4C6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69561B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627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BD2691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468297.50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2169FC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4188358.19</w:t>
            </w:r>
          </w:p>
        </w:tc>
      </w:tr>
      <w:tr w:rsidR="00D20309" w:rsidRPr="00391DF2" w14:paraId="41B6081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8689F2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628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0AD5FB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468300.77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63D1E0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4188362.19</w:t>
            </w:r>
          </w:p>
        </w:tc>
      </w:tr>
      <w:tr w:rsidR="00D20309" w:rsidRPr="00391DF2" w14:paraId="6C65259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F61A1B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629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F8546D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468303.94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6FC696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4188366.07</w:t>
            </w:r>
          </w:p>
        </w:tc>
      </w:tr>
      <w:tr w:rsidR="00D20309" w:rsidRPr="00391DF2" w14:paraId="69A2CA4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F608F2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630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662033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468305.41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922730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4188364.90</w:t>
            </w:r>
          </w:p>
        </w:tc>
      </w:tr>
      <w:tr w:rsidR="00D20309" w:rsidRPr="00391DF2" w14:paraId="4CA15A4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536C24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631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0C74E3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468309.58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91097E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4188365.36</w:t>
            </w:r>
          </w:p>
        </w:tc>
      </w:tr>
      <w:tr w:rsidR="00D20309" w:rsidRPr="00391DF2" w14:paraId="2972B9D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511474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632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2E982A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468320.72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34642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4188379.32</w:t>
            </w:r>
          </w:p>
        </w:tc>
      </w:tr>
      <w:tr w:rsidR="00D20309" w:rsidRPr="00391DF2" w14:paraId="5C658778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150388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633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D969C6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468336.83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5FB7FE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4188399.51</w:t>
            </w:r>
          </w:p>
        </w:tc>
      </w:tr>
      <w:tr w:rsidR="00D20309" w:rsidRPr="00391DF2" w14:paraId="2149D36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E0AF14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lastRenderedPageBreak/>
              <w:t>634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4D796E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468352.95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DC4C86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4188419.70</w:t>
            </w:r>
          </w:p>
        </w:tc>
      </w:tr>
      <w:tr w:rsidR="00D20309" w:rsidRPr="00391DF2" w14:paraId="435DD33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83F7C5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635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6920DB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468369.06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C2505D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4188439.90</w:t>
            </w:r>
          </w:p>
        </w:tc>
      </w:tr>
      <w:tr w:rsidR="00D20309" w:rsidRPr="00391DF2" w14:paraId="7D995447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017C8AC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636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1E389D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468385.18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12BEFC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4188460.09</w:t>
            </w:r>
          </w:p>
        </w:tc>
      </w:tr>
      <w:tr w:rsidR="00D20309" w:rsidRPr="00391DF2" w14:paraId="6C17651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E4320D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637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04FAFB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468401.29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C14268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4188480.28</w:t>
            </w:r>
          </w:p>
        </w:tc>
      </w:tr>
      <w:tr w:rsidR="00D20309" w:rsidRPr="00391DF2" w14:paraId="11829EA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88EA90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638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3F6704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468417.41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03EBA6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4188500.47</w:t>
            </w:r>
          </w:p>
        </w:tc>
      </w:tr>
      <w:tr w:rsidR="00D20309" w:rsidRPr="00391DF2" w14:paraId="6A61EFE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B0DF35D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639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13E308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468433.52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9D924B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4188520.66</w:t>
            </w:r>
          </w:p>
        </w:tc>
      </w:tr>
      <w:tr w:rsidR="00D20309" w:rsidRPr="00391DF2" w14:paraId="4856A48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4820" w:type="dxa"/>
            <w:gridSpan w:val="7"/>
            <w:shd w:val="clear" w:color="auto" w:fill="auto"/>
            <w:noWrap/>
            <w:vAlign w:val="center"/>
          </w:tcPr>
          <w:p w14:paraId="4A3E051A" w14:textId="77777777" w:rsidR="00D20309" w:rsidRPr="00391DF2" w:rsidRDefault="00D20309" w:rsidP="00DB1214">
            <w:pPr>
              <w:jc w:val="center"/>
              <w:outlineLvl w:val="0"/>
            </w:pPr>
            <w:r>
              <w:t>39</w:t>
            </w:r>
          </w:p>
        </w:tc>
      </w:tr>
      <w:tr w:rsidR="00D20309" w:rsidRPr="00391DF2" w14:paraId="06509F14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EF22F46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640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C0C69A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468362.36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33EABC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4188555.29</w:t>
            </w:r>
          </w:p>
        </w:tc>
      </w:tr>
      <w:tr w:rsidR="00D20309" w:rsidRPr="00391DF2" w14:paraId="35D6267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DF3751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641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FDEEC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468340.94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6318C0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4188528.45</w:t>
            </w:r>
          </w:p>
        </w:tc>
      </w:tr>
      <w:tr w:rsidR="00D20309" w:rsidRPr="00391DF2" w14:paraId="59B4438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38F4E7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642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BC323B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468324.82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83F267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4188508.26</w:t>
            </w:r>
          </w:p>
        </w:tc>
      </w:tr>
      <w:tr w:rsidR="00D20309" w:rsidRPr="00391DF2" w14:paraId="04C9F89C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39076A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643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823C26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468308.71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EE4A63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4188488.06</w:t>
            </w:r>
          </w:p>
        </w:tc>
      </w:tr>
      <w:tr w:rsidR="00D20309" w:rsidRPr="00391DF2" w14:paraId="1CC80102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3531D9C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644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6A3D89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468292.59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6B805E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4188467.87</w:t>
            </w:r>
          </w:p>
        </w:tc>
      </w:tr>
      <w:tr w:rsidR="00D20309" w:rsidRPr="00391DF2" w14:paraId="21817B71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FDB6E23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645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01D085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468276.48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4D599F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4188447.68</w:t>
            </w:r>
          </w:p>
        </w:tc>
      </w:tr>
      <w:tr w:rsidR="00D20309" w:rsidRPr="00391DF2" w14:paraId="7A88874A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F69738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646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B827F0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468260.36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84F053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4188427.49</w:t>
            </w:r>
          </w:p>
        </w:tc>
      </w:tr>
      <w:tr w:rsidR="00D20309" w:rsidRPr="00391DF2" w14:paraId="3C4F9B7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2BB206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647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FD83A96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468244.25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54C546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4188407.30</w:t>
            </w:r>
          </w:p>
        </w:tc>
      </w:tr>
      <w:tr w:rsidR="00D20309" w:rsidRPr="00391DF2" w14:paraId="4B8AA70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50BCABE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648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06DC2C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468228.13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4DD6FBE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4188387.11</w:t>
            </w:r>
          </w:p>
        </w:tc>
      </w:tr>
      <w:tr w:rsidR="00D20309" w:rsidRPr="00391DF2" w14:paraId="1961DE8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137B1A2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649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0A65CC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468215.14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9414E3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4188370.82</w:t>
            </w:r>
          </w:p>
        </w:tc>
      </w:tr>
      <w:tr w:rsidR="00D20309" w:rsidRPr="00391DF2" w14:paraId="45D6EBA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AA3DA3B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650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AF7F1C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468208.56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5046D02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4188370.09</w:t>
            </w:r>
          </w:p>
        </w:tc>
      </w:tr>
      <w:tr w:rsidR="00D20309" w:rsidRPr="00391DF2" w14:paraId="1B15084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11A236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651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42CC1A4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468188.01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B19E28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4188386.70</w:t>
            </w:r>
          </w:p>
        </w:tc>
      </w:tr>
      <w:tr w:rsidR="00D20309" w:rsidRPr="00391DF2" w14:paraId="749414A9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0EA4E9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652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7D62B2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468165.18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E41923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4188405.16</w:t>
            </w:r>
          </w:p>
        </w:tc>
      </w:tr>
      <w:tr w:rsidR="00D20309" w:rsidRPr="00391DF2" w14:paraId="2ADE4DE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FE983D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653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C72BC78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468164.82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8B535D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4188411.65</w:t>
            </w:r>
          </w:p>
        </w:tc>
      </w:tr>
      <w:tr w:rsidR="00D20309" w:rsidRPr="00391DF2" w14:paraId="4D535AB0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D5F222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654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5AE3BD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468177.99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83967E3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4188427.13</w:t>
            </w:r>
          </w:p>
        </w:tc>
      </w:tr>
      <w:tr w:rsidR="00D20309" w:rsidRPr="00391DF2" w14:paraId="69A1072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11CAE91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655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05C879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468194.74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8CBB30E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4188446.82</w:t>
            </w:r>
          </w:p>
        </w:tc>
      </w:tr>
      <w:tr w:rsidR="00D20309" w:rsidRPr="00391DF2" w14:paraId="22A39C9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19D93E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656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53EF79A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468211.48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BADB91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4188466.50</w:t>
            </w:r>
          </w:p>
        </w:tc>
      </w:tr>
      <w:tr w:rsidR="00D20309" w:rsidRPr="00391DF2" w14:paraId="246B83EF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79BA83B9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657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035C45A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468228.23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05E7B085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4188486.19</w:t>
            </w:r>
          </w:p>
        </w:tc>
      </w:tr>
      <w:tr w:rsidR="00D20309" w:rsidRPr="00391DF2" w14:paraId="00735F2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BB12258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658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657F5E7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468244.97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258B70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4188505.88</w:t>
            </w:r>
          </w:p>
        </w:tc>
      </w:tr>
      <w:tr w:rsidR="00D20309" w:rsidRPr="00391DF2" w14:paraId="43DD78B5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6516A83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659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141587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468261.72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2ECDCC0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4188525.57</w:t>
            </w:r>
          </w:p>
        </w:tc>
      </w:tr>
      <w:tr w:rsidR="00D20309" w:rsidRPr="00391DF2" w14:paraId="0B6904FE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26C921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660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A2E64F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468278.46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20E4FA74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4188545.26</w:t>
            </w:r>
          </w:p>
        </w:tc>
      </w:tr>
      <w:tr w:rsidR="00D20309" w:rsidRPr="00391DF2" w14:paraId="5F33C156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6F13760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661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7EE63311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468295.21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6042012B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4188564.94</w:t>
            </w:r>
          </w:p>
        </w:tc>
      </w:tr>
      <w:tr w:rsidR="00D20309" w:rsidRPr="00391DF2" w14:paraId="149F9F8B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5F8CDD9A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662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3A1E433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468303.50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3605B939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4188574.69</w:t>
            </w:r>
          </w:p>
        </w:tc>
      </w:tr>
      <w:tr w:rsidR="00D20309" w:rsidRPr="00391DF2" w14:paraId="572B4B83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4AB8572F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663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1CF58F0D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468308.27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137DAB8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4188575.92</w:t>
            </w:r>
          </w:p>
        </w:tc>
      </w:tr>
      <w:tr w:rsidR="00D20309" w:rsidRPr="00391DF2" w14:paraId="02AC454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32FCD421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664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2862D347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468338.72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725003B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4188569.45</w:t>
            </w:r>
          </w:p>
        </w:tc>
      </w:tr>
      <w:tr w:rsidR="00D20309" w:rsidRPr="00391DF2" w14:paraId="73F2E38D" w14:textId="77777777" w:rsidTr="00DB1214">
        <w:tblPrEx>
          <w:jc w:val="left"/>
          <w:tblLook w:val="04A0" w:firstRow="1" w:lastRow="0" w:firstColumn="1" w:lastColumn="0" w:noHBand="0" w:noVBand="1"/>
        </w:tblPrEx>
        <w:trPr>
          <w:gridBefore w:val="1"/>
          <w:wBefore w:w="35" w:type="dxa"/>
          <w:trHeight w:val="330"/>
        </w:trPr>
        <w:tc>
          <w:tcPr>
            <w:tcW w:w="896" w:type="dxa"/>
            <w:shd w:val="clear" w:color="auto" w:fill="auto"/>
            <w:noWrap/>
            <w:vAlign w:val="center"/>
          </w:tcPr>
          <w:p w14:paraId="25EB5425" w14:textId="77777777" w:rsidR="00D20309" w:rsidRPr="00391DF2" w:rsidRDefault="00D20309" w:rsidP="00DB1214">
            <w:pPr>
              <w:jc w:val="center"/>
              <w:outlineLvl w:val="0"/>
            </w:pPr>
            <w:r w:rsidRPr="00391DF2">
              <w:t>665</w:t>
            </w:r>
          </w:p>
        </w:tc>
        <w:tc>
          <w:tcPr>
            <w:tcW w:w="1758" w:type="dxa"/>
            <w:gridSpan w:val="3"/>
            <w:shd w:val="clear" w:color="auto" w:fill="auto"/>
            <w:noWrap/>
            <w:vAlign w:val="bottom"/>
          </w:tcPr>
          <w:p w14:paraId="5007D99F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468354.38</w:t>
            </w:r>
          </w:p>
        </w:tc>
        <w:tc>
          <w:tcPr>
            <w:tcW w:w="2166" w:type="dxa"/>
            <w:gridSpan w:val="3"/>
            <w:shd w:val="clear" w:color="auto" w:fill="auto"/>
            <w:noWrap/>
            <w:vAlign w:val="bottom"/>
          </w:tcPr>
          <w:p w14:paraId="583492DC" w14:textId="77777777" w:rsidR="00D20309" w:rsidRPr="00415440" w:rsidRDefault="00D20309" w:rsidP="00DB1214">
            <w:pPr>
              <w:rPr>
                <w:rFonts w:ascii="Calibri" w:hAnsi="Calibri"/>
                <w:color w:val="000000"/>
              </w:rPr>
            </w:pPr>
            <w:r w:rsidRPr="003A15AF">
              <w:rPr>
                <w:rFonts w:ascii="Calibri" w:hAnsi="Calibri" w:cs="Calibri"/>
                <w:color w:val="000000"/>
              </w:rPr>
              <w:t>4188566.13</w:t>
            </w:r>
          </w:p>
        </w:tc>
      </w:tr>
    </w:tbl>
    <w:p w14:paraId="48108C10" w14:textId="77777777" w:rsidR="00D20309" w:rsidRPr="00F24B3F" w:rsidRDefault="00D20309" w:rsidP="00D20309">
      <w:pPr>
        <w:ind w:firstLine="709"/>
        <w:jc w:val="both"/>
        <w:rPr>
          <w:sz w:val="28"/>
          <w:szCs w:val="28"/>
        </w:rPr>
        <w:sectPr w:rsidR="00D20309" w:rsidRPr="00F24B3F" w:rsidSect="00DB1214">
          <w:type w:val="continuous"/>
          <w:pgSz w:w="11906" w:h="16838" w:code="9"/>
          <w:pgMar w:top="1134" w:right="567" w:bottom="1134" w:left="1418" w:header="709" w:footer="709" w:gutter="0"/>
          <w:cols w:num="2" w:space="708"/>
          <w:docGrid w:linePitch="381"/>
        </w:sectPr>
      </w:pPr>
    </w:p>
    <w:p w14:paraId="3E2A7964" w14:textId="77777777" w:rsidR="00D20309" w:rsidRPr="000C5F61" w:rsidRDefault="00D20309" w:rsidP="00EB2E72">
      <w:pPr>
        <w:jc w:val="center"/>
        <w:rPr>
          <w:sz w:val="28"/>
          <w:szCs w:val="28"/>
        </w:rPr>
      </w:pPr>
    </w:p>
    <w:p w14:paraId="1740A63C" w14:textId="77777777" w:rsidR="00B97BCB" w:rsidRDefault="00B97BCB" w:rsidP="00EB2E72">
      <w:pPr>
        <w:ind w:firstLine="709"/>
        <w:jc w:val="right"/>
        <w:rPr>
          <w:sz w:val="28"/>
          <w:szCs w:val="28"/>
        </w:rPr>
        <w:sectPr w:rsidR="00B97BCB" w:rsidSect="00B97BCB">
          <w:type w:val="continuous"/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p w14:paraId="26361262" w14:textId="77777777" w:rsidR="00EF154B" w:rsidRPr="004E4736" w:rsidRDefault="00EF154B" w:rsidP="004E4736">
      <w:pPr>
        <w:ind w:firstLine="709"/>
        <w:jc w:val="right"/>
        <w:rPr>
          <w:sz w:val="28"/>
          <w:szCs w:val="28"/>
        </w:rPr>
      </w:pPr>
      <w:r w:rsidRPr="000C5F61">
        <w:rPr>
          <w:sz w:val="28"/>
          <w:szCs w:val="28"/>
        </w:rPr>
        <w:lastRenderedPageBreak/>
        <w:t>Схема № 1</w:t>
      </w:r>
      <w:r w:rsidR="004E4736">
        <w:rPr>
          <w:sz w:val="28"/>
          <w:szCs w:val="28"/>
        </w:rPr>
        <w:t xml:space="preserve"> Лист </w:t>
      </w:r>
      <w:r w:rsidR="007D0344" w:rsidRPr="00D876BE">
        <w:rPr>
          <w:sz w:val="28"/>
          <w:szCs w:val="28"/>
        </w:rPr>
        <w:t>1</w:t>
      </w:r>
    </w:p>
    <w:p w14:paraId="036BF121" w14:textId="6F1A8CF5" w:rsidR="00EF154B" w:rsidRPr="000C5F61" w:rsidRDefault="007F67AE" w:rsidP="007D0344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 xml:space="preserve">Красные линии проекта планировки </w:t>
      </w:r>
      <w:r w:rsidR="00BA4501">
        <w:rPr>
          <w:sz w:val="28"/>
          <w:szCs w:val="28"/>
        </w:rPr>
        <w:t>территории</w:t>
      </w:r>
    </w:p>
    <w:p w14:paraId="5F0E22F4" w14:textId="26E427DA" w:rsidR="00EF154B" w:rsidRPr="007D0344" w:rsidRDefault="00D20309" w:rsidP="00EF154B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19D991D7" wp14:editId="701F0AE0">
            <wp:extent cx="6299835" cy="8347075"/>
            <wp:effectExtent l="0" t="0" r="571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34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5FCBAC" w14:textId="77777777" w:rsidR="007D0344" w:rsidRPr="004A5E93" w:rsidRDefault="007D0344" w:rsidP="00EF154B">
      <w:pPr>
        <w:rPr>
          <w:sz w:val="28"/>
          <w:szCs w:val="28"/>
        </w:rPr>
      </w:pPr>
    </w:p>
    <w:p w14:paraId="4A4155F4" w14:textId="778E5824" w:rsidR="007D0344" w:rsidRPr="000C5F61" w:rsidRDefault="007D0344" w:rsidP="00D20309">
      <w:pPr>
        <w:ind w:firstLine="709"/>
        <w:jc w:val="right"/>
        <w:rPr>
          <w:sz w:val="28"/>
          <w:szCs w:val="28"/>
        </w:rPr>
      </w:pPr>
    </w:p>
    <w:p w14:paraId="478B3D78" w14:textId="77777777" w:rsidR="00EF154B" w:rsidRPr="000C5F61" w:rsidRDefault="00EF154B" w:rsidP="00EF154B">
      <w:pPr>
        <w:rPr>
          <w:sz w:val="28"/>
          <w:szCs w:val="28"/>
        </w:rPr>
        <w:sectPr w:rsidR="00EF154B" w:rsidRPr="000C5F61" w:rsidSect="005D3266"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p w14:paraId="43C1F78A" w14:textId="77777777" w:rsidR="00EF154B" w:rsidRPr="000C5F61" w:rsidRDefault="0035057E" w:rsidP="00AC2BE6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№ 3</w:t>
      </w:r>
    </w:p>
    <w:p w14:paraId="034245E6" w14:textId="77777777" w:rsidR="00EF154B" w:rsidRPr="0067376C" w:rsidRDefault="00EF154B" w:rsidP="00AC2BE6">
      <w:pPr>
        <w:jc w:val="center"/>
        <w:rPr>
          <w:b/>
          <w:sz w:val="28"/>
          <w:szCs w:val="28"/>
        </w:rPr>
      </w:pPr>
      <w:r w:rsidRPr="0067376C">
        <w:rPr>
          <w:b/>
          <w:sz w:val="28"/>
          <w:szCs w:val="28"/>
        </w:rPr>
        <w:t>Виды разрешенного использования земельных участков и объектов капитального строительства</w:t>
      </w:r>
    </w:p>
    <w:p w14:paraId="20803716" w14:textId="792311DA" w:rsidR="0067376C" w:rsidRDefault="0067376C" w:rsidP="0067376C">
      <w:pPr>
        <w:jc w:val="center"/>
        <w:rPr>
          <w:sz w:val="28"/>
        </w:rPr>
      </w:pPr>
      <w:r>
        <w:rPr>
          <w:sz w:val="28"/>
        </w:rPr>
        <w:t>(</w:t>
      </w:r>
      <w:r w:rsidRPr="0067376C">
        <w:rPr>
          <w:sz w:val="28"/>
        </w:rPr>
        <w:t xml:space="preserve">Виды разрешенного использования земельных участков и объектов капитального строительства для территориальных зон, код вида РИ в соответствии с </w:t>
      </w:r>
      <w:r>
        <w:rPr>
          <w:sz w:val="28"/>
        </w:rPr>
        <w:t>правилами землепользования</w:t>
      </w:r>
      <w:r w:rsidRPr="0067376C">
        <w:rPr>
          <w:sz w:val="32"/>
        </w:rPr>
        <w:t xml:space="preserve"> и застройки </w:t>
      </w:r>
      <w:r w:rsidR="00EB534C">
        <w:rPr>
          <w:sz w:val="28"/>
        </w:rPr>
        <w:t>Верх-</w:t>
      </w:r>
      <w:proofErr w:type="spellStart"/>
      <w:r w:rsidR="00EB534C">
        <w:rPr>
          <w:sz w:val="28"/>
        </w:rPr>
        <w:t>Тулинского</w:t>
      </w:r>
      <w:proofErr w:type="spellEnd"/>
      <w:r w:rsidRPr="0067376C">
        <w:rPr>
          <w:sz w:val="28"/>
        </w:rPr>
        <w:t xml:space="preserve"> сельсовета Новосибирского района Новосибирской области, утвержденным</w:t>
      </w:r>
      <w:r>
        <w:rPr>
          <w:sz w:val="28"/>
        </w:rPr>
        <w:t xml:space="preserve"> </w:t>
      </w:r>
      <w:r w:rsidRPr="0067376C">
        <w:rPr>
          <w:sz w:val="28"/>
        </w:rPr>
        <w:t xml:space="preserve">приказом Министерства </w:t>
      </w:r>
      <w:r>
        <w:rPr>
          <w:sz w:val="28"/>
        </w:rPr>
        <w:t>строительства</w:t>
      </w:r>
      <w:r w:rsidRPr="0067376C">
        <w:rPr>
          <w:sz w:val="28"/>
        </w:rPr>
        <w:t xml:space="preserve"> </w:t>
      </w:r>
    </w:p>
    <w:p w14:paraId="71CE191D" w14:textId="343CB50C" w:rsidR="0067376C" w:rsidRPr="0067376C" w:rsidRDefault="0067376C" w:rsidP="0067376C">
      <w:pPr>
        <w:jc w:val="center"/>
        <w:rPr>
          <w:sz w:val="28"/>
        </w:rPr>
      </w:pPr>
      <w:r>
        <w:rPr>
          <w:sz w:val="28"/>
        </w:rPr>
        <w:t xml:space="preserve">Новосибирской области от </w:t>
      </w:r>
      <w:r w:rsidR="00EB534C">
        <w:rPr>
          <w:sz w:val="28"/>
        </w:rPr>
        <w:t>06</w:t>
      </w:r>
      <w:r>
        <w:rPr>
          <w:sz w:val="28"/>
        </w:rPr>
        <w:t>.</w:t>
      </w:r>
      <w:r w:rsidR="00EB534C">
        <w:rPr>
          <w:sz w:val="28"/>
        </w:rPr>
        <w:t>08</w:t>
      </w:r>
      <w:r>
        <w:rPr>
          <w:sz w:val="28"/>
        </w:rPr>
        <w:t>.20</w:t>
      </w:r>
      <w:r w:rsidR="00EB534C">
        <w:rPr>
          <w:sz w:val="28"/>
        </w:rPr>
        <w:t>20</w:t>
      </w:r>
      <w:r>
        <w:rPr>
          <w:sz w:val="28"/>
        </w:rPr>
        <w:t xml:space="preserve"> № </w:t>
      </w:r>
      <w:r w:rsidR="00EB534C">
        <w:rPr>
          <w:sz w:val="28"/>
        </w:rPr>
        <w:t>436</w:t>
      </w:r>
      <w:r>
        <w:rPr>
          <w:sz w:val="28"/>
        </w:rPr>
        <w:t>)</w:t>
      </w:r>
    </w:p>
    <w:p w14:paraId="0AA66161" w14:textId="77777777" w:rsidR="00D4258A" w:rsidRDefault="00D4258A" w:rsidP="00AC2BE6">
      <w:pPr>
        <w:jc w:val="center"/>
        <w:rPr>
          <w:sz w:val="28"/>
          <w:szCs w:val="28"/>
        </w:rPr>
      </w:pPr>
    </w:p>
    <w:tbl>
      <w:tblPr>
        <w:tblStyle w:val="af3"/>
        <w:tblW w:w="14849" w:type="dxa"/>
        <w:tblLook w:val="04A0" w:firstRow="1" w:lastRow="0" w:firstColumn="1" w:lastColumn="0" w:noHBand="0" w:noVBand="1"/>
      </w:tblPr>
      <w:tblGrid>
        <w:gridCol w:w="984"/>
        <w:gridCol w:w="2697"/>
        <w:gridCol w:w="4111"/>
        <w:gridCol w:w="4536"/>
        <w:gridCol w:w="2515"/>
        <w:gridCol w:w="6"/>
      </w:tblGrid>
      <w:tr w:rsidR="00410A8B" w14:paraId="4ADAFC08" w14:textId="77777777" w:rsidTr="00A129DB">
        <w:trPr>
          <w:gridAfter w:val="1"/>
          <w:wAfter w:w="6" w:type="dxa"/>
          <w:tblHeader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F272D2" w14:textId="77777777" w:rsidR="00410A8B" w:rsidRDefault="00410A8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№ </w:t>
            </w:r>
            <w:proofErr w:type="spellStart"/>
            <w:r>
              <w:rPr>
                <w:rFonts w:ascii="Times New Roman" w:hAnsi="Times New Roman"/>
                <w:b/>
              </w:rPr>
              <w:t>п.п</w:t>
            </w:r>
            <w:proofErr w:type="spellEnd"/>
            <w:r>
              <w:rPr>
                <w:rFonts w:ascii="Times New Roman" w:hAnsi="Times New Roman"/>
                <w:b/>
              </w:rPr>
              <w:t>.</w:t>
            </w: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2BBF0E" w14:textId="77777777" w:rsidR="00410A8B" w:rsidRDefault="00410A8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Наименование зоны размещения объекта капитального строительства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4D2A9E" w14:textId="77777777" w:rsidR="00410A8B" w:rsidRDefault="00410A8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Основные виды разрешенного использования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68C185" w14:textId="77777777" w:rsidR="00410A8B" w:rsidRDefault="00410A8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Условно разрешенные виды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D4E827" w14:textId="77777777" w:rsidR="00410A8B" w:rsidRDefault="00410A8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Вспомогательные виды</w:t>
            </w:r>
          </w:p>
        </w:tc>
      </w:tr>
      <w:tr w:rsidR="00410A8B" w14:paraId="4AD7C0A7" w14:textId="77777777" w:rsidTr="00A129DB">
        <w:trPr>
          <w:gridAfter w:val="1"/>
          <w:wAfter w:w="6" w:type="dxa"/>
          <w:tblHeader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038CE8" w14:textId="77777777" w:rsidR="00410A8B" w:rsidRDefault="00410A8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417D7D" w14:textId="77777777" w:rsidR="00410A8B" w:rsidRDefault="00410A8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78231D" w14:textId="77777777" w:rsidR="00410A8B" w:rsidRDefault="00410A8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E7EF5D" w14:textId="77777777" w:rsidR="00410A8B" w:rsidRDefault="00410A8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D6CF34" w14:textId="77777777" w:rsidR="00410A8B" w:rsidRDefault="00410A8B">
            <w:pPr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</w:t>
            </w:r>
          </w:p>
        </w:tc>
      </w:tr>
      <w:tr w:rsidR="00410A8B" w14:paraId="083F0BCE" w14:textId="77777777" w:rsidTr="00410A8B">
        <w:trPr>
          <w:gridAfter w:val="1"/>
          <w:wAfter w:w="6" w:type="dxa"/>
          <w:trHeight w:val="243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69A70" w14:textId="77777777" w:rsidR="00410A8B" w:rsidRDefault="00410A8B" w:rsidP="00410A8B">
            <w:pPr>
              <w:pStyle w:val="ad"/>
              <w:numPr>
                <w:ilvl w:val="0"/>
                <w:numId w:val="2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5F975F" w14:textId="77777777" w:rsidR="00410A8B" w:rsidRDefault="00410A8B">
            <w:pPr>
              <w:pStyle w:val="afff5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Жилые зоны</w:t>
            </w:r>
          </w:p>
        </w:tc>
      </w:tr>
      <w:tr w:rsidR="00410A8B" w14:paraId="12DC95D2" w14:textId="77777777" w:rsidTr="00A129DB">
        <w:trPr>
          <w:gridAfter w:val="1"/>
          <w:wAfter w:w="6" w:type="dxa"/>
          <w:trHeight w:val="916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48DB6" w14:textId="77777777" w:rsidR="00410A8B" w:rsidRPr="00A129DB" w:rsidRDefault="00410A8B" w:rsidP="00410A8B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AAC8C5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 застройки</w:t>
            </w:r>
          </w:p>
          <w:p w14:paraId="00E4EE02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индивидуальными</w:t>
            </w:r>
          </w:p>
          <w:p w14:paraId="2AAD81F2" w14:textId="13242331" w:rsidR="00410A8B" w:rsidRPr="00A129DB" w:rsidRDefault="008B0181" w:rsidP="001C3B67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жилыми домами (</w:t>
            </w:r>
            <w:proofErr w:type="spellStart"/>
            <w:r w:rsidRPr="00A129DB">
              <w:rPr>
                <w:rFonts w:ascii="Times New Roman" w:hAnsi="Times New Roman"/>
              </w:rPr>
              <w:t>нЖин</w:t>
            </w:r>
            <w:proofErr w:type="spellEnd"/>
            <w:r w:rsidRPr="00A129DB">
              <w:rPr>
                <w:rFonts w:ascii="Times New Roman" w:hAnsi="Times New Roman"/>
              </w:rPr>
              <w:t>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60866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Для индивидуального жилищного</w:t>
            </w:r>
          </w:p>
          <w:p w14:paraId="35123D7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строительства (2.1)</w:t>
            </w:r>
          </w:p>
          <w:p w14:paraId="17CDFDA4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Для ведения личного подсобного</w:t>
            </w:r>
          </w:p>
          <w:p w14:paraId="54884183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хозяйства (приусадебный земельный</w:t>
            </w:r>
          </w:p>
          <w:p w14:paraId="0A461CA1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участок) (2.2)</w:t>
            </w:r>
          </w:p>
          <w:p w14:paraId="3EC4FE64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Блокированная жилая застройка (2.3)</w:t>
            </w:r>
          </w:p>
          <w:p w14:paraId="26601B1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Здравоохранение (3.4)</w:t>
            </w:r>
          </w:p>
          <w:p w14:paraId="4FFD311A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Амбулаторно-поликлиническое</w:t>
            </w:r>
          </w:p>
          <w:p w14:paraId="3F519F2B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(3.4.1)</w:t>
            </w:r>
          </w:p>
          <w:p w14:paraId="3953FD9A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Дошкольное, начальное и среднее</w:t>
            </w:r>
          </w:p>
          <w:p w14:paraId="6634D3A3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общее образование (3.5.1)</w:t>
            </w:r>
          </w:p>
          <w:p w14:paraId="3073E28C" w14:textId="13A7F420" w:rsidR="00410A8B" w:rsidRPr="00A129DB" w:rsidRDefault="008B0181" w:rsidP="008B0181">
            <w:pPr>
              <w:pStyle w:val="afff5"/>
              <w:jc w:val="left"/>
              <w:rPr>
                <w:rFonts w:ascii="Times New Roman" w:hAnsi="Times New Roman"/>
                <w:sz w:val="24"/>
              </w:rPr>
            </w:pPr>
            <w:r w:rsidRPr="00A129DB">
              <w:rPr>
                <w:rFonts w:ascii="Times New Roman" w:hAnsi="Times New Roman"/>
                <w:sz w:val="24"/>
              </w:rPr>
              <w:t>Культурное развитие (3.6)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6A5092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Малоэтажная многоквартирная</w:t>
            </w:r>
          </w:p>
          <w:p w14:paraId="41A1B347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жилая застройка (2.1.1)</w:t>
            </w:r>
          </w:p>
          <w:p w14:paraId="73677425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жилой застройки</w:t>
            </w:r>
          </w:p>
          <w:p w14:paraId="62DFA8F9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(2.7)</w:t>
            </w:r>
          </w:p>
          <w:p w14:paraId="39624A46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Хранение автотранспорта (2.7.1)</w:t>
            </w:r>
          </w:p>
          <w:p w14:paraId="0AC835E7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Коммунальное обслуживание (3.1)</w:t>
            </w:r>
          </w:p>
          <w:p w14:paraId="3DC8838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Социальное обслуживание (3.2)</w:t>
            </w:r>
          </w:p>
          <w:p w14:paraId="506BD7F8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Бытовое обслуживание (3.3)</w:t>
            </w:r>
          </w:p>
          <w:p w14:paraId="544928D3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Религиозное использование (3.7)</w:t>
            </w:r>
          </w:p>
          <w:p w14:paraId="15AFF76E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Амбулаторное ветеринарное</w:t>
            </w:r>
          </w:p>
          <w:p w14:paraId="1AB3E319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(3.10.1)</w:t>
            </w:r>
          </w:p>
          <w:p w14:paraId="021BE90A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Деловое управление (4.1)</w:t>
            </w:r>
          </w:p>
          <w:p w14:paraId="03C7C588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Рынки (4.3)</w:t>
            </w:r>
          </w:p>
          <w:p w14:paraId="21F19BEC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Магазины (4.4)</w:t>
            </w:r>
          </w:p>
          <w:p w14:paraId="4CF768F8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Общественное питание (4.6)</w:t>
            </w:r>
          </w:p>
          <w:p w14:paraId="4A82BE2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Обеспечение занятий спортом в</w:t>
            </w:r>
          </w:p>
          <w:p w14:paraId="14C6E931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помещениях (5.1.2)</w:t>
            </w:r>
          </w:p>
          <w:p w14:paraId="2DECC7A8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Площадки для занятий спортом</w:t>
            </w:r>
          </w:p>
          <w:p w14:paraId="5F033FA6" w14:textId="6FB43D1D" w:rsidR="00410A8B" w:rsidRPr="00A129DB" w:rsidRDefault="008B0181" w:rsidP="008B018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A129DB">
              <w:rPr>
                <w:rFonts w:ascii="Times New Roman" w:hAnsi="Times New Roman" w:cs="Times New Roman"/>
                <w:sz w:val="24"/>
                <w:szCs w:val="24"/>
              </w:rPr>
              <w:t>(5.1.3)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ADA696" w14:textId="77777777" w:rsidR="00410A8B" w:rsidRPr="00A129DB" w:rsidRDefault="00410A8B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Не устанавливается</w:t>
            </w:r>
          </w:p>
        </w:tc>
      </w:tr>
      <w:tr w:rsidR="00410A8B" w14:paraId="294AF64B" w14:textId="77777777" w:rsidTr="00A129DB">
        <w:trPr>
          <w:gridAfter w:val="1"/>
          <w:wAfter w:w="6" w:type="dxa"/>
          <w:trHeight w:val="207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C5E26" w14:textId="77777777" w:rsidR="00410A8B" w:rsidRPr="00A129DB" w:rsidRDefault="00410A8B" w:rsidP="00410A8B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83E8C5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 застройки</w:t>
            </w:r>
          </w:p>
          <w:p w14:paraId="38858E9B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малоэтажными жилыми</w:t>
            </w:r>
          </w:p>
          <w:p w14:paraId="5F64AEDF" w14:textId="6C66C08D" w:rsidR="00410A8B" w:rsidRPr="00A129DB" w:rsidRDefault="008B0181" w:rsidP="001C3B67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домами (</w:t>
            </w:r>
            <w:proofErr w:type="spellStart"/>
            <w:r w:rsidRPr="00A129DB">
              <w:rPr>
                <w:rFonts w:ascii="Times New Roman" w:hAnsi="Times New Roman"/>
              </w:rPr>
              <w:t>нЖмл</w:t>
            </w:r>
            <w:proofErr w:type="spellEnd"/>
            <w:r w:rsidRPr="00A129DB">
              <w:rPr>
                <w:rFonts w:ascii="Times New Roman" w:hAnsi="Times New Roman"/>
              </w:rPr>
              <w:t>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A4771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267AA546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застройка (2.1.1)</w:t>
            </w:r>
          </w:p>
          <w:p w14:paraId="65F88A78" w14:textId="4A232D12" w:rsidR="00410A8B" w:rsidRPr="00A129DB" w:rsidRDefault="008B0181" w:rsidP="008B0181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Блокированная жилая застройка (2.3)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5E733B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Для индивидуального жилищного</w:t>
            </w:r>
          </w:p>
          <w:p w14:paraId="20778BFB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строительства (2.1)</w:t>
            </w:r>
          </w:p>
          <w:p w14:paraId="2541E53E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proofErr w:type="spellStart"/>
            <w:r w:rsidRPr="00A129DB">
              <w:rPr>
                <w:rFonts w:ascii="Times New Roman" w:hAnsi="Times New Roman"/>
              </w:rPr>
              <w:t>Среднеэтажная</w:t>
            </w:r>
            <w:proofErr w:type="spellEnd"/>
            <w:r w:rsidRPr="00A129DB">
              <w:rPr>
                <w:rFonts w:ascii="Times New Roman" w:hAnsi="Times New Roman"/>
              </w:rPr>
              <w:t xml:space="preserve"> жилая застройка</w:t>
            </w:r>
          </w:p>
          <w:p w14:paraId="6C0432D1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(2.5)</w:t>
            </w:r>
          </w:p>
          <w:p w14:paraId="781E7E13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жилой застройки</w:t>
            </w:r>
          </w:p>
          <w:p w14:paraId="44D78C5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(2.7)</w:t>
            </w:r>
          </w:p>
          <w:p w14:paraId="32CAD5EE" w14:textId="7CF342DA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Хранение автотранспорта (2.7.1) Коммунальное обслуживание (3.1)</w:t>
            </w:r>
          </w:p>
          <w:p w14:paraId="2A7DD365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Социальное обслуживание (3.2)</w:t>
            </w:r>
          </w:p>
          <w:p w14:paraId="38238B8E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Бытовое обслуживание (3.3)</w:t>
            </w:r>
          </w:p>
          <w:p w14:paraId="46AD9376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Здравоохранение (3.4)</w:t>
            </w:r>
          </w:p>
          <w:p w14:paraId="0BFEFDA5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Амбулаторно-поликлиническое</w:t>
            </w:r>
          </w:p>
          <w:p w14:paraId="50556C5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(3.4.1)</w:t>
            </w:r>
          </w:p>
          <w:p w14:paraId="782B52A6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Дошкольное, начальное и среднее</w:t>
            </w:r>
          </w:p>
          <w:p w14:paraId="310E97DA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общее образование (3.5.1)</w:t>
            </w:r>
          </w:p>
          <w:p w14:paraId="17E44F41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Культурное развитие (3.6)</w:t>
            </w:r>
          </w:p>
          <w:p w14:paraId="2CC127E9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Религиозное использование (3.7)</w:t>
            </w:r>
          </w:p>
          <w:p w14:paraId="0924F16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Амбулаторное ветеринарное</w:t>
            </w:r>
          </w:p>
          <w:p w14:paraId="694EF65B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(3.10.1)</w:t>
            </w:r>
          </w:p>
          <w:p w14:paraId="154DE265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Деловое управление (4.1)</w:t>
            </w:r>
          </w:p>
          <w:p w14:paraId="67F2EE4B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Рынки (4.3)</w:t>
            </w:r>
          </w:p>
          <w:p w14:paraId="6DAC9686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Магазины (4.4)</w:t>
            </w:r>
          </w:p>
          <w:p w14:paraId="1117865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Общественное питание (4.6)</w:t>
            </w:r>
          </w:p>
          <w:p w14:paraId="4E8AAF5F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Обеспечение занятий спортом в</w:t>
            </w:r>
          </w:p>
          <w:p w14:paraId="3976A694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помещениях (5.1.2)</w:t>
            </w:r>
          </w:p>
          <w:p w14:paraId="17E15828" w14:textId="77777777" w:rsidR="008B0181" w:rsidRPr="00A129DB" w:rsidRDefault="008B0181" w:rsidP="008B0181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Площадки для занятий спортом</w:t>
            </w:r>
          </w:p>
          <w:p w14:paraId="6B85CC6B" w14:textId="3AFFA896" w:rsidR="00410A8B" w:rsidRPr="00A129DB" w:rsidRDefault="008B0181" w:rsidP="008B0181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(5.1.3)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0015A4" w14:textId="77777777" w:rsidR="00410A8B" w:rsidRPr="00A129DB" w:rsidRDefault="00410A8B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Не устанавливается</w:t>
            </w:r>
          </w:p>
        </w:tc>
      </w:tr>
      <w:tr w:rsidR="00DB1214" w14:paraId="6FF6E6FD" w14:textId="77777777" w:rsidTr="00A129DB">
        <w:trPr>
          <w:gridAfter w:val="1"/>
          <w:wAfter w:w="6" w:type="dxa"/>
          <w:trHeight w:val="207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9A0E1" w14:textId="77777777" w:rsidR="00DB1214" w:rsidRPr="00A129DB" w:rsidRDefault="00DB1214" w:rsidP="00410A8B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D8E23" w14:textId="33F43911" w:rsidR="00DB1214" w:rsidRPr="001C3B67" w:rsidRDefault="001C3B67" w:rsidP="001C3B67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C3B67">
              <w:rPr>
                <w:rFonts w:ascii="Times New Roman" w:hAnsi="Times New Roman"/>
              </w:rPr>
              <w:t xml:space="preserve">Зона застройки многоэтажными </w:t>
            </w:r>
            <w:r w:rsidRPr="001C3B67">
              <w:rPr>
                <w:rFonts w:ascii="Times New Roman" w:hAnsi="Times New Roman"/>
              </w:rPr>
              <w:lastRenderedPageBreak/>
              <w:t>жилыми домами (от 9 этажей и выше) (</w:t>
            </w:r>
            <w:proofErr w:type="spellStart"/>
            <w:r w:rsidRPr="001C3B67">
              <w:rPr>
                <w:rFonts w:ascii="Times New Roman" w:hAnsi="Times New Roman"/>
              </w:rPr>
              <w:t>нЖмн</w:t>
            </w:r>
            <w:proofErr w:type="spellEnd"/>
            <w:r w:rsidRPr="001C3B67">
              <w:rPr>
                <w:rFonts w:ascii="Times New Roman" w:hAnsi="Times New Roman"/>
              </w:rPr>
              <w:t>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F307B" w14:textId="77777777" w:rsidR="001C3B67" w:rsidRPr="001C3B67" w:rsidRDefault="001C3B67" w:rsidP="001C3B67">
            <w:pPr>
              <w:pStyle w:val="afff5"/>
              <w:rPr>
                <w:rFonts w:ascii="Times New Roman" w:hAnsi="Times New Roman"/>
                <w:sz w:val="24"/>
              </w:rPr>
            </w:pPr>
            <w:r w:rsidRPr="001C3B67">
              <w:rPr>
                <w:rFonts w:ascii="Times New Roman" w:hAnsi="Times New Roman"/>
                <w:sz w:val="24"/>
              </w:rPr>
              <w:lastRenderedPageBreak/>
              <w:t>Многоэтажная жилая застройка (высотная застройка) (2.6)</w:t>
            </w:r>
          </w:p>
          <w:p w14:paraId="7F9395C1" w14:textId="77777777" w:rsidR="001C3B67" w:rsidRPr="001C3B67" w:rsidRDefault="001C3B67" w:rsidP="001C3B6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3B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Здравоохранение (3.4)</w:t>
            </w:r>
          </w:p>
          <w:p w14:paraId="5BE4FA5B" w14:textId="77777777" w:rsidR="001C3B67" w:rsidRPr="001C3B67" w:rsidRDefault="001C3B67" w:rsidP="001C3B67">
            <w:pPr>
              <w:pStyle w:val="afff5"/>
              <w:rPr>
                <w:rFonts w:ascii="Times New Roman" w:hAnsi="Times New Roman"/>
                <w:sz w:val="24"/>
              </w:rPr>
            </w:pPr>
            <w:r w:rsidRPr="001C3B67">
              <w:rPr>
                <w:rFonts w:ascii="Times New Roman" w:hAnsi="Times New Roman"/>
                <w:sz w:val="24"/>
              </w:rPr>
              <w:t>Амбулаторно-поликлиническое обслуживание (3.4.1)</w:t>
            </w:r>
          </w:p>
          <w:p w14:paraId="7A656EF7" w14:textId="77777777" w:rsidR="001C3B67" w:rsidRPr="001C3B67" w:rsidRDefault="001C3B67" w:rsidP="001C3B67">
            <w:pPr>
              <w:pStyle w:val="afff5"/>
              <w:rPr>
                <w:rFonts w:ascii="Times New Roman" w:hAnsi="Times New Roman"/>
                <w:sz w:val="24"/>
              </w:rPr>
            </w:pPr>
            <w:r w:rsidRPr="001C3B67">
              <w:rPr>
                <w:rFonts w:ascii="Times New Roman" w:hAnsi="Times New Roman"/>
                <w:sz w:val="24"/>
              </w:rPr>
              <w:t>Дошкольное, начальное и среднее общее образование (3.5.1)</w:t>
            </w:r>
          </w:p>
          <w:p w14:paraId="205EE7E1" w14:textId="77777777" w:rsidR="001C3B67" w:rsidRPr="001C3B67" w:rsidRDefault="001C3B67" w:rsidP="001C3B67">
            <w:pPr>
              <w:pStyle w:val="afff5"/>
              <w:rPr>
                <w:rFonts w:ascii="Times New Roman" w:hAnsi="Times New Roman"/>
                <w:sz w:val="24"/>
              </w:rPr>
            </w:pPr>
            <w:r w:rsidRPr="001C3B67">
              <w:rPr>
                <w:rFonts w:ascii="Times New Roman" w:hAnsi="Times New Roman"/>
                <w:sz w:val="24"/>
              </w:rPr>
              <w:t>Объекты культурно-досуговой деятельности (3.6.1)</w:t>
            </w:r>
          </w:p>
          <w:p w14:paraId="73F256D0" w14:textId="77777777" w:rsidR="001C3B67" w:rsidRPr="001C3B67" w:rsidRDefault="001C3B67" w:rsidP="001C3B67">
            <w:pPr>
              <w:rPr>
                <w:rFonts w:ascii="Times New Roman" w:hAnsi="Times New Roman"/>
                <w:color w:val="000000" w:themeColor="text1"/>
              </w:rPr>
            </w:pPr>
            <w:r w:rsidRPr="001C3B67">
              <w:rPr>
                <w:rFonts w:ascii="Times New Roman" w:hAnsi="Times New Roman"/>
              </w:rPr>
              <w:t>Земельные участки (территории) общего пользования (12.0</w:t>
            </w:r>
            <w:r w:rsidRPr="001C3B67">
              <w:rPr>
                <w:rFonts w:ascii="Times New Roman" w:hAnsi="Times New Roman"/>
                <w:color w:val="000000" w:themeColor="text1"/>
              </w:rPr>
              <w:t xml:space="preserve">) </w:t>
            </w:r>
          </w:p>
          <w:p w14:paraId="32F94C9E" w14:textId="77777777" w:rsidR="001C3B67" w:rsidRPr="001C3B67" w:rsidRDefault="001C3B67" w:rsidP="001C3B67">
            <w:pPr>
              <w:rPr>
                <w:rFonts w:ascii="Times New Roman" w:hAnsi="Times New Roman"/>
                <w:color w:val="000000" w:themeColor="text1"/>
              </w:rPr>
            </w:pPr>
            <w:r w:rsidRPr="001C3B67">
              <w:rPr>
                <w:rFonts w:ascii="Times New Roman" w:hAnsi="Times New Roman"/>
                <w:color w:val="000000" w:themeColor="text1"/>
              </w:rPr>
              <w:t>Улично-дорожная сеть (12.0.1)</w:t>
            </w:r>
          </w:p>
          <w:p w14:paraId="4402A99C" w14:textId="20FD2856" w:rsidR="00DB1214" w:rsidRPr="001C3B67" w:rsidRDefault="001C3B67" w:rsidP="001C3B67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C3B67">
              <w:rPr>
                <w:rFonts w:ascii="Times New Roman" w:hAnsi="Times New Roman"/>
                <w:color w:val="000000" w:themeColor="text1"/>
              </w:rPr>
              <w:t>Благоустройство территории (12.0.2)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0F13C" w14:textId="77777777" w:rsidR="001C3B67" w:rsidRPr="001C3B67" w:rsidRDefault="001C3B67" w:rsidP="001C3B67">
            <w:pPr>
              <w:pStyle w:val="afff5"/>
              <w:rPr>
                <w:rFonts w:ascii="Times New Roman" w:hAnsi="Times New Roman"/>
                <w:sz w:val="24"/>
              </w:rPr>
            </w:pPr>
            <w:proofErr w:type="spellStart"/>
            <w:r w:rsidRPr="001C3B67">
              <w:rPr>
                <w:rFonts w:ascii="Times New Roman" w:hAnsi="Times New Roman"/>
                <w:sz w:val="24"/>
              </w:rPr>
              <w:lastRenderedPageBreak/>
              <w:t>Среднеэтажная</w:t>
            </w:r>
            <w:proofErr w:type="spellEnd"/>
            <w:r w:rsidRPr="001C3B67">
              <w:rPr>
                <w:rFonts w:ascii="Times New Roman" w:hAnsi="Times New Roman"/>
                <w:sz w:val="24"/>
              </w:rPr>
              <w:t xml:space="preserve"> жилая застройка (2.5)</w:t>
            </w:r>
          </w:p>
          <w:p w14:paraId="7E932D56" w14:textId="77777777" w:rsidR="001C3B67" w:rsidRPr="001C3B67" w:rsidRDefault="001C3B67" w:rsidP="001C3B67">
            <w:pPr>
              <w:pStyle w:val="afff5"/>
              <w:rPr>
                <w:rFonts w:ascii="Times New Roman" w:hAnsi="Times New Roman"/>
                <w:sz w:val="24"/>
              </w:rPr>
            </w:pPr>
            <w:r w:rsidRPr="001C3B67">
              <w:rPr>
                <w:rFonts w:ascii="Times New Roman" w:hAnsi="Times New Roman"/>
                <w:sz w:val="24"/>
              </w:rPr>
              <w:t xml:space="preserve">Хранение автотранспорта (2.7.1) </w:t>
            </w:r>
          </w:p>
          <w:p w14:paraId="6F3F3254" w14:textId="77777777" w:rsidR="001C3B67" w:rsidRPr="001C3B67" w:rsidRDefault="001C3B67" w:rsidP="001C3B67">
            <w:pPr>
              <w:pStyle w:val="afff5"/>
              <w:rPr>
                <w:rFonts w:ascii="Times New Roman" w:hAnsi="Times New Roman"/>
                <w:sz w:val="24"/>
              </w:rPr>
            </w:pPr>
            <w:r w:rsidRPr="001C3B67">
              <w:rPr>
                <w:rFonts w:ascii="Times New Roman" w:hAnsi="Times New Roman"/>
                <w:sz w:val="24"/>
              </w:rPr>
              <w:lastRenderedPageBreak/>
              <w:t>Коммунальное обслуживание (3.1)</w:t>
            </w:r>
          </w:p>
          <w:p w14:paraId="667AA48B" w14:textId="77777777" w:rsidR="001C3B67" w:rsidRPr="001C3B67" w:rsidRDefault="001C3B67" w:rsidP="001C3B6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3B67">
              <w:rPr>
                <w:rFonts w:ascii="Times New Roman" w:hAnsi="Times New Roman" w:cs="Times New Roman"/>
                <w:sz w:val="24"/>
                <w:szCs w:val="24"/>
              </w:rPr>
              <w:t>Социальное обслуживание (3.2)</w:t>
            </w:r>
          </w:p>
          <w:p w14:paraId="0A075538" w14:textId="77777777" w:rsidR="001C3B67" w:rsidRPr="001C3B67" w:rsidRDefault="001C3B67" w:rsidP="001C3B6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3B67">
              <w:rPr>
                <w:rFonts w:ascii="Times New Roman" w:hAnsi="Times New Roman" w:cs="Times New Roman"/>
                <w:sz w:val="24"/>
                <w:szCs w:val="24"/>
              </w:rPr>
              <w:t>Бытовое обслуживание (3.3)</w:t>
            </w:r>
          </w:p>
          <w:p w14:paraId="565D0E53" w14:textId="77777777" w:rsidR="001C3B67" w:rsidRPr="001C3B67" w:rsidRDefault="001C3B67" w:rsidP="001C3B67">
            <w:pPr>
              <w:pStyle w:val="afff5"/>
              <w:rPr>
                <w:rFonts w:ascii="Times New Roman" w:hAnsi="Times New Roman"/>
                <w:sz w:val="24"/>
              </w:rPr>
            </w:pPr>
            <w:r w:rsidRPr="001C3B67">
              <w:rPr>
                <w:rFonts w:ascii="Times New Roman" w:hAnsi="Times New Roman"/>
                <w:sz w:val="24"/>
              </w:rPr>
              <w:t>Культурное развитие (3.6)</w:t>
            </w:r>
          </w:p>
          <w:p w14:paraId="4AFB5CD8" w14:textId="77777777" w:rsidR="001C3B67" w:rsidRPr="001C3B67" w:rsidRDefault="001C3B67" w:rsidP="001C3B67">
            <w:pPr>
              <w:pStyle w:val="afff5"/>
              <w:rPr>
                <w:rFonts w:ascii="Times New Roman" w:hAnsi="Times New Roman"/>
                <w:sz w:val="24"/>
              </w:rPr>
            </w:pPr>
            <w:r w:rsidRPr="001C3B67">
              <w:rPr>
                <w:rFonts w:ascii="Times New Roman" w:hAnsi="Times New Roman"/>
                <w:sz w:val="24"/>
              </w:rPr>
              <w:t>Религиозное использование (3.7)</w:t>
            </w:r>
          </w:p>
          <w:p w14:paraId="2825AA61" w14:textId="77777777" w:rsidR="001C3B67" w:rsidRPr="001C3B67" w:rsidRDefault="001C3B67" w:rsidP="001C3B6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3B67">
              <w:rPr>
                <w:rFonts w:ascii="Times New Roman" w:hAnsi="Times New Roman" w:cs="Times New Roman"/>
                <w:sz w:val="24"/>
                <w:szCs w:val="24"/>
              </w:rPr>
              <w:t>Амбулаторное ветеринарное обслуживание (3.10.1)</w:t>
            </w:r>
          </w:p>
          <w:p w14:paraId="480611E5" w14:textId="77777777" w:rsidR="001C3B67" w:rsidRPr="001C3B67" w:rsidRDefault="001C3B67" w:rsidP="001C3B67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1C3B67">
              <w:rPr>
                <w:rFonts w:ascii="Times New Roman" w:hAnsi="Times New Roman" w:cs="Times New Roman"/>
                <w:sz w:val="24"/>
                <w:szCs w:val="24"/>
              </w:rPr>
              <w:t>Деловое управление (4.1)</w:t>
            </w:r>
          </w:p>
          <w:p w14:paraId="2BE9630C" w14:textId="77777777" w:rsidR="001C3B67" w:rsidRPr="001C3B67" w:rsidRDefault="001C3B67" w:rsidP="001C3B6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3B67">
              <w:rPr>
                <w:rFonts w:ascii="Times New Roman" w:hAnsi="Times New Roman" w:cs="Times New Roman"/>
                <w:sz w:val="24"/>
                <w:szCs w:val="24"/>
              </w:rPr>
              <w:t>Рынки (4.3)</w:t>
            </w:r>
          </w:p>
          <w:p w14:paraId="33898991" w14:textId="77777777" w:rsidR="001C3B67" w:rsidRPr="001C3B67" w:rsidRDefault="001C3B67" w:rsidP="001C3B6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3B67">
              <w:rPr>
                <w:rFonts w:ascii="Times New Roman" w:hAnsi="Times New Roman" w:cs="Times New Roman"/>
                <w:sz w:val="24"/>
                <w:szCs w:val="24"/>
              </w:rPr>
              <w:t>Магазины (4.4)</w:t>
            </w:r>
          </w:p>
          <w:p w14:paraId="3E6F6115" w14:textId="77777777" w:rsidR="001C3B67" w:rsidRPr="001C3B67" w:rsidRDefault="001C3B67" w:rsidP="001C3B6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3B67">
              <w:rPr>
                <w:rFonts w:ascii="Times New Roman" w:hAnsi="Times New Roman" w:cs="Times New Roman"/>
                <w:sz w:val="24"/>
                <w:szCs w:val="24"/>
              </w:rPr>
              <w:t>Общественное питание (4.6)</w:t>
            </w:r>
          </w:p>
          <w:p w14:paraId="51EC4190" w14:textId="77777777" w:rsidR="001C3B67" w:rsidRPr="001C3B67" w:rsidRDefault="001C3B67" w:rsidP="001C3B67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3B67">
              <w:rPr>
                <w:rFonts w:ascii="Times New Roman" w:hAnsi="Times New Roman" w:cs="Times New Roman"/>
                <w:sz w:val="24"/>
                <w:szCs w:val="24"/>
              </w:rPr>
              <w:t>Обеспечение занятий спортом в помещениях (5.1.2)</w:t>
            </w:r>
          </w:p>
          <w:p w14:paraId="353197CB" w14:textId="6F9C1078" w:rsidR="00DB1214" w:rsidRPr="001C3B67" w:rsidRDefault="001C3B67" w:rsidP="001C3B67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C3B67">
              <w:rPr>
                <w:rFonts w:ascii="Times New Roman" w:hAnsi="Times New Roman"/>
              </w:rPr>
              <w:t>Площадки для занятий спортом (5.1.3)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92395" w14:textId="157318CC" w:rsidR="00DB1214" w:rsidRPr="001C3B67" w:rsidRDefault="001C3B67">
            <w:pPr>
              <w:suppressAutoHyphens/>
              <w:rPr>
                <w:rFonts w:ascii="Times New Roman" w:hAnsi="Times New Roman"/>
              </w:rPr>
            </w:pPr>
            <w:r w:rsidRPr="001C3B67">
              <w:rPr>
                <w:rFonts w:ascii="Times New Roman" w:hAnsi="Times New Roman"/>
              </w:rPr>
              <w:lastRenderedPageBreak/>
              <w:t>Служебные гаражи (4.9)</w:t>
            </w:r>
          </w:p>
        </w:tc>
      </w:tr>
      <w:tr w:rsidR="00410A8B" w14:paraId="081C3A67" w14:textId="77777777" w:rsidTr="00410A8B"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D75A30" w14:textId="77777777" w:rsidR="00410A8B" w:rsidRPr="00A129DB" w:rsidRDefault="00410A8B" w:rsidP="00410A8B">
            <w:pPr>
              <w:pStyle w:val="ad"/>
              <w:numPr>
                <w:ilvl w:val="0"/>
                <w:numId w:val="2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ABAD17" w14:textId="77777777" w:rsidR="00410A8B" w:rsidRPr="00A129DB" w:rsidRDefault="00410A8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Общественно-деловые зоны</w:t>
            </w:r>
          </w:p>
        </w:tc>
      </w:tr>
      <w:tr w:rsidR="00410A8B" w14:paraId="69B7F182" w14:textId="77777777" w:rsidTr="00A129DB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93C3D" w14:textId="77777777" w:rsidR="00410A8B" w:rsidRPr="00A129DB" w:rsidRDefault="00410A8B" w:rsidP="00410A8B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640749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 смешанной и</w:t>
            </w:r>
          </w:p>
          <w:p w14:paraId="7F78422C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общественно-деловой</w:t>
            </w:r>
          </w:p>
          <w:p w14:paraId="438F9D34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застройки в границах</w:t>
            </w:r>
          </w:p>
          <w:p w14:paraId="778E9A3F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земель населенных</w:t>
            </w:r>
          </w:p>
          <w:p w14:paraId="1D88BA31" w14:textId="34C0523B" w:rsidR="00410A8B" w:rsidRPr="00A129DB" w:rsidRDefault="00585B44" w:rsidP="00585B44">
            <w:pPr>
              <w:pStyle w:val="afff5"/>
              <w:rPr>
                <w:rFonts w:ascii="Times New Roman" w:hAnsi="Times New Roman"/>
                <w:sz w:val="24"/>
              </w:rPr>
            </w:pPr>
            <w:r w:rsidRPr="00A129DB">
              <w:rPr>
                <w:rFonts w:ascii="Times New Roman" w:hAnsi="Times New Roman"/>
                <w:sz w:val="24"/>
              </w:rPr>
              <w:t>пунктов (</w:t>
            </w:r>
            <w:proofErr w:type="spellStart"/>
            <w:r w:rsidRPr="00A129DB">
              <w:rPr>
                <w:rFonts w:ascii="Times New Roman" w:hAnsi="Times New Roman"/>
                <w:sz w:val="24"/>
              </w:rPr>
              <w:t>нЖсод</w:t>
            </w:r>
            <w:proofErr w:type="spellEnd"/>
            <w:r w:rsidRPr="00A129DB">
              <w:rPr>
                <w:rFonts w:ascii="Times New Roman" w:hAnsi="Times New Roman"/>
                <w:sz w:val="24"/>
              </w:rPr>
              <w:t>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D922D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Для индивидуального жилищного</w:t>
            </w:r>
          </w:p>
          <w:p w14:paraId="201A644E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строительства (2.1)</w:t>
            </w:r>
          </w:p>
          <w:p w14:paraId="2F86C1C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Малоэтажная многоквартирная жилая</w:t>
            </w:r>
          </w:p>
          <w:p w14:paraId="5FC4C708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застройка (2.1.1)</w:t>
            </w:r>
          </w:p>
          <w:p w14:paraId="47539C83" w14:textId="1B1472A6" w:rsidR="00410A8B" w:rsidRPr="00A129DB" w:rsidRDefault="00585B44" w:rsidP="00585B44">
            <w:pPr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Блокированная жилая застройка (2.3)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EF470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proofErr w:type="spellStart"/>
            <w:r w:rsidRPr="00A129DB">
              <w:rPr>
                <w:rFonts w:ascii="Times New Roman" w:hAnsi="Times New Roman"/>
              </w:rPr>
              <w:t>Среднеэтажная</w:t>
            </w:r>
            <w:proofErr w:type="spellEnd"/>
            <w:r w:rsidRPr="00A129DB">
              <w:rPr>
                <w:rFonts w:ascii="Times New Roman" w:hAnsi="Times New Roman"/>
              </w:rPr>
              <w:t xml:space="preserve"> жилая застройка</w:t>
            </w:r>
          </w:p>
          <w:p w14:paraId="1C8436E0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(2.5)</w:t>
            </w:r>
          </w:p>
          <w:p w14:paraId="173A01B9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жилой застройки</w:t>
            </w:r>
          </w:p>
          <w:p w14:paraId="2760E196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(2.7)</w:t>
            </w:r>
          </w:p>
          <w:p w14:paraId="4ABB06FE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Хранение автотранспорта (2.7.1)</w:t>
            </w:r>
          </w:p>
          <w:p w14:paraId="04080D6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Коммунальное обслуживание (3.1)</w:t>
            </w:r>
          </w:p>
          <w:p w14:paraId="43F6D4B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Социальное обслуживание (3.2)</w:t>
            </w:r>
          </w:p>
          <w:p w14:paraId="6F4ABE4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Бытовое обслуживание (3.3)</w:t>
            </w:r>
          </w:p>
          <w:p w14:paraId="21728F2C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Здравоохранение (3.4)</w:t>
            </w:r>
          </w:p>
          <w:p w14:paraId="05DB2CC7" w14:textId="0DA26E7A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Амбулаторно-поликлиническое обслуживание (3.4.1)</w:t>
            </w:r>
          </w:p>
          <w:p w14:paraId="445171A9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Дошкольное, начальное и среднее</w:t>
            </w:r>
          </w:p>
          <w:p w14:paraId="0382300C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общее образование (3.5.1)</w:t>
            </w:r>
          </w:p>
          <w:p w14:paraId="3479F30F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Культурное развитие (3.6)</w:t>
            </w:r>
          </w:p>
          <w:p w14:paraId="456E50DA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lastRenderedPageBreak/>
              <w:t>Религиозное использование (3.7)</w:t>
            </w:r>
          </w:p>
          <w:p w14:paraId="3420A332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Амбулаторное ветеринарное</w:t>
            </w:r>
          </w:p>
          <w:p w14:paraId="6321937F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(3.10.1)</w:t>
            </w:r>
          </w:p>
          <w:p w14:paraId="1A24634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Деловое управление (4.1)</w:t>
            </w:r>
          </w:p>
          <w:p w14:paraId="0101631A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Рынки (4.3)</w:t>
            </w:r>
          </w:p>
          <w:p w14:paraId="2D439ACA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Магазины (4.4)</w:t>
            </w:r>
          </w:p>
          <w:p w14:paraId="1595EFA8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Общественное питание (4.6)</w:t>
            </w:r>
          </w:p>
          <w:p w14:paraId="3417CED2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Обеспечение занятий спортом в</w:t>
            </w:r>
          </w:p>
          <w:p w14:paraId="106614C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помещениях (5.1.2)</w:t>
            </w:r>
          </w:p>
          <w:p w14:paraId="37373D1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Площадки для занятий спортом</w:t>
            </w:r>
          </w:p>
          <w:p w14:paraId="6F959DD8" w14:textId="5D2F7F0C" w:rsidR="00410A8B" w:rsidRPr="00A129DB" w:rsidRDefault="00585B44" w:rsidP="00585B44">
            <w:pPr>
              <w:pStyle w:val="afff5"/>
              <w:jc w:val="left"/>
              <w:rPr>
                <w:rFonts w:ascii="Times New Roman" w:hAnsi="Times New Roman"/>
                <w:sz w:val="24"/>
              </w:rPr>
            </w:pPr>
            <w:r w:rsidRPr="00A129DB">
              <w:rPr>
                <w:rFonts w:ascii="Times New Roman" w:hAnsi="Times New Roman"/>
                <w:sz w:val="24"/>
              </w:rPr>
              <w:t>(5.1.3)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D55F5A" w14:textId="77777777" w:rsidR="00410A8B" w:rsidRPr="00A129DB" w:rsidRDefault="00410A8B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lastRenderedPageBreak/>
              <w:t>Не устанавливается</w:t>
            </w:r>
          </w:p>
        </w:tc>
      </w:tr>
      <w:tr w:rsidR="00585B44" w14:paraId="6B9E0A7D" w14:textId="77777777" w:rsidTr="00A129DB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9050E" w14:textId="77777777" w:rsidR="00585B44" w:rsidRPr="00A129DB" w:rsidRDefault="00585B44" w:rsidP="00585B44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08AD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 специализированной</w:t>
            </w:r>
          </w:p>
          <w:p w14:paraId="04CB59A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общественной застройки в</w:t>
            </w:r>
          </w:p>
          <w:p w14:paraId="083A7BB0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границах земель</w:t>
            </w:r>
          </w:p>
          <w:p w14:paraId="6503DB73" w14:textId="195B5E94" w:rsidR="00585B44" w:rsidRPr="00A129DB" w:rsidRDefault="00585B44" w:rsidP="00585B44">
            <w:pPr>
              <w:pStyle w:val="afff5"/>
              <w:rPr>
                <w:rFonts w:ascii="Times New Roman" w:hAnsi="Times New Roman"/>
                <w:sz w:val="24"/>
              </w:rPr>
            </w:pPr>
            <w:r w:rsidRPr="00A129DB">
              <w:rPr>
                <w:rFonts w:ascii="Times New Roman" w:hAnsi="Times New Roman"/>
                <w:sz w:val="24"/>
              </w:rPr>
              <w:t>населенных пунктов (</w:t>
            </w:r>
            <w:proofErr w:type="spellStart"/>
            <w:r w:rsidRPr="00A129DB">
              <w:rPr>
                <w:rFonts w:ascii="Times New Roman" w:hAnsi="Times New Roman"/>
                <w:sz w:val="24"/>
              </w:rPr>
              <w:t>нОс</w:t>
            </w:r>
            <w:proofErr w:type="spellEnd"/>
            <w:r w:rsidRPr="00A129DB">
              <w:rPr>
                <w:rFonts w:ascii="Times New Roman" w:hAnsi="Times New Roman"/>
                <w:sz w:val="24"/>
              </w:rPr>
              <w:t>)</w:t>
            </w:r>
          </w:p>
          <w:p w14:paraId="6006C429" w14:textId="77777777" w:rsidR="00585B44" w:rsidRPr="00A129DB" w:rsidRDefault="00585B44" w:rsidP="00585B44">
            <w:pPr>
              <w:pStyle w:val="afff5"/>
              <w:rPr>
                <w:rFonts w:ascii="Times New Roman" w:hAnsi="Times New Roman"/>
                <w:sz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93B68F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Хранение автотранспорта (2.7.1)</w:t>
            </w:r>
          </w:p>
          <w:p w14:paraId="07CF79B9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Коммунальное обслуживание (3.1)</w:t>
            </w:r>
          </w:p>
          <w:p w14:paraId="3D7D65A8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0EB1A165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(3.1.1)</w:t>
            </w:r>
          </w:p>
          <w:p w14:paraId="4F895E7B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Административные здания</w:t>
            </w:r>
          </w:p>
          <w:p w14:paraId="63FA76C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организаций, обеспечивающих</w:t>
            </w:r>
          </w:p>
          <w:p w14:paraId="1AAB0E21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2F49C20F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(3.1.2)</w:t>
            </w:r>
          </w:p>
          <w:p w14:paraId="3BA68A86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Социальное обслуживание (3.2)</w:t>
            </w:r>
          </w:p>
          <w:p w14:paraId="7F1CFEAF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Дома социального обслуживания</w:t>
            </w:r>
          </w:p>
          <w:p w14:paraId="16636EC5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(3.2.1)</w:t>
            </w:r>
          </w:p>
          <w:p w14:paraId="7F9D4451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Оказание социальной помощи</w:t>
            </w:r>
          </w:p>
          <w:p w14:paraId="4F52E5F0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населению (3.2.2)</w:t>
            </w:r>
          </w:p>
          <w:p w14:paraId="3A4C149C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Оказание услуг связи (3.2.3)</w:t>
            </w:r>
          </w:p>
          <w:p w14:paraId="13BF7825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Общежития (3.2.4)</w:t>
            </w:r>
          </w:p>
          <w:p w14:paraId="3370E441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Бытовое обслуживание (3.3)</w:t>
            </w:r>
          </w:p>
          <w:p w14:paraId="0CF1700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Здравоохранение (3.4)</w:t>
            </w:r>
          </w:p>
          <w:p w14:paraId="25636AED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Амбулаторно-поликлиническое</w:t>
            </w:r>
          </w:p>
          <w:p w14:paraId="1C33D9D6" w14:textId="77777777" w:rsidR="00585B44" w:rsidRPr="00A129DB" w:rsidRDefault="00585B44" w:rsidP="00585B44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lastRenderedPageBreak/>
              <w:t>обслуживание (3.4.1)</w:t>
            </w:r>
          </w:p>
          <w:p w14:paraId="5F83A35F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Стационарное медицинское</w:t>
            </w:r>
          </w:p>
          <w:p w14:paraId="581F50DF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(3.4.2)</w:t>
            </w:r>
          </w:p>
          <w:p w14:paraId="446E614A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Медицинские организации особого</w:t>
            </w:r>
          </w:p>
          <w:p w14:paraId="59972B66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назначения (3.4.3)</w:t>
            </w:r>
          </w:p>
          <w:p w14:paraId="1768C7E4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Образование и просвещение (3.5)</w:t>
            </w:r>
          </w:p>
          <w:p w14:paraId="29C93585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Дошкольное, начальное и среднее</w:t>
            </w:r>
          </w:p>
          <w:p w14:paraId="2716F1EE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общее образование (3.5.1)</w:t>
            </w:r>
          </w:p>
          <w:p w14:paraId="364BFD4C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Среднее и высшее профессиональное</w:t>
            </w:r>
          </w:p>
          <w:p w14:paraId="1C410B2D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образование (3.5.2)</w:t>
            </w:r>
          </w:p>
          <w:p w14:paraId="06568A8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Культурное развитие (3.6)</w:t>
            </w:r>
          </w:p>
          <w:p w14:paraId="410D13F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Объекты культурно-досуговой</w:t>
            </w:r>
          </w:p>
          <w:p w14:paraId="2DC3CA0A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деятельности (3.6.1)</w:t>
            </w:r>
          </w:p>
          <w:p w14:paraId="4B2ABD45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Парки культуры и отдыха (3.6.2)</w:t>
            </w:r>
          </w:p>
          <w:p w14:paraId="41ABDF86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Цирки и зверинцы (3.6.3)</w:t>
            </w:r>
          </w:p>
          <w:p w14:paraId="79AB0140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Религиозное использование (3.7)</w:t>
            </w:r>
          </w:p>
          <w:p w14:paraId="305BF1D5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Осуществление религиозных обрядов</w:t>
            </w:r>
          </w:p>
          <w:p w14:paraId="52593C5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(3.7.1)</w:t>
            </w:r>
          </w:p>
          <w:p w14:paraId="446CA5C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Религиозное управление и</w:t>
            </w:r>
          </w:p>
          <w:p w14:paraId="1720AAC6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образование (3.7.2)</w:t>
            </w:r>
          </w:p>
          <w:p w14:paraId="5B441B7C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Общественное управление (3.8)</w:t>
            </w:r>
          </w:p>
          <w:p w14:paraId="5EDF4EAB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Государственное управление (3.8.1)</w:t>
            </w:r>
          </w:p>
          <w:p w14:paraId="37D9E22B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Представительская деятельность</w:t>
            </w:r>
          </w:p>
          <w:p w14:paraId="3CC6629D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(3.8.2)</w:t>
            </w:r>
          </w:p>
          <w:p w14:paraId="21C1F675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Обеспечение научной деятельности</w:t>
            </w:r>
          </w:p>
          <w:p w14:paraId="29189CAE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(3.9)</w:t>
            </w:r>
          </w:p>
          <w:p w14:paraId="303F7F3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Обеспечение деятельности в области</w:t>
            </w:r>
          </w:p>
          <w:p w14:paraId="0EFFA604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гидрометеорологии и смежных с ней</w:t>
            </w:r>
          </w:p>
          <w:p w14:paraId="00909CCE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областях (3.9.1)</w:t>
            </w:r>
          </w:p>
          <w:p w14:paraId="46DC4AE6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lastRenderedPageBreak/>
              <w:t>Проведение научных исследований</w:t>
            </w:r>
          </w:p>
          <w:p w14:paraId="5B1F1C3E" w14:textId="77777777" w:rsidR="00585B44" w:rsidRPr="00A129DB" w:rsidRDefault="00585B44" w:rsidP="00585B44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(3.9.2)</w:t>
            </w:r>
          </w:p>
          <w:p w14:paraId="13CA6B52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Проведение научных испытаний</w:t>
            </w:r>
          </w:p>
          <w:p w14:paraId="5783E5C8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(3.9.3)</w:t>
            </w:r>
          </w:p>
          <w:p w14:paraId="7A12FDF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Предпринимательство (4.0)</w:t>
            </w:r>
          </w:p>
          <w:p w14:paraId="45A53A61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Деловое управление (4.1)</w:t>
            </w:r>
          </w:p>
          <w:p w14:paraId="6EBD72AD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Объекты торговли (торговые центры,</w:t>
            </w:r>
          </w:p>
          <w:p w14:paraId="74E5561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торгово-развлекательные центры</w:t>
            </w:r>
          </w:p>
          <w:p w14:paraId="1D24013A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(комплексы) (4.2)</w:t>
            </w:r>
          </w:p>
          <w:p w14:paraId="094FDE52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Рынки (4.3)</w:t>
            </w:r>
          </w:p>
          <w:p w14:paraId="5810B7DE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Магазины (4.4)</w:t>
            </w:r>
          </w:p>
          <w:p w14:paraId="146AB5D0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Банковская и страховая деятельность</w:t>
            </w:r>
          </w:p>
          <w:p w14:paraId="5CCDB132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(4.5)</w:t>
            </w:r>
          </w:p>
          <w:p w14:paraId="5A13B3B0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Общественное питание (4.6)</w:t>
            </w:r>
          </w:p>
          <w:p w14:paraId="40E14FB0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Гостиничное обслуживание (4.7)</w:t>
            </w:r>
          </w:p>
          <w:p w14:paraId="1EBAEA3B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Развлечения (4.8)</w:t>
            </w:r>
          </w:p>
          <w:p w14:paraId="03B8A45E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Развлекательные мероприятия (4.8.1)</w:t>
            </w:r>
          </w:p>
          <w:p w14:paraId="5D864FD6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Проведение азартных игр (4.8.2)</w:t>
            </w:r>
          </w:p>
          <w:p w14:paraId="04B1AC99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Проведение азартных игр в игорных</w:t>
            </w:r>
          </w:p>
          <w:p w14:paraId="2F37139E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зонах (4.8.3)</w:t>
            </w:r>
          </w:p>
          <w:p w14:paraId="6EF86A6A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Служебные гаражи (4.9)</w:t>
            </w:r>
          </w:p>
          <w:p w14:paraId="4B17526D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Объекты дорожного сервиса (4.9.1)</w:t>
            </w:r>
          </w:p>
          <w:p w14:paraId="58C20B6B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Заправка транспортных средств</w:t>
            </w:r>
          </w:p>
          <w:p w14:paraId="273CF05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(4.9.1.1)</w:t>
            </w:r>
          </w:p>
          <w:p w14:paraId="67DC5B92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Обеспечение дорожного отдыха</w:t>
            </w:r>
          </w:p>
          <w:p w14:paraId="0BB1CB75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(4.9.1.2)</w:t>
            </w:r>
          </w:p>
          <w:p w14:paraId="3ED6EBB2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Автомобильные мойки (4.9.1.3)</w:t>
            </w:r>
          </w:p>
          <w:p w14:paraId="561CDB3D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Ремонт автомобилей (4.9.1.4)</w:t>
            </w:r>
          </w:p>
          <w:p w14:paraId="2C138941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proofErr w:type="spellStart"/>
            <w:r w:rsidRPr="00A129DB">
              <w:rPr>
                <w:rFonts w:ascii="Times New Roman" w:hAnsi="Times New Roman"/>
              </w:rPr>
              <w:t>Выставочно</w:t>
            </w:r>
            <w:proofErr w:type="spellEnd"/>
            <w:r w:rsidRPr="00A129DB">
              <w:rPr>
                <w:rFonts w:ascii="Times New Roman" w:hAnsi="Times New Roman"/>
              </w:rPr>
              <w:t>-ярмарочная</w:t>
            </w:r>
          </w:p>
          <w:p w14:paraId="4B4433C7" w14:textId="04855124" w:rsidR="00585B44" w:rsidRPr="00A129DB" w:rsidRDefault="00585B44" w:rsidP="00585B44">
            <w:pPr>
              <w:suppressAutoHyphens/>
              <w:rPr>
                <w:rFonts w:ascii="Times New Roman" w:eastAsia="Arial Unicode MS" w:hAnsi="Times New Roman"/>
              </w:rPr>
            </w:pPr>
            <w:r w:rsidRPr="00A129DB">
              <w:rPr>
                <w:rFonts w:ascii="Times New Roman" w:hAnsi="Times New Roman"/>
              </w:rPr>
              <w:lastRenderedPageBreak/>
              <w:t>деятельность (4.10)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BC5B1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lastRenderedPageBreak/>
              <w:t>Амбулаторное ветеринарное</w:t>
            </w:r>
          </w:p>
          <w:p w14:paraId="7BFEBD04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(3.10.1)</w:t>
            </w:r>
          </w:p>
          <w:p w14:paraId="76A64FD7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Приюты для животных (3.10.2)</w:t>
            </w:r>
          </w:p>
          <w:p w14:paraId="6551E204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Обеспечение спортивно-</w:t>
            </w:r>
          </w:p>
          <w:p w14:paraId="1158977C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зрелищных мероприятий (5.1.1)</w:t>
            </w:r>
          </w:p>
          <w:p w14:paraId="0EB83655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Обеспечение занятий спортом в</w:t>
            </w:r>
          </w:p>
          <w:p w14:paraId="4C091CE4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помещениях (5.1.2)</w:t>
            </w:r>
          </w:p>
          <w:p w14:paraId="14A631A5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Площадки для занятий спортом</w:t>
            </w:r>
          </w:p>
          <w:p w14:paraId="46CB401D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(5.1.3)</w:t>
            </w:r>
          </w:p>
          <w:p w14:paraId="7E6762B6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Оборудованные площадки для</w:t>
            </w:r>
          </w:p>
          <w:p w14:paraId="5F42D993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занятий спортом (5.1.4)</w:t>
            </w:r>
          </w:p>
          <w:p w14:paraId="22A1C72D" w14:textId="77777777" w:rsidR="00585B44" w:rsidRPr="00A129DB" w:rsidRDefault="00585B44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Склады (6.9)</w:t>
            </w:r>
          </w:p>
          <w:p w14:paraId="12833EAD" w14:textId="3362DCF8" w:rsidR="00585B44" w:rsidRPr="00A129DB" w:rsidRDefault="00585B44" w:rsidP="00585B44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Складские площадки (6.9.1)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17FBB" w14:textId="44FF37C1" w:rsidR="00585B44" w:rsidRPr="00A129DB" w:rsidRDefault="00585B44" w:rsidP="00585B44">
            <w:pPr>
              <w:pStyle w:val="afff5"/>
              <w:jc w:val="left"/>
              <w:rPr>
                <w:rFonts w:ascii="Times New Roman" w:hAnsi="Times New Roman"/>
                <w:sz w:val="24"/>
              </w:rPr>
            </w:pPr>
            <w:r w:rsidRPr="00A129DB">
              <w:rPr>
                <w:rFonts w:ascii="Times New Roman" w:hAnsi="Times New Roman"/>
                <w:sz w:val="24"/>
              </w:rPr>
              <w:t>Не устанавливается</w:t>
            </w:r>
          </w:p>
        </w:tc>
      </w:tr>
      <w:tr w:rsidR="00FD0B7B" w14:paraId="39D17073" w14:textId="77777777" w:rsidTr="00A129DB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26B07C" w14:textId="77777777" w:rsidR="00FD0B7B" w:rsidRPr="00A129DB" w:rsidRDefault="00FD0B7B" w:rsidP="00585B44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75A58" w14:textId="77777777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 дошкольных</w:t>
            </w:r>
          </w:p>
          <w:p w14:paraId="069EBE99" w14:textId="3C25EEF2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Образовательных организаций в границах</w:t>
            </w:r>
          </w:p>
          <w:p w14:paraId="1302AAA8" w14:textId="77777777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земель населенных</w:t>
            </w:r>
          </w:p>
          <w:p w14:paraId="164D7511" w14:textId="6859B5E9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пунктов (</w:t>
            </w:r>
            <w:proofErr w:type="spellStart"/>
            <w:r w:rsidRPr="00A129DB">
              <w:rPr>
                <w:rFonts w:ascii="Times New Roman" w:hAnsi="Times New Roman"/>
              </w:rPr>
              <w:t>нОсДс</w:t>
            </w:r>
            <w:proofErr w:type="spellEnd"/>
            <w:r w:rsidRPr="00A129DB">
              <w:rPr>
                <w:rFonts w:ascii="Times New Roman" w:hAnsi="Times New Roman"/>
              </w:rPr>
              <w:t>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D897E" w14:textId="77777777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Дошкольное, начальное и среднее</w:t>
            </w:r>
          </w:p>
          <w:p w14:paraId="3490D5EF" w14:textId="3AE0AE05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общее образование (3.5.1)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BF39D" w14:textId="5B121365" w:rsidR="00FD0B7B" w:rsidRPr="00A129DB" w:rsidRDefault="00FD0B7B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Не устанавливается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D93F1" w14:textId="77777777" w:rsidR="00FD0B7B" w:rsidRPr="00A129DB" w:rsidRDefault="00FD0B7B" w:rsidP="00585B44">
            <w:pPr>
              <w:pStyle w:val="afff5"/>
              <w:jc w:val="left"/>
              <w:rPr>
                <w:rFonts w:ascii="Times New Roman" w:hAnsi="Times New Roman"/>
                <w:sz w:val="24"/>
              </w:rPr>
            </w:pPr>
          </w:p>
        </w:tc>
      </w:tr>
      <w:tr w:rsidR="00FD0B7B" w14:paraId="7440C9CD" w14:textId="77777777" w:rsidTr="00A129DB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29B23" w14:textId="77777777" w:rsidR="00FD0B7B" w:rsidRPr="00A129DB" w:rsidRDefault="00FD0B7B" w:rsidP="00585B44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A4804" w14:textId="77777777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</w:t>
            </w:r>
          </w:p>
          <w:p w14:paraId="55499D8A" w14:textId="77777777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общеобразовательных</w:t>
            </w:r>
          </w:p>
          <w:p w14:paraId="042D9A0B" w14:textId="77777777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организаций в границах</w:t>
            </w:r>
          </w:p>
          <w:p w14:paraId="647B427B" w14:textId="77777777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земель населенных</w:t>
            </w:r>
          </w:p>
          <w:p w14:paraId="6846927C" w14:textId="67B24225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пунктов (</w:t>
            </w:r>
            <w:proofErr w:type="spellStart"/>
            <w:r w:rsidRPr="00A129DB">
              <w:rPr>
                <w:rFonts w:ascii="Times New Roman" w:hAnsi="Times New Roman"/>
              </w:rPr>
              <w:t>нОсШк</w:t>
            </w:r>
            <w:proofErr w:type="spellEnd"/>
            <w:r w:rsidRPr="00A129DB">
              <w:rPr>
                <w:rFonts w:ascii="Times New Roman" w:hAnsi="Times New Roman"/>
              </w:rPr>
              <w:t>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58467" w14:textId="77777777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Дошкольное, начальное и среднее</w:t>
            </w:r>
          </w:p>
          <w:p w14:paraId="766E9A27" w14:textId="00C51074" w:rsidR="00FD0B7B" w:rsidRPr="00A129DB" w:rsidRDefault="00FD0B7B" w:rsidP="00FD0B7B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общее образование (3.5.1)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1CB4B8" w14:textId="3305BC55" w:rsidR="00FD0B7B" w:rsidRPr="00A129DB" w:rsidRDefault="00252D7D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Не устанавливается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DB5B5" w14:textId="1983B779" w:rsidR="00FD0B7B" w:rsidRPr="00A129DB" w:rsidRDefault="00FD0B7B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</w:p>
        </w:tc>
      </w:tr>
      <w:tr w:rsidR="00252D7D" w14:paraId="0682DAC3" w14:textId="77777777" w:rsidTr="00A129DB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FF05F" w14:textId="77777777" w:rsidR="00252D7D" w:rsidRPr="00A129DB" w:rsidRDefault="00252D7D" w:rsidP="00585B44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A411E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 объектов</w:t>
            </w:r>
          </w:p>
          <w:p w14:paraId="43C0CA21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здравоохранения в</w:t>
            </w:r>
          </w:p>
          <w:p w14:paraId="56173099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границах земель</w:t>
            </w:r>
          </w:p>
          <w:p w14:paraId="52B04AE7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населенных пунктов</w:t>
            </w:r>
          </w:p>
          <w:p w14:paraId="69353291" w14:textId="50365A48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</w:t>
            </w:r>
            <w:proofErr w:type="spellStart"/>
            <w:r w:rsidRPr="00A129DB">
              <w:rPr>
                <w:rFonts w:ascii="Times New Roman" w:hAnsi="Times New Roman"/>
              </w:rPr>
              <w:t>нОсЗ</w:t>
            </w:r>
            <w:proofErr w:type="spellEnd"/>
            <w:r w:rsidRPr="00A129DB">
              <w:rPr>
                <w:rFonts w:ascii="Times New Roman" w:hAnsi="Times New Roman"/>
              </w:rPr>
              <w:t>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987D1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Здравоохранение (3.4)</w:t>
            </w:r>
          </w:p>
          <w:p w14:paraId="41BC4E98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Амбулаторно-поликлиническое</w:t>
            </w:r>
          </w:p>
          <w:p w14:paraId="701FE5D2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(3.4.1)</w:t>
            </w:r>
          </w:p>
          <w:p w14:paraId="12C0A9DE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Стационарное медицинское</w:t>
            </w:r>
          </w:p>
          <w:p w14:paraId="044177CD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(3.4.2)</w:t>
            </w:r>
          </w:p>
          <w:p w14:paraId="5E9DB841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Медицинские организации особого</w:t>
            </w:r>
          </w:p>
          <w:p w14:paraId="38E1DE83" w14:textId="63B28C13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назначения (3.4.3)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20867" w14:textId="23DABCA4" w:rsidR="00252D7D" w:rsidRPr="00A129DB" w:rsidRDefault="00252D7D" w:rsidP="00585B44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Санаторная деятельность (9.2.1)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E6E80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Предоставление</w:t>
            </w:r>
          </w:p>
          <w:p w14:paraId="64B1EB88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коммунальных услуг</w:t>
            </w:r>
          </w:p>
          <w:p w14:paraId="18A5A1BE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(3.1.1)</w:t>
            </w:r>
          </w:p>
          <w:p w14:paraId="253AA7A1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Дома социального</w:t>
            </w:r>
          </w:p>
          <w:p w14:paraId="563D8867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обслуживания (3.2.1)</w:t>
            </w:r>
          </w:p>
          <w:p w14:paraId="11A6CB1C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Оказание социальной</w:t>
            </w:r>
          </w:p>
          <w:p w14:paraId="46CAB608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помощи населению</w:t>
            </w:r>
          </w:p>
          <w:p w14:paraId="69B627F9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(3.2.2)</w:t>
            </w:r>
          </w:p>
          <w:p w14:paraId="0C2857D9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Бытовое обслуживание</w:t>
            </w:r>
          </w:p>
          <w:p w14:paraId="02BED1E3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(3.3)</w:t>
            </w:r>
          </w:p>
          <w:p w14:paraId="6D86B1D3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Осуществление</w:t>
            </w:r>
          </w:p>
          <w:p w14:paraId="6360ECFB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религиозных обрядов</w:t>
            </w:r>
          </w:p>
          <w:p w14:paraId="1870375F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(3.7.1)</w:t>
            </w:r>
          </w:p>
          <w:p w14:paraId="2408F75A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Магазины (4.4)</w:t>
            </w:r>
          </w:p>
          <w:p w14:paraId="0706083F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Общественное питание</w:t>
            </w:r>
          </w:p>
          <w:p w14:paraId="0D77167B" w14:textId="77777777" w:rsidR="00252D7D" w:rsidRPr="00A129DB" w:rsidRDefault="00252D7D" w:rsidP="00252D7D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(4.6)</w:t>
            </w:r>
          </w:p>
          <w:p w14:paraId="50A935D4" w14:textId="2CA62C00" w:rsidR="00252D7D" w:rsidRPr="00A129DB" w:rsidRDefault="00252D7D" w:rsidP="00252D7D">
            <w:pPr>
              <w:pStyle w:val="afff5"/>
              <w:jc w:val="left"/>
              <w:rPr>
                <w:rFonts w:ascii="Times New Roman" w:hAnsi="Times New Roman"/>
                <w:sz w:val="24"/>
              </w:rPr>
            </w:pPr>
            <w:r w:rsidRPr="00A129DB">
              <w:rPr>
                <w:rFonts w:ascii="Times New Roman" w:hAnsi="Times New Roman"/>
                <w:sz w:val="24"/>
              </w:rPr>
              <w:lastRenderedPageBreak/>
              <w:t>Служебные гаражи (4.9)</w:t>
            </w:r>
          </w:p>
        </w:tc>
      </w:tr>
      <w:tr w:rsidR="00585B44" w14:paraId="47571E39" w14:textId="77777777" w:rsidTr="00410A8B"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54A48" w14:textId="77777777" w:rsidR="00585B44" w:rsidRPr="00A129DB" w:rsidRDefault="00585B44" w:rsidP="00585B44">
            <w:pPr>
              <w:pStyle w:val="ad"/>
              <w:numPr>
                <w:ilvl w:val="0"/>
                <w:numId w:val="28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FF8326" w14:textId="77777777" w:rsidR="00585B44" w:rsidRPr="00A129DB" w:rsidRDefault="00585B44" w:rsidP="00585B44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Производственные зоны, зоны инженерной и транспортной инфраструктур</w:t>
            </w:r>
          </w:p>
        </w:tc>
      </w:tr>
      <w:tr w:rsidR="00585B44" w14:paraId="28949781" w14:textId="77777777" w:rsidTr="00A129DB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2F4D3E" w14:textId="77777777" w:rsidR="00585B44" w:rsidRPr="00A129DB" w:rsidRDefault="00585B44" w:rsidP="00585B44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22A8E3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 объектов</w:t>
            </w:r>
          </w:p>
          <w:p w14:paraId="37B5F763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коммунального</w:t>
            </w:r>
          </w:p>
          <w:p w14:paraId="5AE07285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обслуживания в границах</w:t>
            </w:r>
          </w:p>
          <w:p w14:paraId="6F96452F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земель населенных</w:t>
            </w:r>
          </w:p>
          <w:p w14:paraId="55B329E0" w14:textId="72E9195A" w:rsidR="00585B44" w:rsidRPr="00A129DB" w:rsidRDefault="00041A9F" w:rsidP="00041A9F">
            <w:pPr>
              <w:pStyle w:val="afff5"/>
              <w:rPr>
                <w:rFonts w:ascii="Times New Roman" w:hAnsi="Times New Roman"/>
                <w:sz w:val="24"/>
              </w:rPr>
            </w:pPr>
            <w:r w:rsidRPr="00A129DB">
              <w:rPr>
                <w:rFonts w:ascii="Times New Roman" w:hAnsi="Times New Roman"/>
                <w:sz w:val="24"/>
              </w:rPr>
              <w:t>пунктов (</w:t>
            </w:r>
            <w:proofErr w:type="spellStart"/>
            <w:r w:rsidRPr="00A129DB">
              <w:rPr>
                <w:rFonts w:ascii="Times New Roman" w:hAnsi="Times New Roman"/>
                <w:sz w:val="24"/>
              </w:rPr>
              <w:t>нИК</w:t>
            </w:r>
            <w:proofErr w:type="spellEnd"/>
            <w:r w:rsidRPr="00A129DB">
              <w:rPr>
                <w:rFonts w:ascii="Times New Roman" w:hAnsi="Times New Roman"/>
                <w:sz w:val="24"/>
              </w:rPr>
              <w:t>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BC906C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Коммунальное обслуживание (3.1)</w:t>
            </w:r>
          </w:p>
          <w:p w14:paraId="64FD3901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6180B6ED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(3.1.1)</w:t>
            </w:r>
          </w:p>
          <w:p w14:paraId="21F67A97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Административные здания</w:t>
            </w:r>
          </w:p>
          <w:p w14:paraId="07C9BA31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организаций, обеспечивающих</w:t>
            </w:r>
          </w:p>
          <w:p w14:paraId="60F89A47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предоставление коммунальных услуг</w:t>
            </w:r>
          </w:p>
          <w:p w14:paraId="555A5502" w14:textId="3C4383A3" w:rsidR="00585B44" w:rsidRPr="00A129DB" w:rsidRDefault="00041A9F" w:rsidP="00041A9F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(3.1.2)</w:t>
            </w:r>
            <w:r w:rsidR="00585B44" w:rsidRPr="00A129DB">
              <w:rPr>
                <w:rFonts w:ascii="Times New Roman" w:hAnsi="Times New Roman"/>
              </w:rPr>
              <w:t>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7C1761" w14:textId="32890E01" w:rsidR="00585B44" w:rsidRPr="00A129DB" w:rsidRDefault="00041A9F" w:rsidP="00585B44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Общежития (3.2.4)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FB08CB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Служебные гаражи (4.9)</w:t>
            </w:r>
          </w:p>
          <w:p w14:paraId="138D0726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Связь (6.8)</w:t>
            </w:r>
          </w:p>
          <w:p w14:paraId="24580783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Железнодорожные пути</w:t>
            </w:r>
          </w:p>
          <w:p w14:paraId="6024E3BC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(7.1.1)</w:t>
            </w:r>
          </w:p>
          <w:p w14:paraId="02419784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Размещение</w:t>
            </w:r>
          </w:p>
          <w:p w14:paraId="295E4BDE" w14:textId="77777777" w:rsidR="00041A9F" w:rsidRPr="00A129DB" w:rsidRDefault="00041A9F" w:rsidP="00041A9F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автомобильных дорог</w:t>
            </w:r>
          </w:p>
          <w:p w14:paraId="4AD355EF" w14:textId="21913DDF" w:rsidR="00585B44" w:rsidRPr="00A129DB" w:rsidRDefault="00041A9F" w:rsidP="00041A9F">
            <w:pPr>
              <w:suppressAutoHyphens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(7.2.1)</w:t>
            </w:r>
          </w:p>
        </w:tc>
      </w:tr>
      <w:tr w:rsidR="00585B44" w14:paraId="47EF74F0" w14:textId="77777777" w:rsidTr="00A129DB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4F5FE" w14:textId="77777777" w:rsidR="00585B44" w:rsidRPr="00A129DB" w:rsidRDefault="00585B44" w:rsidP="00585B44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F9803D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 объектов</w:t>
            </w:r>
          </w:p>
          <w:p w14:paraId="30B9874B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автомобильного</w:t>
            </w:r>
          </w:p>
          <w:p w14:paraId="588807A2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транспорта в границах</w:t>
            </w:r>
          </w:p>
          <w:p w14:paraId="7599C550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земель населенных</w:t>
            </w:r>
          </w:p>
          <w:p w14:paraId="72DE1213" w14:textId="27338ABF" w:rsidR="00585B44" w:rsidRPr="00A129DB" w:rsidRDefault="00E705E9" w:rsidP="00E705E9">
            <w:pPr>
              <w:pStyle w:val="113"/>
              <w:jc w:val="both"/>
              <w:rPr>
                <w:rFonts w:ascii="Times New Roman" w:hAnsi="Times New Roman"/>
                <w:sz w:val="24"/>
              </w:rPr>
            </w:pPr>
            <w:r w:rsidRPr="00A129DB">
              <w:rPr>
                <w:rFonts w:ascii="Times New Roman" w:hAnsi="Times New Roman"/>
                <w:sz w:val="24"/>
              </w:rPr>
              <w:t>пунктов (</w:t>
            </w:r>
            <w:proofErr w:type="spellStart"/>
            <w:r w:rsidRPr="00A129DB">
              <w:rPr>
                <w:rFonts w:ascii="Times New Roman" w:hAnsi="Times New Roman"/>
                <w:sz w:val="24"/>
              </w:rPr>
              <w:t>нТА</w:t>
            </w:r>
            <w:proofErr w:type="spellEnd"/>
            <w:r w:rsidRPr="00A129DB">
              <w:rPr>
                <w:rFonts w:ascii="Times New Roman" w:hAnsi="Times New Roman"/>
                <w:sz w:val="24"/>
              </w:rPr>
              <w:t>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E68F75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Служебные гаражи (4.9)</w:t>
            </w:r>
          </w:p>
          <w:p w14:paraId="421A6A66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Объекты дорожного сервиса (4.9.1)</w:t>
            </w:r>
          </w:p>
          <w:p w14:paraId="0A709E4E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Заправка транспортных средств</w:t>
            </w:r>
          </w:p>
          <w:p w14:paraId="1D75C23F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(4.9.1.1)</w:t>
            </w:r>
          </w:p>
          <w:p w14:paraId="49A9AF4C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Обеспечение дорожного отдыха</w:t>
            </w:r>
          </w:p>
          <w:p w14:paraId="0DB6CA3C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(4.9.1.2)</w:t>
            </w:r>
          </w:p>
          <w:p w14:paraId="3879082F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Автомобильные мойки (4.9.1.3)</w:t>
            </w:r>
          </w:p>
          <w:p w14:paraId="163BC93F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Ремонт автомобилей (4.9.1.4)</w:t>
            </w:r>
          </w:p>
          <w:p w14:paraId="0EA42505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Автомобильный транспорт (7.2)</w:t>
            </w:r>
          </w:p>
          <w:p w14:paraId="4A2CEDF5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Размещение автомобильных дорог</w:t>
            </w:r>
          </w:p>
          <w:p w14:paraId="38B1B23C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(7.2.1)</w:t>
            </w:r>
          </w:p>
          <w:p w14:paraId="59D15EA0" w14:textId="7790812A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перевозок пассажиров (7.2.2)</w:t>
            </w:r>
          </w:p>
          <w:p w14:paraId="5027F864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Стоянки транспорта общего</w:t>
            </w:r>
          </w:p>
          <w:p w14:paraId="2870ED1F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пользования (7.2.3)</w:t>
            </w:r>
          </w:p>
          <w:p w14:paraId="6E7E729B" w14:textId="0F457B1B" w:rsidR="00585B44" w:rsidRPr="00A129DB" w:rsidRDefault="00E705E9" w:rsidP="00E705E9">
            <w:pPr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Трубопроводный транспорт (7.5)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04E48F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Общежития (3.2.4)</w:t>
            </w:r>
          </w:p>
          <w:p w14:paraId="30C11618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Гостиничное обслуживание (4.7)</w:t>
            </w:r>
          </w:p>
          <w:p w14:paraId="7A796FE1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Железнодорожные пути (7.1.1)</w:t>
            </w:r>
          </w:p>
          <w:p w14:paraId="1FC610CA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железнодорожных</w:t>
            </w:r>
          </w:p>
          <w:p w14:paraId="03FF8D23" w14:textId="0C7EC737" w:rsidR="00585B44" w:rsidRPr="00A129DB" w:rsidRDefault="00E705E9" w:rsidP="00E705E9">
            <w:pPr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перевозок (7.1.2)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75CA89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Предоставление</w:t>
            </w:r>
          </w:p>
          <w:p w14:paraId="1AE7AB1C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коммунальных услуг</w:t>
            </w:r>
          </w:p>
          <w:p w14:paraId="449C13A2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(3.1.1)</w:t>
            </w:r>
          </w:p>
          <w:p w14:paraId="32AA0C1D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Деловое управление</w:t>
            </w:r>
          </w:p>
          <w:p w14:paraId="409F7B58" w14:textId="77777777" w:rsidR="00E705E9" w:rsidRPr="00A129DB" w:rsidRDefault="00E705E9" w:rsidP="00E705E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(4.1)</w:t>
            </w:r>
          </w:p>
          <w:p w14:paraId="1CF040B7" w14:textId="414BAB65" w:rsidR="00585B44" w:rsidRPr="00A129DB" w:rsidRDefault="00E705E9" w:rsidP="00E705E9">
            <w:pPr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Связь (6.8)</w:t>
            </w:r>
          </w:p>
        </w:tc>
      </w:tr>
      <w:tr w:rsidR="00585B44" w14:paraId="54A17D1A" w14:textId="77777777" w:rsidTr="00A129DB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5E777" w14:textId="77777777" w:rsidR="00585B44" w:rsidRPr="00A129DB" w:rsidRDefault="00585B44" w:rsidP="00585B44">
            <w:pPr>
              <w:pStyle w:val="ad"/>
              <w:numPr>
                <w:ilvl w:val="1"/>
                <w:numId w:val="28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11E578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Зона уличной и дорожной</w:t>
            </w:r>
          </w:p>
          <w:p w14:paraId="086D96A0" w14:textId="549CE683" w:rsidR="00585B44" w:rsidRPr="00A129DB" w:rsidRDefault="00334449" w:rsidP="00334449">
            <w:pPr>
              <w:pStyle w:val="afff5"/>
              <w:rPr>
                <w:rFonts w:ascii="Times New Roman" w:hAnsi="Times New Roman"/>
                <w:sz w:val="24"/>
              </w:rPr>
            </w:pPr>
            <w:r w:rsidRPr="00A129DB">
              <w:rPr>
                <w:rFonts w:ascii="Times New Roman" w:hAnsi="Times New Roman"/>
                <w:sz w:val="24"/>
              </w:rPr>
              <w:t>сети (УДС)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221B1B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Размещение автомобильных дорог</w:t>
            </w:r>
          </w:p>
          <w:p w14:paraId="5476C1AF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(7.2.1)</w:t>
            </w:r>
          </w:p>
          <w:p w14:paraId="6AF13F79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перевозок пассажиров</w:t>
            </w:r>
          </w:p>
          <w:p w14:paraId="441CEA2F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(7.2.2)</w:t>
            </w:r>
          </w:p>
          <w:p w14:paraId="2450F633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Стоянки транспорта общего</w:t>
            </w:r>
          </w:p>
          <w:p w14:paraId="5101D64C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пользования (7.2.3)</w:t>
            </w:r>
          </w:p>
          <w:p w14:paraId="4E86FE4C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Трубопроводный транспорт (7.5)</w:t>
            </w:r>
          </w:p>
          <w:p w14:paraId="2BD67789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Внеуличный транспорт (7.6)</w:t>
            </w:r>
          </w:p>
          <w:p w14:paraId="5DB49903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Улично-дорожная сеть (12.0.1)</w:t>
            </w:r>
          </w:p>
          <w:p w14:paraId="5DCEE4B3" w14:textId="745EE48C" w:rsidR="00585B44" w:rsidRPr="00A129DB" w:rsidRDefault="00334449" w:rsidP="00334449">
            <w:pPr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Благоустройство территории (12.0.2)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28824A" w14:textId="77777777" w:rsidR="00585B44" w:rsidRPr="00A129DB" w:rsidRDefault="00585B44" w:rsidP="00585B44">
            <w:pPr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Не устанавливается</w:t>
            </w:r>
          </w:p>
        </w:tc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861748" w14:textId="77777777" w:rsidR="00334449" w:rsidRPr="00A129DB" w:rsidRDefault="00334449" w:rsidP="00334449">
            <w:pPr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Коммунальное</w:t>
            </w:r>
          </w:p>
          <w:p w14:paraId="5E1B33DD" w14:textId="56383445" w:rsidR="00585B44" w:rsidRPr="00A129DB" w:rsidRDefault="00334449" w:rsidP="00334449">
            <w:pPr>
              <w:rPr>
                <w:rFonts w:ascii="Times New Roman" w:hAnsi="Times New Roman"/>
              </w:rPr>
            </w:pPr>
            <w:r w:rsidRPr="00A129DB">
              <w:rPr>
                <w:rFonts w:ascii="Times New Roman" w:hAnsi="Times New Roman"/>
              </w:rPr>
              <w:t>обслуживание (3.1)</w:t>
            </w:r>
          </w:p>
        </w:tc>
      </w:tr>
    </w:tbl>
    <w:p w14:paraId="76845180" w14:textId="77777777" w:rsidR="00D4258A" w:rsidRDefault="00D4258A" w:rsidP="00D4258A">
      <w:pPr>
        <w:rPr>
          <w:sz w:val="28"/>
          <w:szCs w:val="28"/>
        </w:rPr>
      </w:pPr>
    </w:p>
    <w:p w14:paraId="4D37A0CC" w14:textId="77777777" w:rsidR="00EF154B" w:rsidRPr="000C5F61" w:rsidRDefault="00EF154B" w:rsidP="00EF154B">
      <w:pPr>
        <w:rPr>
          <w:sz w:val="28"/>
          <w:szCs w:val="28"/>
        </w:rPr>
      </w:pPr>
    </w:p>
    <w:p w14:paraId="6A209157" w14:textId="77777777" w:rsidR="00EF154B" w:rsidRPr="000C5F61" w:rsidRDefault="00EF154B" w:rsidP="00EF154B">
      <w:pPr>
        <w:rPr>
          <w:sz w:val="28"/>
          <w:szCs w:val="28"/>
        </w:rPr>
        <w:sectPr w:rsidR="00EF154B" w:rsidRPr="000C5F61" w:rsidSect="005D3266">
          <w:pgSz w:w="16838" w:h="11906" w:orient="landscape" w:code="9"/>
          <w:pgMar w:top="1134" w:right="567" w:bottom="1134" w:left="1418" w:header="709" w:footer="709" w:gutter="0"/>
          <w:cols w:space="708"/>
          <w:docGrid w:linePitch="381"/>
        </w:sectPr>
      </w:pPr>
    </w:p>
    <w:p w14:paraId="7E74B1A2" w14:textId="7C5DFFE2" w:rsidR="00021DBD" w:rsidRPr="00710E08" w:rsidRDefault="00EF154B" w:rsidP="00AC2BE6">
      <w:pPr>
        <w:jc w:val="right"/>
        <w:rPr>
          <w:sz w:val="28"/>
          <w:szCs w:val="28"/>
        </w:rPr>
      </w:pPr>
      <w:r w:rsidRPr="000C5F61">
        <w:rPr>
          <w:sz w:val="28"/>
          <w:szCs w:val="28"/>
        </w:rPr>
        <w:lastRenderedPageBreak/>
        <w:t>Схема № 2</w:t>
      </w:r>
    </w:p>
    <w:p w14:paraId="5DCF9DCB" w14:textId="77777777" w:rsidR="00021DBD" w:rsidRPr="000C5F61" w:rsidRDefault="00021DBD" w:rsidP="00021DBD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Схема координат характерных точек границ зон планируемого</w:t>
      </w:r>
    </w:p>
    <w:p w14:paraId="00E55E06" w14:textId="77777777" w:rsidR="00021DBD" w:rsidRDefault="00021DBD" w:rsidP="002C6CDF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размещения объектов капитального строительства</w:t>
      </w:r>
    </w:p>
    <w:p w14:paraId="7A54C785" w14:textId="77777777" w:rsidR="002C6CDF" w:rsidRDefault="002C6CDF" w:rsidP="002C6CDF">
      <w:pPr>
        <w:jc w:val="center"/>
        <w:rPr>
          <w:sz w:val="28"/>
          <w:szCs w:val="28"/>
          <w:lang w:val="en-US"/>
        </w:rPr>
      </w:pPr>
    </w:p>
    <w:p w14:paraId="6AFF7610" w14:textId="0D7B91E4" w:rsidR="00AC2BE6" w:rsidRPr="00B44671" w:rsidRDefault="00FF3D36" w:rsidP="00B44671">
      <w:pPr>
        <w:jc w:val="right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1E959482" wp14:editId="30F663B9">
            <wp:extent cx="6299835" cy="8349615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34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612DAF" w14:textId="77777777" w:rsidR="00B97BCB" w:rsidRDefault="00B97BCB" w:rsidP="00AC2BE6">
      <w:pPr>
        <w:jc w:val="right"/>
        <w:rPr>
          <w:sz w:val="28"/>
          <w:szCs w:val="28"/>
        </w:rPr>
        <w:sectPr w:rsidR="00B97BCB" w:rsidSect="005D3266"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p w14:paraId="5C2285BD" w14:textId="77777777" w:rsidR="00EF154B" w:rsidRPr="000C5F61" w:rsidRDefault="0035057E" w:rsidP="00AC2BE6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№ 4</w:t>
      </w:r>
    </w:p>
    <w:p w14:paraId="33718478" w14:textId="77777777" w:rsidR="00EF154B" w:rsidRPr="000C5F61" w:rsidRDefault="00EF154B" w:rsidP="00EF154B">
      <w:pPr>
        <w:rPr>
          <w:sz w:val="28"/>
          <w:szCs w:val="28"/>
        </w:rPr>
      </w:pPr>
    </w:p>
    <w:p w14:paraId="24F3BD26" w14:textId="77777777" w:rsidR="00EF154B" w:rsidRDefault="00EF154B" w:rsidP="00AC2BE6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Перечень координат характерных точек границ зон планируемого размещения объектов капитального строительства</w:t>
      </w:r>
    </w:p>
    <w:p w14:paraId="35AC0E35" w14:textId="3D2E7205" w:rsidR="00710E08" w:rsidRPr="00710E08" w:rsidRDefault="00710E08" w:rsidP="00710E08">
      <w:pPr>
        <w:jc w:val="center"/>
        <w:rPr>
          <w:sz w:val="28"/>
          <w:szCs w:val="28"/>
        </w:rPr>
      </w:pPr>
      <w:r w:rsidRPr="00710E08">
        <w:rPr>
          <w:sz w:val="28"/>
          <w:szCs w:val="28"/>
        </w:rPr>
        <w:t>(местная система координат Новосибирской области – МСК НСО)</w:t>
      </w:r>
    </w:p>
    <w:p w14:paraId="24A9D1F6" w14:textId="77777777" w:rsidR="004E4736" w:rsidRPr="000C5F61" w:rsidRDefault="004E4736" w:rsidP="004E4736">
      <w:pPr>
        <w:rPr>
          <w:sz w:val="28"/>
          <w:szCs w:val="28"/>
        </w:rPr>
      </w:pPr>
    </w:p>
    <w:p w14:paraId="21E88184" w14:textId="77777777" w:rsidR="00D61314" w:rsidRDefault="00D61314" w:rsidP="00021DBD">
      <w:pPr>
        <w:autoSpaceDE w:val="0"/>
        <w:autoSpaceDN w:val="0"/>
        <w:adjustRightInd w:val="0"/>
        <w:jc w:val="center"/>
        <w:rPr>
          <w:color w:val="000000"/>
        </w:rPr>
        <w:sectPr w:rsidR="00D61314" w:rsidSect="005D3266"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tbl>
      <w:tblPr>
        <w:tblW w:w="481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1872"/>
        <w:gridCol w:w="1809"/>
      </w:tblGrid>
      <w:tr w:rsidR="00410A8B" w14:paraId="1CABCAE8" w14:textId="77777777" w:rsidTr="00B44671">
        <w:trPr>
          <w:trHeight w:val="123"/>
          <w:tblHeader/>
        </w:trPr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BD72CD" w14:textId="77777777" w:rsidR="00410A8B" w:rsidRDefault="00410A8B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Номер точки</w:t>
            </w:r>
          </w:p>
        </w:tc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EA181C" w14:textId="77777777" w:rsidR="00410A8B" w:rsidRDefault="00410A8B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Координаты</w:t>
            </w:r>
          </w:p>
        </w:tc>
      </w:tr>
      <w:tr w:rsidR="00410A8B" w14:paraId="5019F018" w14:textId="77777777" w:rsidTr="00816FC6">
        <w:trPr>
          <w:trHeight w:val="411"/>
          <w:tblHeader/>
        </w:trPr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93ECDE" w14:textId="77777777" w:rsidR="00410A8B" w:rsidRDefault="00410A8B">
            <w:pPr>
              <w:rPr>
                <w:color w:val="000000"/>
              </w:rPr>
            </w:pP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F2B82C" w14:textId="77777777" w:rsidR="00410A8B" w:rsidRDefault="00410A8B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Х, м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903A4F" w14:textId="77777777" w:rsidR="00410A8B" w:rsidRDefault="00410A8B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Y</w:t>
            </w:r>
            <w:r>
              <w:rPr>
                <w:color w:val="000000"/>
              </w:rPr>
              <w:t>, м</w:t>
            </w:r>
          </w:p>
        </w:tc>
      </w:tr>
      <w:tr w:rsidR="00252896" w14:paraId="7E0E326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ECBD79" w14:textId="7EB9490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2D77FE" w14:textId="2DAEBD2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469768.57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61051F" w14:textId="239C319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4187157.73</w:t>
            </w:r>
          </w:p>
        </w:tc>
      </w:tr>
      <w:tr w:rsidR="00252896" w14:paraId="683DEE9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B17A56" w14:textId="25344B0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AED6BD" w14:textId="3A27BB0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469838.64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70CB8F" w14:textId="213E224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4187080.75</w:t>
            </w:r>
          </w:p>
        </w:tc>
      </w:tr>
      <w:tr w:rsidR="00252896" w14:paraId="0103636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F6CED4" w14:textId="622FBE3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6968CA" w14:textId="67B6D75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469836.40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E5FC0D" w14:textId="6C70DA2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4187078.71</w:t>
            </w:r>
          </w:p>
        </w:tc>
      </w:tr>
      <w:tr w:rsidR="00252896" w14:paraId="698634E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2B3B" w14:textId="5CA1EA7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296015" w14:textId="406D31E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469757.29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57EF5B" w14:textId="382045F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4187006.32</w:t>
            </w:r>
          </w:p>
        </w:tc>
      </w:tr>
      <w:tr w:rsidR="00252896" w14:paraId="7EB236A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A92AC8" w14:textId="4AAC11C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DB2DD2" w14:textId="4928961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469743.51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79B218" w14:textId="3512617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4186993.71</w:t>
            </w:r>
          </w:p>
        </w:tc>
      </w:tr>
      <w:tr w:rsidR="00252896" w14:paraId="6A2DE6B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9748B3" w14:textId="4632A42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CCC0A2" w14:textId="1D3126A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469739.99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06FD3E" w14:textId="01A3F4F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4186990.43</w:t>
            </w:r>
          </w:p>
        </w:tc>
      </w:tr>
      <w:tr w:rsidR="00252896" w14:paraId="0D3E681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F83D30" w14:textId="1FD07A7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504450" w14:textId="09FA431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469739.33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597DDE" w14:textId="60ED61A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4186990.94</w:t>
            </w:r>
          </w:p>
        </w:tc>
      </w:tr>
      <w:tr w:rsidR="00252896" w14:paraId="25C3B73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2C2E45" w14:textId="1BF6B1D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F7E6D4" w14:textId="0DC8899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469728.98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5F4416" w14:textId="61534B4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4186998.11</w:t>
            </w:r>
          </w:p>
        </w:tc>
      </w:tr>
      <w:tr w:rsidR="00252896" w14:paraId="68B92C1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588DCC" w14:textId="621289E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44BCA0" w14:textId="537CED4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469728.97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052716" w14:textId="7AA816A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4186998.11</w:t>
            </w:r>
          </w:p>
        </w:tc>
      </w:tr>
      <w:tr w:rsidR="00252896" w14:paraId="7C68C4C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DE4C6C" w14:textId="7C41779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2696B0" w14:textId="1D7B198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469709.01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6FB467" w14:textId="168E534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4187012.00</w:t>
            </w:r>
          </w:p>
        </w:tc>
      </w:tr>
      <w:tr w:rsidR="00252896" w14:paraId="5B9A338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52261D" w14:textId="76952AA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8D114F" w14:textId="6D1E072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469652.20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DDD751" w14:textId="3405A27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4187051.52</w:t>
            </w:r>
          </w:p>
        </w:tc>
      </w:tr>
      <w:tr w:rsidR="00252896" w14:paraId="636404B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B80B60" w14:textId="53912F7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993E56" w14:textId="5736585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469857.12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F948A0" w14:textId="5AE8DD4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4187097.59</w:t>
            </w:r>
          </w:p>
        </w:tc>
      </w:tr>
      <w:tr w:rsidR="00252896" w14:paraId="2937D28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165546" w14:textId="03D5CA8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D22203" w14:textId="327D991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469931.11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6FC726" w14:textId="1766552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4187164.99</w:t>
            </w:r>
          </w:p>
        </w:tc>
      </w:tr>
      <w:tr w:rsidR="00252896" w14:paraId="70D8A91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9430BA" w14:textId="3BC6A98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1E2571" w14:textId="4BDD9E8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469861.33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8F19AC" w14:textId="1018317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4187242.24</w:t>
            </w:r>
          </w:p>
        </w:tc>
      </w:tr>
      <w:tr w:rsidR="00252896" w14:paraId="43F2053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DC77E8" w14:textId="4F61904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F0C5F1" w14:textId="0B2F269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469787.06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E66D0B" w14:textId="2AE8E9D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4187174.55</w:t>
            </w:r>
          </w:p>
        </w:tc>
      </w:tr>
      <w:tr w:rsidR="00252896" w14:paraId="4E1C44B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E7D4C" w14:textId="6CE7F80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D9AB8B" w14:textId="4460B02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469949.59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96D2A7" w14:textId="4C52C57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4187181.83</w:t>
            </w:r>
          </w:p>
        </w:tc>
      </w:tr>
      <w:tr w:rsidR="00252896" w14:paraId="0EE0144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85A1B6" w14:textId="1A22623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998C8B" w14:textId="1E6D9B3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470141.65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B1B0FF" w14:textId="6DE8E0B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4187356.81</w:t>
            </w:r>
          </w:p>
        </w:tc>
      </w:tr>
      <w:tr w:rsidR="00252896" w14:paraId="7AD031E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75F7ED" w14:textId="341F54D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B511AB" w14:textId="1A02258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470054.40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73AD68" w14:textId="5F674DF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4187440.92</w:t>
            </w:r>
          </w:p>
        </w:tc>
      </w:tr>
      <w:tr w:rsidR="00252896" w14:paraId="12DF129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17D49F" w14:textId="31077D8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449FEB" w14:textId="1925E77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469879.54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B7D123" w14:textId="5E2DED6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4187259.38</w:t>
            </w:r>
          </w:p>
        </w:tc>
      </w:tr>
      <w:tr w:rsidR="00252896" w14:paraId="0DB65BD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D913C2" w14:textId="076846D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D7B858" w14:textId="22F8E66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470160.17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C7CAA7" w14:textId="41ABC56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4187373.68</w:t>
            </w:r>
          </w:p>
        </w:tc>
      </w:tr>
      <w:tr w:rsidR="00252896" w14:paraId="2BCB93D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EDDB43" w14:textId="46727DE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016DDB" w14:textId="75C1AF6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470241.69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E06691" w14:textId="2273D7B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4187447.95</w:t>
            </w:r>
          </w:p>
        </w:tc>
      </w:tr>
      <w:tr w:rsidR="00252896" w14:paraId="2F52342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F30CF9" w14:textId="31559C1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4587F1" w14:textId="51276FB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470148.03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7D206F" w14:textId="70F53FA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4187538.16</w:t>
            </w:r>
          </w:p>
        </w:tc>
      </w:tr>
      <w:tr w:rsidR="00252896" w14:paraId="1F0248F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A71F8B" w14:textId="3C5180D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7208DD" w14:textId="0B96EB4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470071.75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CAD962" w14:textId="37CC593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4187458.92</w:t>
            </w:r>
          </w:p>
        </w:tc>
      </w:tr>
      <w:tr w:rsidR="00252896" w14:paraId="15916D2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B4EBD7" w14:textId="1DC855D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C869F9" w14:textId="3587275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469631.18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96719D" w14:textId="1CFDDDD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4187066.14</w:t>
            </w:r>
          </w:p>
        </w:tc>
      </w:tr>
      <w:tr w:rsidR="00252896" w14:paraId="28FBB8E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143D58" w14:textId="29926A4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820ED8" w14:textId="5234971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469666.72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803EF2" w14:textId="4695FFB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4187098.74</w:t>
            </w:r>
          </w:p>
        </w:tc>
      </w:tr>
      <w:tr w:rsidR="00252896" w14:paraId="1274E45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F09050" w14:textId="7105119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D4194" w14:textId="0380C51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469447.93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298F8C" w14:textId="7E15A52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4187338.86</w:t>
            </w:r>
          </w:p>
        </w:tc>
      </w:tr>
      <w:tr w:rsidR="00252896" w14:paraId="29E5BBC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67FE4C" w14:textId="6A7FE2B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9381A7" w14:textId="1F6D799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469420.68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E1A78D" w14:textId="45DDBD1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4187314.17</w:t>
            </w:r>
          </w:p>
        </w:tc>
      </w:tr>
      <w:tr w:rsidR="00252896" w14:paraId="06D82AA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621FFA" w14:textId="47291D7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71B3BA" w14:textId="66AB05A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469463.48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08D4CA" w14:textId="4A048E4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4187182.76</w:t>
            </w:r>
          </w:p>
        </w:tc>
      </w:tr>
      <w:tr w:rsidR="00252896" w14:paraId="1F60E92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E8A6BA" w14:textId="0F5CEED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50FC8B" w14:textId="2BD396A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469563.51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F54B92" w14:textId="6F487D5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4187113.19</w:t>
            </w:r>
          </w:p>
        </w:tc>
      </w:tr>
      <w:tr w:rsidR="00252896" w14:paraId="418E3B1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DDFB3F" w14:textId="7B42C0C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FC9DEA" w14:textId="4AFD03D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469533.06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4307C7" w14:textId="6789208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4187416.35</w:t>
            </w:r>
          </w:p>
        </w:tc>
      </w:tr>
      <w:tr w:rsidR="00252896" w14:paraId="622A961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7E3E2C" w14:textId="4AEAB85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23DCC6" w14:textId="12B2AC1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469466.39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D97A02" w14:textId="6B80092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4187355.72</w:t>
            </w:r>
          </w:p>
        </w:tc>
      </w:tr>
      <w:tr w:rsidR="00252896" w14:paraId="04FADBA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CCB179" w14:textId="29AE828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C11C83" w14:textId="29EB019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469685.25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6FB837" w14:textId="37A9E0F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4187115.53</w:t>
            </w:r>
          </w:p>
        </w:tc>
      </w:tr>
      <w:tr w:rsidR="00252896" w14:paraId="267B2A3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55B429" w14:textId="26D1386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ED48E2" w14:textId="0B274F8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469751.77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11E497" w14:textId="7E22969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4187176.24</w:t>
            </w:r>
          </w:p>
        </w:tc>
      </w:tr>
      <w:tr w:rsidR="00252896" w14:paraId="0A26859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0EF351" w14:textId="436C867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995B60" w14:textId="0FF78FE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469770.26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537E70" w14:textId="27572B4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4187193.06</w:t>
            </w:r>
          </w:p>
        </w:tc>
      </w:tr>
      <w:tr w:rsidR="00252896" w14:paraId="65E4782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E0228A" w14:textId="356FDAB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99C772" w14:textId="56238D9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469844.55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854CEB" w14:textId="2CFBDB6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4187260.78</w:t>
            </w:r>
          </w:p>
        </w:tc>
      </w:tr>
      <w:tr w:rsidR="00252896" w14:paraId="4EA2D08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E29DDB" w14:textId="1F26D45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CE8FAE" w14:textId="551D00C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469625.41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6AFE19" w14:textId="54B447A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4187500.60</w:t>
            </w:r>
          </w:p>
        </w:tc>
      </w:tr>
      <w:tr w:rsidR="00252896" w14:paraId="55DBBA8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26EE3C" w14:textId="2FAC94A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8E652B" w14:textId="232ED98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469551.49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CBCF47" w14:textId="575C829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4187433.24</w:t>
            </w:r>
          </w:p>
        </w:tc>
      </w:tr>
      <w:tr w:rsidR="00252896" w14:paraId="203C0DD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8F7786" w14:textId="0ACF80F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E94F82" w14:textId="130A8D3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469643.12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9C036B" w14:textId="16D8067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4187518.28</w:t>
            </w:r>
          </w:p>
        </w:tc>
      </w:tr>
      <w:tr w:rsidR="00252896" w14:paraId="2B85B48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ECCA00" w14:textId="55945E3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0E3F5D" w14:textId="787DDA4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469862.72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A192B3" w14:textId="0F2AB83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4187277.96</w:t>
            </w:r>
          </w:p>
        </w:tc>
      </w:tr>
      <w:tr w:rsidR="00252896" w14:paraId="4257D78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6C1854" w14:textId="37EEA0C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EE3492" w14:textId="74EA16A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469956.61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6387A6" w14:textId="537319F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4187375.45</w:t>
            </w:r>
          </w:p>
        </w:tc>
      </w:tr>
      <w:tr w:rsidR="00252896" w14:paraId="215C425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F32E6E" w14:textId="589A820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48FF24" w14:textId="01B8262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469722.71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70BF01" w14:textId="109B43B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4187600.79</w:t>
            </w:r>
          </w:p>
        </w:tc>
      </w:tr>
      <w:tr w:rsidR="00252896" w14:paraId="0B5FA4E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68AC56" w14:textId="3A7B25E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A83EB4" w14:textId="2F82604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469777.78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7A42C1" w14:textId="37B4AAF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4187658.04</w:t>
            </w:r>
          </w:p>
        </w:tc>
      </w:tr>
      <w:tr w:rsidR="00252896" w14:paraId="6F6B7CC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4613FF" w14:textId="216AD7B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7A14EC" w14:textId="290F5C1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469740.03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81822A" w14:textId="4D4B8A3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4187618.82</w:t>
            </w:r>
          </w:p>
        </w:tc>
      </w:tr>
      <w:tr w:rsidR="00252896" w14:paraId="0FEB8D9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3E6F21" w14:textId="1AE1EFB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39FB03" w14:textId="6602F10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469973.97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5F7A81" w14:textId="19E522C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4187393.44</w:t>
            </w:r>
          </w:p>
        </w:tc>
      </w:tr>
      <w:tr w:rsidR="00252896" w14:paraId="24F1811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A3B4D1" w14:textId="68B69C8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5CA365" w14:textId="0673536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470036.44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F541FD" w14:textId="11546C7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4187458.31</w:t>
            </w:r>
          </w:p>
        </w:tc>
      </w:tr>
      <w:tr w:rsidR="00252896" w14:paraId="0EBCFAD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F33F8D" w14:textId="409F6E0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D9F465" w14:textId="6ED1F2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469802.53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8176F1" w14:textId="074AB6A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4187683.74</w:t>
            </w:r>
          </w:p>
        </w:tc>
      </w:tr>
      <w:tr w:rsidR="00252896" w14:paraId="564ACD0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F06E6A" w14:textId="3F4C3EC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C89D97" w14:textId="584E877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469819.90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5295D5" w14:textId="57B0267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4187701.68</w:t>
            </w:r>
          </w:p>
        </w:tc>
      </w:tr>
      <w:tr w:rsidR="00252896" w14:paraId="26001E7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A8EF79" w14:textId="6B125D3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F7AB95" w14:textId="1BC17B1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470053.79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7E3691" w14:textId="689B76C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4187476.31</w:t>
            </w:r>
          </w:p>
        </w:tc>
      </w:tr>
      <w:tr w:rsidR="00252896" w14:paraId="31735FD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9C7D49" w14:textId="3A900FC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7F481E" w14:textId="2F29435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470130.01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FE5E45" w14:textId="5D09CC5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4187555.49</w:t>
            </w:r>
          </w:p>
        </w:tc>
      </w:tr>
      <w:tr w:rsidR="00252896" w14:paraId="0D39B71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2FE491" w14:textId="43B93F3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604A04" w14:textId="5BF09D4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469896.16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47642" w14:textId="38CEF38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4187780.81</w:t>
            </w:r>
          </w:p>
        </w:tc>
      </w:tr>
      <w:tr w:rsidR="00252896" w14:paraId="04B1E59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31C398" w14:textId="34BC2F7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29A10B" w14:textId="76606A9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470134.12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140287" w14:textId="6BE6DF3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4187553.62</w:t>
            </w:r>
          </w:p>
        </w:tc>
      </w:tr>
      <w:tr w:rsidR="00252896" w14:paraId="5BF2AC6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C17EBD" w14:textId="3275274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27EAEF" w14:textId="130DA38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470137.17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6C973C" w14:textId="0D4789E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4187556.78</w:t>
            </w:r>
          </w:p>
        </w:tc>
      </w:tr>
      <w:tr w:rsidR="00252896" w14:paraId="1F11E73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CD53A0" w14:textId="5370496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0DD0ED" w14:textId="0C8303B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470097.87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150FF5" w14:textId="193178C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4187594.55</w:t>
            </w:r>
          </w:p>
        </w:tc>
      </w:tr>
      <w:tr w:rsidR="00252896" w14:paraId="0093FB1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E0388C" w14:textId="15BCA4E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E6073D" w14:textId="19F3AEE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470103.84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B0615C" w14:textId="3489C5B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4187601.37</w:t>
            </w:r>
          </w:p>
        </w:tc>
      </w:tr>
      <w:tr w:rsidR="00252896" w14:paraId="50CE54B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144DB6" w14:textId="010ED30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F62D56" w14:textId="247393C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470100.78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3628F6" w14:textId="00F8913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4187604.16</w:t>
            </w:r>
          </w:p>
        </w:tc>
      </w:tr>
      <w:tr w:rsidR="00252896" w14:paraId="022E4F4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94A0F6" w14:textId="30C2E50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EFC4D9" w14:textId="5AE7714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470091.93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5F9D9D" w14:textId="7BF16E2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4187594.30</w:t>
            </w:r>
          </w:p>
        </w:tc>
      </w:tr>
      <w:tr w:rsidR="00252896" w14:paraId="1339AEE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A415F5" w14:textId="3FD9E2F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EB3691" w14:textId="781BF72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470131.20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992BFF" w14:textId="63E49DE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4187556.44</w:t>
            </w:r>
          </w:p>
        </w:tc>
      </w:tr>
      <w:tr w:rsidR="00252896" w14:paraId="6F3FEC5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F6AE07" w14:textId="24E4E86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7F1689" w14:textId="548A9CE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469412.19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90775D" w14:textId="64B3338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4187340.22</w:t>
            </w:r>
          </w:p>
        </w:tc>
      </w:tr>
      <w:tr w:rsidR="00252896" w14:paraId="67AB5EE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5A90C6" w14:textId="7CB457E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70CCA1" w14:textId="49CC661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469430.64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670805" w14:textId="41751BA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4187356.92</w:t>
            </w:r>
          </w:p>
        </w:tc>
      </w:tr>
      <w:tr w:rsidR="00252896" w14:paraId="09FD65A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6417B6" w14:textId="2D9E659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E7482" w14:textId="44B1CDD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469419.23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F8A5CD" w14:textId="7431E56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4187368.06</w:t>
            </w:r>
          </w:p>
        </w:tc>
      </w:tr>
      <w:tr w:rsidR="00252896" w14:paraId="19548CE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3118F2" w14:textId="30ABE56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96E9FC" w14:textId="393B754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469406.71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9B3BDD" w14:textId="390E967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4187357.05</w:t>
            </w:r>
          </w:p>
        </w:tc>
      </w:tr>
      <w:tr w:rsidR="00252896" w14:paraId="47AEB20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ADC731" w14:textId="4D8CD6A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BF7DC4" w14:textId="7FAFD24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469395.61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488F50" w14:textId="1723200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4187391.10</w:t>
            </w:r>
          </w:p>
        </w:tc>
      </w:tr>
      <w:tr w:rsidR="00252896" w14:paraId="0F36B69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EF7DD9" w14:textId="2F13483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BBAB1F" w14:textId="39914AF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469476.76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A0B46D" w14:textId="15F6DBE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4187398.94</w:t>
            </w:r>
          </w:p>
        </w:tc>
      </w:tr>
      <w:tr w:rsidR="00252896" w14:paraId="4BDF4D3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0724B5" w14:textId="11C547E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17FE88" w14:textId="3A5FCAE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469432.55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8C8BE3" w14:textId="07F87F9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4187447.01</w:t>
            </w:r>
          </w:p>
        </w:tc>
      </w:tr>
      <w:tr w:rsidR="00252896" w14:paraId="7FE4FD0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A146D0" w14:textId="586378E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26769F" w14:textId="6342FAF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469353.61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A1A288" w14:textId="1BA2203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4187532.86</w:t>
            </w:r>
          </w:p>
        </w:tc>
      </w:tr>
      <w:tr w:rsidR="00252896" w14:paraId="769DADD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CC6D56" w14:textId="7B21FA8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8B23BB" w14:textId="35BB5D1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469350.40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E68C36" w14:textId="6FEFE7A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4187529.93</w:t>
            </w:r>
          </w:p>
        </w:tc>
      </w:tr>
      <w:tr w:rsidR="00252896" w14:paraId="68D0188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22C9C1" w14:textId="6195DBB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A2B0E1" w14:textId="6197658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469385.56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687151" w14:textId="0820021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4187421.98</w:t>
            </w:r>
          </w:p>
        </w:tc>
      </w:tr>
      <w:tr w:rsidR="00252896" w14:paraId="1C2DE45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48CBCE" w14:textId="4D1C173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BF677E" w14:textId="4EFC9F0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469441.77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F21575" w14:textId="4C6D4FE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4187367.12</w:t>
            </w:r>
          </w:p>
        </w:tc>
      </w:tr>
      <w:tr w:rsidR="00252896" w14:paraId="0292233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9D0E30" w14:textId="49B350E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35FD3C" w14:textId="189FC0B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469484.56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40D0AB" w14:textId="43B0035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4187406.03</w:t>
            </w:r>
          </w:p>
        </w:tc>
      </w:tr>
      <w:tr w:rsidR="00252896" w14:paraId="027E663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5DA875" w14:textId="7F328E8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14622E" w14:textId="527E086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469516.21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0748BE" w14:textId="4815872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4187434.82</w:t>
            </w:r>
          </w:p>
        </w:tc>
      </w:tr>
      <w:tr w:rsidR="00252896" w14:paraId="6D2FCE9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22E5A7" w14:textId="51935D4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D10393" w14:textId="7CEDAE7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469393.63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82E8F5" w14:textId="4549FA6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4187569.39</w:t>
            </w:r>
          </w:p>
        </w:tc>
      </w:tr>
      <w:tr w:rsidR="00252896" w14:paraId="2DD6676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14D9DB" w14:textId="1D6E9DD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F69B85" w14:textId="4217CA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469362.01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B92BE8" w14:textId="25BA105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4187540.51</w:t>
            </w:r>
          </w:p>
        </w:tc>
      </w:tr>
      <w:tr w:rsidR="00252896" w14:paraId="77DA7A5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48D712" w14:textId="37AA6FF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6F976C" w14:textId="6E10F3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469347.16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10C175" w14:textId="1B64F8E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4187539.88</w:t>
            </w:r>
          </w:p>
        </w:tc>
      </w:tr>
      <w:tr w:rsidR="00252896" w14:paraId="6C20B9B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938D4F" w14:textId="209714C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A0CA5F" w14:textId="0BAD871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469387.46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805A9B" w14:textId="1B23662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4187576.16</w:t>
            </w:r>
          </w:p>
        </w:tc>
      </w:tr>
      <w:tr w:rsidR="00252896" w14:paraId="3243B67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8146F2" w14:textId="5F05D8C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8B84DD" w14:textId="3812AAE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469306.89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74C8B0" w14:textId="3F3242D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4187664.62</w:t>
            </w:r>
          </w:p>
        </w:tc>
      </w:tr>
      <w:tr w:rsidR="00252896" w14:paraId="0431FE1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BBF736" w14:textId="7E5A687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07B675" w14:textId="063C234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469608.64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F94F2" w14:textId="4C22327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4187519.14</w:t>
            </w:r>
          </w:p>
        </w:tc>
      </w:tr>
      <w:tr w:rsidR="00252896" w14:paraId="1C4C960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ED09FA" w14:textId="6D66881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A484F2" w14:textId="56F6A04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469396.43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8D42E8" w14:textId="4E6F7B3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4187751.90</w:t>
            </w:r>
          </w:p>
        </w:tc>
      </w:tr>
      <w:tr w:rsidR="00252896" w14:paraId="70BD0EF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B8A687" w14:textId="117F420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D96AAD" w14:textId="25D7BCE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469322.52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DE3C53" w14:textId="60760F4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4187684.58</w:t>
            </w:r>
          </w:p>
        </w:tc>
      </w:tr>
      <w:tr w:rsidR="00252896" w14:paraId="5E3D606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F34F1B" w14:textId="5A13F90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2E7595" w14:textId="2C3412B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469534.64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61A681" w14:textId="64BE079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4187451.71</w:t>
            </w:r>
          </w:p>
        </w:tc>
      </w:tr>
      <w:tr w:rsidR="00252896" w14:paraId="54B8681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A747F2" w14:textId="4B4470A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7FFF87" w14:textId="6935E5E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469624.88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7ADE8C" w14:textId="53C2862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4187538.42</w:t>
            </w:r>
          </w:p>
        </w:tc>
      </w:tr>
      <w:tr w:rsidR="00252896" w14:paraId="105DDC5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7F16C6" w14:textId="1BA1C57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997588" w14:textId="68A20DF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469628.62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3EC6CF" w14:textId="2BFF921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4187543.57</w:t>
            </w:r>
          </w:p>
        </w:tc>
      </w:tr>
      <w:tr w:rsidR="00252896" w14:paraId="1C25692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DA2FFE" w14:textId="2820BB6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702D4A" w14:textId="0694DE9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469704.69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866033" w14:textId="182B227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4187618.12</w:t>
            </w:r>
          </w:p>
        </w:tc>
      </w:tr>
      <w:tr w:rsidR="00252896" w14:paraId="2C53A0C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3FFB45" w14:textId="0AC1094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977ACE" w14:textId="49D5F52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469704.63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4F0A87" w14:textId="302A2B9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4187618.17</w:t>
            </w:r>
          </w:p>
        </w:tc>
      </w:tr>
      <w:tr w:rsidR="00252896" w14:paraId="59295D5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4BD3ED" w14:textId="2A8C98A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0DF893" w14:textId="5CD7EF1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469631.70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05F233" w14:textId="62FC230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4187688.50</w:t>
            </w:r>
          </w:p>
        </w:tc>
      </w:tr>
      <w:tr w:rsidR="00252896" w14:paraId="5084AA3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EF22D5" w14:textId="6EC8B4D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1816C0" w14:textId="7DD82C3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469561.15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2DA7A0" w14:textId="69260D8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4187616.71</w:t>
            </w:r>
          </w:p>
        </w:tc>
      </w:tr>
      <w:tr w:rsidR="00252896" w14:paraId="1E7AC35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8230C9" w14:textId="24CEF0E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9642B8" w14:textId="73E2E1E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469557.10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8A736C" w14:textId="6201CC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4187612.76</w:t>
            </w:r>
          </w:p>
        </w:tc>
      </w:tr>
      <w:tr w:rsidR="00252896" w14:paraId="5960CE7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A4908F" w14:textId="31FCA25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4AA161" w14:textId="7A08E2A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469477.89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1DE181" w14:textId="41ECBBB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4187836.81</w:t>
            </w:r>
          </w:p>
        </w:tc>
      </w:tr>
      <w:tr w:rsidR="00252896" w14:paraId="7A492A8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50471C" w14:textId="43ED987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C4EEB1" w14:textId="31EB718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469413.64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05B6F8" w14:textId="306EBAB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4187770.12</w:t>
            </w:r>
          </w:p>
        </w:tc>
      </w:tr>
      <w:tr w:rsidR="00252896" w14:paraId="6897552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F2309F" w14:textId="0CFEB61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403607" w14:textId="22FD7ED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469564.59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658476" w14:textId="71F86DE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4187926.82</w:t>
            </w:r>
          </w:p>
        </w:tc>
      </w:tr>
      <w:tr w:rsidR="00252896" w14:paraId="3491BEA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AA41B7" w14:textId="229B83C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7B1B7" w14:textId="629C0DC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469488.27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59A813" w14:textId="17CA732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4187847.66</w:t>
            </w:r>
          </w:p>
        </w:tc>
      </w:tr>
      <w:tr w:rsidR="00252896" w14:paraId="0CDBF50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4B55F8" w14:textId="431BBF8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2DF45F" w14:textId="4CB148E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469715.14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049BDB" w14:textId="4847CC8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4187629.00</w:t>
            </w:r>
          </w:p>
        </w:tc>
      </w:tr>
      <w:tr w:rsidR="00252896" w14:paraId="5431134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52F609" w14:textId="1A8EEA5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B5ACD6" w14:textId="057DE00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469791.38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B44112" w14:textId="49088B5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4187708.20</w:t>
            </w:r>
          </w:p>
        </w:tc>
      </w:tr>
      <w:tr w:rsidR="00252896" w14:paraId="756AAFD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BD460F" w14:textId="77C0FF1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35A149" w14:textId="67D5784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469809.08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7966D4" w14:textId="0374B53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4187712.10</w:t>
            </w:r>
          </w:p>
        </w:tc>
      </w:tr>
      <w:tr w:rsidR="00252896" w14:paraId="5E86050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E91A0F" w14:textId="42062BD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997F9A" w14:textId="2F59661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469885.28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C0FBBB" w14:textId="13AD2E2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4187791.34</w:t>
            </w:r>
          </w:p>
        </w:tc>
      </w:tr>
      <w:tr w:rsidR="00252896" w14:paraId="29CAAA6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7BE46A" w14:textId="01CD53F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F68E8C" w14:textId="75D187A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469856.48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C77B1C" w14:textId="024E15E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4187819.10</w:t>
            </w:r>
          </w:p>
        </w:tc>
      </w:tr>
      <w:tr w:rsidR="00252896" w14:paraId="3A7A6D3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F71078" w14:textId="3D1BEC2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3FC581" w14:textId="08ABA2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469780.24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8ADA4" w14:textId="3B906DE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4187739.89</w:t>
            </w:r>
          </w:p>
        </w:tc>
      </w:tr>
      <w:tr w:rsidR="00252896" w14:paraId="081CF26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BD45A2" w14:textId="734036F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24F91F" w14:textId="2ED638C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469734.17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75E69E" w14:textId="6B4D792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4187936.99</w:t>
            </w:r>
          </w:p>
        </w:tc>
      </w:tr>
      <w:tr w:rsidR="00252896" w14:paraId="6796FDE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8BF2F8" w14:textId="0189908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F4EB9C" w14:textId="162E540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469657.86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FF9F82" w14:textId="0A59FEC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4187857.84</w:t>
            </w:r>
          </w:p>
        </w:tc>
      </w:tr>
      <w:tr w:rsidR="00252896" w14:paraId="16B82FC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97E2FC" w14:textId="157B3D9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EBA362" w14:textId="39903CF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469686.46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E7A52C" w14:textId="6D8072D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4187984.96</w:t>
            </w:r>
          </w:p>
        </w:tc>
      </w:tr>
      <w:tr w:rsidR="00252896" w14:paraId="46A2F7A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0E8265" w14:textId="33F60DC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AD3C00" w14:textId="73C1FC5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469723.23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E3A7A3" w14:textId="73FA80D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4187947.52</w:t>
            </w:r>
          </w:p>
        </w:tc>
      </w:tr>
      <w:tr w:rsidR="00252896" w14:paraId="649EA6C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046B0E" w14:textId="017AE39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8BF5AA" w14:textId="6C2D1C2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469646.93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5C6515" w14:textId="199E0DF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4187868.41</w:t>
            </w:r>
          </w:p>
        </w:tc>
      </w:tr>
      <w:tr w:rsidR="00252896" w14:paraId="52D6222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71EDF3" w14:textId="627B0A9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C25732" w14:textId="5F8A71B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469564.16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9803CA" w14:textId="5D38F0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4187948.07</w:t>
            </w:r>
          </w:p>
        </w:tc>
      </w:tr>
      <w:tr w:rsidR="00252896" w14:paraId="3C48EB3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E89D09" w14:textId="2551169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DD59EF" w14:textId="6C690D4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469564.41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CFDC73" w14:textId="153018B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4187955.54</w:t>
            </w:r>
          </w:p>
        </w:tc>
      </w:tr>
      <w:tr w:rsidR="00252896" w14:paraId="4C79A75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7462BD" w14:textId="32DB4A4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FCCAA0" w14:textId="7130105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469577.26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F6070E" w14:textId="5BEFFC3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4187958.64</w:t>
            </w:r>
          </w:p>
        </w:tc>
      </w:tr>
      <w:tr w:rsidR="00252896" w14:paraId="2EC572F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165740" w14:textId="21BDA04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1E227E" w14:textId="20AB10A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469684.95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1E1982" w14:textId="5DAAFEF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4187984.59</w:t>
            </w:r>
          </w:p>
        </w:tc>
      </w:tr>
      <w:tr w:rsidR="00252896" w14:paraId="3490DA7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D8F075" w14:textId="02BB4BE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8D9A37" w14:textId="0403D58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469574.90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61DE10" w14:textId="2222307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4188063.32</w:t>
            </w:r>
          </w:p>
        </w:tc>
      </w:tr>
      <w:tr w:rsidR="00252896" w14:paraId="2BC8A30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1ABC9C" w14:textId="665C34B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C2864A" w14:textId="14AA427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469620.84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A681A6" w14:textId="62C38A2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4188017.66</w:t>
            </w:r>
          </w:p>
        </w:tc>
      </w:tr>
      <w:tr w:rsidR="00252896" w14:paraId="1989499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244F04" w14:textId="7A5F08C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F81AC1" w14:textId="0298786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469616.55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2730D6" w14:textId="2E4FC6A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4187974.50</w:t>
            </w:r>
          </w:p>
        </w:tc>
      </w:tr>
      <w:tr w:rsidR="00252896" w14:paraId="3BA71DC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D953D7" w14:textId="2ADFAE6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72301B" w14:textId="4585009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469585.12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AC3CDA" w14:textId="1A73638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4187966.62</w:t>
            </w:r>
          </w:p>
        </w:tc>
      </w:tr>
      <w:tr w:rsidR="00252896" w14:paraId="6D68A5A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2E7067" w14:textId="62327A9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9AE4BA" w14:textId="57BD723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469686.47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458E16" w14:textId="19D3180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4187984.96</w:t>
            </w:r>
          </w:p>
        </w:tc>
      </w:tr>
      <w:tr w:rsidR="00252896" w14:paraId="261C292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A7D254" w14:textId="4596A0A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3CD8A0" w14:textId="524D5D9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469582.92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4F527C" w14:textId="7D0B772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4188085.18</w:t>
            </w:r>
          </w:p>
        </w:tc>
      </w:tr>
      <w:tr w:rsidR="00252896" w14:paraId="5128DE5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AAE573" w14:textId="3E9E8C7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316988" w14:textId="3BE6766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469576.45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AA87CF" w14:textId="1358E42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4188079.02</w:t>
            </w:r>
          </w:p>
        </w:tc>
      </w:tr>
      <w:tr w:rsidR="00252896" w14:paraId="0522294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E6E77B" w14:textId="637FDB5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4B29C8" w14:textId="5434548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469571.83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8EBE2A" w14:textId="769B7BA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4188030.19</w:t>
            </w:r>
          </w:p>
        </w:tc>
      </w:tr>
      <w:tr w:rsidR="00252896" w14:paraId="391C5C4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9732DC" w14:textId="3B0D98B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6EB20" w14:textId="45E3DA3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469569.46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F7163A" w14:textId="51371EF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4188006.31</w:t>
            </w:r>
          </w:p>
        </w:tc>
      </w:tr>
      <w:tr w:rsidR="00252896" w14:paraId="36E06C0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0BF166" w14:textId="13A808E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3889FB" w14:textId="4AAB98E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469567.09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12374D" w14:textId="3416F34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4187982.42</w:t>
            </w:r>
          </w:p>
        </w:tc>
      </w:tr>
      <w:tr w:rsidR="00252896" w14:paraId="043B777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9C0C79" w14:textId="306A8C1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975AF2" w14:textId="6F8088B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469255.21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88B959" w14:textId="3109DA1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4187789.46</w:t>
            </w:r>
          </w:p>
        </w:tc>
      </w:tr>
      <w:tr w:rsidR="00252896" w14:paraId="2756C19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627B19" w14:textId="028E1A9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1965BD" w14:textId="6200060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469277.32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610702" w14:textId="35F3654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4187712.58</w:t>
            </w:r>
          </w:p>
        </w:tc>
      </w:tr>
      <w:tr w:rsidR="00252896" w14:paraId="3CA0A60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4DFDAC" w14:textId="209ED57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098953" w14:textId="5581138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469281.46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E606D3" w14:textId="53D63D5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4187698.16</w:t>
            </w:r>
          </w:p>
        </w:tc>
      </w:tr>
      <w:tr w:rsidR="00252896" w14:paraId="7976C13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EC238" w14:textId="0870226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DD076" w14:textId="5CFC07A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469293.69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730AEC" w14:textId="4BBE4B5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4187655.64</w:t>
            </w:r>
          </w:p>
        </w:tc>
      </w:tr>
      <w:tr w:rsidR="00252896" w14:paraId="63DB13A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DF781B" w14:textId="50E5AB8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0F79E7" w14:textId="5E5E036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469304.77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C46172" w14:textId="57B47CD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4187621.62</w:t>
            </w:r>
          </w:p>
        </w:tc>
      </w:tr>
      <w:tr w:rsidR="00252896" w14:paraId="179DA5B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8EB5B4" w14:textId="15F2448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DD9CC6" w14:textId="42267E2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469309.42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D41E5D" w14:textId="59C2788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4187607.35</w:t>
            </w:r>
          </w:p>
        </w:tc>
      </w:tr>
      <w:tr w:rsidR="00252896" w14:paraId="32CB039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EBEFDF" w14:textId="0A3B5A1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5DF7EF" w14:textId="1496D57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469349.89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FD4EF7" w14:textId="798925A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4187483.10</w:t>
            </w:r>
          </w:p>
        </w:tc>
      </w:tr>
      <w:tr w:rsidR="00252896" w14:paraId="331EBAB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568C7B" w14:textId="21FAF70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581A7B" w14:textId="1D77551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469325.69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CCBAF" w14:textId="0606F9F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4187466.90</w:t>
            </w:r>
          </w:p>
        </w:tc>
      </w:tr>
      <w:tr w:rsidR="00252896" w14:paraId="06DCE4A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EEA70C" w14:textId="33E45C0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8B4EA7" w14:textId="54B13B1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469200.22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552799" w14:textId="2E340B6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4187568.34</w:t>
            </w:r>
          </w:p>
        </w:tc>
      </w:tr>
      <w:tr w:rsidR="00252896" w14:paraId="0024E0F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3C02B3" w14:textId="5AAB5C1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4083CB" w14:textId="1DA6AE3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469179.25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0CB267" w14:textId="1E770DA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4187585.30</w:t>
            </w:r>
          </w:p>
        </w:tc>
      </w:tr>
      <w:tr w:rsidR="00252896" w14:paraId="067916B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D79C35" w14:textId="7AF9FA7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0585F" w14:textId="5852F7E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469110.14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9B28CD" w14:textId="01FC98D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4187641.17</w:t>
            </w:r>
          </w:p>
        </w:tc>
      </w:tr>
      <w:tr w:rsidR="00252896" w14:paraId="56A3782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6946F1" w14:textId="630A5B9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D36AEF" w14:textId="5280D7C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469089.16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BA3581" w14:textId="33E305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4187658.13</w:t>
            </w:r>
          </w:p>
        </w:tc>
      </w:tr>
      <w:tr w:rsidR="00252896" w14:paraId="3B32FD5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5EF73" w14:textId="1F6921F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FFE2DA" w14:textId="27615FE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469020.05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AE7108" w14:textId="5DA9457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4187714.00</w:t>
            </w:r>
          </w:p>
        </w:tc>
      </w:tr>
      <w:tr w:rsidR="00252896" w14:paraId="33A953C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2E1713" w14:textId="1F483C8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380247" w14:textId="41DA953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469027.87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BC377C" w14:textId="799B0E2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4187723.67</w:t>
            </w:r>
          </w:p>
        </w:tc>
      </w:tr>
      <w:tr w:rsidR="00252896" w14:paraId="49C5FF2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00014B" w14:textId="3147957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3E415C" w14:textId="4C7C0B8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469056.84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5E3938" w14:textId="4DD3D80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4187747.67</w:t>
            </w:r>
          </w:p>
        </w:tc>
      </w:tr>
      <w:tr w:rsidR="00252896" w14:paraId="09AE5C1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B0F0E" w14:textId="223D981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DD5E49" w14:textId="5314043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469193.44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76D3F7" w14:textId="41F1E91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4187787.20</w:t>
            </w:r>
          </w:p>
        </w:tc>
      </w:tr>
      <w:tr w:rsidR="00252896" w14:paraId="4F1F082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106C8D" w14:textId="3000D4D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21108C" w14:textId="788761D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469176.78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84B4F7" w14:textId="7CC1F43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4187844.89</w:t>
            </w:r>
          </w:p>
        </w:tc>
      </w:tr>
      <w:tr w:rsidR="00252896" w14:paraId="2239081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972C6" w14:textId="2AF138A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04FA42" w14:textId="37C38E5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469040.87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019835" w14:textId="64398DA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4187805.45</w:t>
            </w:r>
          </w:p>
        </w:tc>
      </w:tr>
      <w:tr w:rsidR="00252896" w14:paraId="6C36E6A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F918BB" w14:textId="0318547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366964" w14:textId="0EFB3F6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469251.04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7608A9" w14:textId="57BBBA5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4187803.98</w:t>
            </w:r>
          </w:p>
        </w:tc>
      </w:tr>
      <w:tr w:rsidR="00252896" w14:paraId="6D8C812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3A80EA" w14:textId="576DFAC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703CFF" w14:textId="57E9763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469235.86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E0A7A7" w14:textId="32694CE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4187856.83</w:t>
            </w:r>
          </w:p>
        </w:tc>
      </w:tr>
      <w:tr w:rsidR="00252896" w14:paraId="6ABF68E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441DBF" w14:textId="3139929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35FB08" w14:textId="0CB774B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469229.67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EC4929" w14:textId="75043DB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4187860.24</w:t>
            </w:r>
          </w:p>
        </w:tc>
      </w:tr>
      <w:tr w:rsidR="00252896" w14:paraId="5536EE4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1185AE" w14:textId="08B85DA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425116" w14:textId="3EC0245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468999.27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2D698B" w14:textId="6C3E101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4187730.91</w:t>
            </w:r>
          </w:p>
        </w:tc>
      </w:tr>
      <w:tr w:rsidR="00252896" w14:paraId="390D4EB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612D5C" w14:textId="23ECAFA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15E20A" w14:textId="23FB317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468983.20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8D5547" w14:textId="76A4B12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4187788.72</w:t>
            </w:r>
          </w:p>
        </w:tc>
      </w:tr>
      <w:tr w:rsidR="00252896" w14:paraId="6D5F64B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92D9F1" w14:textId="4A1A413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BFC33F" w14:textId="272D6E6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468949.93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B239C7" w14:textId="14F2213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4187779.06</w:t>
            </w:r>
          </w:p>
        </w:tc>
      </w:tr>
      <w:tr w:rsidR="00252896" w14:paraId="4B3F5EE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A820D0" w14:textId="6C44249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FFC578" w14:textId="27F2129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468949.38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477AD0" w14:textId="0CC077F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4187771.14</w:t>
            </w:r>
          </w:p>
        </w:tc>
      </w:tr>
      <w:tr w:rsidR="00252896" w14:paraId="6A693BA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284F28" w14:textId="0D3C46E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194CF" w14:textId="4EC5EB6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469547.88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66BCE3" w14:textId="19E5D27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4187951.55</w:t>
            </w:r>
          </w:p>
        </w:tc>
      </w:tr>
      <w:tr w:rsidR="00252896" w14:paraId="1604B83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23A614" w14:textId="5C79504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A730A0" w14:textId="20C83AE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469547.20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01180F" w14:textId="3C89A78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4187944.73</w:t>
            </w:r>
          </w:p>
        </w:tc>
      </w:tr>
      <w:tr w:rsidR="00252896" w14:paraId="1C3E1D9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1AE0E1" w14:textId="350A9D3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31F09A" w14:textId="07ECFBE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469471.83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E82E1F" w14:textId="29888B2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4187866.53</w:t>
            </w:r>
          </w:p>
        </w:tc>
      </w:tr>
      <w:tr w:rsidR="00252896" w14:paraId="3572F51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0160BA" w14:textId="733F5CB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E88E9E" w14:textId="765061B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469461.26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B43570" w14:textId="04C27D6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4187856.13</w:t>
            </w:r>
          </w:p>
        </w:tc>
      </w:tr>
      <w:tr w:rsidR="00252896" w14:paraId="6B5C8D7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302588" w14:textId="60D4C8B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1C8728" w14:textId="3452C2D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469461.10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79DE92" w14:textId="6609C92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4187856.10</w:t>
            </w:r>
          </w:p>
        </w:tc>
      </w:tr>
      <w:tr w:rsidR="00252896" w14:paraId="730D883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ABBC9C" w14:textId="5E253EF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6F974B" w14:textId="20770AE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469461.42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0C044C" w14:textId="11EB088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4187855.73</w:t>
            </w:r>
          </w:p>
        </w:tc>
      </w:tr>
      <w:tr w:rsidR="00252896" w14:paraId="0338BDA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306194" w14:textId="55EC864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1C474E" w14:textId="00B3FCF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469396.21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E83B53" w14:textId="13FD41B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4187788.06</w:t>
            </w:r>
          </w:p>
        </w:tc>
      </w:tr>
      <w:tr w:rsidR="00252896" w14:paraId="1A74504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D00050" w14:textId="6DE9479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A8DEB2" w14:textId="75CFC29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469385.13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743725" w14:textId="3E699C9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4187776.57</w:t>
            </w:r>
          </w:p>
        </w:tc>
      </w:tr>
      <w:tr w:rsidR="00252896" w14:paraId="6EA2B86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75780" w14:textId="296D0D6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24C8CE" w14:textId="74A8709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469376.11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3851B1" w14:textId="7CF5469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4187767.21</w:t>
            </w:r>
          </w:p>
        </w:tc>
      </w:tr>
      <w:tr w:rsidR="00252896" w14:paraId="4C8785A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887392" w14:textId="57A716A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C69E80" w14:textId="68A2365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469297.79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BB7515" w14:textId="320AC06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4187695.84</w:t>
            </w:r>
          </w:p>
        </w:tc>
      </w:tr>
      <w:tr w:rsidR="00252896" w14:paraId="73FE852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1EA459" w14:textId="401E064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938D8C" w14:textId="6185113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469245.50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AA1BF0" w14:textId="48F2D30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4187878.67</w:t>
            </w:r>
          </w:p>
        </w:tc>
      </w:tr>
      <w:tr w:rsidR="00252896" w14:paraId="14B029D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460CA6" w14:textId="5AE2947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5FDEB2" w14:textId="2696C88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469325.68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EF3AD1" w14:textId="0196B43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4187897.99</w:t>
            </w:r>
          </w:p>
        </w:tc>
      </w:tr>
      <w:tr w:rsidR="00252896" w14:paraId="0470CF9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41BC47" w14:textId="4165D96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E0B8DA" w14:textId="0D8D448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469340.62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203A7F" w14:textId="7F8BBE7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4187901.59</w:t>
            </w:r>
          </w:p>
        </w:tc>
      </w:tr>
      <w:tr w:rsidR="00252896" w14:paraId="099F165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D78E57" w14:textId="7B51B47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7CA74D" w14:textId="2F17FB5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469407.44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2B0D04" w14:textId="4612421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4187917.70</w:t>
            </w:r>
          </w:p>
        </w:tc>
      </w:tr>
      <w:tr w:rsidR="00252896" w14:paraId="26E325D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28D0D0" w14:textId="0884D24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DF80CC" w14:textId="457E9ED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469423.83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5CE5A8" w14:textId="25A044D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4187921.65</w:t>
            </w:r>
          </w:p>
        </w:tc>
      </w:tr>
      <w:tr w:rsidR="00252896" w14:paraId="6144E4D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2E76D9" w14:textId="6A82FB3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925E50" w14:textId="107DE8C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469456.79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390A18" w14:textId="49584A7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4187929.60</w:t>
            </w:r>
          </w:p>
        </w:tc>
      </w:tr>
      <w:tr w:rsidR="00252896" w14:paraId="5698B6F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0B7601" w14:textId="3DECC45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BADECD" w14:textId="5B2CF90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469475.77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024188" w14:textId="675AD79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4187934.17</w:t>
            </w:r>
          </w:p>
        </w:tc>
      </w:tr>
      <w:tr w:rsidR="00252896" w14:paraId="6288AB4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B073FB" w14:textId="3F347F5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5E31E2" w14:textId="230E79D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469475.77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AC92CD" w14:textId="7D65758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4187934.18</w:t>
            </w:r>
          </w:p>
        </w:tc>
      </w:tr>
      <w:tr w:rsidR="00252896" w14:paraId="68685DC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2060DF" w14:textId="5C06089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3111D1" w14:textId="385B04B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469548.11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8571B8" w14:textId="16D031A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4187953.12</w:t>
            </w:r>
          </w:p>
        </w:tc>
      </w:tr>
      <w:tr w:rsidR="00252896" w14:paraId="3A3C1A4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E3B05C" w14:textId="6E85715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F16AF3" w14:textId="4C0D995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469550.46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A0C897" w14:textId="40C0E8B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4187977.03</w:t>
            </w:r>
          </w:p>
        </w:tc>
      </w:tr>
      <w:tr w:rsidR="00252896" w14:paraId="3D4BDA3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C7E25D" w14:textId="1059C53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4406B1" w14:textId="43AB7D5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469552.82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C1865A" w14:textId="24F4E89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4188000.89</w:t>
            </w:r>
          </w:p>
        </w:tc>
      </w:tr>
      <w:tr w:rsidR="00252896" w14:paraId="4DDBCE1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FEB683" w14:textId="5EEF81D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AC8D37" w14:textId="628BF59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469555.17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B257B6" w14:textId="2E58C08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4188024.78</w:t>
            </w:r>
          </w:p>
        </w:tc>
      </w:tr>
      <w:tr w:rsidR="00252896" w14:paraId="04470AD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7D19B4" w14:textId="2555953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4FB25B" w14:textId="1DDEB06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469557.53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7A2E17" w14:textId="0321D2C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4188048.66</w:t>
            </w:r>
          </w:p>
        </w:tc>
      </w:tr>
      <w:tr w:rsidR="00252896" w14:paraId="39AFF6F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769AF7" w14:textId="5F4A0C9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23C18F" w14:textId="439F1B9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469559.88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C55DE6" w14:textId="49F1614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4188072.54</w:t>
            </w:r>
          </w:p>
        </w:tc>
      </w:tr>
      <w:tr w:rsidR="00252896" w14:paraId="4BAA909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1C389" w14:textId="36D2AE4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165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D730E5" w14:textId="4C2D6B8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469525.04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7B77A9" w14:textId="0582331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4188075.82</w:t>
            </w:r>
          </w:p>
        </w:tc>
      </w:tr>
      <w:tr w:rsidR="00252896" w14:paraId="37219FF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7AF1E9" w14:textId="4B74284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9F62CB" w14:textId="6EEEE38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469490.19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9DD5D7" w14:textId="5D9B9AA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4188079.09</w:t>
            </w:r>
          </w:p>
        </w:tc>
      </w:tr>
      <w:tr w:rsidR="00252896" w14:paraId="2EBC210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0311DD" w14:textId="4239901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D10F2C" w14:textId="3588754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469487.82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3FD430" w14:textId="4F08B7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4188055.23</w:t>
            </w:r>
          </w:p>
        </w:tc>
      </w:tr>
      <w:tr w:rsidR="00252896" w14:paraId="4949D21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C29D2" w14:textId="3558D47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ECFEB5" w14:textId="1C7F3EF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469485.48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F4400C" w14:textId="589F2BE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4188031.33</w:t>
            </w:r>
          </w:p>
        </w:tc>
      </w:tr>
      <w:tr w:rsidR="00252896" w14:paraId="68C64C7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0EA6DC" w14:textId="2BDA949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241738" w14:textId="6D63E9C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469483.14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9B9C42" w14:textId="2D0D2FB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4188007.44</w:t>
            </w:r>
          </w:p>
        </w:tc>
      </w:tr>
      <w:tr w:rsidR="00252896" w14:paraId="133A00A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6F7B4C" w14:textId="7B84599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D9C9D5" w14:textId="6DED76F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469480.77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20C532" w14:textId="49F9037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4187983.56</w:t>
            </w:r>
          </w:p>
        </w:tc>
      </w:tr>
      <w:tr w:rsidR="00252896" w14:paraId="0684C81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38F42B" w14:textId="1F6F1C0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FBF11C" w14:textId="7106FF9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469478.42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5D90B2" w14:textId="34890EE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4187959.67</w:t>
            </w:r>
          </w:p>
        </w:tc>
      </w:tr>
      <w:tr w:rsidR="00252896" w14:paraId="1513CE2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DFD5E" w14:textId="049213E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EDCA26" w14:textId="090D073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469547.96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710D31" w14:textId="53D9856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4187951.57</w:t>
            </w:r>
          </w:p>
        </w:tc>
      </w:tr>
      <w:tr w:rsidR="00252896" w14:paraId="08BF2A6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D91865" w14:textId="7313427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89AD30" w14:textId="5AE0309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469470.82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C5E3C0" w14:textId="65B3E43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4188066.64</w:t>
            </w:r>
          </w:p>
        </w:tc>
      </w:tr>
      <w:tr w:rsidR="00252896" w14:paraId="45F6EA9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C94E76" w14:textId="44E9A12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D3D770" w14:textId="4147255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469459.33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FCC3F8" w14:textId="617145A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4188064.27</w:t>
            </w:r>
          </w:p>
        </w:tc>
      </w:tr>
      <w:tr w:rsidR="00252896" w14:paraId="37A308F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929978" w14:textId="51D736F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1658AE" w14:textId="51896AC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469461.38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54B4A5" w14:textId="1FD2826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4188081.29</w:t>
            </w:r>
          </w:p>
        </w:tc>
      </w:tr>
      <w:tr w:rsidR="00252896" w14:paraId="28F2B87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9AC7B7" w14:textId="48659D7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EC79DE" w14:textId="69E26E8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469452.78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C10F1" w14:textId="2EB7369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4188081.91</w:t>
            </w:r>
          </w:p>
        </w:tc>
      </w:tr>
      <w:tr w:rsidR="00252896" w14:paraId="143AFFE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9C12BD" w14:textId="7D56CD5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879E26" w14:textId="45B5266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469452.78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CAE834" w14:textId="518E189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4188081.90</w:t>
            </w:r>
          </w:p>
        </w:tc>
      </w:tr>
      <w:tr w:rsidR="00252896" w14:paraId="77662ED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787280" w14:textId="0610B77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CD5EB5" w14:textId="5351A83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469408.01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B72728" w14:textId="7EAF975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4188085.09</w:t>
            </w:r>
          </w:p>
        </w:tc>
      </w:tr>
      <w:tr w:rsidR="00252896" w14:paraId="55EC0EC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983D3" w14:textId="4A5BD61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52F45F" w14:textId="314D5EB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469407.26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759543" w14:textId="0036527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4188087.54</w:t>
            </w:r>
          </w:p>
        </w:tc>
      </w:tr>
      <w:tr w:rsidR="00252896" w14:paraId="1945BA7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FF76D4" w14:textId="40319D4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7E85FE" w14:textId="3F057DF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469374.33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E75F73" w14:textId="50BF0A9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4188088.09</w:t>
            </w:r>
          </w:p>
        </w:tc>
      </w:tr>
      <w:tr w:rsidR="00252896" w14:paraId="2C960CA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0FFCB1" w14:textId="4A6B93F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5DDD61" w14:textId="4C05DCC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469386.32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02AC3B" w14:textId="17F3B8A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4188049.18</w:t>
            </w:r>
          </w:p>
        </w:tc>
      </w:tr>
      <w:tr w:rsidR="00252896" w14:paraId="0B98796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71405C" w14:textId="1C186F8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BED865" w14:textId="7BFFA9E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469385.43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8085C5" w14:textId="1A259E1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4188048.99</w:t>
            </w:r>
          </w:p>
        </w:tc>
      </w:tr>
      <w:tr w:rsidR="00252896" w14:paraId="06CF8AA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767660" w14:textId="707A7C9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A83AC9" w14:textId="302FBC5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469395.04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E3F8E1" w14:textId="32592E7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4188016.34</w:t>
            </w:r>
          </w:p>
        </w:tc>
      </w:tr>
      <w:tr w:rsidR="00252896" w14:paraId="681CD92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0639D9" w14:textId="260B30D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E6213D" w14:textId="22589BC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469404.60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95C7C0" w14:textId="3C5C96C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4187984.87</w:t>
            </w:r>
          </w:p>
        </w:tc>
      </w:tr>
      <w:tr w:rsidR="00252896" w14:paraId="71B3DC1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C2BE2A" w14:textId="165E26C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61419" w14:textId="4712263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469414.42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3DB776" w14:textId="1E4FF8F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4187953.26</w:t>
            </w:r>
          </w:p>
        </w:tc>
      </w:tr>
      <w:tr w:rsidR="00252896" w14:paraId="36FD1AD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0E6CD8" w14:textId="3502D61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725DD4" w14:textId="7D0F33C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469472.24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86732B" w14:textId="4B41885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4188080.46</w:t>
            </w:r>
          </w:p>
        </w:tc>
      </w:tr>
      <w:tr w:rsidR="00252896" w14:paraId="5AC8649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FBFC22" w14:textId="48DB3D5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045D26" w14:textId="2C1977C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469405.63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764881" w14:textId="68141FB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4187931.63</w:t>
            </w:r>
          </w:p>
        </w:tc>
      </w:tr>
      <w:tr w:rsidR="00252896" w14:paraId="338126E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C6D123" w14:textId="1DCD136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5209F9" w14:textId="6712CD2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469396.21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5582A0" w14:textId="5755718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4187963.25</w:t>
            </w:r>
          </w:p>
        </w:tc>
      </w:tr>
      <w:tr w:rsidR="00252896" w14:paraId="1AECFBF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BEC355" w14:textId="5F6E970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589C66" w14:textId="03F0A3B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469386.95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74CD19" w14:textId="41C5068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4187994.78</w:t>
            </w:r>
          </w:p>
        </w:tc>
      </w:tr>
      <w:tr w:rsidR="00252896" w14:paraId="3B7F654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8B224D" w14:textId="30A5F43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AFA935" w14:textId="3E99717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469377.40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FB29CD" w14:textId="1FA1DF8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4188026.53</w:t>
            </w:r>
          </w:p>
        </w:tc>
      </w:tr>
      <w:tr w:rsidR="00252896" w14:paraId="50FB272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5C48E7" w14:textId="6996ACA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659B09" w14:textId="200A2CD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469368.04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F98F4D" w14:textId="41662CC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4188058.18</w:t>
            </w:r>
          </w:p>
        </w:tc>
      </w:tr>
      <w:tr w:rsidR="00252896" w14:paraId="27DCCFD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1A0D7C" w14:textId="546B931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8433B9" w14:textId="07D0F33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469358.83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C12CB4" w14:textId="760F307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4188088.81</w:t>
            </w:r>
          </w:p>
        </w:tc>
      </w:tr>
      <w:tr w:rsidR="00252896" w14:paraId="44E0F5D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1DDB12" w14:textId="3DF680D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6A2052" w14:textId="3FC2200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469326.29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66E160" w14:textId="1552FF8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4188091.06</w:t>
            </w:r>
          </w:p>
        </w:tc>
      </w:tr>
      <w:tr w:rsidR="00252896" w14:paraId="422D0EE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4339E2" w14:textId="34B9ADB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10363D" w14:textId="2C21181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469283.45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FDC9A2" w14:textId="0CA4DEA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4188094.36</w:t>
            </w:r>
          </w:p>
        </w:tc>
      </w:tr>
      <w:tr w:rsidR="00252896" w14:paraId="18FA8B0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A1F049" w14:textId="524B329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8C1316" w14:textId="2BFD7E8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469293.85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C5026A" w14:textId="36EC228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4188058.80</w:t>
            </w:r>
          </w:p>
        </w:tc>
      </w:tr>
      <w:tr w:rsidR="00252896" w14:paraId="3F74EE3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B4624F" w14:textId="29E1435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2C5793" w14:textId="1BF4E62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469300.97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288B4D" w14:textId="1D2DB1C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4188034.88</w:t>
            </w:r>
          </w:p>
        </w:tc>
      </w:tr>
      <w:tr w:rsidR="00252896" w14:paraId="27830A9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E30395" w14:textId="41E0608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0D1191" w14:textId="7D0A93D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469307.96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67C87D" w14:textId="19D733F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4188010.84</w:t>
            </w:r>
          </w:p>
        </w:tc>
      </w:tr>
      <w:tr w:rsidR="00252896" w14:paraId="77655A8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3A6958" w14:textId="57E4F12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E8460A" w14:textId="6FF16AD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469314.76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D3A4C7" w14:textId="1B9D7BD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4187986.76</w:t>
            </w:r>
          </w:p>
        </w:tc>
      </w:tr>
      <w:tr w:rsidR="00252896" w14:paraId="2015D36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4E07F8" w14:textId="0504C05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94675E" w14:textId="03A50C7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469321.82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4E7CC8" w14:textId="6DDC533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4187962.80</w:t>
            </w:r>
          </w:p>
        </w:tc>
      </w:tr>
      <w:tr w:rsidR="00252896" w14:paraId="4117992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5C12F4" w14:textId="2253622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4FC9C5" w14:textId="3871A6A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469328.81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FC6E12" w14:textId="7B13DCC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4187938.85</w:t>
            </w:r>
          </w:p>
        </w:tc>
      </w:tr>
      <w:tr w:rsidR="00252896" w14:paraId="30E6D75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5B6DAC" w14:textId="73EA6EB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8B26AA" w14:textId="440A161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469335.74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573707" w14:textId="51FE28A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4187914.83</w:t>
            </w:r>
          </w:p>
        </w:tc>
      </w:tr>
      <w:tr w:rsidR="00252896" w14:paraId="0690024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E00F9B" w14:textId="03A6C49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C36F79" w14:textId="1E696B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469355.54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983758" w14:textId="4D58691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4187919.58</w:t>
            </w:r>
          </w:p>
        </w:tc>
      </w:tr>
      <w:tr w:rsidR="00252896" w14:paraId="6E952B3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3964C0" w14:textId="2FD19C5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DAEA25" w14:textId="53C563B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469375.47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5589D2" w14:textId="56901A3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4187924.36</w:t>
            </w:r>
          </w:p>
        </w:tc>
      </w:tr>
      <w:tr w:rsidR="00252896" w14:paraId="3DEBA22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A77C00" w14:textId="17689A1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4CEDA2" w14:textId="714A473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469176.95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452D68" w14:textId="499AA1E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4188118.94</w:t>
            </w:r>
          </w:p>
        </w:tc>
      </w:tr>
      <w:tr w:rsidR="00252896" w14:paraId="0E9B7D3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B9AFC8" w14:textId="22ED2DD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9942CD" w14:textId="4C43140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469220.92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A4A6AF" w14:textId="4464585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4188107.58</w:t>
            </w:r>
          </w:p>
        </w:tc>
      </w:tr>
      <w:tr w:rsidR="00252896" w14:paraId="0556FA4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1F6159" w14:textId="0003784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E68048" w14:textId="589CD3F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469220.93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D401D3" w14:textId="137DBCC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4188107.57</w:t>
            </w:r>
          </w:p>
        </w:tc>
      </w:tr>
      <w:tr w:rsidR="00252896" w14:paraId="615B5EB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CC74F2" w14:textId="20291A7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AF4B1E" w14:textId="59C0ABC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469220.92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E1AA9E" w14:textId="4F8C0BE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4188107.59</w:t>
            </w:r>
          </w:p>
        </w:tc>
      </w:tr>
      <w:tr w:rsidR="00252896" w14:paraId="495CB7C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4E75DE" w14:textId="63E96B0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0C8D22" w14:textId="4AB15F6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469266.55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8F0FC4" w14:textId="11A4EA8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4188095.63</w:t>
            </w:r>
          </w:p>
        </w:tc>
      </w:tr>
      <w:tr w:rsidR="00252896" w14:paraId="6DB9459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043F5E" w14:textId="0CBBAF6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FFB159" w14:textId="7EC4F74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469271.38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35FA7" w14:textId="65505E2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4188079.05</w:t>
            </w:r>
          </w:p>
        </w:tc>
      </w:tr>
      <w:tr w:rsidR="00252896" w14:paraId="16BC09E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B05780" w14:textId="1744683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19B493" w14:textId="5737D5F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469278.36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31349B" w14:textId="1417D3C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4188055.11</w:t>
            </w:r>
          </w:p>
        </w:tc>
      </w:tr>
      <w:tr w:rsidR="00252896" w14:paraId="1B48924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D4DCD4" w14:textId="365E09F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2878CB" w14:textId="712510F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469285.35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AF0465" w14:textId="360A095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4188031.18</w:t>
            </w:r>
          </w:p>
        </w:tc>
      </w:tr>
      <w:tr w:rsidR="00252896" w14:paraId="4AC5C9F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1F68F5" w14:textId="50B17E0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0A5253" w14:textId="3A14138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469292.38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051364" w14:textId="2F3D4D1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4188007.13</w:t>
            </w:r>
          </w:p>
        </w:tc>
      </w:tr>
      <w:tr w:rsidR="00252896" w14:paraId="6B2FE7E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E2762E" w14:textId="443DCEC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DC8DF1" w14:textId="5DC2AC7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469299.30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3E181C" w14:textId="1060286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4187983.18</w:t>
            </w:r>
          </w:p>
        </w:tc>
      </w:tr>
      <w:tr w:rsidR="00252896" w14:paraId="7949EDC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E05AD1" w14:textId="1233880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08CBEE" w14:textId="53FACDF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469306.23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458A8" w14:textId="57BC28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4187959.17</w:t>
            </w:r>
          </w:p>
        </w:tc>
      </w:tr>
      <w:tr w:rsidR="00252896" w14:paraId="13F61F8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34202C" w14:textId="5DF5800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C2FE0A" w14:textId="6864608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469313.29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98BF78" w14:textId="6DD718F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4187935.16</w:t>
            </w:r>
          </w:p>
        </w:tc>
      </w:tr>
      <w:tr w:rsidR="00252896" w14:paraId="11D5BBD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2576EE" w14:textId="2E3D7B7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507B54" w14:textId="6FE5AF5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469320.35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980A74" w14:textId="5984A74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4187911.17</w:t>
            </w:r>
          </w:p>
        </w:tc>
      </w:tr>
      <w:tr w:rsidR="00252896" w14:paraId="329EE55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92F2D4" w14:textId="07B54AF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7A87CE" w14:textId="5112F0D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469281.30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B8CD0B" w14:textId="5EAE46F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4187901.67</w:t>
            </w:r>
          </w:p>
        </w:tc>
      </w:tr>
      <w:tr w:rsidR="00252896" w14:paraId="44A0D37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D19D0B" w14:textId="5108851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825F53" w14:textId="5EE549E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469241.70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8FD30F" w14:textId="1D51B48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4187892.07</w:t>
            </w:r>
          </w:p>
        </w:tc>
      </w:tr>
      <w:tr w:rsidR="00252896" w14:paraId="14066F9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DD8772" w14:textId="4EE6D47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A20CFD" w14:textId="628892E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469234.79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D900F5" w14:textId="2C78E0F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4187916.17</w:t>
            </w:r>
          </w:p>
        </w:tc>
      </w:tr>
      <w:tr w:rsidR="00252896" w14:paraId="6601EF3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F3398F" w14:textId="0872B96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F41703" w14:textId="345C3C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469228.08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23B5CB" w14:textId="5194633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4187940.23</w:t>
            </w:r>
          </w:p>
        </w:tc>
      </w:tr>
      <w:tr w:rsidR="00252896" w14:paraId="525E6DE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42A283" w14:textId="343F267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6168C2" w14:textId="44AF861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469221.05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FCCD57" w14:textId="1CB8921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4187964.20</w:t>
            </w:r>
          </w:p>
        </w:tc>
      </w:tr>
      <w:tr w:rsidR="00252896" w14:paraId="5633AAB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AB14F5" w14:textId="75B2933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4FACE8" w14:textId="6FC8BBB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469214.20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91913" w14:textId="02D5588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4187988.20</w:t>
            </w:r>
          </w:p>
        </w:tc>
      </w:tr>
      <w:tr w:rsidR="00252896" w14:paraId="77923F0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2A27BF" w14:textId="5EC6A0D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43935E" w14:textId="4DB1399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469207.39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7953D8" w14:textId="22FAF87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4188012.31</w:t>
            </w:r>
          </w:p>
        </w:tc>
      </w:tr>
      <w:tr w:rsidR="00252896" w14:paraId="6208B90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88431C" w14:textId="0515155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836E1A" w14:textId="111B27A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469200.47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23A89F" w14:textId="59CD088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4188036.40</w:t>
            </w:r>
          </w:p>
        </w:tc>
      </w:tr>
      <w:tr w:rsidR="00252896" w14:paraId="4BA83A6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AFE0AC" w14:textId="14DFD3F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4ADBC3" w14:textId="29CC511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469193.65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DD80F0" w14:textId="1E4F045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4188060.28</w:t>
            </w:r>
          </w:p>
        </w:tc>
      </w:tr>
      <w:tr w:rsidR="00252896" w14:paraId="17FA34F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D53246" w14:textId="69D46BA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F66B65" w14:textId="58657D0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469186.78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82AB81" w14:textId="487A5B1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4188084.36</w:t>
            </w:r>
          </w:p>
        </w:tc>
      </w:tr>
      <w:tr w:rsidR="00252896" w14:paraId="366EC24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FA7B88" w14:textId="153297D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61F1D1" w14:textId="1904A01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469177.96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86977F" w14:textId="617EC1C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4188115.37</w:t>
            </w:r>
          </w:p>
        </w:tc>
      </w:tr>
      <w:tr w:rsidR="00252896" w14:paraId="01A0E80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0AB4F" w14:textId="50F9145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58DD66" w14:textId="56DC382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469202.98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327AE1" w14:textId="5962C94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4187973.59</w:t>
            </w:r>
          </w:p>
        </w:tc>
      </w:tr>
      <w:tr w:rsidR="00252896" w14:paraId="5589858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F10ECF" w14:textId="7E8D13C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D1E7A0" w14:textId="3DD0302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469222.08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AFD4F4" w14:textId="76D380E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4187905.79</w:t>
            </w:r>
          </w:p>
        </w:tc>
      </w:tr>
      <w:tr w:rsidR="00252896" w14:paraId="4F5E1BC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D58E87" w14:textId="053CCDE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C980C5" w14:textId="2B054E7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469188.71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5DFA75" w14:textId="059F698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4187863.97</w:t>
            </w:r>
          </w:p>
        </w:tc>
      </w:tr>
      <w:tr w:rsidR="00252896" w14:paraId="4C38818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5C100F" w14:textId="08B2EBB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E0F1D5" w14:textId="4F9FE1B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469172.35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AA3ED1" w14:textId="43A21CF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4187859.23</w:t>
            </w:r>
          </w:p>
        </w:tc>
      </w:tr>
      <w:tr w:rsidR="00252896" w14:paraId="7805821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CD512A" w14:textId="530956B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AF722E" w14:textId="3D3F000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469136.42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BC11DA" w14:textId="34F02E5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4187848.80</w:t>
            </w:r>
          </w:p>
        </w:tc>
      </w:tr>
      <w:tr w:rsidR="00252896" w14:paraId="4FAEAEA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5C27B7" w14:textId="2850B42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6C4112" w14:textId="7D2F4CE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469100.21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08FBC0" w14:textId="1AA5E65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4187838.30</w:t>
            </w:r>
          </w:p>
        </w:tc>
      </w:tr>
      <w:tr w:rsidR="00252896" w14:paraId="41E635A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6FBF9E" w14:textId="3B1AFCF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170703" w14:textId="6982D99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469095.26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74C63F" w14:textId="5BE2805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4187846.63</w:t>
            </w:r>
          </w:p>
        </w:tc>
      </w:tr>
      <w:tr w:rsidR="00252896" w14:paraId="6298F66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A52E8C" w14:textId="1566E18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F77365" w14:textId="1B61BD6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469114.95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12CEEB" w14:textId="0FABFCA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4187871.30</w:t>
            </w:r>
          </w:p>
        </w:tc>
      </w:tr>
      <w:tr w:rsidR="00252896" w14:paraId="7E13341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325A30" w14:textId="26E5C29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BAABD2" w14:textId="54092DA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469131.06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5E5C99" w14:textId="7F29FB7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4187891.49</w:t>
            </w:r>
          </w:p>
        </w:tc>
      </w:tr>
      <w:tr w:rsidR="00252896" w14:paraId="351FBA1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C266BE" w14:textId="5766111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EC61C3" w14:textId="08A2131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469147.18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6F4E67" w14:textId="4CC294F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4187911.69</w:t>
            </w:r>
          </w:p>
        </w:tc>
      </w:tr>
      <w:tr w:rsidR="00252896" w14:paraId="36660FA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328A5A" w14:textId="01A96B3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F2668D" w14:textId="5FD8E7F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469163.29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55107C" w14:textId="1F48100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4187931.88</w:t>
            </w:r>
          </w:p>
        </w:tc>
      </w:tr>
      <w:tr w:rsidR="00252896" w14:paraId="7328F88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746D9E" w14:textId="5B8376C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9DECFE" w14:textId="2A9C9F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469179.41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996E4B" w14:textId="55996D3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4187952.07</w:t>
            </w:r>
          </w:p>
        </w:tc>
      </w:tr>
      <w:tr w:rsidR="00252896" w14:paraId="401AA0A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D4459B" w14:textId="5D714B1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7EF74B" w14:textId="79FF17E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469195.96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E1C3A1" w14:textId="4A4461E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4187972.80</w:t>
            </w:r>
          </w:p>
        </w:tc>
      </w:tr>
      <w:tr w:rsidR="00252896" w14:paraId="208F2A6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90E940" w14:textId="5E59EA7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510EE5" w14:textId="3C6D30F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469194.42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B54E72" w14:textId="43FD31B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4188004.00</w:t>
            </w:r>
          </w:p>
        </w:tc>
      </w:tr>
      <w:tr w:rsidR="00252896" w14:paraId="75DBD1A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5B8E96" w14:textId="3A85043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79D50D" w14:textId="636981E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469193.19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F3547" w14:textId="61A9C39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4187993.38</w:t>
            </w:r>
          </w:p>
        </w:tc>
      </w:tr>
      <w:tr w:rsidR="00252896" w14:paraId="1CD688C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073DC1" w14:textId="1C0081A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D8C43E" w14:textId="48C0C8E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469187.71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ED6207" w14:textId="26E7177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4187986.52</w:t>
            </w:r>
          </w:p>
        </w:tc>
      </w:tr>
      <w:tr w:rsidR="00252896" w14:paraId="4CBBA5E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49F2C9" w14:textId="5A7B00A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F40793" w14:textId="0A7CCF4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469172.53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D3644C" w14:textId="7128D1D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4187967.50</w:t>
            </w:r>
          </w:p>
        </w:tc>
      </w:tr>
      <w:tr w:rsidR="00252896" w14:paraId="7E60FE6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D87724" w14:textId="3BD4820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5F9351" w14:textId="46066F3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469157.36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A37234" w14:textId="7FE613B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4187948.48</w:t>
            </w:r>
          </w:p>
        </w:tc>
      </w:tr>
      <w:tr w:rsidR="00252896" w14:paraId="72672C1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0C49CC" w14:textId="628CEFF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780088" w14:textId="388EE87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469142.18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B9510D" w14:textId="5D78CB4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4187929.46</w:t>
            </w:r>
          </w:p>
        </w:tc>
      </w:tr>
      <w:tr w:rsidR="00252896" w14:paraId="3C3B827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12B242" w14:textId="53DF34D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4D9AC5" w14:textId="7E1C8AB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469127.00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3736BC" w14:textId="280343D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4187910.44</w:t>
            </w:r>
          </w:p>
        </w:tc>
      </w:tr>
      <w:tr w:rsidR="00252896" w14:paraId="09D5A79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09FE74" w14:textId="34FA1E7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738A72" w14:textId="204F289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469110.89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931D3E" w14:textId="17D5D2C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4187890.25</w:t>
            </w:r>
          </w:p>
        </w:tc>
      </w:tr>
      <w:tr w:rsidR="00252896" w14:paraId="34467B3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8B446A" w14:textId="7A6F0A8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CC7A50" w14:textId="0103B13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469094.77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7D26CE" w14:textId="05B1BF0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4187870.06</w:t>
            </w:r>
          </w:p>
        </w:tc>
      </w:tr>
      <w:tr w:rsidR="00252896" w14:paraId="1C17257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F1A04F" w14:textId="10F3B45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9FBA6F" w14:textId="0EF95C2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469078.66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C015F5" w14:textId="0F516B3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4187849.87</w:t>
            </w:r>
          </w:p>
        </w:tc>
      </w:tr>
      <w:tr w:rsidR="00252896" w14:paraId="736E8CD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6A435E" w14:textId="705A123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A71829" w14:textId="418B012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469062.54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569A68" w14:textId="0CB79E2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4187829.68</w:t>
            </w:r>
          </w:p>
        </w:tc>
      </w:tr>
      <w:tr w:rsidR="00252896" w14:paraId="10E7B04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1E77CF" w14:textId="4A7ACDE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E740B3" w14:textId="7B3ADC3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469060.14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AA00A6" w14:textId="1C1EFD9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4187826.67</w:t>
            </w:r>
          </w:p>
        </w:tc>
      </w:tr>
      <w:tr w:rsidR="00252896" w14:paraId="0D991D3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618030" w14:textId="643A210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253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7F6B5B" w14:textId="6BF3CBB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469060.14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466B8F" w14:textId="02DA41D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4187826.68</w:t>
            </w:r>
          </w:p>
        </w:tc>
      </w:tr>
      <w:tr w:rsidR="00252896" w14:paraId="36CC906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01F59C" w14:textId="251140D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383178" w14:textId="0A1C5E0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468971.64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CEB398" w14:textId="7D4FD74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4187800.99</w:t>
            </w:r>
          </w:p>
        </w:tc>
      </w:tr>
      <w:tr w:rsidR="00252896" w14:paraId="77DDB35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CBC1FD" w14:textId="21F230C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DDDE35" w14:textId="7B01EFF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468966.69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A23BD1" w14:textId="145F77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4187809.32</w:t>
            </w:r>
          </w:p>
        </w:tc>
      </w:tr>
      <w:tr w:rsidR="00252896" w14:paraId="2FAB2FD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35F889" w14:textId="634641F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8C50D9" w14:textId="2D82C4D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468990.01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066DB3" w14:textId="0CC5504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4187838.55</w:t>
            </w:r>
          </w:p>
        </w:tc>
      </w:tr>
      <w:tr w:rsidR="00252896" w14:paraId="524D547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570D57" w14:textId="195DB4B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A7B254" w14:textId="08A4AEA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469006.13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70ED53" w14:textId="30CCD26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4187858.74</w:t>
            </w:r>
          </w:p>
        </w:tc>
      </w:tr>
      <w:tr w:rsidR="00252896" w14:paraId="1D35FC5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ADD508" w14:textId="3AEAA05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D28D84" w14:textId="3CB0607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469022.24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8BD34C" w14:textId="5571345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4187878.93</w:t>
            </w:r>
          </w:p>
        </w:tc>
      </w:tr>
      <w:tr w:rsidR="00252896" w14:paraId="7A8A744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1ED832" w14:textId="56168EA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58C54A" w14:textId="72F173D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469038.36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957A87" w14:textId="33F5426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4187899.12</w:t>
            </w:r>
          </w:p>
        </w:tc>
      </w:tr>
      <w:tr w:rsidR="00252896" w14:paraId="68B43C2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9C46A0" w14:textId="3A6BCDC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E38D4" w14:textId="6301B18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469054.47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E6C22F" w14:textId="53054E4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4187919.31</w:t>
            </w:r>
          </w:p>
        </w:tc>
      </w:tr>
      <w:tr w:rsidR="00252896" w14:paraId="6103C4C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745BB0" w14:textId="54C2F43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EE5FA1" w14:textId="0D98F4C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469070.59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D78485" w14:textId="3FF2465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4187939.50</w:t>
            </w:r>
          </w:p>
        </w:tc>
      </w:tr>
      <w:tr w:rsidR="00252896" w14:paraId="2855C2D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A0AD54" w14:textId="5620759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2661B4" w14:textId="4C8224B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469086.70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7F2FB4" w14:textId="37C8676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4187959.69</w:t>
            </w:r>
          </w:p>
        </w:tc>
      </w:tr>
      <w:tr w:rsidR="00252896" w14:paraId="526CCB9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217425" w14:textId="364B185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71A3CF" w14:textId="1E331D0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469102.82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A5F320" w14:textId="29EE5EA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4187979.89</w:t>
            </w:r>
          </w:p>
        </w:tc>
      </w:tr>
      <w:tr w:rsidR="00252896" w14:paraId="52F3E9D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CA7BAD" w14:textId="79F275B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F77B4F" w14:textId="38B117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469118.93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4248E9" w14:textId="7CD917B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4188000.08</w:t>
            </w:r>
          </w:p>
        </w:tc>
      </w:tr>
      <w:tr w:rsidR="00252896" w14:paraId="032691C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5F873E" w14:textId="659A9D5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D44C0F" w14:textId="2F6F4FF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469135.05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76C313" w14:textId="5C5AE4F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4188020.27</w:t>
            </w:r>
          </w:p>
        </w:tc>
      </w:tr>
      <w:tr w:rsidR="00252896" w14:paraId="63A5917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B2A1DB" w14:textId="7793AEF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F83B5B" w14:textId="260F6AD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469151.16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09F916" w14:textId="38839FE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4188040.46</w:t>
            </w:r>
          </w:p>
        </w:tc>
      </w:tr>
      <w:tr w:rsidR="00252896" w14:paraId="1C6A407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CA5F37" w14:textId="77ABD35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B3AAC8" w14:textId="2C99AE1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469170.19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AB806B" w14:textId="1EB988E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4188064.30</w:t>
            </w:r>
          </w:p>
        </w:tc>
      </w:tr>
      <w:tr w:rsidR="00252896" w14:paraId="0D85A7A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380CE4" w14:textId="15D828B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5363BE" w14:textId="4EC5846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469177.21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262C7F" w14:textId="0A75E4C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4188065.09</w:t>
            </w:r>
          </w:p>
        </w:tc>
      </w:tr>
      <w:tr w:rsidR="00252896" w14:paraId="2C1D2BD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7D8F41" w14:textId="209DF80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ED9C6F" w14:textId="67D73D7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469186.00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9736C7" w14:textId="475E433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4188033.89</w:t>
            </w:r>
          </w:p>
        </w:tc>
      </w:tr>
      <w:tr w:rsidR="00252896" w14:paraId="7C80814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288045" w14:textId="6740E35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CDBFBF" w14:textId="0645834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469167.42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41AC6D" w14:textId="33C9FCA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4188084.87</w:t>
            </w:r>
          </w:p>
        </w:tc>
      </w:tr>
      <w:tr w:rsidR="00252896" w14:paraId="08DD069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1E9281" w14:textId="3F5E15F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E71A49" w14:textId="66EE85E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469168.34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E81791" w14:textId="6793FD0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4188092.85</w:t>
            </w:r>
          </w:p>
        </w:tc>
      </w:tr>
      <w:tr w:rsidR="00252896" w14:paraId="4D15131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52C4CB" w14:textId="177D4F4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5475D6" w14:textId="335FF1E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469168.65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3987A2" w14:textId="02CF1EE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4188095.50</w:t>
            </w:r>
          </w:p>
        </w:tc>
      </w:tr>
      <w:tr w:rsidR="00252896" w14:paraId="7BBD402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8B2164" w14:textId="3D57AA5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8CDBB6" w14:textId="5EE064E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469161.50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D59B8C" w14:textId="618C7AA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4188120.89</w:t>
            </w:r>
          </w:p>
        </w:tc>
      </w:tr>
      <w:tr w:rsidR="00252896" w14:paraId="1F4DE34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53AAA2" w14:textId="672DB67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C5C9D0" w14:textId="6549CC4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469141.21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DC1CE9" w14:textId="5B2FA74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4188143.75</w:t>
            </w:r>
          </w:p>
        </w:tc>
      </w:tr>
      <w:tr w:rsidR="00252896" w14:paraId="69A376F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15AD7C" w14:textId="5FBF148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AD1D79" w14:textId="4E31FC1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469134.18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50AA56" w14:textId="6EA0739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4188142.97</w:t>
            </w:r>
          </w:p>
        </w:tc>
      </w:tr>
      <w:tr w:rsidR="00252896" w14:paraId="4035A5F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18A845" w14:textId="4082880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FC292C" w14:textId="1C7E558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469123.04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C4491C" w14:textId="35A3B30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4188129.01</w:t>
            </w:r>
          </w:p>
        </w:tc>
      </w:tr>
      <w:tr w:rsidR="00252896" w14:paraId="467FC6A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2DCDA0" w14:textId="6AAA703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36507D" w14:textId="6418A42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469106.93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BA8B53" w14:textId="205D7ED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4188108.82</w:t>
            </w:r>
          </w:p>
        </w:tc>
      </w:tr>
      <w:tr w:rsidR="00252896" w14:paraId="39CB83A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56DF5" w14:textId="279F630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880FB2" w14:textId="3DD8242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469090.81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CEE247" w14:textId="27EF8D1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4188088.63</w:t>
            </w:r>
          </w:p>
        </w:tc>
      </w:tr>
      <w:tr w:rsidR="00252896" w14:paraId="450CA86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85760E" w14:textId="28A762E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0EC443" w14:textId="2C036EB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469074.70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8C1BA1" w14:textId="1ABA218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4188068.43</w:t>
            </w:r>
          </w:p>
        </w:tc>
      </w:tr>
      <w:tr w:rsidR="00252896" w14:paraId="7B74254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A685F7" w14:textId="388A23D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6E0DD4" w14:textId="71A58F8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469058.58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154139" w14:textId="778063E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4188048.24</w:t>
            </w:r>
          </w:p>
        </w:tc>
      </w:tr>
      <w:tr w:rsidR="00252896" w14:paraId="76209AE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C74BD8" w14:textId="268CD1F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B56DB8" w14:textId="13851C0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469042.47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3EF3EC" w14:textId="749168F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4188028.05</w:t>
            </w:r>
          </w:p>
        </w:tc>
      </w:tr>
      <w:tr w:rsidR="00252896" w14:paraId="5126CB3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E32E30" w14:textId="036067D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6FCFF7" w14:textId="0975F5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469026.35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9F91F" w14:textId="0D627F9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4188007.86</w:t>
            </w:r>
          </w:p>
        </w:tc>
      </w:tr>
      <w:tr w:rsidR="00252896" w14:paraId="6A8CB67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DE1BA" w14:textId="247CA54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D98EFC" w14:textId="16C511A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469010.24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4F4166" w14:textId="2143190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4187987.67</w:t>
            </w:r>
          </w:p>
        </w:tc>
      </w:tr>
      <w:tr w:rsidR="00252896" w14:paraId="62681B2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405629" w14:textId="5CDC9C0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362A73" w14:textId="2624B1F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468994.12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076987" w14:textId="68CCD51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4187967.48</w:t>
            </w:r>
          </w:p>
        </w:tc>
      </w:tr>
      <w:tr w:rsidR="00252896" w14:paraId="265C90E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E6D9CC" w14:textId="1659DA1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3E4227" w14:textId="15184E5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468978.01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7C79E2" w14:textId="608332A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4187947.29</w:t>
            </w:r>
          </w:p>
        </w:tc>
      </w:tr>
      <w:tr w:rsidR="00252896" w14:paraId="3B37D27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305B97" w14:textId="100F496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368FFE" w14:textId="243B2DF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468961.89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3EB87A" w14:textId="0D5E91B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4187927.09</w:t>
            </w:r>
          </w:p>
        </w:tc>
      </w:tr>
      <w:tr w:rsidR="00252896" w14:paraId="6EF25CF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1641B" w14:textId="35804AC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BA4C4E" w14:textId="00096D3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468945.78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0E26C6" w14:textId="04B0300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4187906.90</w:t>
            </w:r>
          </w:p>
        </w:tc>
      </w:tr>
      <w:tr w:rsidR="00252896" w14:paraId="248CD9C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E60E54" w14:textId="15C1F4B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C0A42D" w14:textId="76301E5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468929.66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672F43" w14:textId="2F09D3C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4187886.71</w:t>
            </w:r>
          </w:p>
        </w:tc>
      </w:tr>
      <w:tr w:rsidR="00252896" w14:paraId="618C4F3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193005" w14:textId="4CD5AEF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53D49B" w14:textId="270D989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468913.55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101F45" w14:textId="4FA2930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4187866.52</w:t>
            </w:r>
          </w:p>
        </w:tc>
      </w:tr>
      <w:tr w:rsidR="00252896" w14:paraId="47C50C4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C6DC52" w14:textId="3CA683E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FF279C" w14:textId="2AEFF8D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468897.43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9F3BC7" w14:textId="5329526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4187846.33</w:t>
            </w:r>
          </w:p>
        </w:tc>
      </w:tr>
      <w:tr w:rsidR="00252896" w14:paraId="0B06704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7592A1" w14:textId="5B1E77D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870E38" w14:textId="734A0EA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468884.44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394B32" w14:textId="7B211E7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4187830.05</w:t>
            </w:r>
          </w:p>
        </w:tc>
      </w:tr>
      <w:tr w:rsidR="00252896" w14:paraId="5D440BB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0DB5E6" w14:textId="3AE8BE9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08002F" w14:textId="4099C5F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468885.23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FBFDCB" w14:textId="664C8AB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4187823.02</w:t>
            </w:r>
          </w:p>
        </w:tc>
      </w:tr>
      <w:tr w:rsidR="00252896" w14:paraId="57557E9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835E4E" w14:textId="0DE54D6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C5877D" w14:textId="2173781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468926.04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EBA63E" w14:textId="65D2AE6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4187790.45</w:t>
            </w:r>
          </w:p>
        </w:tc>
      </w:tr>
      <w:tr w:rsidR="00252896" w14:paraId="38A338C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E5B661" w14:textId="30D71D0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926D12" w14:textId="5E7940B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468933.07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F3079" w14:textId="6CB3A4A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4187791.24</w:t>
            </w:r>
          </w:p>
        </w:tc>
      </w:tr>
      <w:tr w:rsidR="00252896" w14:paraId="7BC179F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C5BADA" w14:textId="47810FE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9E1C82" w14:textId="42BFCEF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468946.06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B85C80" w14:textId="5374AEB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4187807.52</w:t>
            </w:r>
          </w:p>
        </w:tc>
      </w:tr>
      <w:tr w:rsidR="00252896" w14:paraId="3CD8CD4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709594" w14:textId="3D4CB90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27260F" w14:textId="3E60083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468962.18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EBD860" w14:textId="0527D60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4187827.71</w:t>
            </w:r>
          </w:p>
        </w:tc>
      </w:tr>
      <w:tr w:rsidR="00252896" w14:paraId="16696A2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4877BB" w14:textId="4363621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2637B2" w14:textId="6449F51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468978.29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337DAF" w14:textId="044DA3C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4187847.90</w:t>
            </w:r>
          </w:p>
        </w:tc>
      </w:tr>
      <w:tr w:rsidR="00252896" w14:paraId="3E74413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195FBC" w14:textId="56B7D63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7A90C8" w14:textId="3190798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468994.41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110833" w14:textId="0E94373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4187868.09</w:t>
            </w:r>
          </w:p>
        </w:tc>
      </w:tr>
      <w:tr w:rsidR="00252896" w14:paraId="65AA6C6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F635F8" w14:textId="65A0DF9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8128E8" w14:textId="67182C9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469010.52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0B46DD" w14:textId="2574CD9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4187888.28</w:t>
            </w:r>
          </w:p>
        </w:tc>
      </w:tr>
      <w:tr w:rsidR="00252896" w14:paraId="304F39D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0E206F" w14:textId="67AF13E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FF1AD0" w14:textId="0CFF0C8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469026.64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B48B42" w14:textId="2F90F44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4187908.47</w:t>
            </w:r>
          </w:p>
        </w:tc>
      </w:tr>
      <w:tr w:rsidR="00252896" w14:paraId="03FB659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69F4C5" w14:textId="429C440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E00E57" w14:textId="66F93CE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469042.75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932B93" w14:textId="02A38C8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4187928.67</w:t>
            </w:r>
          </w:p>
        </w:tc>
      </w:tr>
      <w:tr w:rsidR="00252896" w14:paraId="505573F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744A3C" w14:textId="7FEAFE6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50C27B" w14:textId="575383A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469058.87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41A4A0" w14:textId="39EF026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4187948.86</w:t>
            </w:r>
          </w:p>
        </w:tc>
      </w:tr>
      <w:tr w:rsidR="00252896" w14:paraId="5D1B3B5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4E2BC8" w14:textId="752EE69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F2972F" w14:textId="213CEF2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469074.98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9EC5E8" w14:textId="39AEB58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4187969.05</w:t>
            </w:r>
          </w:p>
        </w:tc>
      </w:tr>
      <w:tr w:rsidR="00252896" w14:paraId="2744613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C014DA" w14:textId="235251E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ECDB63" w14:textId="7E76F58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469091.10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A97042" w14:textId="34B51A3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4187989.24</w:t>
            </w:r>
          </w:p>
        </w:tc>
      </w:tr>
      <w:tr w:rsidR="00252896" w14:paraId="1873B75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52D254" w14:textId="281DEE2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5B9557" w14:textId="22BAE32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469107.21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7D069E" w14:textId="76AA2E9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4188009.43</w:t>
            </w:r>
          </w:p>
        </w:tc>
      </w:tr>
      <w:tr w:rsidR="00252896" w14:paraId="5C6E5ED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4D3336" w14:textId="1F462E1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B277B4" w14:textId="79C9DFE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469123.33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A73378" w14:textId="50A039D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4188029.62</w:t>
            </w:r>
          </w:p>
        </w:tc>
      </w:tr>
      <w:tr w:rsidR="00252896" w14:paraId="7F195A2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38DBDC" w14:textId="62627BE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74F87" w14:textId="2DD72C7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469139.44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92C842" w14:textId="32D0CE4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4188049.81</w:t>
            </w:r>
          </w:p>
        </w:tc>
      </w:tr>
      <w:tr w:rsidR="00252896" w14:paraId="29311B8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A368C7" w14:textId="7738F19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F7442E" w14:textId="0F8580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469155.56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FF60CA" w14:textId="0F992C3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4188070.01</w:t>
            </w:r>
          </w:p>
        </w:tc>
      </w:tr>
      <w:tr w:rsidR="00252896" w14:paraId="1D229CB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FA8E7E" w14:textId="5E98F41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39604D" w14:textId="02425D6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469074.10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302C5C" w14:textId="4705F1F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4188191.47</w:t>
            </w:r>
          </w:p>
        </w:tc>
      </w:tr>
      <w:tr w:rsidR="00252896" w14:paraId="482FAED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E2E368" w14:textId="2CD7EB4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3AFF32" w14:textId="4A20576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469062.96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5D0903" w14:textId="55C56CD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4188177.50</w:t>
            </w:r>
          </w:p>
        </w:tc>
      </w:tr>
      <w:tr w:rsidR="00252896" w14:paraId="397240B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53B749" w14:textId="726A822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B6068" w14:textId="11EC97C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469046.84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9E5D68" w14:textId="3C8828F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4188157.32</w:t>
            </w:r>
          </w:p>
        </w:tc>
      </w:tr>
      <w:tr w:rsidR="00252896" w14:paraId="129A3D3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296F77" w14:textId="7B0FC6D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A610E8" w14:textId="4E98DDA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469030.73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E364AE" w14:textId="597D346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4188137.13</w:t>
            </w:r>
          </w:p>
        </w:tc>
      </w:tr>
      <w:tr w:rsidR="00252896" w14:paraId="6E84BD7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2BC7FE" w14:textId="274C1A9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A420A9" w14:textId="3350253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469014.61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85AE83" w14:textId="24B17C7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4188116.94</w:t>
            </w:r>
          </w:p>
        </w:tc>
      </w:tr>
      <w:tr w:rsidR="00252896" w14:paraId="7D58265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0DF357" w14:textId="2DA60A9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3D27C0" w14:textId="48018D6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468998.50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2AADBE" w14:textId="7E9A283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4188096.75</w:t>
            </w:r>
          </w:p>
        </w:tc>
      </w:tr>
      <w:tr w:rsidR="00252896" w14:paraId="2697C7D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C2D887" w14:textId="55F24CD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F98A7D" w14:textId="7B04CB1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468982.39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428FEA" w14:textId="01F05C1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4188076.56</w:t>
            </w:r>
          </w:p>
        </w:tc>
      </w:tr>
      <w:tr w:rsidR="00252896" w14:paraId="13FF93A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D99C88" w14:textId="4B7A3D6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56CDB1" w14:textId="7D0AC33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468966.27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1DF9A9" w14:textId="20F0DAE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4188056.36</w:t>
            </w:r>
          </w:p>
        </w:tc>
      </w:tr>
      <w:tr w:rsidR="00252896" w14:paraId="4749D8C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CF22B0" w14:textId="2B9270D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72914D" w14:textId="530B5F8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468950.16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3D2F3B" w14:textId="765CCF6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4188036.17</w:t>
            </w:r>
          </w:p>
        </w:tc>
      </w:tr>
      <w:tr w:rsidR="00252896" w14:paraId="58B8892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0F1FBD" w14:textId="2BFF821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418BC0" w14:textId="618D8AF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468934.04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9B026A" w14:textId="0E18286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4188015.98</w:t>
            </w:r>
          </w:p>
        </w:tc>
      </w:tr>
      <w:tr w:rsidR="00252896" w14:paraId="15DDE5F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72858B" w14:textId="042F20C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7A004F" w14:textId="4FD1C92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468917.93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6AB63C" w14:textId="3E1E0A8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4187995.79</w:t>
            </w:r>
          </w:p>
        </w:tc>
      </w:tr>
      <w:tr w:rsidR="00252896" w14:paraId="2CEE99A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CC7AEA" w14:textId="1F09130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944DB5" w14:textId="2186831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468901.81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75E569" w14:textId="4060872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4187975.60</w:t>
            </w:r>
          </w:p>
        </w:tc>
      </w:tr>
      <w:tr w:rsidR="00252896" w14:paraId="34B72C3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897176" w14:textId="3A2C289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D294E2" w14:textId="522D2BD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468885.70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A673D9" w14:textId="29F8E1E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4187955.41</w:t>
            </w:r>
          </w:p>
        </w:tc>
      </w:tr>
      <w:tr w:rsidR="00252896" w14:paraId="462B753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271DE7" w14:textId="4B1D3CE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B31968" w14:textId="4BFF373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468869.58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E2999A" w14:textId="18F6A3E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4187935.22</w:t>
            </w:r>
          </w:p>
        </w:tc>
      </w:tr>
      <w:tr w:rsidR="00252896" w14:paraId="5160AE0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3CE21A" w14:textId="3BB58DC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BAC37C" w14:textId="48F9D99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468853.47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EA1CD4" w14:textId="341D2A1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4187915.02</w:t>
            </w:r>
          </w:p>
        </w:tc>
      </w:tr>
      <w:tr w:rsidR="00252896" w14:paraId="5AF4238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005706" w14:textId="3F0C154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1741EA" w14:textId="5DE4324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468837.35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48ABD1" w14:textId="1668E48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4187894.84</w:t>
            </w:r>
          </w:p>
        </w:tc>
      </w:tr>
      <w:tr w:rsidR="00252896" w14:paraId="35215F5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02D6A4" w14:textId="4D9941C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F1360E" w14:textId="5113944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468824.36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B3A72F" w14:textId="772CA9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4187878.55</w:t>
            </w:r>
          </w:p>
        </w:tc>
      </w:tr>
      <w:tr w:rsidR="00252896" w14:paraId="1CC0CBA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54297B" w14:textId="0B7D21E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C84474" w14:textId="077A41C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468825.15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F6D7C7" w14:textId="7839A31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4187871.52</w:t>
            </w:r>
          </w:p>
        </w:tc>
      </w:tr>
      <w:tr w:rsidR="00252896" w14:paraId="5CC8099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50AD44" w14:textId="5A8932C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13D202" w14:textId="56328D9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468865.96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6C7B6F" w14:textId="6C6F750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4187838.95</w:t>
            </w:r>
          </w:p>
        </w:tc>
      </w:tr>
      <w:tr w:rsidR="00252896" w14:paraId="21F9E17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24F5DF" w14:textId="5C6E53D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F92F4D" w14:textId="0AE8B7A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468872.99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9854CB" w14:textId="1CDB3BB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4187839.74</w:t>
            </w:r>
          </w:p>
        </w:tc>
      </w:tr>
      <w:tr w:rsidR="00252896" w14:paraId="035E623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515CA0" w14:textId="0F940F0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5B292F" w14:textId="218DD8F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468885.98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47DFB7" w14:textId="59C8F8C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4187856.02</w:t>
            </w:r>
          </w:p>
        </w:tc>
      </w:tr>
      <w:tr w:rsidR="00252896" w14:paraId="6EF1C75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E9F599" w14:textId="3E10DC1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7FDBD3" w14:textId="0DFDF3D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468902.10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21276A" w14:textId="627F71D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4187876.21</w:t>
            </w:r>
          </w:p>
        </w:tc>
      </w:tr>
      <w:tr w:rsidR="00252896" w14:paraId="57862CD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79AA3A" w14:textId="27D8AE8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844783" w14:textId="4E401C6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468918.21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B861A0" w14:textId="0C8F661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4187896.40</w:t>
            </w:r>
          </w:p>
        </w:tc>
      </w:tr>
      <w:tr w:rsidR="00252896" w14:paraId="69B47E9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72F54B" w14:textId="3EAB7BA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391922" w14:textId="744BD6F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468934.33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8613DB" w14:textId="1C83C44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4187916.60</w:t>
            </w:r>
          </w:p>
        </w:tc>
      </w:tr>
      <w:tr w:rsidR="00252896" w14:paraId="4D88C48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6A46DE" w14:textId="53B2B77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2D99D4" w14:textId="060E01A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468950.44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731211" w14:textId="62625B6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4187936.79</w:t>
            </w:r>
          </w:p>
        </w:tc>
      </w:tr>
      <w:tr w:rsidR="00252896" w14:paraId="08465F0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C35612" w14:textId="0A3614C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C9EBF2" w14:textId="7259624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468966.56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6D82F9" w14:textId="6A1CDC5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4187956.98</w:t>
            </w:r>
          </w:p>
        </w:tc>
      </w:tr>
      <w:tr w:rsidR="00252896" w14:paraId="33ABE11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B95256" w14:textId="57C6B12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987432" w14:textId="703D000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468982.67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EA2E4" w14:textId="6F37800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4187977.17</w:t>
            </w:r>
          </w:p>
        </w:tc>
      </w:tr>
      <w:tr w:rsidR="00252896" w14:paraId="7D36D11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E613A7" w14:textId="7C87608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8CDCA4" w14:textId="3F38A62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468998.79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F9336E" w14:textId="7B4BE76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4187997.36</w:t>
            </w:r>
          </w:p>
        </w:tc>
      </w:tr>
      <w:tr w:rsidR="00252896" w14:paraId="779EA34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010A52" w14:textId="7090590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F5BC0A" w14:textId="29F88F0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469014.90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3B93B7" w14:textId="3F9456F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4188017.55</w:t>
            </w:r>
          </w:p>
        </w:tc>
      </w:tr>
      <w:tr w:rsidR="00252896" w14:paraId="2BAB113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EAC5CB" w14:textId="6CB3CD1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B2BEE9" w14:textId="38D8FD8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469031.02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52B309" w14:textId="7782D59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4188037.74</w:t>
            </w:r>
          </w:p>
        </w:tc>
      </w:tr>
      <w:tr w:rsidR="00252896" w14:paraId="0D0CA0A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3C2F70" w14:textId="48CFAEB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F4AC15" w14:textId="71481E5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469047.13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7A9E03" w14:textId="76C1342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4188057.94</w:t>
            </w:r>
          </w:p>
        </w:tc>
      </w:tr>
      <w:tr w:rsidR="00252896" w14:paraId="3722DEF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7BC5B0" w14:textId="626E87B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5BD26A" w14:textId="6CFA340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469063.24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A438C7" w14:textId="55A9C5A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4188078.13</w:t>
            </w:r>
          </w:p>
        </w:tc>
      </w:tr>
      <w:tr w:rsidR="00252896" w14:paraId="10485EB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D09E2B" w14:textId="455913C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341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50C744" w14:textId="6D0FA56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469079.36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F947E7" w14:textId="0C493A3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4188098.32</w:t>
            </w:r>
          </w:p>
        </w:tc>
      </w:tr>
      <w:tr w:rsidR="00252896" w14:paraId="0FC8A9B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660DE9" w14:textId="055992A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307A69" w14:textId="7049E7E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469095.47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D4F506" w14:textId="5E535A8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4188118.51</w:t>
            </w:r>
          </w:p>
        </w:tc>
      </w:tr>
      <w:tr w:rsidR="00252896" w14:paraId="569D430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23B6B6" w14:textId="585B580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2526CE" w14:textId="3EC5729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469111.59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4E79A3" w14:textId="37CAF55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4188138.70</w:t>
            </w:r>
          </w:p>
        </w:tc>
      </w:tr>
      <w:tr w:rsidR="00252896" w14:paraId="5B0A357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210ABA" w14:textId="434CABB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A581B3" w14:textId="00339BB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469122.73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6D7ABB" w14:textId="56E9BEC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4188152.66</w:t>
            </w:r>
          </w:p>
        </w:tc>
      </w:tr>
      <w:tr w:rsidR="00252896" w14:paraId="7E36D48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B12444" w14:textId="6F64FEB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C913F9" w14:textId="6047D4F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469121.94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103E68" w14:textId="3EC1202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4188159.68</w:t>
            </w:r>
          </w:p>
        </w:tc>
      </w:tr>
      <w:tr w:rsidR="00252896" w14:paraId="41B1F58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831F99" w14:textId="108BE3B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5FF60A" w14:textId="11FC5D8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469081.12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EC615" w14:textId="199BDAB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4188192.26</w:t>
            </w:r>
          </w:p>
        </w:tc>
      </w:tr>
      <w:tr w:rsidR="00252896" w14:paraId="5349A1B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26585F" w14:textId="61AC5A8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192427" w14:textId="0B22181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469062.65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8CDEBC" w14:textId="3603D98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4188201.16</w:t>
            </w:r>
          </w:p>
        </w:tc>
      </w:tr>
      <w:tr w:rsidR="00252896" w14:paraId="0846FBF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CDFE5D" w14:textId="2C19752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A40C8D" w14:textId="4CBC73A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469061.86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826419" w14:textId="74AD60D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4188208.19</w:t>
            </w:r>
          </w:p>
        </w:tc>
      </w:tr>
      <w:tr w:rsidR="00252896" w14:paraId="5357C88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B16A" w14:textId="67AF8AD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CBF232" w14:textId="3A6951D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469021.04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1734F7" w14:textId="7575FD1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4188240.76</w:t>
            </w:r>
          </w:p>
        </w:tc>
      </w:tr>
      <w:tr w:rsidR="00252896" w14:paraId="0D89523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B523AE" w14:textId="546F479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26CA56" w14:textId="4A7C81C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469014.02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2D3650" w14:textId="258C72E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4188239.97</w:t>
            </w:r>
          </w:p>
        </w:tc>
      </w:tr>
      <w:tr w:rsidR="00252896" w14:paraId="37102C7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23AF77" w14:textId="4C1AE0C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0F5DDE" w14:textId="18211B8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469002.88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90EE3B" w14:textId="4929DD7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4188226.02</w:t>
            </w:r>
          </w:p>
        </w:tc>
      </w:tr>
      <w:tr w:rsidR="00252896" w14:paraId="796BAC4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85D12F" w14:textId="3E2EC3A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B69B4A" w14:textId="6620F1E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468986.76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704DF7" w14:textId="18ECC0B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4188205.82</w:t>
            </w:r>
          </w:p>
        </w:tc>
      </w:tr>
      <w:tr w:rsidR="00252896" w14:paraId="3225919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BE39A7" w14:textId="2313E94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B68553" w14:textId="4DAA4D9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468970.65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2589D5" w14:textId="196EEE7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4188185.64</w:t>
            </w:r>
          </w:p>
        </w:tc>
      </w:tr>
      <w:tr w:rsidR="00252896" w14:paraId="5829209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4E0B57" w14:textId="4DEA2BC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15F420" w14:textId="4FBF6B4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468954.53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436290" w14:textId="7D835C0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4188165.44</w:t>
            </w:r>
          </w:p>
        </w:tc>
      </w:tr>
      <w:tr w:rsidR="00252896" w14:paraId="509A3A0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D3A7C1" w14:textId="2B9F48D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D776B9" w14:textId="336E858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468938.42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F2685B" w14:textId="3206931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4188145.25</w:t>
            </w:r>
          </w:p>
        </w:tc>
      </w:tr>
      <w:tr w:rsidR="00252896" w14:paraId="5EA51C0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B12FFB" w14:textId="18BA332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8A7950" w14:textId="4145D8E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468922.30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5CD6B1" w14:textId="2F9E35C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4188125.06</w:t>
            </w:r>
          </w:p>
        </w:tc>
      </w:tr>
      <w:tr w:rsidR="00252896" w14:paraId="512DB7A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31A05E" w14:textId="3A48365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E23634" w14:textId="6382382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468906.19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462CB3" w14:textId="15B0619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4188104.87</w:t>
            </w:r>
          </w:p>
        </w:tc>
      </w:tr>
      <w:tr w:rsidR="00252896" w14:paraId="3A1239B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EA64D7" w14:textId="7F5A11D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2B85A3" w14:textId="2A9BE32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468890.07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B2AFE2" w14:textId="3965083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4188084.68</w:t>
            </w:r>
          </w:p>
        </w:tc>
      </w:tr>
      <w:tr w:rsidR="00252896" w14:paraId="5F88F5B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3CAEF7" w14:textId="3D6AEAE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112E3E" w14:textId="73F9B5D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468873.96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27EBAB" w14:textId="4DC112D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4188064.48</w:t>
            </w:r>
          </w:p>
        </w:tc>
      </w:tr>
      <w:tr w:rsidR="00252896" w14:paraId="0F66539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93F644" w14:textId="49C16CC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5B773A" w14:textId="02FC2B4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468857.84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F9D4D2" w14:textId="1F14271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4188044.29</w:t>
            </w:r>
          </w:p>
        </w:tc>
      </w:tr>
      <w:tr w:rsidR="00252896" w14:paraId="6ACB4C1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A1460E" w14:textId="1C76696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097980" w14:textId="632C8C5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468841.73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870B5A" w14:textId="3F103D5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4188024.10</w:t>
            </w:r>
          </w:p>
        </w:tc>
      </w:tr>
      <w:tr w:rsidR="00252896" w14:paraId="2A35420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330ABD" w14:textId="05B76CB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2FBC38" w14:textId="6D0F2A9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468825.62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5475BB" w14:textId="79E1F53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4188003.91</w:t>
            </w:r>
          </w:p>
        </w:tc>
      </w:tr>
      <w:tr w:rsidR="00252896" w14:paraId="7DFF0D0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33D2A0" w14:textId="68D2747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241F29" w14:textId="6C8828E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468809.50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CC5C56" w14:textId="3E95E02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4187983.72</w:t>
            </w:r>
          </w:p>
        </w:tc>
      </w:tr>
      <w:tr w:rsidR="00252896" w14:paraId="1D51A7D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A4CCAB" w14:textId="6CCA8D6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4C9C42" w14:textId="16C47DC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468793.39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13452D" w14:textId="0B1AE83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4187963.52</w:t>
            </w:r>
          </w:p>
        </w:tc>
      </w:tr>
      <w:tr w:rsidR="00252896" w14:paraId="31C29A3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A0AA6F" w14:textId="319EE37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B76188" w14:textId="224AFEB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468777.27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2565E4" w14:textId="321A749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4187943.34</w:t>
            </w:r>
          </w:p>
        </w:tc>
      </w:tr>
      <w:tr w:rsidR="00252896" w14:paraId="304E834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A42221" w14:textId="3789E1B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BE0B27" w14:textId="3BF6C07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468764.28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BEB5B9" w14:textId="044223E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4187927.05</w:t>
            </w:r>
          </w:p>
        </w:tc>
      </w:tr>
      <w:tr w:rsidR="00252896" w14:paraId="0EB6132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0E10A1" w14:textId="3FA40E6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A0DD48" w14:textId="7868B8E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468765.06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560977" w14:textId="648B2BA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4187920.03</w:t>
            </w:r>
          </w:p>
        </w:tc>
      </w:tr>
      <w:tr w:rsidR="00252896" w14:paraId="5210F19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128A" w14:textId="13C8793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7621A1" w14:textId="4A173BB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468805.88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F5141A" w14:textId="785B2B0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4187887.45</w:t>
            </w:r>
          </w:p>
        </w:tc>
      </w:tr>
      <w:tr w:rsidR="00252896" w14:paraId="41E6B11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177B6" w14:textId="0CDF85A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2A67FF" w14:textId="5C8EB14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468812.91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E4643F" w14:textId="6934469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4187888.25</w:t>
            </w:r>
          </w:p>
        </w:tc>
      </w:tr>
      <w:tr w:rsidR="00252896" w14:paraId="33A6D80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24578F" w14:textId="7618355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3FD61F" w14:textId="1583E49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468825.90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0666E8" w14:textId="7FE6673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4187904.53</w:t>
            </w:r>
          </w:p>
        </w:tc>
      </w:tr>
      <w:tr w:rsidR="00252896" w14:paraId="05809B7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BA673A" w14:textId="19C3D96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16D803" w14:textId="4512F02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468842.02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69D0EB" w14:textId="0293676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4187924.72</w:t>
            </w:r>
          </w:p>
        </w:tc>
      </w:tr>
      <w:tr w:rsidR="00252896" w14:paraId="3293DE5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D81040" w14:textId="0977E2E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F424B1" w14:textId="6BF38BF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468858.13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30720A" w14:textId="794DC55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4187944.91</w:t>
            </w:r>
          </w:p>
        </w:tc>
      </w:tr>
      <w:tr w:rsidR="00252896" w14:paraId="2DCA990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C6BC33" w14:textId="5749021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2EDA9F" w14:textId="3797C0E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468874.25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860DC2" w14:textId="53D0C10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4187965.10</w:t>
            </w:r>
          </w:p>
        </w:tc>
      </w:tr>
      <w:tr w:rsidR="00252896" w14:paraId="36DEE45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5D7B4E" w14:textId="26E16F4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505067" w14:textId="0A89F23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468890.36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295CED" w14:textId="691E55E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4187985.29</w:t>
            </w:r>
          </w:p>
        </w:tc>
      </w:tr>
      <w:tr w:rsidR="00252896" w14:paraId="65EB2DB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E9A06A" w14:textId="3177424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BBC3B2" w14:textId="4BD1D5D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468906.47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4F5E8E" w14:textId="4C061E1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4188005.48</w:t>
            </w:r>
          </w:p>
        </w:tc>
      </w:tr>
      <w:tr w:rsidR="00252896" w14:paraId="79C5EA1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45FEA2" w14:textId="4737445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4639F6" w14:textId="21BCD83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468922.59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2A532E" w14:textId="64BF352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4188025.67</w:t>
            </w:r>
          </w:p>
        </w:tc>
      </w:tr>
      <w:tr w:rsidR="00252896" w14:paraId="5CFA2D3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B37C02" w14:textId="2E45723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A91CFC" w14:textId="1667197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468938.70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C9DB97" w14:textId="0C48030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4188045.86</w:t>
            </w:r>
          </w:p>
        </w:tc>
      </w:tr>
      <w:tr w:rsidR="00252896" w14:paraId="2AB7EC2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A5461D" w14:textId="393B225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7F83AD" w14:textId="41AA055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468954.82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EB6614" w14:textId="329C42A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4188066.06</w:t>
            </w:r>
          </w:p>
        </w:tc>
      </w:tr>
      <w:tr w:rsidR="00252896" w14:paraId="7D4D1DF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BD4B6" w14:textId="2CA20BB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6C368A" w14:textId="2FB615A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468970.93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751FAD" w14:textId="776878D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4188086.25</w:t>
            </w:r>
          </w:p>
        </w:tc>
      </w:tr>
      <w:tr w:rsidR="00252896" w14:paraId="6BA96E4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847391" w14:textId="5FA88C0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523081" w14:textId="7DF172A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468987.05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1BB2DC" w14:textId="32C9404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4188106.44</w:t>
            </w:r>
          </w:p>
        </w:tc>
      </w:tr>
      <w:tr w:rsidR="00252896" w14:paraId="0BD3334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F850CA" w14:textId="6011B26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403BD0" w14:textId="6DB386C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469003.16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4359A7" w14:textId="1B46A03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4188126.63</w:t>
            </w:r>
          </w:p>
        </w:tc>
      </w:tr>
      <w:tr w:rsidR="00252896" w14:paraId="1CB10EC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6251C7" w14:textId="21F4FD0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E8213A" w14:textId="7F7C434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469019.28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4F710E" w14:textId="5D2CEB1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4188146.82</w:t>
            </w:r>
          </w:p>
        </w:tc>
      </w:tr>
      <w:tr w:rsidR="00252896" w14:paraId="10542D4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901F2A" w14:textId="4E9C659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085D4E" w14:textId="1F434FC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469035.39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F06B60" w14:textId="74588C9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4188167.01</w:t>
            </w:r>
          </w:p>
        </w:tc>
      </w:tr>
      <w:tr w:rsidR="00252896" w14:paraId="558A6C7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58AEE5" w14:textId="60F310F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3A34F9" w14:textId="04173E8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469051.51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0F0D9F" w14:textId="0AC66C4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4188187.20</w:t>
            </w:r>
          </w:p>
        </w:tc>
      </w:tr>
      <w:tr w:rsidR="00252896" w14:paraId="3ADBA73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6F2988" w14:textId="67DF119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991142" w14:textId="7934B23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468752.97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37FC6C" w14:textId="75A5BA5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4187936.92</w:t>
            </w:r>
          </w:p>
        </w:tc>
      </w:tr>
      <w:tr w:rsidR="00252896" w14:paraId="0F5217D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0137EE" w14:textId="73B2FF0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CB8FB6" w14:textId="71E9F3F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469002.71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550FF6" w14:textId="374147A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4188249.84</w:t>
            </w:r>
          </w:p>
        </w:tc>
      </w:tr>
      <w:tr w:rsidR="00252896" w14:paraId="3295F99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69C49C" w14:textId="34EFD28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A87A47" w14:textId="5E660A4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469001.92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7B4F4" w14:textId="0BA4823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4188256.86</w:t>
            </w:r>
          </w:p>
        </w:tc>
      </w:tr>
      <w:tr w:rsidR="00252896" w14:paraId="3171BBB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93EC25" w14:textId="6F6CEE2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71152" w14:textId="41240B3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468974.02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C05461" w14:textId="1ECFF0C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4188279.13</w:t>
            </w:r>
          </w:p>
        </w:tc>
      </w:tr>
      <w:tr w:rsidR="00252896" w14:paraId="2109A71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3A66D0" w14:textId="40F8DE8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8740E3" w14:textId="2A552FC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468967.54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D0F9BD" w14:textId="2115C5B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4188277.91</w:t>
            </w:r>
          </w:p>
        </w:tc>
      </w:tr>
      <w:tr w:rsidR="00252896" w14:paraId="5A4AC0D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5D137A" w14:textId="267CC56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C0E02D" w14:textId="5B4E1B8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468704.34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64E24F" w14:textId="5E83BA8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4187975.73</w:t>
            </w:r>
          </w:p>
        </w:tc>
      </w:tr>
      <w:tr w:rsidR="00252896" w14:paraId="1E14B44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D6127E" w14:textId="1BAE697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901955" w14:textId="7E98944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468705.13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289624" w14:textId="3E7C641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4187968.70</w:t>
            </w:r>
          </w:p>
        </w:tc>
      </w:tr>
      <w:tr w:rsidR="00252896" w14:paraId="62EDC45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5453F2" w14:textId="0D10108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252A15" w14:textId="4517D41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468745.94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CC1FD3" w14:textId="3E30501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4187936.13</w:t>
            </w:r>
          </w:p>
        </w:tc>
      </w:tr>
      <w:tr w:rsidR="00252896" w14:paraId="17BD581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91D32F" w14:textId="3C5619C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5F97E7" w14:textId="5E7E7FF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468900.88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534CFC" w14:textId="3600043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4188337.77</w:t>
            </w:r>
          </w:p>
        </w:tc>
      </w:tr>
      <w:tr w:rsidR="00252896" w14:paraId="6AAC3B0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E9E7B0" w14:textId="4E26C26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6A29A7" w14:textId="39AF8C6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468941.70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CC8F8F" w14:textId="1EA90E2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4188305.19</w:t>
            </w:r>
          </w:p>
        </w:tc>
      </w:tr>
      <w:tr w:rsidR="00252896" w14:paraId="44BA19B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60C8AA" w14:textId="3FFBBEB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FF1525" w14:textId="5690A86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468955.22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DB2227" w14:textId="0698BCF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4188294.22</w:t>
            </w:r>
          </w:p>
        </w:tc>
      </w:tr>
      <w:tr w:rsidR="00252896" w14:paraId="0BDF7F5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7982E2" w14:textId="37D0EE5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9EE62C" w14:textId="2C96829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468955.59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F13087" w14:textId="251C7E1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4188288.82</w:t>
            </w:r>
          </w:p>
        </w:tc>
      </w:tr>
      <w:tr w:rsidR="00252896" w14:paraId="130877E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24ED59" w14:textId="65535FD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B22069" w14:textId="511D609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468955.71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923502" w14:textId="6F104C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4188287.14</w:t>
            </w:r>
          </w:p>
        </w:tc>
      </w:tr>
      <w:tr w:rsidR="00252896" w14:paraId="037399A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EC9B28" w14:textId="4A914AD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0916E2" w14:textId="5F4D6F4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468921.91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BFD5A3" w14:textId="38B2261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4188248.34</w:t>
            </w:r>
          </w:p>
        </w:tc>
      </w:tr>
      <w:tr w:rsidR="00252896" w14:paraId="5A7C9D4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DB0B98" w14:textId="42F21F9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586ADB" w14:textId="256C4ED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468692.74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084CF1" w14:textId="471A86E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4187985.25</w:t>
            </w:r>
          </w:p>
        </w:tc>
      </w:tr>
      <w:tr w:rsidR="00252896" w14:paraId="0C16FBF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AAA400" w14:textId="5DB2776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6293D4" w14:textId="5FB6D14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468685.72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CE015C" w14:textId="03870D2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4187984.46</w:t>
            </w:r>
          </w:p>
        </w:tc>
      </w:tr>
      <w:tr w:rsidR="00252896" w14:paraId="3846865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CE0362" w14:textId="229BE0A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64A4B6" w14:textId="6F0F3BE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468650.34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0FB95A" w14:textId="367AA88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4188012.69</w:t>
            </w:r>
          </w:p>
        </w:tc>
      </w:tr>
      <w:tr w:rsidR="00252896" w14:paraId="38564C1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9D815E" w14:textId="5105EA3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78B5FC" w14:textId="1A9FE3C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468644.90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EA5F4A" w14:textId="02F27E5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4188017.03</w:t>
            </w:r>
          </w:p>
        </w:tc>
      </w:tr>
      <w:tr w:rsidR="00252896" w14:paraId="60BB2D9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B1B64A" w14:textId="6AF621E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AB2DF7" w14:textId="2BE4E3A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468644.12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0F4AF3" w14:textId="06FDA18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4188024.06</w:t>
            </w:r>
          </w:p>
        </w:tc>
      </w:tr>
      <w:tr w:rsidR="00252896" w14:paraId="76C3309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25BE77" w14:textId="7F7EAAE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08A018" w14:textId="4B29D90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468688.75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F2696D" w14:textId="1F77FBD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4188080.66</w:t>
            </w:r>
          </w:p>
        </w:tc>
      </w:tr>
      <w:tr w:rsidR="00252896" w14:paraId="12732BC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2D1C2E" w14:textId="396F24A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9ED114" w14:textId="5904810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468689.08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C7A0DD" w14:textId="1CD7C0C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4188080.40</w:t>
            </w:r>
          </w:p>
        </w:tc>
      </w:tr>
      <w:tr w:rsidR="00252896" w14:paraId="5EE89BB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62737C" w14:textId="77DCFDB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F55D39" w14:textId="1C0BE2E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468718.93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06333D" w14:textId="0F0C390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4188117.80</w:t>
            </w:r>
          </w:p>
        </w:tc>
      </w:tr>
      <w:tr w:rsidR="00252896" w14:paraId="220ACC8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AA1B7D" w14:textId="73FD5AE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ED4EBF" w14:textId="62F52A4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468753.38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F2C209" w14:textId="726379A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4188160.96</w:t>
            </w:r>
          </w:p>
        </w:tc>
      </w:tr>
      <w:tr w:rsidR="00252896" w14:paraId="6172662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5446A9" w14:textId="5994FD1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27740C" w14:textId="6D3EB45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468893.86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9BC21B" w14:textId="1998473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4188336.98</w:t>
            </w:r>
          </w:p>
        </w:tc>
      </w:tr>
      <w:tr w:rsidR="00252896" w14:paraId="6B008CE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E40B7B" w14:textId="43BE964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996053" w14:textId="01EFEC7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468892.50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11268B" w14:textId="6C4F0D2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4188451.86</w:t>
            </w:r>
          </w:p>
        </w:tc>
      </w:tr>
      <w:tr w:rsidR="00252896" w14:paraId="1AA0C15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2A0456" w14:textId="0198E93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F5144F" w14:textId="2FB9A54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468914.20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18F5F7" w14:textId="0005B60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4188447.25</w:t>
            </w:r>
          </w:p>
        </w:tc>
      </w:tr>
      <w:tr w:rsidR="00252896" w14:paraId="496EA82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264B26" w14:textId="62384D6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1DC625" w14:textId="76244D2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468917.30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47755F" w14:textId="69B1D17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4188446.59</w:t>
            </w:r>
          </w:p>
        </w:tc>
      </w:tr>
      <w:tr w:rsidR="00252896" w14:paraId="677F87D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350C66" w14:textId="24FF5C5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297C0C" w14:textId="65BE0F0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468947.87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88ADC8" w14:textId="4752A9D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4188440.10</w:t>
            </w:r>
          </w:p>
        </w:tc>
      </w:tr>
      <w:tr w:rsidR="00252896" w14:paraId="41DEF6B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8AB65F" w14:textId="7387343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8312A2" w14:textId="4949E54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468950.70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6EAC90" w14:textId="32EDEEF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4188432.34</w:t>
            </w:r>
          </w:p>
        </w:tc>
      </w:tr>
      <w:tr w:rsidR="00252896" w14:paraId="71747F8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AC961E" w14:textId="24EA6F4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07AE20" w14:textId="6CF67F6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468919.56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AFE86D" w14:textId="4783942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4188393.33</w:t>
            </w:r>
          </w:p>
        </w:tc>
      </w:tr>
      <w:tr w:rsidR="00252896" w14:paraId="6ADF90C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4D4765" w14:textId="50BAEBA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B8B027" w14:textId="1DD752F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468903.44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AA66E" w14:textId="6895B8E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4188373.14</w:t>
            </w:r>
          </w:p>
        </w:tc>
      </w:tr>
      <w:tr w:rsidR="00252896" w14:paraId="605AD45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C1A1FF" w14:textId="2DEF33B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70719B" w14:textId="52E4199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468887.33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C30319" w14:textId="13B77AB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4188352.94</w:t>
            </w:r>
          </w:p>
        </w:tc>
      </w:tr>
      <w:tr w:rsidR="00252896" w14:paraId="734B0FE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90C3A2" w14:textId="4CA0E43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ADCFE8" w14:textId="00ECBBA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468871.22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0DB7A5" w14:textId="14E75CA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4188332.76</w:t>
            </w:r>
          </w:p>
        </w:tc>
      </w:tr>
      <w:tr w:rsidR="00252896" w14:paraId="4240E06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ADFE64" w14:textId="535F731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050457" w14:textId="0AD9E62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468855.10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84586A" w14:textId="645F650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4188312.56</w:t>
            </w:r>
          </w:p>
        </w:tc>
      </w:tr>
      <w:tr w:rsidR="00252896" w14:paraId="0C12578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EDC009" w14:textId="0FCFD94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ECF356" w14:textId="3AB4CE7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468838.99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3FEA76" w14:textId="4560D36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4188292.37</w:t>
            </w:r>
          </w:p>
        </w:tc>
      </w:tr>
      <w:tr w:rsidR="00252896" w14:paraId="0A7ED4B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4CBC2" w14:textId="33D060E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F99E2A" w14:textId="2E9B67D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468822.87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359AC3" w14:textId="1AEB973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4188272.18</w:t>
            </w:r>
          </w:p>
        </w:tc>
      </w:tr>
      <w:tr w:rsidR="00252896" w14:paraId="778EB69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B3ABA7" w14:textId="5C22300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CCF578" w14:textId="5B16143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468806.76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F1C13B" w14:textId="7911808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4188251.99</w:t>
            </w:r>
          </w:p>
        </w:tc>
      </w:tr>
      <w:tr w:rsidR="00252896" w14:paraId="5AABDB0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FFCDF8" w14:textId="269A03B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8D7A89" w14:textId="2F7BB38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468790.64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A2B2A2" w14:textId="37A1F8D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4188231.80</w:t>
            </w:r>
          </w:p>
        </w:tc>
      </w:tr>
      <w:tr w:rsidR="00252896" w14:paraId="3405B6E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FE5DDC" w14:textId="7D8C742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636AE1" w14:textId="5BD4F51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468774.53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082F26" w14:textId="13CABBF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4188211.61</w:t>
            </w:r>
          </w:p>
        </w:tc>
      </w:tr>
      <w:tr w:rsidR="00252896" w14:paraId="61BC1A3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4747C9" w14:textId="105076E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99D1DE" w14:textId="639A837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468758.41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152869" w14:textId="39B2730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4188191.41</w:t>
            </w:r>
          </w:p>
        </w:tc>
      </w:tr>
      <w:tr w:rsidR="00252896" w14:paraId="2D0F1CF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4764B0" w14:textId="79EF20A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EE7533" w14:textId="0DF3A49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468742.30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130763" w14:textId="56FF096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4188171.22</w:t>
            </w:r>
          </w:p>
        </w:tc>
      </w:tr>
      <w:tr w:rsidR="00252896" w14:paraId="4D1D5E0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D7B5FB" w14:textId="65C4E6E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6D2E21" w14:textId="1118A39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468726.18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8FA0ED" w14:textId="794986C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4188151.03</w:t>
            </w:r>
          </w:p>
        </w:tc>
      </w:tr>
      <w:tr w:rsidR="00252896" w14:paraId="21702C5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ACA8F3" w14:textId="4DDC3C4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A68E3" w14:textId="14C4DB8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468710.07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F6BAFB" w14:textId="5F26DCD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4188130.84</w:t>
            </w:r>
          </w:p>
        </w:tc>
      </w:tr>
      <w:tr w:rsidR="00252896" w14:paraId="6CB1F5C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60E016" w14:textId="15009D3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81A2D5" w14:textId="70F2847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468693.95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507C01" w14:textId="22D1703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4188110.66</w:t>
            </w:r>
          </w:p>
        </w:tc>
      </w:tr>
      <w:tr w:rsidR="00252896" w14:paraId="318426C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2F7F3C" w14:textId="539C671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429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30D877" w14:textId="57CB193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468677.84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ED4BDD" w14:textId="2592488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4188090.46</w:t>
            </w:r>
          </w:p>
        </w:tc>
      </w:tr>
      <w:tr w:rsidR="00252896" w14:paraId="0E7BC96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D0F47E" w14:textId="322C30A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4048D6" w14:textId="77F4B00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468661.72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370306" w14:textId="01116EE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4188070.27</w:t>
            </w:r>
          </w:p>
        </w:tc>
      </w:tr>
      <w:tr w:rsidR="00252896" w14:paraId="6BB8BF9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E98407" w14:textId="6453593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7AC8B3" w14:textId="14D8920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468645.61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7251CA" w14:textId="5366BE8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4188050.07</w:t>
            </w:r>
          </w:p>
        </w:tc>
      </w:tr>
      <w:tr w:rsidR="00252896" w14:paraId="09060E0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17B593" w14:textId="6C91CDE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9D9176" w14:textId="27A932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468632.61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E21329" w14:textId="210DCEB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4188033.79</w:t>
            </w:r>
          </w:p>
        </w:tc>
      </w:tr>
      <w:tr w:rsidR="00252896" w14:paraId="759C4BF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55C065" w14:textId="3094B84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C2BAF6" w14:textId="29C014D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468625.59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8B21CA" w14:textId="48EBD46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4188033.00</w:t>
            </w:r>
          </w:p>
        </w:tc>
      </w:tr>
      <w:tr w:rsidR="00252896" w14:paraId="5C40985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1A9601" w14:textId="546DB5B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F9470D" w14:textId="1A3FF63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468605.18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7C1BF" w14:textId="22D484E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4188049.29</w:t>
            </w:r>
          </w:p>
        </w:tc>
      </w:tr>
      <w:tr w:rsidR="00252896" w14:paraId="7B57D86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207D1F" w14:textId="0FE1CD8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6CE75A" w14:textId="4DFC4AB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468584.77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F44068" w14:textId="62CC424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4188065.58</w:t>
            </w:r>
          </w:p>
        </w:tc>
      </w:tr>
      <w:tr w:rsidR="00252896" w14:paraId="4D52EB3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14F227" w14:textId="6495B06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9AB82E" w14:textId="51175CC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468583.98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9899D8" w14:textId="085041D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4188072.60</w:t>
            </w:r>
          </w:p>
        </w:tc>
      </w:tr>
      <w:tr w:rsidR="00252896" w14:paraId="1F986CE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160DC6" w14:textId="5D9CE70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1B1D47" w14:textId="09FA003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468596.98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3EF70D" w14:textId="56E6F92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4188088.89</w:t>
            </w:r>
          </w:p>
        </w:tc>
      </w:tr>
      <w:tr w:rsidR="00252896" w14:paraId="4CBA6BE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961F06" w14:textId="6759188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310BDC" w14:textId="75F1F9D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468613.09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A0D93B" w14:textId="5F0B1D7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4188109.08</w:t>
            </w:r>
          </w:p>
        </w:tc>
      </w:tr>
      <w:tr w:rsidR="00252896" w14:paraId="2F39F5F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CA2AA0" w14:textId="600E79A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D20E53" w14:textId="48769FC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468629.21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7C4397" w14:textId="09DC293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4188129.27</w:t>
            </w:r>
          </w:p>
        </w:tc>
      </w:tr>
      <w:tr w:rsidR="00252896" w14:paraId="3C8A9DD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9DACD1" w14:textId="265D3B7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FBAE96" w14:textId="5E2655A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468645.32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65701B" w14:textId="7FB1FC9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4188149.46</w:t>
            </w:r>
          </w:p>
        </w:tc>
      </w:tr>
      <w:tr w:rsidR="00252896" w14:paraId="39E9F87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D524E2" w14:textId="61BEB7C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F4B04C" w14:textId="6A33AA1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468661.44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1BFDF1" w14:textId="5B10CC4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4188169.65</w:t>
            </w:r>
          </w:p>
        </w:tc>
      </w:tr>
      <w:tr w:rsidR="00252896" w14:paraId="6FBAC9C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ECE47C" w14:textId="6C9DBAB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06564B" w14:textId="2E78D7A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468677.55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294EA3" w14:textId="6CF59C5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4188189.84</w:t>
            </w:r>
          </w:p>
        </w:tc>
      </w:tr>
      <w:tr w:rsidR="00252896" w14:paraId="48FEB24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DC068C" w14:textId="7A11D64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F423AA" w14:textId="257BE02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468693.67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0925E0" w14:textId="1C52AEC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4188210.03</w:t>
            </w:r>
          </w:p>
        </w:tc>
      </w:tr>
      <w:tr w:rsidR="00252896" w14:paraId="0D8BF9E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094413" w14:textId="19553D2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56C48" w14:textId="2B08D3A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468709.78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980F33" w14:textId="0CAB833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4188230.23</w:t>
            </w:r>
          </w:p>
        </w:tc>
      </w:tr>
      <w:tr w:rsidR="00252896" w14:paraId="4FAD8C0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F0198D" w14:textId="7618BEC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111682" w14:textId="2AD5592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468725.90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993C5C" w14:textId="55CAF3C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4188250.42</w:t>
            </w:r>
          </w:p>
        </w:tc>
      </w:tr>
      <w:tr w:rsidR="00252896" w14:paraId="37D3271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E1FD5A" w14:textId="2E5C244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C1357F" w14:textId="65F710B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468742.01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2E0DC6" w14:textId="52499DF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4188270.61</w:t>
            </w:r>
          </w:p>
        </w:tc>
      </w:tr>
      <w:tr w:rsidR="00252896" w14:paraId="36A1F7E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8F861B" w14:textId="1FE76F3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18911A" w14:textId="6D3CEF6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468758.13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835D5F" w14:textId="55B84B5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4188290.80</w:t>
            </w:r>
          </w:p>
        </w:tc>
      </w:tr>
      <w:tr w:rsidR="00252896" w14:paraId="61AFAE2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B126F2" w14:textId="0CA23AC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3008AC" w14:textId="1A2FCA4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468774.24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C9AAF0" w14:textId="36701F6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4188310.99</w:t>
            </w:r>
          </w:p>
        </w:tc>
      </w:tr>
      <w:tr w:rsidR="00252896" w14:paraId="70A3B42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B8D667" w14:textId="46B63ED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05E4CA" w14:textId="06714D7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468790.36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26FC24" w14:textId="43B5BE0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4188331.18</w:t>
            </w:r>
          </w:p>
        </w:tc>
      </w:tr>
      <w:tr w:rsidR="00252896" w14:paraId="551E992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42925B" w14:textId="589651D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F59FC6" w14:textId="2E47C65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468806.47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FF4C4A" w14:textId="128FFEF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4188351.37</w:t>
            </w:r>
          </w:p>
        </w:tc>
      </w:tr>
      <w:tr w:rsidR="00252896" w14:paraId="00CF47F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E6916A" w14:textId="19CE8FB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6548FA" w14:textId="39355F5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468822.59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AD84E0" w14:textId="4F98428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4188371.56</w:t>
            </w:r>
          </w:p>
        </w:tc>
      </w:tr>
      <w:tr w:rsidR="00252896" w14:paraId="5E449B5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097ABF" w14:textId="246CBE9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B6AFF4" w14:textId="1F3C594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468838.70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88FC51" w14:textId="6938FF4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4188391.76</w:t>
            </w:r>
          </w:p>
        </w:tc>
      </w:tr>
      <w:tr w:rsidR="00252896" w14:paraId="190C598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B451BC" w14:textId="7AD98A6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B05F21" w14:textId="4AA56F5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468854.82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3E59EA" w14:textId="47ADAA8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4188411.96</w:t>
            </w:r>
          </w:p>
        </w:tc>
      </w:tr>
      <w:tr w:rsidR="00252896" w14:paraId="22254D6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D42D26" w14:textId="069EF3C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D4C3C0" w14:textId="6C731CC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468870.93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667864" w14:textId="17232F0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4188432.14</w:t>
            </w:r>
          </w:p>
        </w:tc>
      </w:tr>
      <w:tr w:rsidR="00252896" w14:paraId="2286E88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1811D0" w14:textId="1AF9C2E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70096B" w14:textId="3BCFA61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468884.79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2611D4" w14:textId="2822861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4188449.50</w:t>
            </w:r>
          </w:p>
        </w:tc>
      </w:tr>
      <w:tr w:rsidR="00252896" w14:paraId="6E80B03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9450DA" w14:textId="7AB7BE1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EE76B0" w14:textId="4F7EBE6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468867.52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4C2051" w14:textId="4C5B490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4188448.71</w:t>
            </w:r>
          </w:p>
        </w:tc>
      </w:tr>
      <w:tr w:rsidR="00252896" w14:paraId="3C56517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F54AA7" w14:textId="7604307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3DE1AE" w14:textId="650DD36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468864.17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7911A" w14:textId="5E732CC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4188457.88</w:t>
            </w:r>
          </w:p>
        </w:tc>
      </w:tr>
      <w:tr w:rsidR="00252896" w14:paraId="6926E73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7FEC7D" w14:textId="19C4941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A06256" w14:textId="0389571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468843.73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E93870" w14:textId="46DDBDF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4188462.22</w:t>
            </w:r>
          </w:p>
        </w:tc>
      </w:tr>
      <w:tr w:rsidR="00252896" w14:paraId="363A1AB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804015" w14:textId="2572BD4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273415" w14:textId="43CD1BD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468806.73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05C3EC" w14:textId="2EB318D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4188470.07</w:t>
            </w:r>
          </w:p>
        </w:tc>
      </w:tr>
      <w:tr w:rsidR="00252896" w14:paraId="5742835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1F9A1F" w14:textId="3DD4351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688794" w14:textId="27CDFB3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468803.24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261D65" w14:textId="242ACBB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4188467.90</w:t>
            </w:r>
          </w:p>
        </w:tc>
      </w:tr>
      <w:tr w:rsidR="00252896" w14:paraId="1624A50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B627D4" w14:textId="1105AD9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22CDD3" w14:textId="18D5EC7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468796.42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3F0161" w14:textId="61DC976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4188459.37</w:t>
            </w:r>
          </w:p>
        </w:tc>
      </w:tr>
      <w:tr w:rsidR="00252896" w14:paraId="114D76D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DBDFA0" w14:textId="21E050F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1ECE0D" w14:textId="66A8F08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468780.31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D382CC" w14:textId="7A2162E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4188439.18</w:t>
            </w:r>
          </w:p>
        </w:tc>
      </w:tr>
      <w:tr w:rsidR="00252896" w14:paraId="352C63F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D41E4B" w14:textId="358F03E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9B1270" w14:textId="6DDB562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468764.19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1F41CE" w14:textId="1284550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4188418.98</w:t>
            </w:r>
          </w:p>
        </w:tc>
      </w:tr>
      <w:tr w:rsidR="00252896" w14:paraId="161FA26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04A6D3" w14:textId="4A95652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808BD2" w14:textId="79BFD9E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468748.08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80E6B6" w14:textId="5017F26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4188398.79</w:t>
            </w:r>
          </w:p>
        </w:tc>
      </w:tr>
      <w:tr w:rsidR="00252896" w14:paraId="238D57E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A6B597" w14:textId="605721E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915013" w14:textId="41BC025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468731.96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B9CA28" w14:textId="64B3573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4188378.60</w:t>
            </w:r>
          </w:p>
        </w:tc>
      </w:tr>
      <w:tr w:rsidR="00252896" w14:paraId="1008B22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71AD3C" w14:textId="09BD4BE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0F7D63" w14:textId="4F24CF7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468715.85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4A075A" w14:textId="5238BC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4188358.41</w:t>
            </w:r>
          </w:p>
        </w:tc>
      </w:tr>
      <w:tr w:rsidR="00252896" w14:paraId="56C6EFF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A6F83E" w14:textId="3E14B4D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8E3218" w14:textId="659E057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468699.73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24BF2E" w14:textId="7A45428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4188338.22</w:t>
            </w:r>
          </w:p>
        </w:tc>
      </w:tr>
      <w:tr w:rsidR="00252896" w14:paraId="620A7BF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F00583" w14:textId="3B6AFF4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1040F8" w14:textId="4E15549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468683.62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991D6B" w14:textId="235BC75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4188318.03</w:t>
            </w:r>
          </w:p>
        </w:tc>
      </w:tr>
      <w:tr w:rsidR="00252896" w14:paraId="5C43075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42BABA" w14:textId="12D0898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023F0B" w14:textId="12FBAA0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468667.50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398227" w14:textId="5BB5A7D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4188297.84</w:t>
            </w:r>
          </w:p>
        </w:tc>
      </w:tr>
      <w:tr w:rsidR="00252896" w14:paraId="047EDC0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7E0B33" w14:textId="6539037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804E8A" w14:textId="62F4441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468651.39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51C1A6" w14:textId="4FE4D23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4188277.64</w:t>
            </w:r>
          </w:p>
        </w:tc>
      </w:tr>
      <w:tr w:rsidR="00252896" w14:paraId="726885E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CB4FB6" w14:textId="5746DCF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BDACD1" w14:textId="18605F3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468635.27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9BB480" w14:textId="4432A54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4188257.45</w:t>
            </w:r>
          </w:p>
        </w:tc>
      </w:tr>
      <w:tr w:rsidR="00252896" w14:paraId="2C110D7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E54B2E" w14:textId="54990AA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81E4FA" w14:textId="65FAF01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468619.16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3A0650" w14:textId="66D908F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4188237.26</w:t>
            </w:r>
          </w:p>
        </w:tc>
      </w:tr>
      <w:tr w:rsidR="00252896" w14:paraId="227E788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3D94EC" w14:textId="0E39ED8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86F8A7" w14:textId="2F3962B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468603.05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FDED1E" w14:textId="478DCE4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4188217.07</w:t>
            </w:r>
          </w:p>
        </w:tc>
      </w:tr>
      <w:tr w:rsidR="00252896" w14:paraId="529EC39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E3C590" w14:textId="5F5B07F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1F0753" w14:textId="262FE0B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468586.93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689EBF" w14:textId="15CCEC0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4188196.88</w:t>
            </w:r>
          </w:p>
        </w:tc>
      </w:tr>
      <w:tr w:rsidR="00252896" w14:paraId="664273E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C1D577" w14:textId="424EB04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2701C2" w14:textId="7186B12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468570.82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7B4CEB" w14:textId="57485B9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4188176.69</w:t>
            </w:r>
          </w:p>
        </w:tc>
      </w:tr>
      <w:tr w:rsidR="00252896" w14:paraId="7390DC8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64C53A" w14:textId="5FCE850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EEFBEB" w14:textId="0DEDE7D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468554.70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432289" w14:textId="7AE45AA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4188156.50</w:t>
            </w:r>
          </w:p>
        </w:tc>
      </w:tr>
      <w:tr w:rsidR="00252896" w14:paraId="6CA675A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072E88" w14:textId="10D2AF4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90F9EF" w14:textId="25779FC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468538.59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D1408E" w14:textId="793A462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4188136.30</w:t>
            </w:r>
          </w:p>
        </w:tc>
      </w:tr>
      <w:tr w:rsidR="00252896" w14:paraId="50B2936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FC816D" w14:textId="7D9AAD5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FE12E2" w14:textId="4BA309D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468525.59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272B3D" w14:textId="48BE0AC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4188120.02</w:t>
            </w:r>
          </w:p>
        </w:tc>
      </w:tr>
      <w:tr w:rsidR="00252896" w14:paraId="2EE8AC5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CDEB39" w14:textId="31F933E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C5DFDF" w14:textId="3DB01D3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468526.38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2A32B9" w14:textId="285D347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4188112.99</w:t>
            </w:r>
          </w:p>
        </w:tc>
      </w:tr>
      <w:tr w:rsidR="00252896" w14:paraId="11CADE3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2843DF" w14:textId="4048250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C099AE" w14:textId="1AB2E4F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468546.79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D46F9F" w14:textId="5C06BDD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4188096.71</w:t>
            </w:r>
          </w:p>
        </w:tc>
      </w:tr>
      <w:tr w:rsidR="00252896" w14:paraId="422B9C0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BB80FB" w14:textId="2AC0E1F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4FDBF9" w14:textId="09AE6A8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468567.19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B6C18B" w14:textId="0338989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4188080.42</w:t>
            </w:r>
          </w:p>
        </w:tc>
      </w:tr>
      <w:tr w:rsidR="00252896" w14:paraId="1432101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0EA585" w14:textId="44A9C6E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F0B064" w14:textId="2D4224B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468574.22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ABB455" w14:textId="5D86FD69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4188081.22</w:t>
            </w:r>
          </w:p>
        </w:tc>
      </w:tr>
      <w:tr w:rsidR="00252896" w14:paraId="0D11CB1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9F71A8" w14:textId="4041582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D82230" w14:textId="1EB484D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468587.22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A42AFC" w14:textId="0E58912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4188097.49</w:t>
            </w:r>
          </w:p>
        </w:tc>
      </w:tr>
      <w:tr w:rsidR="00252896" w14:paraId="52EF94A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A8C4AF" w14:textId="25DF92C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8E6888" w14:textId="76C49034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468603.33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4D0619" w14:textId="6DDD065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4188117.68</w:t>
            </w:r>
          </w:p>
        </w:tc>
      </w:tr>
      <w:tr w:rsidR="00252896" w14:paraId="630A28D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26542F" w14:textId="0D0EC87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786B88" w14:textId="5348FD5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468619.45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C24628" w14:textId="322CB6D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4188137.88</w:t>
            </w:r>
          </w:p>
        </w:tc>
      </w:tr>
      <w:tr w:rsidR="00252896" w14:paraId="4DDC83D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CDEF24" w14:textId="0B2E485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5BF78B" w14:textId="786E6E8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468635.56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346391" w14:textId="3F94166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4188158.07</w:t>
            </w:r>
          </w:p>
        </w:tc>
      </w:tr>
      <w:tr w:rsidR="00252896" w14:paraId="5BEE81D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BBE5D2" w14:textId="0999FEC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C5AAC" w14:textId="2F2B442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468651.68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DF2080" w14:textId="29E27FD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4188178.26</w:t>
            </w:r>
          </w:p>
        </w:tc>
      </w:tr>
      <w:tr w:rsidR="00252896" w14:paraId="4356531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F765C0" w14:textId="73D01BF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075862" w14:textId="714FDFC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468662.72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D67514" w14:textId="2048D2B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4188192.10</w:t>
            </w:r>
          </w:p>
        </w:tc>
      </w:tr>
      <w:tr w:rsidR="00252896" w14:paraId="41E5A70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BD5BA3" w14:textId="11CCCBD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71595A" w14:textId="24C8DFB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468662.20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7DA311" w14:textId="493C6260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4188196.36</w:t>
            </w:r>
          </w:p>
        </w:tc>
      </w:tr>
      <w:tr w:rsidR="00252896" w14:paraId="4CF3269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46A2DF" w14:textId="78B5928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E3163D" w14:textId="2C96DB5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468660.66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D8D1BD" w14:textId="326A3423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4188197.53</w:t>
            </w:r>
          </w:p>
        </w:tc>
      </w:tr>
      <w:tr w:rsidR="00252896" w14:paraId="16F7E0C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838E97" w14:textId="68C4576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01D9C6" w14:textId="2F5EE2C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468663.93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0C4D21" w14:textId="662ED1BE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4188201.53</w:t>
            </w:r>
          </w:p>
        </w:tc>
      </w:tr>
      <w:tr w:rsidR="00252896" w14:paraId="1DA7187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76FA73" w14:textId="4F5A1A8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72E48B" w14:textId="2D3163F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468667.10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8F5F" w14:textId="5AD5549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4188205.42</w:t>
            </w:r>
          </w:p>
        </w:tc>
      </w:tr>
      <w:tr w:rsidR="00252896" w14:paraId="0DA017B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63393F" w14:textId="4EB7AC0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97E474" w14:textId="451C39B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468668.57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240350" w14:textId="66DE24A6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4188204.24</w:t>
            </w:r>
          </w:p>
        </w:tc>
      </w:tr>
      <w:tr w:rsidR="00252896" w14:paraId="66DF397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BA8080" w14:textId="774EF78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E0911A" w14:textId="7330DCFA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468672.79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2B9426" w14:textId="349A5982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4188204.71</w:t>
            </w:r>
          </w:p>
        </w:tc>
      </w:tr>
      <w:tr w:rsidR="00252896" w14:paraId="0AD6B23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AC64E5" w14:textId="2B7B13B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A776CA" w14:textId="20689F4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468683.90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84F5CD" w14:textId="68B33278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4188218.64</w:t>
            </w:r>
          </w:p>
        </w:tc>
      </w:tr>
      <w:tr w:rsidR="00252896" w14:paraId="0BA25F0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7E8073" w14:textId="2BAF4DB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12B1A4" w14:textId="3DA410F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468700.02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35AFB4" w14:textId="5A2BB8BC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4188238.84</w:t>
            </w:r>
          </w:p>
        </w:tc>
      </w:tr>
      <w:tr w:rsidR="00252896" w14:paraId="679D9E6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24C385" w14:textId="7F45F65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6DAAB1" w14:textId="5A5AD871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468716.13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3A3F5D" w14:textId="6A2E4037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4188259.02</w:t>
            </w:r>
          </w:p>
        </w:tc>
      </w:tr>
      <w:tr w:rsidR="00252896" w14:paraId="2122C53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D2205F" w14:textId="3A09628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309F46" w14:textId="0B625DA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468732.25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5B1433" w14:textId="57B01AD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4188279.22</w:t>
            </w:r>
          </w:p>
        </w:tc>
      </w:tr>
      <w:tr w:rsidR="00252896" w14:paraId="7088C77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F49CE8" w14:textId="1515513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344686" w14:textId="1A03CE3B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468748.36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825F24" w14:textId="1F0B7285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4188299.40</w:t>
            </w:r>
          </w:p>
        </w:tc>
      </w:tr>
      <w:tr w:rsidR="00252896" w14:paraId="2B5E6DD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58DC79" w14:textId="6DD9C76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0EE94B" w14:textId="15351DED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468764.48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18CC32" w14:textId="31C9DD1F" w:rsidR="00252896" w:rsidRDefault="00252896" w:rsidP="0025289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4188319.60</w:t>
            </w:r>
          </w:p>
        </w:tc>
      </w:tr>
      <w:tr w:rsidR="00252896" w14:paraId="02386E4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A966A3" w14:textId="56C4AAF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D373A0" w14:textId="2834C7C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468780.59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796FF" w14:textId="0BE1DFA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4188339.79</w:t>
            </w:r>
          </w:p>
        </w:tc>
      </w:tr>
      <w:tr w:rsidR="00252896" w14:paraId="0F5C6DE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EAA79A" w14:textId="51E098A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2C9FAE" w14:textId="734D33B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468796.71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F6B3CC" w14:textId="73C6334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4188359.98</w:t>
            </w:r>
          </w:p>
        </w:tc>
      </w:tr>
      <w:tr w:rsidR="00252896" w14:paraId="40D58E5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F20E9D" w14:textId="304C47D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277DFE" w14:textId="15AAC47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468812.82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1954C3" w14:textId="533F418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4188380.17</w:t>
            </w:r>
          </w:p>
        </w:tc>
      </w:tr>
      <w:tr w:rsidR="00252896" w14:paraId="1B56F2D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C3513D" w14:textId="796C8D1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067A0" w14:textId="3CC1920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468828.94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64567D" w14:textId="690C53B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4188400.36</w:t>
            </w:r>
          </w:p>
        </w:tc>
      </w:tr>
      <w:tr w:rsidR="00252896" w14:paraId="565B6B8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B01958" w14:textId="546CCB7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C937FD" w14:textId="18F545C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468845.05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75917E" w14:textId="14831ED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4188420.55</w:t>
            </w:r>
          </w:p>
        </w:tc>
      </w:tr>
      <w:tr w:rsidR="00252896" w14:paraId="04ACB14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393BAB" w14:textId="6CC5C16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B2BAE2" w14:textId="0542EA6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468856.30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B82694" w14:textId="732687F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4188434.64</w:t>
            </w:r>
          </w:p>
        </w:tc>
      </w:tr>
      <w:tr w:rsidR="00252896" w14:paraId="7588094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194BB3" w14:textId="799AA42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7A159B" w14:textId="283C05A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468784.05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9B8D4A" w14:textId="21B26EA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4188464.70</w:t>
            </w:r>
          </w:p>
        </w:tc>
      </w:tr>
      <w:tr w:rsidR="00252896" w14:paraId="0124D0B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D8C7E0" w14:textId="3C993F1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78C98B" w14:textId="554AD37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468780.01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D8CC5C" w14:textId="329FE9F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4188475.75</w:t>
            </w:r>
          </w:p>
        </w:tc>
      </w:tr>
      <w:tr w:rsidR="00252896" w14:paraId="676A490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FF5AB1" w14:textId="5E155E9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471A75" w14:textId="3BE002E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468749.12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CED266" w14:textId="1BDCEF2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4188482.30</w:t>
            </w:r>
          </w:p>
        </w:tc>
      </w:tr>
      <w:tr w:rsidR="00252896" w14:paraId="003A1EB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7F7CCF" w14:textId="74DACAE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E3FC0B" w14:textId="05D06A3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468726.39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493319" w14:textId="278783C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4188487.13</w:t>
            </w:r>
          </w:p>
        </w:tc>
      </w:tr>
      <w:tr w:rsidR="00252896" w14:paraId="5E3AC3A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B9747A" w14:textId="08A5F58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B63AEB" w14:textId="14D7C4F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468721.69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FF4659" w14:textId="34ACC0E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4188486.31</w:t>
            </w:r>
          </w:p>
        </w:tc>
      </w:tr>
      <w:tr w:rsidR="00252896" w14:paraId="14C4195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700F12" w14:textId="61C9032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FEEA9F" w14:textId="6271311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468705.66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7BC1BC" w14:textId="2B750AA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4188466.22</w:t>
            </w:r>
          </w:p>
        </w:tc>
      </w:tr>
      <w:tr w:rsidR="00252896" w14:paraId="5829DDE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0C3854" w14:textId="778AB11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D9CAAD" w14:textId="4426BDE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468689.54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4138B8" w14:textId="1D51005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4188446.03</w:t>
            </w:r>
          </w:p>
        </w:tc>
      </w:tr>
      <w:tr w:rsidR="00252896" w14:paraId="77ABCDE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33F3A9" w14:textId="1EB92CA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17926E" w14:textId="4787023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468673.43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595F59" w14:textId="216DC8E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4188425.84</w:t>
            </w:r>
          </w:p>
        </w:tc>
      </w:tr>
      <w:tr w:rsidR="00252896" w14:paraId="30AB0A3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07A27D" w14:textId="40F2E66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F16176" w14:textId="0BC24C7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468657.31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34D3B8" w14:textId="37FB802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4188405.65</w:t>
            </w:r>
          </w:p>
        </w:tc>
      </w:tr>
      <w:tr w:rsidR="00252896" w14:paraId="2320C91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B4C28B" w14:textId="417DA7D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98160E" w14:textId="4670A16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468641.20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92DC78" w14:textId="69EDA81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4188385.46</w:t>
            </w:r>
          </w:p>
        </w:tc>
      </w:tr>
      <w:tr w:rsidR="00252896" w14:paraId="6D5BB2F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CEC3CE" w14:textId="0C9C428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517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3A90E1" w14:textId="5D565DD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468625.08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D4AF74" w14:textId="555BA32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4188365.27</w:t>
            </w:r>
          </w:p>
        </w:tc>
      </w:tr>
      <w:tr w:rsidR="00252896" w14:paraId="0E77827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ED3538" w14:textId="61B074E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1FABD7" w14:textId="378EEE0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468608.97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1032BE" w14:textId="014E5AB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4188345.08</w:t>
            </w:r>
          </w:p>
        </w:tc>
      </w:tr>
      <w:tr w:rsidR="00252896" w14:paraId="365D42C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D59243" w14:textId="4981AF8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58C532" w14:textId="35FBB01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468592.85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91D320" w14:textId="13A0563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4188324.88</w:t>
            </w:r>
          </w:p>
        </w:tc>
      </w:tr>
      <w:tr w:rsidR="00252896" w14:paraId="2797164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D87396" w14:textId="0F38110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D7156A" w14:textId="0918C08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468576.74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D47C5" w14:textId="159E72C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4188304.69</w:t>
            </w:r>
          </w:p>
        </w:tc>
      </w:tr>
      <w:tr w:rsidR="00252896" w14:paraId="0ECB775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3D6C3D" w14:textId="74F1455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6E5BF1" w14:textId="7AA6FD0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468560.62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CA0917" w14:textId="7347197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4188284.50</w:t>
            </w:r>
          </w:p>
        </w:tc>
      </w:tr>
      <w:tr w:rsidR="00252896" w14:paraId="1C6EB84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E4974" w14:textId="66FD8BE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44C2DA" w14:textId="09A7DA9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468544.51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F40B9F" w14:textId="0779CB4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4188264.31</w:t>
            </w:r>
          </w:p>
        </w:tc>
      </w:tr>
      <w:tr w:rsidR="00252896" w14:paraId="38646BF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A0CD71" w14:textId="27ED9F7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F64ABB" w14:textId="6677C59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468528.40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9DCA3D" w14:textId="1BE3520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4188244.12</w:t>
            </w:r>
          </w:p>
        </w:tc>
      </w:tr>
      <w:tr w:rsidR="00252896" w14:paraId="3170299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8F9CFA" w14:textId="620C9EE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861B61" w14:textId="7ACE7DC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468512.28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D53C1F" w14:textId="5EBD289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4188223.93</w:t>
            </w:r>
          </w:p>
        </w:tc>
      </w:tr>
      <w:tr w:rsidR="00252896" w14:paraId="78A106F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F90FED" w14:textId="193906F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4D12A" w14:textId="19CA2FB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468496.17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38F878" w14:textId="7C94A48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4188203.74</w:t>
            </w:r>
          </w:p>
        </w:tc>
      </w:tr>
      <w:tr w:rsidR="00252896" w14:paraId="6B231A0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95C0E5" w14:textId="3BCD260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15F8D2" w14:textId="6D78488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468480.05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F74BC8" w14:textId="3A831E2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4188183.55</w:t>
            </w:r>
          </w:p>
        </w:tc>
      </w:tr>
      <w:tr w:rsidR="00252896" w14:paraId="7EFF989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AAB811" w14:textId="4838640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64341F" w14:textId="5328F0D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468467.06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308233" w14:textId="64AD7D0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4188167.26</w:t>
            </w:r>
          </w:p>
        </w:tc>
      </w:tr>
      <w:tr w:rsidR="00252896" w14:paraId="1F2FC4C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8DF6A8" w14:textId="36636FE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3C5331" w14:textId="6EA1F2C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468467.84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502F35" w14:textId="55EB541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4188160.24</w:t>
            </w:r>
          </w:p>
        </w:tc>
      </w:tr>
      <w:tr w:rsidR="00252896" w14:paraId="5C37589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9C7C1C" w14:textId="1FC91D0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51E50F" w14:textId="4006FA1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468488.25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CD54B4" w14:textId="66B5DDA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4188143.95</w:t>
            </w:r>
          </w:p>
        </w:tc>
      </w:tr>
      <w:tr w:rsidR="00252896" w14:paraId="2136FFC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66AB67" w14:textId="016B782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CA6782" w14:textId="6A048B6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468508.66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F1BEF1" w14:textId="4B6502C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4188127.66</w:t>
            </w:r>
          </w:p>
        </w:tc>
      </w:tr>
      <w:tr w:rsidR="00252896" w14:paraId="70C7552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FFB2DC" w14:textId="12ED252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7D90E4" w14:textId="7D2858A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468515.69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2C550A" w14:textId="0FDD8F4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4188128.45</w:t>
            </w:r>
          </w:p>
        </w:tc>
      </w:tr>
      <w:tr w:rsidR="00252896" w14:paraId="535A0DA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1A5797" w14:textId="2EB6C00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9F0C1A" w14:textId="41CF636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468528.68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A02FE4" w14:textId="4C25258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4188144.73</w:t>
            </w:r>
          </w:p>
        </w:tc>
      </w:tr>
      <w:tr w:rsidR="00252896" w14:paraId="4716B2D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C99E1F" w14:textId="33F1ABB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C3F3CA" w14:textId="481CC3D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468544.80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6C4EC5" w14:textId="12910FB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4188164.93</w:t>
            </w:r>
          </w:p>
        </w:tc>
      </w:tr>
      <w:tr w:rsidR="00252896" w14:paraId="0C7EA61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86CDA" w14:textId="5956560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D4B340" w14:textId="6215348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468560.91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ED5FBC" w14:textId="628BFBD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4188185.12</w:t>
            </w:r>
          </w:p>
        </w:tc>
      </w:tr>
      <w:tr w:rsidR="00252896" w14:paraId="3C8065E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B5638A" w14:textId="602F1D0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B89A05" w14:textId="2F499C8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468572.00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F99972" w14:textId="3605F78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4188199.02</w:t>
            </w:r>
          </w:p>
        </w:tc>
      </w:tr>
      <w:tr w:rsidR="00252896" w14:paraId="3D12B2C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D257AB" w14:textId="0A78720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79F232" w14:textId="1DF6AB4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468571.49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4D2F0C" w14:textId="1B15681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4188203.17</w:t>
            </w:r>
          </w:p>
        </w:tc>
      </w:tr>
      <w:tr w:rsidR="00252896" w14:paraId="5BA700F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A0C029" w14:textId="49BC298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F8AC9A" w14:textId="1F47BF2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468569.95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026344" w14:textId="1E7E2CB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4188204.35</w:t>
            </w:r>
          </w:p>
        </w:tc>
      </w:tr>
      <w:tr w:rsidR="00252896" w14:paraId="6F24C33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DC0434" w14:textId="5291DA7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9A12E4" w14:textId="69863C9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468573.22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D359B1" w14:textId="5DD09F4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4188208.35</w:t>
            </w:r>
          </w:p>
        </w:tc>
      </w:tr>
      <w:tr w:rsidR="00252896" w14:paraId="735B8A1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625F6F" w14:textId="4077BAF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F41DBD" w14:textId="277BB99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468576.39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258B3E" w14:textId="508AC7C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4188212.23</w:t>
            </w:r>
          </w:p>
        </w:tc>
      </w:tr>
      <w:tr w:rsidR="00252896" w14:paraId="3389FF2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CE440B" w14:textId="4C4C492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1514D1" w14:textId="771F819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468577.86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CC5FF4" w14:textId="0EBBB60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4188211.05</w:t>
            </w:r>
          </w:p>
        </w:tc>
      </w:tr>
      <w:tr w:rsidR="00252896" w14:paraId="43A2383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0EBAD5" w14:textId="259E680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226FA5" w14:textId="524316A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468581.98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21E6DB" w14:textId="72C955B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4188211.52</w:t>
            </w:r>
          </w:p>
        </w:tc>
      </w:tr>
      <w:tr w:rsidR="00252896" w14:paraId="228FBF1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52D1CC" w14:textId="490ABE9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474DB6" w14:textId="30EA452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468593.14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7D0759" w14:textId="266B531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4188225.50</w:t>
            </w:r>
          </w:p>
        </w:tc>
      </w:tr>
      <w:tr w:rsidR="00252896" w14:paraId="202970C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A1D1ED" w14:textId="3C3EC16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FF80BB" w14:textId="7E5E769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468609.25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FA8E14" w14:textId="08F92AC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4188245.69</w:t>
            </w:r>
          </w:p>
        </w:tc>
      </w:tr>
      <w:tr w:rsidR="00252896" w14:paraId="189142B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D76DA2" w14:textId="4E8F8E9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95D1AC" w14:textId="59EB8BC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468625.37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9963A9" w14:textId="3C5E4FE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4188265.88</w:t>
            </w:r>
          </w:p>
        </w:tc>
      </w:tr>
      <w:tr w:rsidR="00252896" w14:paraId="6A360F4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B9CEFC" w14:textId="745E642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466539" w14:textId="092CE98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468641.48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A62713" w14:textId="1B079CE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4188286.07</w:t>
            </w:r>
          </w:p>
        </w:tc>
      </w:tr>
      <w:tr w:rsidR="00252896" w14:paraId="0691DFB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F49E36" w14:textId="64357E4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6656C8" w14:textId="0E1A76D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468657.60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1C1657" w14:textId="284D45A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4188306.26</w:t>
            </w:r>
          </w:p>
        </w:tc>
      </w:tr>
      <w:tr w:rsidR="00252896" w14:paraId="2DEEE14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408710" w14:textId="7339DCD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8A35E6" w14:textId="37752E8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468673.71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427E2A" w14:textId="25876A6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4188326.46</w:t>
            </w:r>
          </w:p>
        </w:tc>
      </w:tr>
      <w:tr w:rsidR="00252896" w14:paraId="244B17C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4560B2" w14:textId="0DD9A0F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9B68D3" w14:textId="5709DE7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468689.83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115087" w14:textId="30A7538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4188346.65</w:t>
            </w:r>
          </w:p>
        </w:tc>
      </w:tr>
      <w:tr w:rsidR="00252896" w14:paraId="32D6DF6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DBBA67" w14:textId="7100BF3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8AF974" w14:textId="1E3CC1B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468705.94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90B0AD" w14:textId="1BDFF7C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4188366.84</w:t>
            </w:r>
          </w:p>
        </w:tc>
      </w:tr>
      <w:tr w:rsidR="00252896" w14:paraId="48E775E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442988" w14:textId="44B5074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FA476E" w14:textId="7A322C0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468722.06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933F12" w14:textId="71D0812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4188387.03</w:t>
            </w:r>
          </w:p>
        </w:tc>
      </w:tr>
      <w:tr w:rsidR="00252896" w14:paraId="385F74F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A2C2A8" w14:textId="6FE6499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129985" w14:textId="66F7A96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468738.17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987224" w14:textId="4629E3F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4188407.22</w:t>
            </w:r>
          </w:p>
        </w:tc>
      </w:tr>
      <w:tr w:rsidR="00252896" w14:paraId="4CDCC0D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180AAB" w14:textId="70A3567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5E0628" w14:textId="501AC8D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468754.29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1F03AB" w14:textId="2E9747E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4188427.41</w:t>
            </w:r>
          </w:p>
        </w:tc>
      </w:tr>
      <w:tr w:rsidR="00252896" w14:paraId="5A8BD6B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ECC8D" w14:textId="4539F1D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5A0BE6" w14:textId="7CAE4F6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468770.40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8745C1" w14:textId="4629A84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4188447.61</w:t>
            </w:r>
          </w:p>
        </w:tc>
      </w:tr>
      <w:tr w:rsidR="00252896" w14:paraId="749871C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B980B3" w14:textId="5AFEDB3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8B38C9" w14:textId="472A18C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468699.08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0E1DC1" w14:textId="3505EB8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4188482.03</w:t>
            </w:r>
          </w:p>
        </w:tc>
      </w:tr>
      <w:tr w:rsidR="00252896" w14:paraId="495E8C6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525C2E" w14:textId="7E2D4D6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A705AF" w14:textId="3F29745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468694.76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91F486" w14:textId="3460B60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4188493.85</w:t>
            </w:r>
          </w:p>
        </w:tc>
      </w:tr>
      <w:tr w:rsidR="00252896" w14:paraId="7F18740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3C1498" w14:textId="2AFE987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EEDD44" w14:textId="7D32DEA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468678.19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AB4F93" w14:textId="2394F03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4188497.37</w:t>
            </w:r>
          </w:p>
        </w:tc>
      </w:tr>
      <w:tr w:rsidR="00252896" w14:paraId="1BA086A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27D7CE" w14:textId="042C14C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8EDA91" w14:textId="23D0E49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468641.53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63D9A0" w14:textId="1FDD866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4188505.15</w:t>
            </w:r>
          </w:p>
        </w:tc>
      </w:tr>
      <w:tr w:rsidR="00252896" w14:paraId="391B323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5A58A1" w14:textId="2A25E05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071FE2" w14:textId="107A4E0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468636.74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5F03A2" w14:textId="3F101AE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4188503.66</w:t>
            </w:r>
          </w:p>
        </w:tc>
      </w:tr>
      <w:tr w:rsidR="00252896" w14:paraId="35B7934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627C69" w14:textId="0A1B955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4BC1D4" w14:textId="67E4671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468629.54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57BB41" w14:textId="40536AB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4188494.64</w:t>
            </w:r>
          </w:p>
        </w:tc>
      </w:tr>
      <w:tr w:rsidR="00252896" w14:paraId="2ECA3BE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996BD9" w14:textId="5F3BEAA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CB3CFF" w14:textId="5B30EEE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468613.43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EFE253" w14:textId="7F48FAC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4188474.45</w:t>
            </w:r>
          </w:p>
        </w:tc>
      </w:tr>
      <w:tr w:rsidR="00252896" w14:paraId="516D996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1E0315" w14:textId="18A5617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690CA7" w14:textId="2DC9008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468597.31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173C34" w14:textId="132708D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4188454.26</w:t>
            </w:r>
          </w:p>
        </w:tc>
      </w:tr>
      <w:tr w:rsidR="00252896" w14:paraId="35AFC5E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A36187" w14:textId="1B99859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E17912" w14:textId="5B8B4EB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468581.20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EE7948" w14:textId="0A56985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4188434.07</w:t>
            </w:r>
          </w:p>
        </w:tc>
      </w:tr>
      <w:tr w:rsidR="00252896" w14:paraId="2B8F5E5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4712FE" w14:textId="6BA7173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B07456" w14:textId="371E483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468565.08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6BEDD2" w14:textId="1FC582A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4188413.88</w:t>
            </w:r>
          </w:p>
        </w:tc>
      </w:tr>
      <w:tr w:rsidR="00252896" w14:paraId="03B52F8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2218C7" w14:textId="0432BAF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1D4B7B" w14:textId="7732399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468548.97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E58892" w14:textId="5CD8A93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4188393.69</w:t>
            </w:r>
          </w:p>
        </w:tc>
      </w:tr>
      <w:tr w:rsidR="00252896" w14:paraId="4D0C7CC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EDAD8E" w14:textId="293BD79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27F40F" w14:textId="7EE0FFA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468532.85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CAA443" w14:textId="18BC342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4188373.50</w:t>
            </w:r>
          </w:p>
        </w:tc>
      </w:tr>
      <w:tr w:rsidR="00252896" w14:paraId="0CF5FF8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1AA67E" w14:textId="77C9D23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721A52" w14:textId="0729CCD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468516.74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68A105" w14:textId="69A4BDB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4188353.31</w:t>
            </w:r>
          </w:p>
        </w:tc>
      </w:tr>
      <w:tr w:rsidR="00252896" w14:paraId="213670D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57C4AA" w14:textId="149210C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208E91" w14:textId="700F966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468500.62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0A1E39" w14:textId="210A0E1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4188333.11</w:t>
            </w:r>
          </w:p>
        </w:tc>
      </w:tr>
      <w:tr w:rsidR="00252896" w14:paraId="083364A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938C72" w14:textId="429952F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7FCEEC" w14:textId="19CA667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468484.51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3227F2" w14:textId="04C89C6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4188312.92</w:t>
            </w:r>
          </w:p>
        </w:tc>
      </w:tr>
      <w:tr w:rsidR="00252896" w14:paraId="2A1DA0C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A835C0" w14:textId="0F10B6E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22E89B" w14:textId="1F23BF8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468468.39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4264B0" w14:textId="39768D4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4188292.74</w:t>
            </w:r>
          </w:p>
        </w:tc>
      </w:tr>
      <w:tr w:rsidR="00252896" w14:paraId="3E75CEE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AEFC1E" w14:textId="0F46A33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0AD959" w14:textId="1416DFB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468452.28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410BFE" w14:textId="4C906FA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4188272.54</w:t>
            </w:r>
          </w:p>
        </w:tc>
      </w:tr>
      <w:tr w:rsidR="00252896" w14:paraId="699BD73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8EBC79" w14:textId="23EFB41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E137EA" w14:textId="5C18382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468436.17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CA33" w14:textId="282F0BE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4188252.35</w:t>
            </w:r>
          </w:p>
        </w:tc>
      </w:tr>
      <w:tr w:rsidR="00252896" w14:paraId="71F5AA6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9C979A" w14:textId="3DDCCB0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70A606" w14:textId="2FE79D2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468420.05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9DD4B2" w14:textId="638539B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4188232.16</w:t>
            </w:r>
          </w:p>
        </w:tc>
      </w:tr>
      <w:tr w:rsidR="00252896" w14:paraId="1660464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97D184" w14:textId="5A65518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4D9E86" w14:textId="0903D2B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468407.05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C77857" w14:textId="72B7508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4188215.87</w:t>
            </w:r>
          </w:p>
        </w:tc>
      </w:tr>
      <w:tr w:rsidR="00252896" w14:paraId="2BEEA4C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73B1E9" w14:textId="7BF5E2F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7CF503" w14:textId="7D9A398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468407.84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D044DE" w14:textId="209D666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4188208.85</w:t>
            </w:r>
          </w:p>
        </w:tc>
      </w:tr>
      <w:tr w:rsidR="00252896" w14:paraId="33F6987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78E46E" w14:textId="2311E52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E02289" w14:textId="516D609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468428.25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999BB1" w14:textId="6C1F7A6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4188192.56</w:t>
            </w:r>
          </w:p>
        </w:tc>
      </w:tr>
      <w:tr w:rsidR="00252896" w14:paraId="4B51DE4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42D0F0" w14:textId="009173C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564F45" w14:textId="0EA719A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468448.66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2BD9DE" w14:textId="3B8F247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4188176.28</w:t>
            </w:r>
          </w:p>
        </w:tc>
      </w:tr>
      <w:tr w:rsidR="00252896" w14:paraId="29854D5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C958AF" w14:textId="67131B8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5BF3F6" w14:textId="7D7676B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468455.68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AAFBA9" w14:textId="44B53EF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4188177.06</w:t>
            </w:r>
          </w:p>
        </w:tc>
      </w:tr>
      <w:tr w:rsidR="00252896" w14:paraId="4CCF14F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F43534" w14:textId="6314683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A9F3BE" w14:textId="783E817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468468.68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F89093" w14:textId="10FABC3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4188193.34</w:t>
            </w:r>
          </w:p>
        </w:tc>
      </w:tr>
      <w:tr w:rsidR="00252896" w14:paraId="062E4A3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6539F4" w14:textId="20EE8DD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6D0BC6" w14:textId="7E12F36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468479.75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69855E" w14:textId="381182F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4188207.22</w:t>
            </w:r>
          </w:p>
        </w:tc>
      </w:tr>
      <w:tr w:rsidR="00252896" w14:paraId="4DA4A2A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E18BAD" w14:textId="7AC49A7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B83D12" w14:textId="12D982E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468479.23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0BB17C" w14:textId="3D800E4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4188211.42</w:t>
            </w:r>
          </w:p>
        </w:tc>
      </w:tr>
      <w:tr w:rsidR="00252896" w14:paraId="478E84A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0010B8" w14:textId="6365CE5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8E43F3" w14:textId="74B1316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468477.69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D1AAB4" w14:textId="4CC22F2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4188212.60</w:t>
            </w:r>
          </w:p>
        </w:tc>
      </w:tr>
      <w:tr w:rsidR="00252896" w14:paraId="7DCCF45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8486B0" w14:textId="53AAECF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2FDD5D" w14:textId="50982EC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468480.96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4C00F2" w14:textId="794878C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4188216.60</w:t>
            </w:r>
          </w:p>
        </w:tc>
      </w:tr>
      <w:tr w:rsidR="00252896" w14:paraId="29376F1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C5AE4E" w14:textId="5F51095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BCA8F2" w14:textId="6C4EC30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468484.13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AA381B" w14:textId="249E030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4188220.48</w:t>
            </w:r>
          </w:p>
        </w:tc>
      </w:tr>
      <w:tr w:rsidR="00252896" w14:paraId="31F2FCF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AE05B2" w14:textId="42DFE0A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1D61EC" w14:textId="5CE6B84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468485.60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424F8F" w14:textId="1A39218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4188219.30</w:t>
            </w:r>
          </w:p>
        </w:tc>
      </w:tr>
      <w:tr w:rsidR="00252896" w14:paraId="1912B96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DF454E" w14:textId="21BAAAF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72964D" w14:textId="1CC779A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468489.77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FD076D" w14:textId="2B91E39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4188219.77</w:t>
            </w:r>
          </w:p>
        </w:tc>
      </w:tr>
      <w:tr w:rsidR="00252896" w14:paraId="4AD8ACD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5EEE2B" w14:textId="113E352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E3D458" w14:textId="16D3EF7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468500.91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55FD06" w14:textId="5B9788F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4188233.73</w:t>
            </w:r>
          </w:p>
        </w:tc>
      </w:tr>
      <w:tr w:rsidR="00252896" w14:paraId="5462369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B8FE4" w14:textId="1A88F39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7C0B39" w14:textId="5F6F586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468517.02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C76B0A" w14:textId="4D9F695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4188253.92</w:t>
            </w:r>
          </w:p>
        </w:tc>
      </w:tr>
      <w:tr w:rsidR="00252896" w14:paraId="0728104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D56EDC" w14:textId="12F53E4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0AE19C" w14:textId="77992D7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468533.14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7E08E6" w14:textId="4A71CF3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4188274.11</w:t>
            </w:r>
          </w:p>
        </w:tc>
      </w:tr>
      <w:tr w:rsidR="00252896" w14:paraId="4774EFA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04905D" w14:textId="6562BE2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231833" w14:textId="0B26AE5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468549.25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644341" w14:textId="65FC39F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4188294.30</w:t>
            </w:r>
          </w:p>
        </w:tc>
      </w:tr>
      <w:tr w:rsidR="00252896" w14:paraId="554BFD2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1AA7BE" w14:textId="1826876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A20834" w14:textId="1849AA0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468565.37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21872F" w14:textId="5D0D9A5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4188314.49</w:t>
            </w:r>
          </w:p>
        </w:tc>
      </w:tr>
      <w:tr w:rsidR="00252896" w14:paraId="484F3B0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3C7ECA" w14:textId="1925906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8E440" w14:textId="6DE647A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468581.48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B92F0F" w14:textId="3658BCC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4188334.68</w:t>
            </w:r>
          </w:p>
        </w:tc>
      </w:tr>
      <w:tr w:rsidR="00252896" w14:paraId="3BCEF8C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992B14" w14:textId="512271C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16716F" w14:textId="054EB46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468597.60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0AA0FE" w14:textId="376B76E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4188354.88</w:t>
            </w:r>
          </w:p>
        </w:tc>
      </w:tr>
      <w:tr w:rsidR="00252896" w14:paraId="506AE52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2BCA16" w14:textId="317494E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F459E7" w14:textId="30BE8C6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468613.71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29B753" w14:textId="191D6CF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4188375.07</w:t>
            </w:r>
          </w:p>
        </w:tc>
      </w:tr>
      <w:tr w:rsidR="00252896" w14:paraId="470A3D5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E53E77" w14:textId="608103B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9A3167" w14:textId="18EA0AE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468629.83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65EB8D" w14:textId="65B0610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4188395.26</w:t>
            </w:r>
          </w:p>
        </w:tc>
      </w:tr>
      <w:tr w:rsidR="00252896" w14:paraId="2967CF2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E0FB03" w14:textId="507833E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0AA750" w14:textId="3A8857F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468645.94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C18067" w14:textId="1BA263B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4188415.45</w:t>
            </w:r>
          </w:p>
        </w:tc>
      </w:tr>
      <w:tr w:rsidR="00252896" w14:paraId="34EBA1C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83D06F" w14:textId="2E6B4BF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DFF90E" w14:textId="3FD8089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468662.06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6279E9" w14:textId="5DCD9F8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4188435.64</w:t>
            </w:r>
          </w:p>
        </w:tc>
      </w:tr>
      <w:tr w:rsidR="00252896" w14:paraId="0B5DC85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AB4496" w14:textId="654E9EB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7305C9" w14:textId="346D093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468678.17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1BAF3" w14:textId="5607EF7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4188455.83</w:t>
            </w:r>
          </w:p>
        </w:tc>
      </w:tr>
      <w:tr w:rsidR="00252896" w14:paraId="083B634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DB265E" w14:textId="142BDE1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5BB48D" w14:textId="097A18E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468691.17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2A34E0" w14:textId="2C18F3C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4188472.12</w:t>
            </w:r>
          </w:p>
        </w:tc>
      </w:tr>
      <w:tr w:rsidR="00252896" w14:paraId="5060927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5D1FFE" w14:textId="71F3419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134C2" w14:textId="544D388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468614.08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71B605" w14:textId="317DF94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4188499.32</w:t>
            </w:r>
          </w:p>
        </w:tc>
      </w:tr>
      <w:tr w:rsidR="00252896" w14:paraId="6C912B0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AD4F" w14:textId="1C280AA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8D8FD5" w14:textId="48D0935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468609.45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D3B9F2" w14:textId="04B0A70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4188511.96</w:t>
            </w:r>
          </w:p>
        </w:tc>
      </w:tr>
      <w:tr w:rsidR="00252896" w14:paraId="52E6A3B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2D0C55" w14:textId="472DAFE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3EC95C" w14:textId="0804832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468579.99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BF95E7" w14:textId="302806D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4188518.22</w:t>
            </w:r>
          </w:p>
        </w:tc>
      </w:tr>
      <w:tr w:rsidR="00252896" w14:paraId="070AC6D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22C944" w14:textId="3EC2788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901B3B" w14:textId="0A9B759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468556.71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718511" w14:textId="08FB1BF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4188523.16</w:t>
            </w:r>
          </w:p>
        </w:tc>
      </w:tr>
      <w:tr w:rsidR="00252896" w14:paraId="6F60783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7A6AFD" w14:textId="4596A8B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6739AF" w14:textId="246D959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468551.74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1CDD3E" w14:textId="1B10DC8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4188520.94</w:t>
            </w:r>
          </w:p>
        </w:tc>
      </w:tr>
      <w:tr w:rsidR="00252896" w14:paraId="1B8E690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F127B4" w14:textId="3FD2330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8D0E1D" w14:textId="70E83D7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468537.26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6353B0" w14:textId="188B010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4188502.81</w:t>
            </w:r>
          </w:p>
        </w:tc>
      </w:tr>
      <w:tr w:rsidR="00252896" w14:paraId="65FDECC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5FB5BD" w14:textId="7DFBFA7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605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CBF419" w14:textId="27B4559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468521.15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600DCB" w14:textId="4C457EF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4188482.62</w:t>
            </w:r>
          </w:p>
        </w:tc>
      </w:tr>
      <w:tr w:rsidR="00252896" w14:paraId="1A57475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7070F1" w14:textId="46C3A0A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A9BCAB" w14:textId="2123B6A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468505.03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B7D446" w14:textId="7222C2A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4188462.43</w:t>
            </w:r>
          </w:p>
        </w:tc>
      </w:tr>
      <w:tr w:rsidR="00252896" w14:paraId="675ECCE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589A24" w14:textId="59F7448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1E2022" w14:textId="3A91DA3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468488.92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C39604" w14:textId="086DDC6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4188442.24</w:t>
            </w:r>
          </w:p>
        </w:tc>
      </w:tr>
      <w:tr w:rsidR="00252896" w14:paraId="79739C9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E69AC5" w14:textId="7E0D577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CC58E6" w14:textId="79AC51F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468472.80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7B4786" w14:textId="62D29EE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4188422.05</w:t>
            </w:r>
          </w:p>
        </w:tc>
      </w:tr>
      <w:tr w:rsidR="00252896" w14:paraId="440E8AD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4B66E8" w14:textId="60E181A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B7BD81" w14:textId="4526896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468456.69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EDD4EE" w14:textId="72717EC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4188401.85</w:t>
            </w:r>
          </w:p>
        </w:tc>
      </w:tr>
      <w:tr w:rsidR="00252896" w14:paraId="52880AF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F17F3E" w14:textId="4638465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B7A9D" w14:textId="0719235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468440.57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8BB412" w14:textId="6A6C5C2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4188381.66</w:t>
            </w:r>
          </w:p>
        </w:tc>
      </w:tr>
      <w:tr w:rsidR="00252896" w14:paraId="38B13CE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19FD00" w14:textId="77EEC9B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0BBD39" w14:textId="5A17FE7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468424.46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66ED7A" w14:textId="6589DAD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4188361.47</w:t>
            </w:r>
          </w:p>
        </w:tc>
      </w:tr>
      <w:tr w:rsidR="00252896" w14:paraId="21E68AA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798299" w14:textId="1EBE9E4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93C88E" w14:textId="749D727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468408.35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81A011" w14:textId="573D7C4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4188341.28</w:t>
            </w:r>
          </w:p>
        </w:tc>
      </w:tr>
      <w:tr w:rsidR="00252896" w14:paraId="78D6C3D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61F519" w14:textId="11CB917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047E0C" w14:textId="6CD56E0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468392.23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647485" w14:textId="52EC0D1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4188321.09</w:t>
            </w:r>
          </w:p>
        </w:tc>
      </w:tr>
      <w:tr w:rsidR="00252896" w14:paraId="2BCA96D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2411C7" w14:textId="4998637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CAF71B" w14:textId="44BFFF7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468376.12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768B4B" w14:textId="14B7F0E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4188300.90</w:t>
            </w:r>
          </w:p>
        </w:tc>
      </w:tr>
      <w:tr w:rsidR="00252896" w14:paraId="03241A8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095A60" w14:textId="762D836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DCC50D" w14:textId="6FA115F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468360.00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807C0E" w14:textId="11D3CAD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4188280.71</w:t>
            </w:r>
          </w:p>
        </w:tc>
      </w:tr>
      <w:tr w:rsidR="00252896" w14:paraId="4310D94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196C2E" w14:textId="4B17142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57E5B9" w14:textId="05188EF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468347.01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14BFD9" w14:textId="1A3167C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4188264.42</w:t>
            </w:r>
          </w:p>
        </w:tc>
      </w:tr>
      <w:tr w:rsidR="00252896" w14:paraId="78F6017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6C2C91" w14:textId="4F6E1C0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F6A438" w14:textId="74682E0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468347.79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06E7C3" w14:textId="5BBA23A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4188257.40</w:t>
            </w:r>
          </w:p>
        </w:tc>
      </w:tr>
      <w:tr w:rsidR="00252896" w14:paraId="774ABD7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A4674A" w14:textId="4E3600E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1B48FE" w14:textId="0EF75D9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468368.20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CBFA36" w14:textId="42CF51F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4188241.11</w:t>
            </w:r>
          </w:p>
        </w:tc>
      </w:tr>
      <w:tr w:rsidR="00252896" w14:paraId="046B7A7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533B87" w14:textId="08CE496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1F4DA2" w14:textId="268822D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468388.61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F22468" w14:textId="4FAE194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4188224.82</w:t>
            </w:r>
          </w:p>
        </w:tc>
      </w:tr>
      <w:tr w:rsidR="00252896" w14:paraId="3F8853B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C9CCF8" w14:textId="6CE2F54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C919A5" w14:textId="650BA97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468395.64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E9705C" w14:textId="0B70B4F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4188225.61</w:t>
            </w:r>
          </w:p>
        </w:tc>
      </w:tr>
      <w:tr w:rsidR="00252896" w14:paraId="4A6138A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004DB3" w14:textId="59E9284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B1AB09" w14:textId="7DDC0C5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468408.63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FB5E65" w14:textId="7DD1B1C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4188241.89</w:t>
            </w:r>
          </w:p>
        </w:tc>
      </w:tr>
      <w:tr w:rsidR="00252896" w14:paraId="66DE65A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C686EE" w14:textId="60BAB9C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331766" w14:textId="709D1EA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468419.70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159412" w14:textId="56AD583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4188255.77</w:t>
            </w:r>
          </w:p>
        </w:tc>
      </w:tr>
      <w:tr w:rsidR="00252896" w14:paraId="3D3CC1A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EEC62E" w14:textId="7676EC6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35BEFB" w14:textId="531DF95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468419.18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EC8F27" w14:textId="3FF363C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4188259.97</w:t>
            </w:r>
          </w:p>
        </w:tc>
      </w:tr>
      <w:tr w:rsidR="00252896" w14:paraId="3DC8827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DD1E12" w14:textId="4B57F9B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D7778C" w14:textId="7746EB8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468417.64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21BFC" w14:textId="76C79DD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4188261.15</w:t>
            </w:r>
          </w:p>
        </w:tc>
      </w:tr>
      <w:tr w:rsidR="00252896" w14:paraId="5DC8CE6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42DD7C" w14:textId="0913DAA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37C35A" w14:textId="6300547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468420.91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4E1D59" w14:textId="1EB46A9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4188265.15</w:t>
            </w:r>
          </w:p>
        </w:tc>
      </w:tr>
      <w:tr w:rsidR="00252896" w14:paraId="2302450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A21A0E" w14:textId="59B7946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CE7B7B" w14:textId="0A68E54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468424.08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63E2D7" w14:textId="75310C9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4188269.03</w:t>
            </w:r>
          </w:p>
        </w:tc>
      </w:tr>
      <w:tr w:rsidR="00252896" w14:paraId="688261E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1FA943" w14:textId="72C5108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AD4941" w14:textId="75BCEC5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468425.55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E01B42" w14:textId="6BC3F6F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4188267.85</w:t>
            </w:r>
          </w:p>
        </w:tc>
      </w:tr>
      <w:tr w:rsidR="00252896" w14:paraId="3E2F4DE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F1E9B3" w14:textId="0D18E8F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9F66A0" w14:textId="57E6131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468429.72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30BF7F" w14:textId="3077E7A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4188268.32</w:t>
            </w:r>
          </w:p>
        </w:tc>
      </w:tr>
      <w:tr w:rsidR="00252896" w14:paraId="0AB051B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CC0D1A" w14:textId="0FADE30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1F8027" w14:textId="02FD9F6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468440.86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842C9D" w14:textId="56D9B1D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4188282.28</w:t>
            </w:r>
          </w:p>
        </w:tc>
      </w:tr>
      <w:tr w:rsidR="00252896" w14:paraId="0010E7A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3B8251" w14:textId="1CEB968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03370A" w14:textId="7888B3D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468456.98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35DC3" w14:textId="2F68201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4188302.47</w:t>
            </w:r>
          </w:p>
        </w:tc>
      </w:tr>
      <w:tr w:rsidR="00252896" w14:paraId="3D18BD7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945F45" w14:textId="14FB879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178CDF" w14:textId="48A2E17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468473.09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840DF8" w14:textId="2BAFD83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4188322.66</w:t>
            </w:r>
          </w:p>
        </w:tc>
      </w:tr>
      <w:tr w:rsidR="00252896" w14:paraId="21509A6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290D96" w14:textId="108DD36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FB3CC3" w14:textId="14075F6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468489.20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56D5B0" w14:textId="79E296B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4188342.85</w:t>
            </w:r>
          </w:p>
        </w:tc>
      </w:tr>
      <w:tr w:rsidR="00252896" w14:paraId="04A4875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40369D" w14:textId="2BF3A93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7BECAB" w14:textId="04BD47E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468505.32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332879" w14:textId="6C7BEC7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4188363.04</w:t>
            </w:r>
          </w:p>
        </w:tc>
      </w:tr>
      <w:tr w:rsidR="00252896" w14:paraId="52B2869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E814B4" w14:textId="3DAFE04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6F14E9" w14:textId="692A732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468521.43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81E81D" w14:textId="1C8FAF4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4188383.23</w:t>
            </w:r>
          </w:p>
        </w:tc>
      </w:tr>
      <w:tr w:rsidR="00252896" w14:paraId="204BE73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E21CEF" w14:textId="1F3ACA5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7CBAA3" w14:textId="4F44EF8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468537.55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10F9CC" w14:textId="22A687C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4188403.43</w:t>
            </w:r>
          </w:p>
        </w:tc>
      </w:tr>
      <w:tr w:rsidR="00252896" w14:paraId="126F651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F31117" w14:textId="2D717CA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E3517B" w14:textId="69B3C6C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468553.66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B9C961" w14:textId="30DE29F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4188423.62</w:t>
            </w:r>
          </w:p>
        </w:tc>
      </w:tr>
      <w:tr w:rsidR="00252896" w14:paraId="6386AC4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859E1C" w14:textId="75C878C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0F7CF3" w14:textId="55FDE3B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468569.78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395BE1" w14:textId="0815D9A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4188443.81</w:t>
            </w:r>
          </w:p>
        </w:tc>
      </w:tr>
      <w:tr w:rsidR="00252896" w14:paraId="55A8814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8B8B56" w14:textId="26CE16C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6D4BE4" w14:textId="494B539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468585.89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054804" w14:textId="69D216E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4188464.00</w:t>
            </w:r>
          </w:p>
        </w:tc>
      </w:tr>
      <w:tr w:rsidR="00252896" w14:paraId="005256F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74EACB" w14:textId="4B4D8C6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6051B3" w14:textId="3BC66AD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468601.21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2B25B4" w14:textId="45FDDE2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4188483.19</w:t>
            </w:r>
          </w:p>
        </w:tc>
      </w:tr>
      <w:tr w:rsidR="00252896" w14:paraId="250ED92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DEFCC5" w14:textId="7910A57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9416DE" w14:textId="373F3C8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468531.89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3E09E7" w14:textId="1002DFA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4188520.12</w:t>
            </w:r>
          </w:p>
        </w:tc>
      </w:tr>
      <w:tr w:rsidR="00252896" w14:paraId="48AD4FE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AD9F22" w14:textId="0EA8696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BEBFC2" w14:textId="594A581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468528.60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CF383D" w14:textId="1421549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4188529.13</w:t>
            </w:r>
          </w:p>
        </w:tc>
      </w:tr>
      <w:tr w:rsidR="00252896" w14:paraId="5A8D5FC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E03A26" w14:textId="6DDF42B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2391BB" w14:textId="5DB6616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468503.52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9A892E" w14:textId="38C433C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4188534.46</w:t>
            </w:r>
          </w:p>
        </w:tc>
      </w:tr>
      <w:tr w:rsidR="00252896" w14:paraId="143924C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A16794" w14:textId="290E70B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0FA1BC" w14:textId="5A03B82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468471.19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BC84A3" w14:textId="5BBBAB7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4188541.32</w:t>
            </w:r>
          </w:p>
        </w:tc>
      </w:tr>
      <w:tr w:rsidR="00252896" w14:paraId="309DFE7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6F46A6" w14:textId="2A0621D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F64A89" w14:textId="49AE007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468466.82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9649E7" w14:textId="3355E32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4188538.34</w:t>
            </w:r>
          </w:p>
        </w:tc>
      </w:tr>
      <w:tr w:rsidR="00252896" w14:paraId="23B510A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388D2D" w14:textId="484C683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8CBEAD" w14:textId="00F9036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468460.79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7BF00D" w14:textId="6C052A6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4188530.79</w:t>
            </w:r>
          </w:p>
        </w:tc>
      </w:tr>
      <w:tr w:rsidR="00252896" w14:paraId="6667F71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4C4F66" w14:textId="36476B5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8EE482" w14:textId="1D38F8B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468444.68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E10ACC" w14:textId="2DAAE33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4188510.60</w:t>
            </w:r>
          </w:p>
        </w:tc>
      </w:tr>
      <w:tr w:rsidR="00252896" w14:paraId="3323DF8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7F3C65" w14:textId="6CED9C2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3CBF03" w14:textId="0FDC9C0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468428.57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78CB81" w14:textId="1D5AEF4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4188490.40</w:t>
            </w:r>
          </w:p>
        </w:tc>
      </w:tr>
      <w:tr w:rsidR="00252896" w14:paraId="2A1A9E1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9A49CB" w14:textId="728C832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0DE0E9" w14:textId="449AEAE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468412.45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7A479F" w14:textId="0632BE3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4188470.21</w:t>
            </w:r>
          </w:p>
        </w:tc>
      </w:tr>
      <w:tr w:rsidR="00252896" w14:paraId="6C27AF1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2EBD07" w14:textId="1391045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16A0FD" w14:textId="63B922F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468396.34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2AF5E1" w14:textId="507E704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4188450.02</w:t>
            </w:r>
          </w:p>
        </w:tc>
      </w:tr>
      <w:tr w:rsidR="00252896" w14:paraId="20C3770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76382A" w14:textId="3D5FE02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557F7E" w14:textId="1DA585B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468380.22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08F59F" w14:textId="7207B35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4188429.83</w:t>
            </w:r>
          </w:p>
        </w:tc>
      </w:tr>
      <w:tr w:rsidR="00252896" w14:paraId="756594A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B93B95" w14:textId="22274FF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2F6AEB" w14:textId="2C78061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468364.11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257E27" w14:textId="138E995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4188409.64</w:t>
            </w:r>
          </w:p>
        </w:tc>
      </w:tr>
      <w:tr w:rsidR="00252896" w14:paraId="52482F6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03C512" w14:textId="5933DD7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AC22A0" w14:textId="609E6C0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468347.99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B91ADC" w14:textId="38A37AA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4188389.45</w:t>
            </w:r>
          </w:p>
        </w:tc>
      </w:tr>
      <w:tr w:rsidR="00252896" w14:paraId="7792418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4E84B0" w14:textId="35C33E0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4535B7" w14:textId="72A502E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468331.88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2AAF41" w14:textId="3F6E290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4188369.26</w:t>
            </w:r>
          </w:p>
        </w:tc>
      </w:tr>
      <w:tr w:rsidR="00252896" w14:paraId="4C4D94D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E8CDFB" w14:textId="1E2F3D5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32EC6D" w14:textId="0028867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468315.76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A4EE0F" w14:textId="2DBAB74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4188349.07</w:t>
            </w:r>
          </w:p>
        </w:tc>
      </w:tr>
      <w:tr w:rsidR="00252896" w14:paraId="090B516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5391FC" w14:textId="15508E7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144BE3" w14:textId="6F150B6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468299.65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B0070C" w14:textId="1563985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4188328.87</w:t>
            </w:r>
          </w:p>
        </w:tc>
      </w:tr>
      <w:tr w:rsidR="00252896" w14:paraId="30990F3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3F4BAB" w14:textId="4E773C7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4691C6" w14:textId="28D8B36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468286.65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532AAE" w14:textId="1C672FD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4188312.59</w:t>
            </w:r>
          </w:p>
        </w:tc>
      </w:tr>
      <w:tr w:rsidR="00252896" w14:paraId="0E6C677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E92E5B" w14:textId="4F582A2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A44B8C" w14:textId="3DA21DA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468287.44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F328AD" w14:textId="0F58300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4188305.56</w:t>
            </w:r>
          </w:p>
        </w:tc>
      </w:tr>
      <w:tr w:rsidR="00252896" w14:paraId="3A5FD38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CAFCCD" w14:textId="0456E4F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512EDF" w14:textId="4537B51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468307.85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7FF828" w14:textId="052B1BC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4188289.28</w:t>
            </w:r>
          </w:p>
        </w:tc>
      </w:tr>
      <w:tr w:rsidR="00252896" w14:paraId="0DD9E03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428FFA" w14:textId="149B227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9A2A8F" w14:textId="61D68F9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468328.25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5F8765" w14:textId="7F507BC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4188272.99</w:t>
            </w:r>
          </w:p>
        </w:tc>
      </w:tr>
      <w:tr w:rsidR="00252896" w14:paraId="0582800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A1F9" w14:textId="1E86DCD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A4B60E" w14:textId="4DAAA51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468335.28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E926CE" w14:textId="268D3F8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4188273.78</w:t>
            </w:r>
          </w:p>
        </w:tc>
      </w:tr>
      <w:tr w:rsidR="00252896" w14:paraId="3A48FD1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59807" w14:textId="36D21BB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563371" w14:textId="13CBBAE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468348.28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0022EE" w14:textId="09CEBA2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4188290.06</w:t>
            </w:r>
          </w:p>
        </w:tc>
      </w:tr>
      <w:tr w:rsidR="00252896" w14:paraId="539C8B3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226C7E" w14:textId="357EE50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A8F165" w14:textId="5AC7B8B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468364.39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417E72" w14:textId="3B0622D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4188310.26</w:t>
            </w:r>
          </w:p>
        </w:tc>
      </w:tr>
      <w:tr w:rsidR="00252896" w14:paraId="4A5979C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95B8D6" w14:textId="6024D5F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E0CD40" w14:textId="757279B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468380.51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2ECC1F" w14:textId="43B3B6B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4188330.45</w:t>
            </w:r>
          </w:p>
        </w:tc>
      </w:tr>
      <w:tr w:rsidR="00252896" w14:paraId="1608490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E028E1" w14:textId="00316D2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8D05B9" w14:textId="6074AF7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468396.62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2156B6" w14:textId="777B67A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4188350.64</w:t>
            </w:r>
          </w:p>
        </w:tc>
      </w:tr>
      <w:tr w:rsidR="00252896" w14:paraId="72CBDEC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E755C2" w14:textId="0336284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D1CBBF" w14:textId="5444573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468412.74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8210D1" w14:textId="5CD1F7C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4188370.83</w:t>
            </w:r>
          </w:p>
        </w:tc>
      </w:tr>
      <w:tr w:rsidR="00252896" w14:paraId="0EC98BC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2DF1ED" w14:textId="4FB3BF8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A6DA28" w14:textId="7E1C36C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468428.85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0BE7D5" w14:textId="1B6D8EA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4188391.02</w:t>
            </w:r>
          </w:p>
        </w:tc>
      </w:tr>
      <w:tr w:rsidR="00252896" w14:paraId="268AD71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0524DE" w14:textId="3DC670F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6439FC" w14:textId="5506CFA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468444.97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112A26" w14:textId="0159D10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4188411.21</w:t>
            </w:r>
          </w:p>
        </w:tc>
      </w:tr>
      <w:tr w:rsidR="00252896" w14:paraId="32AD95E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6A3452" w14:textId="00E7DD9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65F2A7" w14:textId="6DB3CCD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468461.08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1AA15F" w14:textId="25C5ED6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4188431.40</w:t>
            </w:r>
          </w:p>
        </w:tc>
      </w:tr>
      <w:tr w:rsidR="00252896" w14:paraId="392B92A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5C7F5B" w14:textId="5A2BBB7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8EA7FE" w14:textId="3532897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468477.20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CF7E42" w14:textId="6ED0D21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4188451.59</w:t>
            </w:r>
          </w:p>
        </w:tc>
      </w:tr>
      <w:tr w:rsidR="00252896" w14:paraId="69EA966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5E0FD" w14:textId="5AC4DD5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B53F53" w14:textId="5C1925E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468493.31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4B1ED4" w14:textId="4BD015D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4188471.78</w:t>
            </w:r>
          </w:p>
        </w:tc>
      </w:tr>
      <w:tr w:rsidR="00252896" w14:paraId="17700F0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8390B" w14:textId="4D6C2E9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D1361C" w14:textId="08E39E4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468509.42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15A537" w14:textId="1F3C896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4188491.98</w:t>
            </w:r>
          </w:p>
        </w:tc>
      </w:tr>
      <w:tr w:rsidR="00252896" w14:paraId="2FBDD3C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FDC73A" w14:textId="4A453F5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D0D8AE" w14:textId="706EF17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468525.54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157889" w14:textId="6B31D73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4188512.17</w:t>
            </w:r>
          </w:p>
        </w:tc>
      </w:tr>
      <w:tr w:rsidR="00252896" w14:paraId="374A7FF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7208A8" w14:textId="5D9B9B3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C2DD13" w14:textId="721A3E5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468447.15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A80166" w14:textId="73D7201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4188537.74</w:t>
            </w:r>
          </w:p>
        </w:tc>
      </w:tr>
      <w:tr w:rsidR="00252896" w14:paraId="2B5CB30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1C25BC" w14:textId="359E3FB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E07291" w14:textId="1EF810D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468443.71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7F347" w14:textId="2DABD2C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4188547.16</w:t>
            </w:r>
          </w:p>
        </w:tc>
      </w:tr>
      <w:tr w:rsidR="00252896" w14:paraId="59C8513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4CCAEB" w14:textId="12FEDB7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1155C4" w14:textId="33C172E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468411.95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14031D" w14:textId="1F630A7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4188553.90</w:t>
            </w:r>
          </w:p>
        </w:tc>
      </w:tr>
      <w:tr w:rsidR="00252896" w14:paraId="1C518F5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478C47" w14:textId="563666D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DD39F1" w14:textId="3595A10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468388.42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04843A" w14:textId="484F073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4188558.90</w:t>
            </w:r>
          </w:p>
        </w:tc>
      </w:tr>
      <w:tr w:rsidR="00252896" w14:paraId="5E24E7B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F405FE" w14:textId="0013C3D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96CCDF" w14:textId="1AD4D75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468382.70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3E5A8E" w14:textId="7256294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4188556.73</w:t>
            </w:r>
          </w:p>
        </w:tc>
      </w:tr>
      <w:tr w:rsidR="00252896" w14:paraId="2DD9C2A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DACB39" w14:textId="114D978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B31ED4" w14:textId="6E7B631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468368.78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B26BAE" w14:textId="0E9617F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4188539.28</w:t>
            </w:r>
          </w:p>
        </w:tc>
      </w:tr>
      <w:tr w:rsidR="00252896" w14:paraId="33D3F73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0E9090" w14:textId="68BAF04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CCA7BF" w14:textId="2F2337A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468352.66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4C3683" w14:textId="7519D27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4188519.09</w:t>
            </w:r>
          </w:p>
        </w:tc>
      </w:tr>
      <w:tr w:rsidR="00252896" w14:paraId="2657DBE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BEBDBC" w14:textId="669FEFC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81B235" w14:textId="7AACC55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468336.55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E7E16" w14:textId="511AD8B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4188498.90</w:t>
            </w:r>
          </w:p>
        </w:tc>
      </w:tr>
      <w:tr w:rsidR="00252896" w14:paraId="274B590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9AD79A" w14:textId="20BEB13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4DDD67" w14:textId="0DF9D7E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468320.43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338392" w14:textId="44DC7B7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4188478.71</w:t>
            </w:r>
          </w:p>
        </w:tc>
      </w:tr>
      <w:tr w:rsidR="00252896" w14:paraId="3D139A7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A20A21" w14:textId="4EA036A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6B3F26" w14:textId="5978F65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468304.32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626042" w14:textId="10905D3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4188458.52</w:t>
            </w:r>
          </w:p>
        </w:tc>
      </w:tr>
      <w:tr w:rsidR="00252896" w14:paraId="723161B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18D26B" w14:textId="735CC78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4D25E4" w14:textId="0D543A5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468288.20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B37F8F" w14:textId="734E895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4188438.33</w:t>
            </w:r>
          </w:p>
        </w:tc>
      </w:tr>
      <w:tr w:rsidR="00252896" w14:paraId="372741C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7EC8B3" w14:textId="495F8EB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E67AC7" w14:textId="26F702B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468272.09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0118F5" w14:textId="6D2F8D3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4188418.13</w:t>
            </w:r>
          </w:p>
        </w:tc>
      </w:tr>
      <w:tr w:rsidR="00252896" w14:paraId="4DA97A3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14244B" w14:textId="71F2C1F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C154BF" w14:textId="5449E21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468255.97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DCF4D6" w14:textId="3173FF5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4188397.94</w:t>
            </w:r>
          </w:p>
        </w:tc>
      </w:tr>
      <w:tr w:rsidR="00252896" w14:paraId="1497B62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C2DDA8" w14:textId="090734F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BE6706" w14:textId="4A17D57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468239.86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8327B8" w14:textId="0F662CA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4188377.75</w:t>
            </w:r>
          </w:p>
        </w:tc>
      </w:tr>
      <w:tr w:rsidR="00252896" w14:paraId="33CD952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34D1C3" w14:textId="748879E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5FF184" w14:textId="5DCBA90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468226.86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C14052" w14:textId="692071B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4188361.47</w:t>
            </w:r>
          </w:p>
        </w:tc>
      </w:tr>
      <w:tr w:rsidR="00252896" w14:paraId="080A42C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DFF3AC" w14:textId="32B9119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940D03" w14:textId="1CB87E1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468227.65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C40BEB" w14:textId="6CC8DED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4188354.44</w:t>
            </w:r>
          </w:p>
        </w:tc>
      </w:tr>
      <w:tr w:rsidR="00252896" w14:paraId="6F81C35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B10226" w14:textId="00E3DDB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AC1935" w14:textId="7119AC5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468248.06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50094E" w14:textId="00F504A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4188338.15</w:t>
            </w:r>
          </w:p>
        </w:tc>
      </w:tr>
      <w:tr w:rsidR="00252896" w14:paraId="0084A12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2F9774" w14:textId="40BC860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D2157C" w14:textId="52BF86E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468268.47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8EEF71" w14:textId="18A733C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4188321.87</w:t>
            </w:r>
          </w:p>
        </w:tc>
      </w:tr>
      <w:tr w:rsidR="00252896" w14:paraId="0788BFA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268272" w14:textId="1B6D786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673B3E" w14:textId="6179E86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468275.49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5860DD" w14:textId="1CD691F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4188322.66</w:t>
            </w:r>
          </w:p>
        </w:tc>
      </w:tr>
      <w:tr w:rsidR="00252896" w14:paraId="728E872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2C1F97" w14:textId="51B0FAE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C49BC0" w14:textId="6EAA679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468288.49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9801EB" w14:textId="1A54711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4188338.94</w:t>
            </w:r>
          </w:p>
        </w:tc>
      </w:tr>
      <w:tr w:rsidR="00252896" w14:paraId="7432928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E41439" w14:textId="0D95866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693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E8B0F1" w14:textId="3483F8A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468299.56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D8C60D" w14:textId="45E691A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4188352.81</w:t>
            </w:r>
          </w:p>
        </w:tc>
      </w:tr>
      <w:tr w:rsidR="00252896" w14:paraId="5A04B5B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CFD0C" w14:textId="3C529A4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F48D66" w14:textId="396DB67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468299.04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E16C4D" w14:textId="40FDB91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4188357.02</w:t>
            </w:r>
          </w:p>
        </w:tc>
      </w:tr>
      <w:tr w:rsidR="00252896" w14:paraId="6BDD364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BB1A7A" w14:textId="47F6573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F35F44" w14:textId="60B17FB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468297.50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9A55DF" w14:textId="147E693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4188358.19</w:t>
            </w:r>
          </w:p>
        </w:tc>
      </w:tr>
      <w:tr w:rsidR="00252896" w14:paraId="79C9D74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7743B1" w14:textId="507D7BC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6C9C51" w14:textId="5096A6D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468300.77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5A00C" w14:textId="3E8A58D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4188362.19</w:t>
            </w:r>
          </w:p>
        </w:tc>
      </w:tr>
      <w:tr w:rsidR="00252896" w14:paraId="287A474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54C6B6" w14:textId="7902591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582124" w14:textId="5C803EA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468303.94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FC2092" w14:textId="3EF045C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4188366.07</w:t>
            </w:r>
          </w:p>
        </w:tc>
      </w:tr>
      <w:tr w:rsidR="00252896" w14:paraId="34B45DF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0C3449" w14:textId="6A215C8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3EC181" w14:textId="22B1336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468305.41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924029" w14:textId="030E40B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4188364.90</w:t>
            </w:r>
          </w:p>
        </w:tc>
      </w:tr>
      <w:tr w:rsidR="00252896" w14:paraId="4E37FB0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862E0B" w14:textId="1CE7099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A116E3" w14:textId="54D5E38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468309.58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F7F9D4" w14:textId="2C86A89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4188365.36</w:t>
            </w:r>
          </w:p>
        </w:tc>
      </w:tr>
      <w:tr w:rsidR="00252896" w14:paraId="1061759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9E03C4" w14:textId="6667FDA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032A5A" w14:textId="44FE343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468320.72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7CA8B7" w14:textId="67271FB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4188379.32</w:t>
            </w:r>
          </w:p>
        </w:tc>
      </w:tr>
      <w:tr w:rsidR="00252896" w14:paraId="5E0D633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E8ADC6" w14:textId="3E7B166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5F33D6" w14:textId="62F9811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468336.83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546758" w14:textId="18DAD4C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4188399.51</w:t>
            </w:r>
          </w:p>
        </w:tc>
      </w:tr>
      <w:tr w:rsidR="00252896" w14:paraId="270A40F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A37943" w14:textId="13168D3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6FE219" w14:textId="1E21CCA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468352.95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419BFF" w14:textId="11B608C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4188419.70</w:t>
            </w:r>
          </w:p>
        </w:tc>
      </w:tr>
      <w:tr w:rsidR="00252896" w14:paraId="3EBFF03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6BB1A1" w14:textId="633421C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8A3C29" w14:textId="0F7A89E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468369.06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32E675" w14:textId="6B09998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4188439.90</w:t>
            </w:r>
          </w:p>
        </w:tc>
      </w:tr>
      <w:tr w:rsidR="00252896" w14:paraId="7E793FF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6E71E6" w14:textId="62002B2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14662F" w14:textId="6A53500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468385.18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A10CEA" w14:textId="19328FD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4188460.09</w:t>
            </w:r>
          </w:p>
        </w:tc>
      </w:tr>
      <w:tr w:rsidR="00252896" w14:paraId="4737E2B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975068" w14:textId="3B85486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F45477" w14:textId="43C4D66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468401.29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5912EC" w14:textId="716279E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4188480.28</w:t>
            </w:r>
          </w:p>
        </w:tc>
      </w:tr>
      <w:tr w:rsidR="00252896" w14:paraId="6C9BA60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007CFD" w14:textId="0338205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C7C3D7" w14:textId="69EB3AC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468417.41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B0BEFC" w14:textId="003AD66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4188500.47</w:t>
            </w:r>
          </w:p>
        </w:tc>
      </w:tr>
      <w:tr w:rsidR="00252896" w14:paraId="2645635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3C7A1D" w14:textId="1B3E746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2566DA" w14:textId="6C40461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468433.52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E79B80" w14:textId="78CEF42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4188520.66</w:t>
            </w:r>
          </w:p>
        </w:tc>
      </w:tr>
      <w:tr w:rsidR="00252896" w14:paraId="27FB38C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006196" w14:textId="4604DE2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AC89B0" w14:textId="3679126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468362.36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2B08BD" w14:textId="5DC4912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4188555.29</w:t>
            </w:r>
          </w:p>
        </w:tc>
      </w:tr>
      <w:tr w:rsidR="00252896" w14:paraId="21A999A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BD8593" w14:textId="43CC42C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BA5874" w14:textId="590054E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468340.94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E04450" w14:textId="7CC74CA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4188528.45</w:t>
            </w:r>
          </w:p>
        </w:tc>
      </w:tr>
      <w:tr w:rsidR="00252896" w14:paraId="64C778F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78D81E" w14:textId="0E29E13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07A3B4" w14:textId="04D3CDB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468324.82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20220F" w14:textId="4C8726C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4188508.26</w:t>
            </w:r>
          </w:p>
        </w:tc>
      </w:tr>
      <w:tr w:rsidR="00252896" w14:paraId="1C8C242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7925BA" w14:textId="77B20BE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A923AA" w14:textId="77E705C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468308.71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CA1B75" w14:textId="74D524D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4188488.06</w:t>
            </w:r>
          </w:p>
        </w:tc>
      </w:tr>
      <w:tr w:rsidR="00252896" w14:paraId="5F0EEE9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53E567" w14:textId="047F0EE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947635" w14:textId="2FF42B7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468292.59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87CEA1" w14:textId="4533835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4188467.87</w:t>
            </w:r>
          </w:p>
        </w:tc>
      </w:tr>
      <w:tr w:rsidR="00252896" w14:paraId="3EDE608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E44403" w14:textId="196BB579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121E88" w14:textId="6441782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468276.48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29E90D" w14:textId="3EABD6D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4188447.68</w:t>
            </w:r>
          </w:p>
        </w:tc>
      </w:tr>
      <w:tr w:rsidR="00252896" w14:paraId="32A02F9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E9F0B4" w14:textId="541D989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C418E3" w14:textId="615F0D4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468260.36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FB7ABC" w14:textId="168CC4E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4188427.49</w:t>
            </w:r>
          </w:p>
        </w:tc>
      </w:tr>
      <w:tr w:rsidR="00252896" w14:paraId="54AB35A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4EEE5A" w14:textId="0E744E4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1AD081" w14:textId="316A3AD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468244.25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BDCE96" w14:textId="5360260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4188407.30</w:t>
            </w:r>
          </w:p>
        </w:tc>
      </w:tr>
      <w:tr w:rsidR="00252896" w14:paraId="741919E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35DD06" w14:textId="1EEA9BD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6D0019" w14:textId="2AA048F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468228.13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A9C5E2" w14:textId="621C04D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4188387.11</w:t>
            </w:r>
          </w:p>
        </w:tc>
      </w:tr>
      <w:tr w:rsidR="00252896" w14:paraId="5DEE6981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02E872" w14:textId="2969F9A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9BFBE9" w14:textId="67F1C50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468215.14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1BF0B7" w14:textId="411F939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4188370.82</w:t>
            </w:r>
          </w:p>
        </w:tc>
      </w:tr>
      <w:tr w:rsidR="00252896" w14:paraId="776E098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526F94" w14:textId="619B2E0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8F41F4" w14:textId="736E456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468208.56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E20888" w14:textId="686A2F3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4188370.09</w:t>
            </w:r>
          </w:p>
        </w:tc>
      </w:tr>
      <w:tr w:rsidR="00252896" w14:paraId="6D93487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7105EB" w14:textId="1941520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FCDBEB" w14:textId="4CA1B82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468188.01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8D8E27" w14:textId="732391D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4188386.70</w:t>
            </w:r>
          </w:p>
        </w:tc>
      </w:tr>
      <w:tr w:rsidR="00252896" w14:paraId="308FF2B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4F859F" w14:textId="79F5AD9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C60BC9" w14:textId="369E590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468165.18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BF14DC" w14:textId="73CACB8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4188405.16</w:t>
            </w:r>
          </w:p>
        </w:tc>
      </w:tr>
      <w:tr w:rsidR="00252896" w14:paraId="028DCF3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5E680A" w14:textId="61105C4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CA0526" w14:textId="45EF777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468164.82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46183" w14:textId="0EC65C9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4188411.65</w:t>
            </w:r>
          </w:p>
        </w:tc>
      </w:tr>
      <w:tr w:rsidR="00252896" w14:paraId="326E5AF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52FE52" w14:textId="4BB1107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F35002" w14:textId="6ADB7A6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468177.99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511A65" w14:textId="00F2AD7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4188427.13</w:t>
            </w:r>
          </w:p>
        </w:tc>
      </w:tr>
      <w:tr w:rsidR="00252896" w14:paraId="4DF9B06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A4EAD5" w14:textId="62D0BA8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D1C832" w14:textId="78F45F3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468194.74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F9DF56" w14:textId="51F52C9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4188446.82</w:t>
            </w:r>
          </w:p>
        </w:tc>
      </w:tr>
      <w:tr w:rsidR="00252896" w14:paraId="6152BEB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F1F254" w14:textId="7C90DA6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EA6B37" w14:textId="45BCE5B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468211.48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1FE9A3" w14:textId="7AC65CA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4188466.50</w:t>
            </w:r>
          </w:p>
        </w:tc>
      </w:tr>
      <w:tr w:rsidR="00252896" w14:paraId="20A3ADE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6B9500" w14:textId="5C18A4C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3FFA04" w14:textId="26DE2A9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468228.23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73D32" w14:textId="3414E9A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4188486.19</w:t>
            </w:r>
          </w:p>
        </w:tc>
      </w:tr>
      <w:tr w:rsidR="00252896" w14:paraId="5048960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52A7B8" w14:textId="3877033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F917E8" w14:textId="21547CB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468244.97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1705DC" w14:textId="41424D0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4188505.88</w:t>
            </w:r>
          </w:p>
        </w:tc>
      </w:tr>
      <w:tr w:rsidR="00252896" w14:paraId="002EA02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B03A80" w14:textId="48C4594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C0FD92" w14:textId="2791F4B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468261.72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CC7EF0" w14:textId="2566BF6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4188525.57</w:t>
            </w:r>
          </w:p>
        </w:tc>
      </w:tr>
      <w:tr w:rsidR="00252896" w14:paraId="30D36CE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C38071" w14:textId="2FA11CD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233B54" w14:textId="71CA2DA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468278.46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A7EA46" w14:textId="7446724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4188545.26</w:t>
            </w:r>
          </w:p>
        </w:tc>
      </w:tr>
      <w:tr w:rsidR="00252896" w14:paraId="7D14787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04F713" w14:textId="52DCDC4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875DB6" w14:textId="4D9BDFF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468295.21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22BF60" w14:textId="6FEB170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4188564.94</w:t>
            </w:r>
          </w:p>
        </w:tc>
      </w:tr>
      <w:tr w:rsidR="00252896" w14:paraId="5021528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5DC4EC" w14:textId="7DFB0D5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585000" w14:textId="28DEAE9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468303.50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01E7AA" w14:textId="01DCFBA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4188574.69</w:t>
            </w:r>
          </w:p>
        </w:tc>
      </w:tr>
      <w:tr w:rsidR="00252896" w14:paraId="4667C0C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67E2DB" w14:textId="233ADCD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76AEEC" w14:textId="15ADED0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468308.27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215287" w14:textId="4C6A554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4188575.92</w:t>
            </w:r>
          </w:p>
        </w:tc>
      </w:tr>
      <w:tr w:rsidR="00252896" w14:paraId="7A7C00D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5AC9C4" w14:textId="24377DE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FB1E45" w14:textId="265720D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468338.72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C53480" w14:textId="7793EF4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4188569.45</w:t>
            </w:r>
          </w:p>
        </w:tc>
      </w:tr>
      <w:tr w:rsidR="00252896" w14:paraId="63B096E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3A33EC" w14:textId="7FE6A1B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E68E2C" w14:textId="015098A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468354.38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E8F29F" w14:textId="0BFDB26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4188566.13</w:t>
            </w:r>
          </w:p>
        </w:tc>
      </w:tr>
      <w:tr w:rsidR="00252896" w14:paraId="0517771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9AE1C9" w14:textId="4DD6172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D48DC6" w14:textId="1EB23B4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469170.44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4FAFC8" w14:textId="36986BD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4188141.60</w:t>
            </w:r>
          </w:p>
        </w:tc>
      </w:tr>
      <w:tr w:rsidR="00252896" w14:paraId="1F49F81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410C6A" w14:textId="29425BB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8634E6" w14:textId="106F02C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469131.49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A80EBB" w14:textId="0DCA1CE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4188171.02</w:t>
            </w:r>
          </w:p>
        </w:tc>
      </w:tr>
      <w:tr w:rsidR="00252896" w14:paraId="66D2B3C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BF9A97" w14:textId="71C5C96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9A85F3" w14:textId="1DC4966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469162.52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116EC0" w14:textId="19C9B86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4188169.18</w:t>
            </w:r>
          </w:p>
        </w:tc>
      </w:tr>
      <w:tr w:rsidR="00252896" w14:paraId="689BDA1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47FF8F" w14:textId="4BCB942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23ED1D" w14:textId="6AB3B42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469685.86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4C350C" w14:textId="0B136EF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4187984.81</w:t>
            </w:r>
          </w:p>
        </w:tc>
      </w:tr>
      <w:tr w:rsidR="00252896" w14:paraId="018E5AC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0A57D5" w14:textId="5BFECCF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D8580D" w14:textId="039422E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468709.77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B6C41C" w14:textId="650B4AA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4188080.92</w:t>
            </w:r>
          </w:p>
        </w:tc>
      </w:tr>
      <w:tr w:rsidR="00252896" w14:paraId="2B1BE91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3CB698" w14:textId="590A202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35B133" w14:textId="7D3C1A5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468701.09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DBB782" w14:textId="05CAAF5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4188070.96</w:t>
            </w:r>
          </w:p>
        </w:tc>
      </w:tr>
      <w:tr w:rsidR="00252896" w14:paraId="4E85510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CA02BA" w14:textId="7480851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D77E93" w14:textId="4BB506F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468690.07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1FA18B" w14:textId="7AD8858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4188058.30</w:t>
            </w:r>
          </w:p>
        </w:tc>
      </w:tr>
      <w:tr w:rsidR="00252896" w14:paraId="01E1D4B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823303" w14:textId="017F503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EBE024" w14:textId="5F87391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468935.67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02AE35" w14:textId="61A56E2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4188413.52</w:t>
            </w:r>
          </w:p>
        </w:tc>
      </w:tr>
      <w:tr w:rsidR="00252896" w14:paraId="3E500B4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AB13F4" w14:textId="0C3483E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294F47" w14:textId="2280EA9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468907.75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D35426" w14:textId="46B3D9A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4188433.27</w:t>
            </w:r>
          </w:p>
        </w:tc>
      </w:tr>
      <w:tr w:rsidR="00252896" w14:paraId="74ABAC0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CE461E" w14:textId="55B40FE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64A8C4" w14:textId="7CB1A3B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469846.07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AB460F" w14:textId="45E3CC8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4187087.52</w:t>
            </w:r>
          </w:p>
        </w:tc>
      </w:tr>
      <w:tr w:rsidR="00252896" w14:paraId="037E5CE3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F27442" w14:textId="77D3DD7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62F65A" w14:textId="4F2B01E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469938.48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917D3C" w14:textId="3FF5F6F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4187171.71</w:t>
            </w:r>
          </w:p>
        </w:tc>
      </w:tr>
      <w:tr w:rsidR="00252896" w14:paraId="3725D2E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BE2E22" w14:textId="15E4D33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FC94A3" w14:textId="5A0FD34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470149.07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DEF33A" w14:textId="2C28D5B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4187363.57</w:t>
            </w:r>
          </w:p>
        </w:tc>
      </w:tr>
      <w:tr w:rsidR="00252896" w14:paraId="3D745CB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1807A3" w14:textId="068881F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E9C265" w14:textId="359C54B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470242.77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D36FCA" w14:textId="496A5B3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4187448.94</w:t>
            </w:r>
          </w:p>
        </w:tc>
      </w:tr>
      <w:tr w:rsidR="00252896" w14:paraId="73A90B5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15CB7F" w14:textId="3DED7F3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2C9A02" w14:textId="10399D4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470253.76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1D1486" w14:textId="0D52856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4187459.35</w:t>
            </w:r>
          </w:p>
        </w:tc>
      </w:tr>
      <w:tr w:rsidR="00252896" w14:paraId="0F987C3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248DA0" w14:textId="5B35850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5A1390" w14:textId="31D4A28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470249.90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AD2605" w14:textId="456AD96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4187463.67</w:t>
            </w:r>
          </w:p>
        </w:tc>
      </w:tr>
      <w:tr w:rsidR="00252896" w14:paraId="4E9C09F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E10644" w14:textId="2F3DD5B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BA4DD2" w14:textId="2F23E4A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470245.33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485971" w14:textId="0F08453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4187464.30</w:t>
            </w:r>
          </w:p>
        </w:tc>
      </w:tr>
      <w:tr w:rsidR="00252896" w14:paraId="492FA9D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36E7E6" w14:textId="723C4B0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6B51F8" w14:textId="4B53572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470206.38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349B1E" w14:textId="5743FBD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4187498.89</w:t>
            </w:r>
          </w:p>
        </w:tc>
      </w:tr>
      <w:tr w:rsidR="00252896" w14:paraId="5470D95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934BB6" w14:textId="0E1665C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CC5E35" w14:textId="662049A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470175.08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46EFF7" w14:textId="7FB7805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4187532.84</w:t>
            </w:r>
          </w:p>
        </w:tc>
      </w:tr>
      <w:tr w:rsidR="00252896" w14:paraId="0BB52CD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4E5C70" w14:textId="0C4BDD1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CDDE6" w14:textId="3DC435B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470158.50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1996A5" w14:textId="2B4CB34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4187543.88</w:t>
            </w:r>
          </w:p>
        </w:tc>
      </w:tr>
      <w:tr w:rsidR="00252896" w14:paraId="3F1EFF3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85A8A4" w14:textId="556E562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A37D6F" w14:textId="3886547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470131.20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0FEDB5" w14:textId="1462BFA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4187572.66</w:t>
            </w:r>
          </w:p>
        </w:tc>
      </w:tr>
      <w:tr w:rsidR="00252896" w14:paraId="5373C039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0A463" w14:textId="04EB43D3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1F3C8A" w14:textId="2B60526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470002.92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2340D" w14:textId="2944F06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4187699.30</w:t>
            </w:r>
          </w:p>
        </w:tc>
      </w:tr>
      <w:tr w:rsidR="00252896" w14:paraId="4855269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5DA8CA" w14:textId="5095B79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213862" w14:textId="54C6D2B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470006.83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7CC9C3" w14:textId="6A8DAA2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4187703.18</w:t>
            </w:r>
          </w:p>
        </w:tc>
      </w:tr>
      <w:tr w:rsidR="00252896" w14:paraId="2E1B102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B64627" w14:textId="1AB0EFB4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ADEABC" w14:textId="57C4F8C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469992.06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12FA59" w14:textId="3A87B72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4187714.81</w:t>
            </w:r>
          </w:p>
        </w:tc>
      </w:tr>
      <w:tr w:rsidR="00252896" w14:paraId="7BD6BB0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48AB9F" w14:textId="10E889A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ECD6B8" w14:textId="0389AE4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469959.03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61028" w14:textId="53F0B21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4187748.15</w:t>
            </w:r>
          </w:p>
        </w:tc>
      </w:tr>
      <w:tr w:rsidR="00252896" w14:paraId="143D405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D1ED0E" w14:textId="43F6C86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80397B" w14:textId="53ECE85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469947.66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2A0638" w14:textId="4299E5C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4187759.35</w:t>
            </w:r>
          </w:p>
        </w:tc>
      </w:tr>
      <w:tr w:rsidR="00252896" w14:paraId="3CD4633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DA8468" w14:textId="6D7207D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1636BD" w14:textId="25103E5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469942.00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3EC9E7" w14:textId="7B35251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4187762.38</w:t>
            </w:r>
          </w:p>
        </w:tc>
      </w:tr>
      <w:tr w:rsidR="00252896" w14:paraId="1D015655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EEBC40" w14:textId="4AA43580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B8AE7A" w14:textId="40DBC84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469916.47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0A6640" w14:textId="4A9E3FC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4187784.18</w:t>
            </w:r>
          </w:p>
        </w:tc>
      </w:tr>
      <w:tr w:rsidR="00252896" w14:paraId="6945A8B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59AD61" w14:textId="18A53A5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5D4C6A" w14:textId="3400964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469843.56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4940BE" w14:textId="1592AA8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4187862.73</w:t>
            </w:r>
          </w:p>
        </w:tc>
      </w:tr>
      <w:tr w:rsidR="00252896" w14:paraId="21CDC7D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675432" w14:textId="15BC7A25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15CD79" w14:textId="36A459A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469796.53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783D1F" w14:textId="5A1125E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4187916.80</w:t>
            </w:r>
          </w:p>
        </w:tc>
      </w:tr>
      <w:tr w:rsidR="00252896" w14:paraId="7284963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798848" w14:textId="7AA6A30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6E1CEE" w14:textId="5EE6EF0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469742.33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58AA27" w14:textId="5C6C7B3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4187944.81</w:t>
            </w:r>
          </w:p>
        </w:tc>
      </w:tr>
      <w:tr w:rsidR="00252896" w14:paraId="5DCAB40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84E74B" w14:textId="65C9F9B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AA248C" w14:textId="48BEE19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469708.01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491C2D" w14:textId="5DE2239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4187981.00</w:t>
            </w:r>
          </w:p>
        </w:tc>
      </w:tr>
      <w:tr w:rsidR="00252896" w14:paraId="4E18122F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68530B" w14:textId="107EEDE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46AE2D" w14:textId="477B623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469646.04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94E4BE" w14:textId="6373D17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4188045.82</w:t>
            </w:r>
          </w:p>
        </w:tc>
      </w:tr>
      <w:tr w:rsidR="00252896" w14:paraId="7666C24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7E61A8" w14:textId="707A794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750F91" w14:textId="6D36A062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469581.36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E32DF5" w14:textId="63B3C29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4188111.30</w:t>
            </w:r>
          </w:p>
        </w:tc>
      </w:tr>
      <w:tr w:rsidR="00252896" w14:paraId="4A3FC0F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38196C" w14:textId="258AC2D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34395A" w14:textId="023DFA5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469568.52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88E181" w14:textId="1EB9DEB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4188099.12</w:t>
            </w:r>
          </w:p>
        </w:tc>
      </w:tr>
      <w:tr w:rsidR="00252896" w14:paraId="64B9A05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DBB3C8" w14:textId="5761F1FF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8CBB87" w14:textId="5BA280D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469559.47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02E28B" w14:textId="04352E2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4188090.49</w:t>
            </w:r>
          </w:p>
        </w:tc>
      </w:tr>
      <w:tr w:rsidR="00252896" w14:paraId="0DDA37D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4861F9" w14:textId="638DA47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E374C9" w14:textId="0737EED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469492.18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040901" w14:textId="07D2D786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4188098.90</w:t>
            </w:r>
          </w:p>
        </w:tc>
      </w:tr>
      <w:tr w:rsidR="00252896" w14:paraId="4608FA7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9E0496" w14:textId="4BEA76F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22A62A" w14:textId="3EA2D73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469472.77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4D7186" w14:textId="08283BC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4188100.76</w:t>
            </w:r>
          </w:p>
        </w:tc>
      </w:tr>
      <w:tr w:rsidR="00252896" w14:paraId="3930621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7DB0CC" w14:textId="7CE2BB7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F46ED5" w14:textId="0A89AAA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469374.69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4CAA5D" w14:textId="5E651B2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4188108.19</w:t>
            </w:r>
          </w:p>
        </w:tc>
      </w:tr>
      <w:tr w:rsidR="00252896" w14:paraId="451199E6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30D272" w14:textId="213FC1D8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062612" w14:textId="67CF16A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469269.79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EF6564" w14:textId="0EA612E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4188115.45</w:t>
            </w:r>
          </w:p>
        </w:tc>
      </w:tr>
      <w:tr w:rsidR="00252896" w14:paraId="0CF8480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49EDF6" w14:textId="25FC32B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3AD54D" w14:textId="14305E9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469170.99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15CA23" w14:textId="1EA9C0E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4188141.19</w:t>
            </w:r>
          </w:p>
        </w:tc>
      </w:tr>
      <w:tr w:rsidR="00252896" w14:paraId="25C877E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F1026D" w14:textId="5731851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F6D20F" w14:textId="715AA6B9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468914.59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E567B6" w14:textId="3DBAFF9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4188346.93</w:t>
            </w:r>
          </w:p>
        </w:tc>
      </w:tr>
      <w:tr w:rsidR="00252896" w14:paraId="6680A3FE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AD8B87" w14:textId="21CCC16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CE7803" w14:textId="49ED265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468913.06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DEC6E1" w14:textId="29E4BE8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4188361.05</w:t>
            </w:r>
          </w:p>
        </w:tc>
      </w:tr>
      <w:tr w:rsidR="00252896" w14:paraId="37B63010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2023A8" w14:textId="4724E07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04E2D0" w14:textId="476F3D7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468982.52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7E05EE" w14:textId="11956C4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4188448.08</w:t>
            </w:r>
          </w:p>
        </w:tc>
      </w:tr>
      <w:tr w:rsidR="00252896" w14:paraId="60D0CB9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5E9CEC" w14:textId="6CC410B7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B6E2AD" w14:textId="2C669650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468299.48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22D1A0" w14:textId="76A14457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4188593.13</w:t>
            </w:r>
          </w:p>
        </w:tc>
      </w:tr>
      <w:tr w:rsidR="00252896" w14:paraId="7360FA1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EB7538" w14:textId="38C2345E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FCAFE6" w14:textId="23C7B02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468140.32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F4DA21" w14:textId="3EBE577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4188406.00</w:t>
            </w:r>
          </w:p>
        </w:tc>
      </w:tr>
      <w:tr w:rsidR="00252896" w14:paraId="11B9C454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66C627" w14:textId="0D5FC59B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CCADCC" w14:textId="272EFF2C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468342.97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34269A" w14:textId="51000DA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4188242.16</w:t>
            </w:r>
          </w:p>
        </w:tc>
      </w:tr>
      <w:tr w:rsidR="00252896" w14:paraId="7CC464DC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AD90F3" w14:textId="2E2C7B6A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9E8A3B" w14:textId="0A17C0BE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468346.85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29A5A3" w14:textId="4C49F80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4188239.02</w:t>
            </w:r>
          </w:p>
        </w:tc>
      </w:tr>
      <w:tr w:rsidR="00252896" w14:paraId="351D84E2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5E3580" w14:textId="7B875C82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781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37206D" w14:textId="4CBD6841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469186.60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E3E6E4" w14:textId="1955708A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4187560.08</w:t>
            </w:r>
          </w:p>
        </w:tc>
      </w:tr>
      <w:tr w:rsidR="00252896" w14:paraId="52C10D68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7F9397" w14:textId="12F4E09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D840" w14:textId="7DCB195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469415.58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6E0BA3" w14:textId="7397720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4187329.83</w:t>
            </w:r>
          </w:p>
        </w:tc>
      </w:tr>
      <w:tr w:rsidR="00252896" w14:paraId="37831B9A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C3A88" w14:textId="5759A466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CE4587" w14:textId="13FE272D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469643.73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4E28E2" w14:textId="1831987B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4187057.42</w:t>
            </w:r>
          </w:p>
        </w:tc>
      </w:tr>
      <w:tr w:rsidR="00252896" w14:paraId="411D737D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C6B0F2" w14:textId="2504D431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7F1120" w14:textId="41B363D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469712.36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C0D0F7" w14:textId="1A0977E3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4187985.13</w:t>
            </w:r>
          </w:p>
        </w:tc>
      </w:tr>
      <w:tr w:rsidR="00252896" w14:paraId="5752F70B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E4617F" w14:textId="454D2E4C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7D0BDE" w14:textId="7848F7F5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469650.48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3D2F78" w14:textId="225D708F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4188049.84</w:t>
            </w:r>
          </w:p>
        </w:tc>
      </w:tr>
      <w:tr w:rsidR="00252896" w14:paraId="006CC747" w14:textId="77777777" w:rsidTr="00252896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DC42C8" w14:textId="3CF5F2ED" w:rsidR="00252896" w:rsidRDefault="00252896" w:rsidP="0025289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FAA7B5" w14:textId="75B3EFD8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469585.72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00954F" w14:textId="13051FC4" w:rsidR="00252896" w:rsidRDefault="00252896" w:rsidP="0025289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4188115.43</w:t>
            </w:r>
          </w:p>
        </w:tc>
      </w:tr>
    </w:tbl>
    <w:p w14:paraId="4F8601CF" w14:textId="77777777" w:rsidR="003B3D8E" w:rsidRDefault="003B3D8E" w:rsidP="00EF154B">
      <w:pPr>
        <w:rPr>
          <w:sz w:val="28"/>
          <w:szCs w:val="28"/>
        </w:rPr>
        <w:sectPr w:rsidR="003B3D8E" w:rsidSect="003B3D8E">
          <w:type w:val="continuous"/>
          <w:pgSz w:w="11906" w:h="16838" w:code="9"/>
          <w:pgMar w:top="1134" w:right="567" w:bottom="1134" w:left="1418" w:header="709" w:footer="709" w:gutter="0"/>
          <w:cols w:num="2" w:space="708"/>
          <w:docGrid w:linePitch="381"/>
        </w:sectPr>
      </w:pPr>
    </w:p>
    <w:p w14:paraId="630052AA" w14:textId="77777777" w:rsidR="004E4736" w:rsidRPr="000C5F61" w:rsidRDefault="004E4736" w:rsidP="00EF154B">
      <w:pPr>
        <w:rPr>
          <w:sz w:val="28"/>
          <w:szCs w:val="28"/>
        </w:rPr>
      </w:pPr>
    </w:p>
    <w:p w14:paraId="1E703640" w14:textId="77777777" w:rsidR="00EF154B" w:rsidRPr="000C5F61" w:rsidRDefault="00EF154B" w:rsidP="00EF154B">
      <w:pPr>
        <w:rPr>
          <w:sz w:val="28"/>
          <w:szCs w:val="28"/>
        </w:rPr>
        <w:sectPr w:rsidR="00EF154B" w:rsidRPr="000C5F61" w:rsidSect="00D61314">
          <w:type w:val="continuous"/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p w14:paraId="51DDFDB4" w14:textId="77777777" w:rsidR="00710E08" w:rsidRPr="001C3B67" w:rsidRDefault="00710E08" w:rsidP="00710E08">
      <w:pPr>
        <w:pStyle w:val="1"/>
        <w:jc w:val="center"/>
        <w:rPr>
          <w:rFonts w:ascii="Times New Roman" w:hAnsi="Times New Roman"/>
          <w:sz w:val="28"/>
          <w:szCs w:val="28"/>
        </w:rPr>
      </w:pPr>
      <w:r w:rsidRPr="00710E08">
        <w:rPr>
          <w:rFonts w:ascii="Times New Roman" w:hAnsi="Times New Roman"/>
          <w:sz w:val="28"/>
          <w:szCs w:val="28"/>
        </w:rPr>
        <w:lastRenderedPageBreak/>
        <w:t xml:space="preserve">5. </w:t>
      </w:r>
      <w:r w:rsidRPr="001C3B67">
        <w:rPr>
          <w:rFonts w:ascii="Times New Roman" w:hAnsi="Times New Roman"/>
          <w:sz w:val="28"/>
          <w:szCs w:val="28"/>
        </w:rPr>
        <w:t>Характеристика развития системы транспортного обслуживания территории</w:t>
      </w:r>
    </w:p>
    <w:p w14:paraId="2BD077EC" w14:textId="77777777" w:rsidR="00941955" w:rsidRPr="001C3B67" w:rsidRDefault="00941955" w:rsidP="00941955">
      <w:pPr>
        <w:ind w:firstLine="708"/>
        <w:jc w:val="both"/>
        <w:rPr>
          <w:sz w:val="28"/>
          <w:szCs w:val="28"/>
        </w:rPr>
      </w:pPr>
      <w:bookmarkStart w:id="4" w:name="_Toc41393369"/>
      <w:r w:rsidRPr="001C3B67">
        <w:rPr>
          <w:sz w:val="28"/>
          <w:szCs w:val="28"/>
        </w:rPr>
        <w:t>На основании решений генерального плана и программы комплексного развития транспортной инфраструктуры, утвержденную Решением 38-ой сессии Совета депутатов Верх-</w:t>
      </w:r>
      <w:proofErr w:type="spellStart"/>
      <w:r w:rsidRPr="001C3B67">
        <w:rPr>
          <w:sz w:val="28"/>
          <w:szCs w:val="28"/>
        </w:rPr>
        <w:t>Тулинского</w:t>
      </w:r>
      <w:proofErr w:type="spellEnd"/>
      <w:r w:rsidRPr="001C3B67">
        <w:rPr>
          <w:sz w:val="28"/>
          <w:szCs w:val="28"/>
        </w:rPr>
        <w:t xml:space="preserve"> сельсовета Новосибирского района Новосибирской области от 15 ноября 2018 № 6 «Об утверждении программы комплексного развития систем транспортной инфраструктуры Верх-</w:t>
      </w:r>
      <w:proofErr w:type="spellStart"/>
      <w:r w:rsidRPr="001C3B67">
        <w:rPr>
          <w:sz w:val="28"/>
          <w:szCs w:val="28"/>
        </w:rPr>
        <w:t>Тулинского</w:t>
      </w:r>
      <w:proofErr w:type="spellEnd"/>
      <w:r w:rsidRPr="001C3B67">
        <w:rPr>
          <w:sz w:val="28"/>
          <w:szCs w:val="28"/>
        </w:rPr>
        <w:t xml:space="preserve"> сельсовета Новосибирского района Новосибирской области на 2019-2030 годы» в границах проекта планировки территории предусматриваются следующие мероприятия: </w:t>
      </w:r>
    </w:p>
    <w:p w14:paraId="77956947" w14:textId="77777777" w:rsidR="00941955" w:rsidRPr="001C3B67" w:rsidRDefault="00941955" w:rsidP="00941955">
      <w:pPr>
        <w:ind w:firstLine="708"/>
        <w:jc w:val="both"/>
        <w:rPr>
          <w:sz w:val="28"/>
          <w:szCs w:val="28"/>
        </w:rPr>
      </w:pPr>
      <w:r w:rsidRPr="001C3B67">
        <w:rPr>
          <w:sz w:val="28"/>
          <w:szCs w:val="28"/>
        </w:rPr>
        <w:t xml:space="preserve">-ремонт </w:t>
      </w:r>
      <w:proofErr w:type="spellStart"/>
      <w:r w:rsidRPr="001C3B67">
        <w:rPr>
          <w:sz w:val="28"/>
          <w:szCs w:val="28"/>
        </w:rPr>
        <w:t>ул.Березовая</w:t>
      </w:r>
      <w:proofErr w:type="spellEnd"/>
      <w:r w:rsidRPr="001C3B67">
        <w:rPr>
          <w:sz w:val="28"/>
          <w:szCs w:val="28"/>
        </w:rPr>
        <w:t xml:space="preserve">, ул. Кобызева, </w:t>
      </w:r>
      <w:proofErr w:type="spellStart"/>
      <w:r w:rsidRPr="001C3B67">
        <w:rPr>
          <w:sz w:val="28"/>
          <w:szCs w:val="28"/>
        </w:rPr>
        <w:t>ул.Юбилейная</w:t>
      </w:r>
      <w:proofErr w:type="spellEnd"/>
      <w:r w:rsidRPr="001C3B67">
        <w:rPr>
          <w:sz w:val="28"/>
          <w:szCs w:val="28"/>
        </w:rPr>
        <w:t>, вид работ-</w:t>
      </w:r>
      <w:proofErr w:type="spellStart"/>
      <w:r w:rsidRPr="001C3B67">
        <w:rPr>
          <w:sz w:val="28"/>
          <w:szCs w:val="28"/>
        </w:rPr>
        <w:t>формировани</w:t>
      </w:r>
      <w:proofErr w:type="spellEnd"/>
      <w:r w:rsidRPr="001C3B67">
        <w:rPr>
          <w:sz w:val="28"/>
          <w:szCs w:val="28"/>
        </w:rPr>
        <w:t xml:space="preserve"> и укрепление дорожного полотна протяженностью 590 м, путем отсыпки щебня, обустройство </w:t>
      </w:r>
      <w:proofErr w:type="spellStart"/>
      <w:r w:rsidRPr="001C3B67">
        <w:rPr>
          <w:sz w:val="28"/>
          <w:szCs w:val="28"/>
        </w:rPr>
        <w:t>трубопереезда</w:t>
      </w:r>
      <w:proofErr w:type="spellEnd"/>
      <w:r w:rsidRPr="001C3B67">
        <w:rPr>
          <w:sz w:val="28"/>
          <w:szCs w:val="28"/>
        </w:rPr>
        <w:t>;</w:t>
      </w:r>
    </w:p>
    <w:p w14:paraId="39F4D31C" w14:textId="77777777" w:rsidR="00941955" w:rsidRPr="001C3B67" w:rsidRDefault="00941955" w:rsidP="00941955">
      <w:pPr>
        <w:ind w:firstLine="709"/>
        <w:jc w:val="both"/>
        <w:rPr>
          <w:i/>
          <w:sz w:val="28"/>
          <w:szCs w:val="28"/>
        </w:rPr>
      </w:pPr>
      <w:r w:rsidRPr="001C3B67">
        <w:rPr>
          <w:sz w:val="28"/>
          <w:szCs w:val="28"/>
        </w:rPr>
        <w:t>- строительство улиц в границах проекта планировки территории, общей протяженностью 17,7 км, в том числе, основных улиц в жилой застройке – 1,5 км, второстепенных улиц в жилой застройке – 17,2 км;</w:t>
      </w:r>
    </w:p>
    <w:p w14:paraId="0053BF01" w14:textId="77777777" w:rsidR="00941955" w:rsidRPr="001C3B67" w:rsidRDefault="00941955" w:rsidP="00941955">
      <w:pPr>
        <w:ind w:firstLine="709"/>
        <w:jc w:val="both"/>
        <w:rPr>
          <w:sz w:val="28"/>
          <w:szCs w:val="28"/>
        </w:rPr>
      </w:pPr>
      <w:r w:rsidRPr="001C3B67">
        <w:rPr>
          <w:sz w:val="28"/>
          <w:szCs w:val="28"/>
        </w:rPr>
        <w:t>- организация маршрута общественного транспорта (ул. Угловая –ул. Радужный микрорайон), общей протяженностью в границах проектирования – 4,2 км;</w:t>
      </w:r>
    </w:p>
    <w:p w14:paraId="27D33712" w14:textId="77777777" w:rsidR="00941955" w:rsidRPr="001C3B67" w:rsidRDefault="00941955" w:rsidP="00941955">
      <w:pPr>
        <w:ind w:firstLine="709"/>
        <w:jc w:val="both"/>
        <w:rPr>
          <w:sz w:val="28"/>
          <w:szCs w:val="28"/>
        </w:rPr>
      </w:pPr>
      <w:r w:rsidRPr="001C3B67">
        <w:rPr>
          <w:sz w:val="28"/>
          <w:szCs w:val="28"/>
        </w:rPr>
        <w:t>- размещение трех остановочных пунктов общественного транспорта с радиусом пешеходной доступности – 500 м;</w:t>
      </w:r>
    </w:p>
    <w:p w14:paraId="6CF47FBC" w14:textId="77777777" w:rsidR="00941955" w:rsidRPr="001C3B67" w:rsidRDefault="00941955" w:rsidP="00941955">
      <w:pPr>
        <w:ind w:firstLine="709"/>
        <w:jc w:val="both"/>
        <w:rPr>
          <w:sz w:val="28"/>
          <w:szCs w:val="28"/>
        </w:rPr>
      </w:pPr>
      <w:r w:rsidRPr="001C3B67">
        <w:rPr>
          <w:sz w:val="28"/>
          <w:szCs w:val="28"/>
        </w:rPr>
        <w:t>- строительство станции технического обслуживания мощностью 4 поста.</w:t>
      </w:r>
    </w:p>
    <w:p w14:paraId="7AD5417C" w14:textId="77777777" w:rsidR="00941955" w:rsidRPr="001C3B67" w:rsidRDefault="00941955" w:rsidP="00941955">
      <w:pPr>
        <w:ind w:firstLine="708"/>
        <w:jc w:val="both"/>
        <w:rPr>
          <w:sz w:val="28"/>
          <w:szCs w:val="28"/>
        </w:rPr>
      </w:pPr>
      <w:r w:rsidRPr="001C3B67">
        <w:rPr>
          <w:sz w:val="28"/>
          <w:szCs w:val="28"/>
        </w:rPr>
        <w:t>Согласно м</w:t>
      </w:r>
      <w:r w:rsidRPr="001C3B67">
        <w:rPr>
          <w:rFonts w:eastAsia="SimSun"/>
          <w:sz w:val="28"/>
          <w:szCs w:val="28"/>
        </w:rPr>
        <w:t>естным нормативам градостроительного проектирования Верх-</w:t>
      </w:r>
      <w:proofErr w:type="spellStart"/>
      <w:r w:rsidRPr="001C3B67">
        <w:rPr>
          <w:rFonts w:eastAsia="SimSun"/>
          <w:sz w:val="28"/>
          <w:szCs w:val="28"/>
        </w:rPr>
        <w:t>Тулинского</w:t>
      </w:r>
      <w:proofErr w:type="spellEnd"/>
      <w:r w:rsidRPr="001C3B67">
        <w:rPr>
          <w:rFonts w:eastAsia="SimSun"/>
          <w:sz w:val="28"/>
          <w:szCs w:val="28"/>
        </w:rPr>
        <w:t xml:space="preserve"> сельсовета, утвержденным Решением 26-ой сессии Совета депутатов Новосибирского района Новосибирской области от 28 июня 2018 года № 16 «</w:t>
      </w:r>
      <w:r w:rsidRPr="001C3B67">
        <w:rPr>
          <w:sz w:val="28"/>
          <w:szCs w:val="28"/>
        </w:rPr>
        <w:t>Об утверждении местных нормативов градостроительного проектирования Верх-</w:t>
      </w:r>
      <w:proofErr w:type="spellStart"/>
      <w:r w:rsidRPr="001C3B67">
        <w:rPr>
          <w:sz w:val="28"/>
          <w:szCs w:val="28"/>
        </w:rPr>
        <w:t>Тулинского</w:t>
      </w:r>
      <w:proofErr w:type="spellEnd"/>
      <w:r w:rsidRPr="001C3B67">
        <w:rPr>
          <w:sz w:val="28"/>
          <w:szCs w:val="28"/>
        </w:rPr>
        <w:t xml:space="preserve"> сельсовета Новосибирского района Новосибирской области» </w:t>
      </w:r>
      <w:r w:rsidRPr="001C3B67">
        <w:rPr>
          <w:rFonts w:eastAsia="SimSun"/>
          <w:sz w:val="28"/>
          <w:szCs w:val="28"/>
        </w:rPr>
        <w:t xml:space="preserve">  </w:t>
      </w:r>
      <w:r w:rsidRPr="001C3B67">
        <w:rPr>
          <w:sz w:val="28"/>
          <w:szCs w:val="28"/>
        </w:rPr>
        <w:t xml:space="preserve">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90 % расчетного числа индивидуальных легковых автомобилей. </w:t>
      </w:r>
    </w:p>
    <w:p w14:paraId="623E2B5B" w14:textId="77777777" w:rsidR="00941955" w:rsidRPr="001C3B67" w:rsidRDefault="00941955" w:rsidP="00941955">
      <w:pPr>
        <w:ind w:firstLine="708"/>
        <w:jc w:val="both"/>
        <w:rPr>
          <w:sz w:val="28"/>
          <w:szCs w:val="28"/>
        </w:rPr>
      </w:pPr>
      <w:r w:rsidRPr="001C3B67">
        <w:rPr>
          <w:sz w:val="28"/>
          <w:szCs w:val="28"/>
        </w:rPr>
        <w:t xml:space="preserve">В соответствии с обеспеченностью жителей индивидуальными легковыми автомобилями и с учетом численности населения (8000 человек), проживающего в многоквартирных малоэтажных жилых домах без </w:t>
      </w:r>
      <w:proofErr w:type="spellStart"/>
      <w:r w:rsidRPr="001C3B67">
        <w:rPr>
          <w:sz w:val="28"/>
          <w:szCs w:val="28"/>
        </w:rPr>
        <w:t>приквартирных</w:t>
      </w:r>
      <w:proofErr w:type="spellEnd"/>
      <w:r w:rsidRPr="001C3B67">
        <w:rPr>
          <w:sz w:val="28"/>
          <w:szCs w:val="28"/>
        </w:rPr>
        <w:t xml:space="preserve"> участков, составляет 1820 </w:t>
      </w:r>
      <w:proofErr w:type="spellStart"/>
      <w:r w:rsidRPr="001C3B67">
        <w:rPr>
          <w:sz w:val="28"/>
          <w:szCs w:val="28"/>
        </w:rPr>
        <w:t>машино</w:t>
      </w:r>
      <w:proofErr w:type="spellEnd"/>
      <w:r w:rsidRPr="001C3B67">
        <w:rPr>
          <w:sz w:val="28"/>
          <w:szCs w:val="28"/>
        </w:rPr>
        <w:t xml:space="preserve">-мест. </w:t>
      </w:r>
    </w:p>
    <w:p w14:paraId="06121EE6" w14:textId="5740EE49" w:rsidR="00941955" w:rsidRPr="001C3B67" w:rsidRDefault="00941955" w:rsidP="00941955">
      <w:pPr>
        <w:ind w:firstLine="708"/>
        <w:jc w:val="both"/>
        <w:rPr>
          <w:sz w:val="28"/>
          <w:szCs w:val="28"/>
        </w:rPr>
      </w:pPr>
      <w:r w:rsidRPr="001C3B67">
        <w:rPr>
          <w:sz w:val="28"/>
          <w:szCs w:val="28"/>
        </w:rPr>
        <w:t>Хранения индивидуального транспорта для жителей, проживающих на территории индивидуально жилой застройки, предусматривается на территории приусадебных участков.</w:t>
      </w:r>
    </w:p>
    <w:p w14:paraId="71023CD6" w14:textId="7DE4C12B" w:rsidR="00941955" w:rsidRDefault="00941955" w:rsidP="00941955">
      <w:pPr>
        <w:ind w:firstLine="708"/>
        <w:jc w:val="both"/>
        <w:rPr>
          <w:sz w:val="28"/>
          <w:szCs w:val="28"/>
        </w:rPr>
      </w:pPr>
    </w:p>
    <w:p w14:paraId="4BD39052" w14:textId="0E5483D1" w:rsidR="00941955" w:rsidRDefault="00941955" w:rsidP="00941955">
      <w:pPr>
        <w:ind w:firstLine="708"/>
        <w:jc w:val="both"/>
        <w:rPr>
          <w:sz w:val="28"/>
          <w:szCs w:val="28"/>
        </w:rPr>
      </w:pPr>
    </w:p>
    <w:p w14:paraId="5B519D39" w14:textId="65098BAA" w:rsidR="00941955" w:rsidRDefault="00941955" w:rsidP="00941955">
      <w:pPr>
        <w:ind w:firstLine="708"/>
        <w:jc w:val="both"/>
        <w:rPr>
          <w:sz w:val="28"/>
          <w:szCs w:val="28"/>
        </w:rPr>
      </w:pPr>
    </w:p>
    <w:p w14:paraId="3A3FF18B" w14:textId="77777777" w:rsidR="00941955" w:rsidRPr="00D51A6A" w:rsidRDefault="00941955" w:rsidP="00941955">
      <w:pPr>
        <w:ind w:firstLine="708"/>
        <w:jc w:val="both"/>
        <w:rPr>
          <w:sz w:val="28"/>
          <w:szCs w:val="28"/>
        </w:rPr>
      </w:pPr>
    </w:p>
    <w:p w14:paraId="69075539" w14:textId="77777777" w:rsidR="00710E08" w:rsidRPr="00710E08" w:rsidRDefault="00710E08" w:rsidP="00710E08">
      <w:pPr>
        <w:pStyle w:val="1"/>
        <w:jc w:val="center"/>
        <w:rPr>
          <w:rFonts w:ascii="Times New Roman" w:hAnsi="Times New Roman"/>
          <w:sz w:val="28"/>
          <w:szCs w:val="28"/>
        </w:rPr>
      </w:pPr>
      <w:r w:rsidRPr="00710E08">
        <w:rPr>
          <w:rFonts w:ascii="Times New Roman" w:hAnsi="Times New Roman"/>
          <w:sz w:val="28"/>
          <w:szCs w:val="28"/>
        </w:rPr>
        <w:lastRenderedPageBreak/>
        <w:t>6.  Характеристика развития системы инженерно-технического обеспечения территории</w:t>
      </w:r>
      <w:bookmarkEnd w:id="4"/>
    </w:p>
    <w:p w14:paraId="6E3C1CD2" w14:textId="77777777" w:rsidR="00941955" w:rsidRPr="000014A2" w:rsidRDefault="00941955" w:rsidP="00941955">
      <w:pPr>
        <w:ind w:firstLine="708"/>
        <w:rPr>
          <w:i/>
          <w:iCs/>
          <w:sz w:val="28"/>
          <w:szCs w:val="28"/>
        </w:rPr>
      </w:pPr>
      <w:bookmarkStart w:id="5" w:name="_Toc41393370"/>
      <w:r w:rsidRPr="000014A2">
        <w:rPr>
          <w:i/>
          <w:iCs/>
          <w:sz w:val="28"/>
          <w:szCs w:val="28"/>
        </w:rPr>
        <w:t>Водоснабжение</w:t>
      </w:r>
    </w:p>
    <w:p w14:paraId="132AA04C" w14:textId="77777777" w:rsidR="00941955" w:rsidRPr="000014A2" w:rsidRDefault="00941955" w:rsidP="00941955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 xml:space="preserve">Для обеспечения требуемых расходов воды на хозяйственно-питьевые, производственные нужды и противопожарное водоснабжение проектом предусматривается строительство кольцевого водопровода. </w:t>
      </w:r>
    </w:p>
    <w:p w14:paraId="65544EC3" w14:textId="77777777" w:rsidR="00941955" w:rsidRPr="000014A2" w:rsidRDefault="00941955" w:rsidP="00941955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В качестве источников водоснабжения предусматривается:</w:t>
      </w:r>
    </w:p>
    <w:p w14:paraId="6E5E6FCB" w14:textId="77777777" w:rsidR="00941955" w:rsidRPr="000014A2" w:rsidRDefault="00941955" w:rsidP="00941955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- планируемый водозабор подземных вод, расположенный к востоку от села, состоящий из водозаборных скважин и модульной станции водоподготовки;</w:t>
      </w:r>
    </w:p>
    <w:p w14:paraId="37F3C099" w14:textId="77777777" w:rsidR="00941955" w:rsidRPr="000014A2" w:rsidRDefault="00941955" w:rsidP="00941955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 xml:space="preserve">- существующие скважины (2 объекта) в </w:t>
      </w:r>
      <w:proofErr w:type="spellStart"/>
      <w:r w:rsidRPr="000014A2">
        <w:rPr>
          <w:rFonts w:eastAsiaTheme="minorHAnsi"/>
          <w:sz w:val="28"/>
          <w:szCs w:val="28"/>
          <w:lang w:eastAsia="x-none"/>
        </w:rPr>
        <w:t>мкр</w:t>
      </w:r>
      <w:proofErr w:type="spellEnd"/>
      <w:r w:rsidRPr="000014A2">
        <w:rPr>
          <w:rFonts w:eastAsiaTheme="minorHAnsi"/>
          <w:sz w:val="28"/>
          <w:szCs w:val="28"/>
          <w:lang w:eastAsia="x-none"/>
        </w:rPr>
        <w:t>. «Мирный»;</w:t>
      </w:r>
    </w:p>
    <w:p w14:paraId="1D307F2E" w14:textId="77777777" w:rsidR="00941955" w:rsidRPr="000014A2" w:rsidRDefault="00941955" w:rsidP="00941955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- существующая водопроводная сеть в с. Верх-Тула.</w:t>
      </w:r>
    </w:p>
    <w:p w14:paraId="688BDA21" w14:textId="77777777" w:rsidR="00941955" w:rsidRPr="000014A2" w:rsidRDefault="00941955" w:rsidP="00941955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Материл труб полиэтилен ПЭ 100 ГОСТ 18599-2001. Наибольший диаметр кольцевого магистрального водопровода 280 мм (должен быть уточнен по гидравлическому расчету на следующем этапе проектирования), наименьший диаметр ввода в здании 63 мм.</w:t>
      </w:r>
    </w:p>
    <w:p w14:paraId="583C1CB2" w14:textId="77777777" w:rsidR="00941955" w:rsidRPr="000014A2" w:rsidRDefault="00941955" w:rsidP="00941955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 xml:space="preserve">Трубопроводы укладываются </w:t>
      </w:r>
      <w:proofErr w:type="spellStart"/>
      <w:r w:rsidRPr="000014A2">
        <w:rPr>
          <w:rFonts w:eastAsiaTheme="minorHAnsi"/>
          <w:sz w:val="28"/>
          <w:szCs w:val="28"/>
          <w:lang w:eastAsia="x-none"/>
        </w:rPr>
        <w:t>подземно</w:t>
      </w:r>
      <w:proofErr w:type="spellEnd"/>
      <w:r w:rsidRPr="000014A2">
        <w:rPr>
          <w:rFonts w:eastAsiaTheme="minorHAnsi"/>
          <w:sz w:val="28"/>
          <w:szCs w:val="28"/>
          <w:lang w:eastAsia="x-none"/>
        </w:rPr>
        <w:t xml:space="preserve"> в траншеи на песчаную подготовку. Возможна прокладка методом горизонтально-направленного бурения. При пересечении с автомобильными дорогами трубопроводы укладываются в футлярах.</w:t>
      </w:r>
    </w:p>
    <w:p w14:paraId="1525CA68" w14:textId="77777777" w:rsidR="00941955" w:rsidRPr="000014A2" w:rsidRDefault="00941955" w:rsidP="00941955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Водопроводная сеть оборудована пожарными гидрантами и запорно-регулирующей арматурой. В высших точках водопровода устанавливаются в вантузы. В низших – спускная арматура. Вся водопроводная арматура устанавливается в колодцах из сборного железобетона с гидроизоляцией. Конструкция колодцев согласно ТПР 901-09-11.84 «Колодцы водопроводные». Опорожнение трубопроводов предусматривается в низших точках в мокрые колодцы с последующим вывозом в согласованные места.</w:t>
      </w:r>
    </w:p>
    <w:p w14:paraId="65D2C747" w14:textId="77777777" w:rsidR="00941955" w:rsidRPr="000014A2" w:rsidRDefault="00941955" w:rsidP="00941955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i/>
          <w:iCs/>
          <w:sz w:val="28"/>
          <w:szCs w:val="28"/>
          <w:lang w:eastAsia="x-none"/>
        </w:rPr>
      </w:pPr>
    </w:p>
    <w:p w14:paraId="6233E447" w14:textId="77777777" w:rsidR="00941955" w:rsidRPr="000014A2" w:rsidRDefault="00941955" w:rsidP="00941955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i/>
          <w:iCs/>
          <w:sz w:val="28"/>
          <w:szCs w:val="28"/>
          <w:lang w:eastAsia="x-none"/>
        </w:rPr>
      </w:pPr>
      <w:r w:rsidRPr="000014A2">
        <w:rPr>
          <w:rFonts w:eastAsiaTheme="minorHAnsi"/>
          <w:i/>
          <w:iCs/>
          <w:sz w:val="28"/>
          <w:szCs w:val="28"/>
          <w:lang w:eastAsia="x-none"/>
        </w:rPr>
        <w:t>Водоотведение</w:t>
      </w:r>
    </w:p>
    <w:p w14:paraId="7BC970CD" w14:textId="77777777" w:rsidR="00941955" w:rsidRPr="000014A2" w:rsidRDefault="00941955" w:rsidP="0094195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В развитие водоотведения планируется строительство сетей самотечной бытовой канализации в микрорайоне «Радужный». Отвод бытовых стоков от выпусков зданий предусматривается самотеком в планируемую КНС в восточной части села. С помощью канализационной насосной станции стоки по напорному трубопроводу транспортируются на планируемые очистные сооружения.</w:t>
      </w:r>
    </w:p>
    <w:p w14:paraId="79F94FB8" w14:textId="77777777" w:rsidR="00941955" w:rsidRPr="000014A2" w:rsidRDefault="00941955" w:rsidP="00941955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bookmarkStart w:id="6" w:name="_Hlk59751937"/>
      <w:r w:rsidRPr="000014A2">
        <w:rPr>
          <w:rFonts w:eastAsia="Calibri"/>
          <w:sz w:val="28"/>
          <w:szCs w:val="28"/>
          <w:lang w:eastAsia="en-US"/>
        </w:rPr>
        <w:t>Для самотечной бытовой канализации предусматриваются полимерные трубы со структурированной стенкой по ГОСТ Р 54475-2011. Диаметр условного прохода трубопроводов - 150, 200, 300 мм.</w:t>
      </w:r>
    </w:p>
    <w:bookmarkEnd w:id="6"/>
    <w:p w14:paraId="6C7451BC" w14:textId="77777777" w:rsidR="00941955" w:rsidRPr="000014A2" w:rsidRDefault="00941955" w:rsidP="0094195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Для кварталов с индивидуальным жилищным строительством отвод стоков планируется по индивидуальным схемам в герметичные выгребы.</w:t>
      </w:r>
    </w:p>
    <w:p w14:paraId="457077EE" w14:textId="77777777" w:rsidR="00941955" w:rsidRPr="000014A2" w:rsidRDefault="00941955" w:rsidP="0094195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Отвод стоков дождевых и талых вод согласно СП42.13330.2016 планируется с помощью систем открытой и закрытой дождевой канализации. Поверхностные стоки с площадей кварталов, перехватываемые лотками, канавами и дождеприемниками самотеком поступают в закрытый коллектор, по которому транспортируются на планируемые очистные сооружения дождевых стоков.</w:t>
      </w:r>
    </w:p>
    <w:p w14:paraId="06B5CF30" w14:textId="77777777" w:rsidR="00941955" w:rsidRPr="000014A2" w:rsidRDefault="00941955" w:rsidP="0094195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lastRenderedPageBreak/>
        <w:t>Для самотечной дождевой канализации предусматриваются полимерные трубы со структурированной стенкой по ГОСТ Р 54475-2011. Диаметр условного прохода трубопроводов не менее 300 мм.</w:t>
      </w:r>
    </w:p>
    <w:p w14:paraId="07DA233B" w14:textId="77777777" w:rsidR="00941955" w:rsidRPr="000014A2" w:rsidRDefault="00941955" w:rsidP="0094195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Трубопроводы укладываются в траншеях на спланированное уплотненное основание по слою песчаной подготовки.</w:t>
      </w:r>
    </w:p>
    <w:p w14:paraId="56864A27" w14:textId="77777777" w:rsidR="00941955" w:rsidRPr="000014A2" w:rsidRDefault="00941955" w:rsidP="0094195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На сетях канализации при поворотах трассы и изменениях уклона, а также на прямых участках на расстоянии согласно СП 32.13330.2018 предусматривается установка смотровых колодцев.</w:t>
      </w:r>
    </w:p>
    <w:p w14:paraId="78D78B16" w14:textId="77777777" w:rsidR="00941955" w:rsidRPr="000014A2" w:rsidRDefault="00941955" w:rsidP="0094195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i/>
          <w:iCs/>
          <w:sz w:val="28"/>
          <w:szCs w:val="28"/>
          <w:lang w:eastAsia="en-US"/>
        </w:rPr>
      </w:pPr>
    </w:p>
    <w:p w14:paraId="7FFFD1C9" w14:textId="77777777" w:rsidR="00941955" w:rsidRPr="000014A2" w:rsidRDefault="00941955" w:rsidP="0094195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i/>
          <w:iCs/>
          <w:sz w:val="28"/>
          <w:szCs w:val="28"/>
          <w:lang w:eastAsia="en-US"/>
        </w:rPr>
      </w:pPr>
      <w:r w:rsidRPr="000014A2">
        <w:rPr>
          <w:rFonts w:eastAsia="Calibri"/>
          <w:i/>
          <w:iCs/>
          <w:sz w:val="28"/>
          <w:szCs w:val="28"/>
          <w:lang w:eastAsia="en-US"/>
        </w:rPr>
        <w:t>Теплоснабжение</w:t>
      </w:r>
    </w:p>
    <w:p w14:paraId="6D3EE239" w14:textId="77777777" w:rsidR="00090B05" w:rsidRPr="00090B05" w:rsidRDefault="00090B05" w:rsidP="00090B0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90B05">
        <w:rPr>
          <w:rFonts w:eastAsia="Calibri"/>
          <w:sz w:val="28"/>
          <w:szCs w:val="28"/>
          <w:lang w:eastAsia="en-US"/>
        </w:rPr>
        <w:t xml:space="preserve">В связи с принятым размещением на планируемой территории кварталов застройки малоэтажными и многоэтажными жилыми домами, а также общественных зданий (садик, школа) требуется расширение существующей сети централизованного теплоснабжения, реконструкция существующего источника теплоснабжения и строительство нового источника теплоснабжения. </w:t>
      </w:r>
    </w:p>
    <w:p w14:paraId="2079A210" w14:textId="77777777" w:rsidR="00090B05" w:rsidRPr="00090B05" w:rsidRDefault="00090B05" w:rsidP="00090B0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90B05">
        <w:rPr>
          <w:rFonts w:eastAsia="Calibri"/>
          <w:sz w:val="28"/>
          <w:szCs w:val="28"/>
          <w:lang w:eastAsia="en-US"/>
        </w:rPr>
        <w:tab/>
        <w:t xml:space="preserve">Проектом предусматривается двухтрубная закрытая сеть теплоснабжения. </w:t>
      </w:r>
    </w:p>
    <w:p w14:paraId="754B154E" w14:textId="77777777" w:rsidR="00090B05" w:rsidRPr="00090B05" w:rsidRDefault="00090B05" w:rsidP="00090B0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90B05">
        <w:rPr>
          <w:rFonts w:eastAsia="Calibri"/>
          <w:sz w:val="28"/>
          <w:szCs w:val="28"/>
          <w:lang w:eastAsia="en-US"/>
        </w:rPr>
        <w:t>Способ прокладки трубопроводов:</w:t>
      </w:r>
    </w:p>
    <w:p w14:paraId="5C7D34D7" w14:textId="77777777" w:rsidR="00090B05" w:rsidRPr="00090B05" w:rsidRDefault="00090B05" w:rsidP="00090B0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90B05">
        <w:rPr>
          <w:rFonts w:eastAsia="Calibri"/>
          <w:sz w:val="28"/>
          <w:szCs w:val="28"/>
          <w:lang w:eastAsia="en-US"/>
        </w:rPr>
        <w:t xml:space="preserve">- </w:t>
      </w:r>
      <w:proofErr w:type="spellStart"/>
      <w:r w:rsidRPr="00090B05">
        <w:rPr>
          <w:rFonts w:eastAsia="Calibri"/>
          <w:sz w:val="28"/>
          <w:szCs w:val="28"/>
          <w:lang w:eastAsia="en-US"/>
        </w:rPr>
        <w:t>надземно</w:t>
      </w:r>
      <w:proofErr w:type="spellEnd"/>
      <w:r w:rsidRPr="00090B05">
        <w:rPr>
          <w:rFonts w:eastAsia="Calibri"/>
          <w:sz w:val="28"/>
          <w:szCs w:val="28"/>
          <w:lang w:eastAsia="en-US"/>
        </w:rPr>
        <w:t xml:space="preserve"> на низких опорах с устройством вертикальных или горизонтальных П образных компенсаторов;</w:t>
      </w:r>
    </w:p>
    <w:p w14:paraId="4A60FE56" w14:textId="77777777" w:rsidR="00090B05" w:rsidRPr="00090B05" w:rsidRDefault="00090B05" w:rsidP="00090B0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90B05">
        <w:rPr>
          <w:rFonts w:eastAsia="Calibri"/>
          <w:sz w:val="28"/>
          <w:szCs w:val="28"/>
          <w:lang w:eastAsia="en-US"/>
        </w:rPr>
        <w:t xml:space="preserve">- </w:t>
      </w:r>
      <w:proofErr w:type="spellStart"/>
      <w:r w:rsidRPr="00090B05">
        <w:rPr>
          <w:rFonts w:eastAsia="Calibri"/>
          <w:sz w:val="28"/>
          <w:szCs w:val="28"/>
          <w:lang w:eastAsia="en-US"/>
        </w:rPr>
        <w:t>подземно</w:t>
      </w:r>
      <w:proofErr w:type="spellEnd"/>
      <w:r w:rsidRPr="00090B05">
        <w:rPr>
          <w:rFonts w:eastAsia="Calibri"/>
          <w:sz w:val="28"/>
          <w:szCs w:val="28"/>
          <w:lang w:eastAsia="en-US"/>
        </w:rPr>
        <w:t xml:space="preserve"> в непроходных каналах.</w:t>
      </w:r>
    </w:p>
    <w:p w14:paraId="060A081B" w14:textId="77777777" w:rsidR="00090B05" w:rsidRPr="00090B05" w:rsidRDefault="00090B05" w:rsidP="00090B0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90B05">
        <w:rPr>
          <w:rFonts w:eastAsia="Calibri"/>
          <w:sz w:val="28"/>
          <w:szCs w:val="28"/>
          <w:lang w:eastAsia="en-US"/>
        </w:rPr>
        <w:t>Материал трубопроводов – сталь ГОСТ 10705-80. Диаметр магистралей подающего и обратного трубопроводов тепловых сетей должен быть пределен гидравлическим расчетом на следующих этапах проектирования.</w:t>
      </w:r>
    </w:p>
    <w:p w14:paraId="757EBAE0" w14:textId="49E5A5A3" w:rsidR="00941955" w:rsidRDefault="00090B05" w:rsidP="00090B0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90B05">
        <w:rPr>
          <w:rFonts w:eastAsia="Calibri"/>
          <w:sz w:val="28"/>
          <w:szCs w:val="28"/>
          <w:lang w:eastAsia="en-US"/>
        </w:rPr>
        <w:t>Подключение потребителей предусматривается по независимой схеме.</w:t>
      </w:r>
    </w:p>
    <w:p w14:paraId="0B2A99F7" w14:textId="77777777" w:rsidR="00A26363" w:rsidRPr="000014A2" w:rsidRDefault="00A26363" w:rsidP="00090B0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i/>
          <w:iCs/>
          <w:sz w:val="28"/>
          <w:szCs w:val="28"/>
          <w:lang w:eastAsia="en-US"/>
        </w:rPr>
      </w:pPr>
      <w:bookmarkStart w:id="7" w:name="_GoBack"/>
      <w:bookmarkEnd w:id="7"/>
    </w:p>
    <w:p w14:paraId="19D40A08" w14:textId="77777777" w:rsidR="00941955" w:rsidRPr="000014A2" w:rsidRDefault="00941955" w:rsidP="00941955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i/>
          <w:iCs/>
          <w:sz w:val="28"/>
          <w:szCs w:val="28"/>
          <w:lang w:eastAsia="en-US"/>
        </w:rPr>
      </w:pPr>
      <w:r w:rsidRPr="000014A2">
        <w:rPr>
          <w:rFonts w:eastAsia="Calibri"/>
          <w:i/>
          <w:iCs/>
          <w:sz w:val="28"/>
          <w:szCs w:val="28"/>
          <w:lang w:eastAsia="en-US"/>
        </w:rPr>
        <w:t>Газоснабжение</w:t>
      </w:r>
    </w:p>
    <w:p w14:paraId="769182AF" w14:textId="77777777" w:rsidR="00941955" w:rsidRPr="000014A2" w:rsidRDefault="00941955" w:rsidP="00941955">
      <w:pPr>
        <w:ind w:firstLine="709"/>
        <w:jc w:val="both"/>
        <w:rPr>
          <w:sz w:val="28"/>
          <w:szCs w:val="28"/>
          <w:lang w:eastAsia="en-US"/>
        </w:rPr>
      </w:pPr>
      <w:r w:rsidRPr="000014A2">
        <w:rPr>
          <w:sz w:val="28"/>
          <w:szCs w:val="28"/>
          <w:lang w:eastAsia="en-US"/>
        </w:rPr>
        <w:t>В развитии газоснабжения предусматривается:</w:t>
      </w:r>
    </w:p>
    <w:p w14:paraId="474F731A" w14:textId="77777777" w:rsidR="00941955" w:rsidRPr="000014A2" w:rsidRDefault="00941955" w:rsidP="00941955">
      <w:pPr>
        <w:ind w:firstLine="709"/>
        <w:jc w:val="both"/>
        <w:rPr>
          <w:sz w:val="28"/>
          <w:szCs w:val="28"/>
          <w:lang w:eastAsia="en-US"/>
        </w:rPr>
      </w:pPr>
      <w:r w:rsidRPr="000014A2">
        <w:rPr>
          <w:sz w:val="28"/>
          <w:szCs w:val="28"/>
          <w:lang w:eastAsia="en-US"/>
        </w:rPr>
        <w:t>- строительство пунктов редуцирования газа;</w:t>
      </w:r>
    </w:p>
    <w:p w14:paraId="4DFF8C47" w14:textId="77777777" w:rsidR="00941955" w:rsidRPr="000014A2" w:rsidRDefault="00941955" w:rsidP="00941955">
      <w:pPr>
        <w:ind w:firstLine="709"/>
        <w:jc w:val="both"/>
        <w:rPr>
          <w:sz w:val="28"/>
          <w:szCs w:val="28"/>
          <w:lang w:eastAsia="en-US"/>
        </w:rPr>
      </w:pPr>
      <w:r w:rsidRPr="000014A2">
        <w:rPr>
          <w:sz w:val="28"/>
          <w:szCs w:val="28"/>
          <w:lang w:eastAsia="en-US"/>
        </w:rPr>
        <w:t xml:space="preserve">- подземная прокладка газопроводов высокого давления </w:t>
      </w:r>
      <w:bookmarkStart w:id="8" w:name="_Hlk59753469"/>
      <w:r w:rsidRPr="000014A2">
        <w:rPr>
          <w:sz w:val="28"/>
          <w:szCs w:val="28"/>
          <w:lang w:eastAsia="en-US"/>
        </w:rPr>
        <w:t>из труб ПЭ 100 ГОСТ 18599-2001</w:t>
      </w:r>
      <w:bookmarkEnd w:id="8"/>
      <w:r w:rsidRPr="000014A2">
        <w:rPr>
          <w:sz w:val="28"/>
          <w:szCs w:val="28"/>
          <w:lang w:eastAsia="en-US"/>
        </w:rPr>
        <w:t xml:space="preserve"> от точек подключения к существующему газопроводу до планируемых пунктов редуцирования газа;</w:t>
      </w:r>
    </w:p>
    <w:p w14:paraId="5FB565D8" w14:textId="77777777" w:rsidR="00941955" w:rsidRPr="000014A2" w:rsidRDefault="00941955" w:rsidP="00941955">
      <w:pPr>
        <w:ind w:firstLine="709"/>
        <w:jc w:val="both"/>
        <w:rPr>
          <w:sz w:val="28"/>
          <w:szCs w:val="28"/>
          <w:lang w:eastAsia="en-US"/>
        </w:rPr>
      </w:pPr>
      <w:r w:rsidRPr="000014A2">
        <w:rPr>
          <w:sz w:val="28"/>
          <w:szCs w:val="28"/>
          <w:lang w:eastAsia="en-US"/>
        </w:rPr>
        <w:t>- подземная прокладка газопроводов низкого давления из труб ПЭ 100 ГОСТ 18599-2001 от пунктов редуцирования газа до точек подключения к абонентам.</w:t>
      </w:r>
    </w:p>
    <w:p w14:paraId="4D10F871" w14:textId="77777777" w:rsidR="00941955" w:rsidRPr="000014A2" w:rsidRDefault="00941955" w:rsidP="00941955">
      <w:pPr>
        <w:rPr>
          <w:sz w:val="28"/>
          <w:szCs w:val="28"/>
        </w:rPr>
      </w:pPr>
    </w:p>
    <w:p w14:paraId="1F17F340" w14:textId="77777777" w:rsidR="00941955" w:rsidRPr="000014A2" w:rsidRDefault="00941955" w:rsidP="00941955">
      <w:pPr>
        <w:ind w:firstLine="708"/>
        <w:rPr>
          <w:i/>
          <w:iCs/>
          <w:sz w:val="28"/>
          <w:szCs w:val="28"/>
        </w:rPr>
      </w:pPr>
      <w:r w:rsidRPr="000014A2">
        <w:rPr>
          <w:i/>
          <w:iCs/>
          <w:sz w:val="28"/>
          <w:szCs w:val="28"/>
        </w:rPr>
        <w:t>Электроснабжение</w:t>
      </w:r>
    </w:p>
    <w:p w14:paraId="74DB9CD0" w14:textId="77777777" w:rsidR="00941955" w:rsidRPr="000014A2" w:rsidRDefault="00941955" w:rsidP="00941955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Проектом предусматривается:</w:t>
      </w:r>
    </w:p>
    <w:p w14:paraId="281BCB1B" w14:textId="77777777" w:rsidR="00941955" w:rsidRPr="000014A2" w:rsidRDefault="00941955" w:rsidP="00941955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 xml:space="preserve">- подключение планируемых объектов капитального строительства к существующим сетям электроснабжения 0,4 </w:t>
      </w:r>
      <w:proofErr w:type="spellStart"/>
      <w:r w:rsidRPr="000014A2">
        <w:rPr>
          <w:rFonts w:eastAsia="Calibri"/>
          <w:sz w:val="28"/>
          <w:szCs w:val="28"/>
          <w:lang w:eastAsia="en-US"/>
        </w:rPr>
        <w:t>кВ</w:t>
      </w:r>
      <w:proofErr w:type="spellEnd"/>
      <w:r w:rsidRPr="000014A2">
        <w:rPr>
          <w:rFonts w:eastAsia="Calibri"/>
          <w:sz w:val="28"/>
          <w:szCs w:val="28"/>
          <w:lang w:eastAsia="en-US"/>
        </w:rPr>
        <w:t>;</w:t>
      </w:r>
    </w:p>
    <w:p w14:paraId="4D4B81E1" w14:textId="77777777" w:rsidR="00941955" w:rsidRPr="000014A2" w:rsidRDefault="00941955" w:rsidP="00941955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 xml:space="preserve">- строительство дополнительной трансформаторной подстанции ТП 10/0,4 </w:t>
      </w:r>
      <w:proofErr w:type="spellStart"/>
      <w:r w:rsidRPr="000014A2">
        <w:rPr>
          <w:rFonts w:eastAsia="Calibri"/>
          <w:sz w:val="28"/>
          <w:szCs w:val="28"/>
          <w:lang w:eastAsia="en-US"/>
        </w:rPr>
        <w:t>кВ</w:t>
      </w:r>
      <w:proofErr w:type="spellEnd"/>
      <w:r w:rsidRPr="000014A2">
        <w:rPr>
          <w:rFonts w:eastAsia="Calibri"/>
          <w:sz w:val="28"/>
          <w:szCs w:val="28"/>
          <w:lang w:eastAsia="en-US"/>
        </w:rPr>
        <w:t>;</w:t>
      </w:r>
    </w:p>
    <w:p w14:paraId="64C281FB" w14:textId="77777777" w:rsidR="00941955" w:rsidRPr="000014A2" w:rsidRDefault="00941955" w:rsidP="00941955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 xml:space="preserve">- прокладка линий </w:t>
      </w:r>
      <w:proofErr w:type="spellStart"/>
      <w:r w:rsidRPr="000014A2">
        <w:rPr>
          <w:rFonts w:eastAsia="Calibri"/>
          <w:sz w:val="28"/>
          <w:szCs w:val="28"/>
          <w:lang w:eastAsia="en-US"/>
        </w:rPr>
        <w:t>Вл</w:t>
      </w:r>
      <w:proofErr w:type="spellEnd"/>
      <w:r w:rsidRPr="000014A2">
        <w:rPr>
          <w:rFonts w:eastAsia="Calibri"/>
          <w:sz w:val="28"/>
          <w:szCs w:val="28"/>
          <w:lang w:eastAsia="en-US"/>
        </w:rPr>
        <w:t xml:space="preserve"> 0,4 </w:t>
      </w:r>
      <w:proofErr w:type="spellStart"/>
      <w:r w:rsidRPr="000014A2">
        <w:rPr>
          <w:rFonts w:eastAsia="Calibri"/>
          <w:sz w:val="28"/>
          <w:szCs w:val="28"/>
          <w:lang w:eastAsia="en-US"/>
        </w:rPr>
        <w:t>кВ</w:t>
      </w:r>
      <w:proofErr w:type="spellEnd"/>
      <w:r w:rsidRPr="000014A2">
        <w:rPr>
          <w:rFonts w:eastAsia="Calibri"/>
          <w:sz w:val="28"/>
          <w:szCs w:val="28"/>
          <w:lang w:eastAsia="en-US"/>
        </w:rPr>
        <w:t>;</w:t>
      </w:r>
    </w:p>
    <w:p w14:paraId="150173F2" w14:textId="77777777" w:rsidR="00941955" w:rsidRPr="000014A2" w:rsidRDefault="00941955" w:rsidP="00941955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- организация освещения улиц.</w:t>
      </w:r>
    </w:p>
    <w:p w14:paraId="73C9C4C2" w14:textId="77777777" w:rsidR="00941955" w:rsidRPr="000014A2" w:rsidRDefault="00941955" w:rsidP="00941955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</w:p>
    <w:p w14:paraId="1E8E2902" w14:textId="77777777" w:rsidR="00941955" w:rsidRPr="000014A2" w:rsidRDefault="00941955" w:rsidP="00941955">
      <w:pPr>
        <w:tabs>
          <w:tab w:val="left" w:pos="708"/>
        </w:tabs>
        <w:ind w:firstLine="567"/>
        <w:jc w:val="both"/>
        <w:rPr>
          <w:rFonts w:eastAsia="Calibri"/>
          <w:i/>
          <w:iCs/>
          <w:sz w:val="28"/>
          <w:szCs w:val="28"/>
          <w:lang w:eastAsia="en-US"/>
        </w:rPr>
      </w:pPr>
      <w:r w:rsidRPr="000014A2">
        <w:rPr>
          <w:rFonts w:eastAsia="Calibri"/>
          <w:i/>
          <w:iCs/>
          <w:sz w:val="28"/>
          <w:szCs w:val="28"/>
          <w:lang w:eastAsia="en-US"/>
        </w:rPr>
        <w:t>Связь и информатизация</w:t>
      </w:r>
    </w:p>
    <w:p w14:paraId="4EC8062C" w14:textId="77777777" w:rsidR="00941955" w:rsidRPr="000014A2" w:rsidRDefault="00941955" w:rsidP="00941955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Развитие связи на планируемой территории увязано с развитием с. Верх-Тула.</w:t>
      </w:r>
    </w:p>
    <w:p w14:paraId="6AA194A8" w14:textId="77777777" w:rsidR="00941955" w:rsidRPr="000014A2" w:rsidRDefault="00941955" w:rsidP="00941955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lastRenderedPageBreak/>
        <w:t xml:space="preserve">Доступ услугам связи </w:t>
      </w:r>
      <w:proofErr w:type="spellStart"/>
      <w:r w:rsidRPr="000014A2">
        <w:rPr>
          <w:rFonts w:eastAsia="Calibri"/>
          <w:sz w:val="28"/>
          <w:szCs w:val="28"/>
          <w:lang w:val="en-US" w:eastAsia="en-US"/>
        </w:rPr>
        <w:t>ip</w:t>
      </w:r>
      <w:proofErr w:type="spellEnd"/>
      <w:r w:rsidRPr="000014A2">
        <w:rPr>
          <w:rFonts w:eastAsia="Calibri"/>
          <w:sz w:val="28"/>
          <w:szCs w:val="28"/>
          <w:lang w:eastAsia="en-US"/>
        </w:rPr>
        <w:t xml:space="preserve"> телефония, проводной интернет должен быть предоставлен местным провайдерами связи на основании заявок.</w:t>
      </w:r>
    </w:p>
    <w:p w14:paraId="354C8889" w14:textId="77777777" w:rsidR="00710E08" w:rsidRPr="00710E08" w:rsidRDefault="00710E08" w:rsidP="00710E08">
      <w:pPr>
        <w:pStyle w:val="1"/>
        <w:jc w:val="center"/>
        <w:rPr>
          <w:rFonts w:ascii="Times New Roman" w:hAnsi="Times New Roman"/>
          <w:sz w:val="28"/>
          <w:szCs w:val="28"/>
        </w:rPr>
      </w:pPr>
      <w:r w:rsidRPr="00710E08">
        <w:rPr>
          <w:rFonts w:ascii="Times New Roman" w:hAnsi="Times New Roman"/>
          <w:sz w:val="28"/>
          <w:szCs w:val="28"/>
        </w:rPr>
        <w:t>7. Особо охраняемые природные территории</w:t>
      </w:r>
      <w:bookmarkEnd w:id="5"/>
    </w:p>
    <w:p w14:paraId="541EBE12" w14:textId="77777777" w:rsidR="00710E08" w:rsidRPr="00710E08" w:rsidRDefault="00710E08" w:rsidP="00710E08">
      <w:pPr>
        <w:ind w:firstLine="709"/>
        <w:jc w:val="both"/>
        <w:rPr>
          <w:sz w:val="28"/>
          <w:szCs w:val="28"/>
        </w:rPr>
      </w:pPr>
      <w:r w:rsidRPr="00710E08">
        <w:rPr>
          <w:sz w:val="28"/>
          <w:szCs w:val="28"/>
        </w:rPr>
        <w:t>В границах проекта планировки территории не установлены особо охраняемые природные территории.</w:t>
      </w:r>
    </w:p>
    <w:p w14:paraId="3A6E8B43" w14:textId="77777777" w:rsidR="00710E08" w:rsidRPr="00710E08" w:rsidRDefault="00710E08" w:rsidP="00710E08">
      <w:pPr>
        <w:pStyle w:val="1"/>
        <w:jc w:val="center"/>
        <w:rPr>
          <w:rFonts w:ascii="Times New Roman" w:hAnsi="Times New Roman"/>
          <w:sz w:val="28"/>
          <w:szCs w:val="28"/>
        </w:rPr>
      </w:pPr>
      <w:bookmarkStart w:id="9" w:name="_Toc41393371"/>
      <w:r w:rsidRPr="00710E08">
        <w:rPr>
          <w:rFonts w:ascii="Times New Roman" w:hAnsi="Times New Roman"/>
          <w:sz w:val="28"/>
          <w:szCs w:val="28"/>
        </w:rPr>
        <w:t>8. Объекты культурного наследия</w:t>
      </w:r>
      <w:bookmarkEnd w:id="9"/>
    </w:p>
    <w:p w14:paraId="682C4454" w14:textId="77777777" w:rsidR="00941955" w:rsidRPr="00D51A6A" w:rsidRDefault="00941955" w:rsidP="00941955">
      <w:pPr>
        <w:ind w:firstLine="709"/>
        <w:jc w:val="both"/>
        <w:rPr>
          <w:sz w:val="28"/>
          <w:szCs w:val="28"/>
        </w:rPr>
      </w:pPr>
      <w:r w:rsidRPr="00D51A6A">
        <w:rPr>
          <w:sz w:val="28"/>
          <w:szCs w:val="28"/>
        </w:rPr>
        <w:t>В границах проекта планировки территории объекты культурного наследия не отображены вследствие отсутствия в перечне объектов культурного наследия, расположенных в районах Новосибирской области по состоянию на 2020 год. Распоряжение Правительства Российской Федерации от 9 февраля 2017 № 232-р «О перечне находящихся в распоряжении органов государственной власти и органов местного самоуправления сведений, подлежащих представлению с использованием координат».</w:t>
      </w:r>
    </w:p>
    <w:p w14:paraId="3DE15132" w14:textId="352BB0D9" w:rsidR="003A612A" w:rsidRPr="00710E08" w:rsidRDefault="003A612A" w:rsidP="00941955">
      <w:pPr>
        <w:ind w:firstLine="709"/>
        <w:jc w:val="both"/>
        <w:rPr>
          <w:sz w:val="26"/>
          <w:szCs w:val="26"/>
        </w:rPr>
      </w:pPr>
    </w:p>
    <w:sectPr w:rsidR="003A612A" w:rsidRPr="00710E08" w:rsidSect="00173A7F">
      <w:headerReference w:type="first" r:id="rId24"/>
      <w:pgSz w:w="11907" w:h="16839" w:code="9"/>
      <w:pgMar w:top="1134" w:right="567" w:bottom="1134" w:left="1418" w:header="709" w:footer="709" w:gutter="0"/>
      <w:pgNumType w:start="19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188ADC4" w14:textId="77777777" w:rsidR="00C92812" w:rsidRDefault="00C92812" w:rsidP="00090AED">
      <w:r>
        <w:separator/>
      </w:r>
    </w:p>
  </w:endnote>
  <w:endnote w:type="continuationSeparator" w:id="0">
    <w:p w14:paraId="19F003AF" w14:textId="77777777" w:rsidR="00C92812" w:rsidRDefault="00C92812" w:rsidP="00090A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ヒラギノ角ゴ Pro W3">
    <w:altName w:val="MS Mincho"/>
    <w:charset w:val="80"/>
    <w:family w:val="auto"/>
    <w:pitch w:val="variable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Gaze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0CC0FC" w14:textId="77777777" w:rsidR="0087169A" w:rsidRPr="00443F86" w:rsidRDefault="0087169A" w:rsidP="000009C2">
    <w:pPr>
      <w:pStyle w:val="a6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957787" w14:textId="77777777" w:rsidR="0087169A" w:rsidRPr="00EF154B" w:rsidRDefault="0087169A" w:rsidP="0087169A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9C1D0A" w14:textId="77777777" w:rsidR="0087169A" w:rsidRPr="00EF154B" w:rsidRDefault="0087169A" w:rsidP="00DB1214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67E81B" w14:textId="77777777" w:rsidR="0087169A" w:rsidRDefault="0087169A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2611E1" w14:textId="77777777" w:rsidR="00C92812" w:rsidRDefault="00C92812" w:rsidP="00090AED">
      <w:r>
        <w:separator/>
      </w:r>
    </w:p>
  </w:footnote>
  <w:footnote w:type="continuationSeparator" w:id="0">
    <w:p w14:paraId="2F9E0DE3" w14:textId="77777777" w:rsidR="00C92812" w:rsidRDefault="00C92812" w:rsidP="00090AED">
      <w:r>
        <w:continuationSeparator/>
      </w:r>
    </w:p>
  </w:footnote>
  <w:footnote w:id="1">
    <w:p w14:paraId="5C3DE7DC" w14:textId="5A4F6365" w:rsidR="0087169A" w:rsidRDefault="0087169A" w:rsidP="00D20309">
      <w:pPr>
        <w:autoSpaceDE w:val="0"/>
        <w:autoSpaceDN w:val="0"/>
        <w:adjustRightInd w:val="0"/>
        <w:jc w:val="both"/>
      </w:pPr>
      <w:r>
        <w:rPr>
          <w:rStyle w:val="affe"/>
        </w:rPr>
        <w:footnoteRef/>
      </w:r>
      <w:r>
        <w:t> Предельные (минимальные и (или) максимальные) размеры земельных участков и предельные параметры разрешенного строительства, реконструкции объектов капитального строительства указаны в соответствии с правилами землепользования и застройки Верх-</w:t>
      </w:r>
      <w:proofErr w:type="spellStart"/>
      <w:r>
        <w:t>Тулинского</w:t>
      </w:r>
      <w:proofErr w:type="spellEnd"/>
      <w:r>
        <w:t xml:space="preserve"> сельсовета Новосибирского района Новосибирской области, утвержденные приказом министерства строительства Новосибирской области </w:t>
      </w:r>
      <w:r w:rsidRPr="00706360">
        <w:t xml:space="preserve">от </w:t>
      </w:r>
      <w:r>
        <w:t xml:space="preserve">24.07.2017 </w:t>
      </w:r>
      <w:r w:rsidRPr="00706360">
        <w:t>№</w:t>
      </w:r>
      <w:r>
        <w:t>256</w:t>
      </w:r>
      <w:r w:rsidRPr="00706360">
        <w:t xml:space="preserve"> «Об утверждении правил землепользования и застройки </w:t>
      </w:r>
      <w:r>
        <w:t>Верх-</w:t>
      </w:r>
      <w:proofErr w:type="spellStart"/>
      <w:r>
        <w:t>Тулинского</w:t>
      </w:r>
      <w:proofErr w:type="spellEnd"/>
      <w:r w:rsidRPr="00706360">
        <w:t xml:space="preserve"> </w:t>
      </w:r>
      <w:r>
        <w:t>сельсовета Новосибирского района Новосибирской области»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58F737A" w14:textId="77777777" w:rsidR="0087169A" w:rsidRPr="00780F21" w:rsidRDefault="0087169A">
    <w:pPr>
      <w:pStyle w:val="a4"/>
      <w:jc w:val="center"/>
      <w:rPr>
        <w:sz w:val="20"/>
        <w:lang w:val="ru-RU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289ECF" w14:textId="77777777" w:rsidR="0087169A" w:rsidRPr="00EF154B" w:rsidRDefault="0087169A" w:rsidP="0087169A">
    <w:r w:rsidRPr="00EF154B">
      <w:fldChar w:fldCharType="begin"/>
    </w:r>
    <w:r w:rsidRPr="00EF154B">
      <w:instrText>PAGE   \* MERGEFORMAT</w:instrText>
    </w:r>
    <w:r w:rsidRPr="00EF154B">
      <w:fldChar w:fldCharType="separate"/>
    </w:r>
    <w:r>
      <w:rPr>
        <w:noProof/>
      </w:rPr>
      <w:t>6</w:t>
    </w:r>
    <w:r w:rsidRPr="00EF154B">
      <w:fldChar w:fldCharType="end"/>
    </w:r>
  </w:p>
  <w:p w14:paraId="44613BF9" w14:textId="77777777" w:rsidR="0087169A" w:rsidRPr="00EF154B" w:rsidRDefault="0087169A" w:rsidP="0087169A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8028933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14:paraId="6B5A16F4" w14:textId="77777777" w:rsidR="0087169A" w:rsidRPr="00607081" w:rsidRDefault="0087169A">
        <w:pPr>
          <w:pStyle w:val="a4"/>
          <w:jc w:val="center"/>
          <w:rPr>
            <w:sz w:val="20"/>
            <w:szCs w:val="20"/>
          </w:rPr>
        </w:pPr>
        <w:r w:rsidRPr="00607081">
          <w:rPr>
            <w:sz w:val="20"/>
            <w:szCs w:val="20"/>
          </w:rPr>
          <w:fldChar w:fldCharType="begin"/>
        </w:r>
        <w:r w:rsidRPr="00607081">
          <w:rPr>
            <w:sz w:val="20"/>
            <w:szCs w:val="20"/>
          </w:rPr>
          <w:instrText>PAGE   \* MERGEFORMAT</w:instrText>
        </w:r>
        <w:r w:rsidRPr="00607081">
          <w:rPr>
            <w:sz w:val="20"/>
            <w:szCs w:val="20"/>
          </w:rPr>
          <w:fldChar w:fldCharType="separate"/>
        </w:r>
        <w:r w:rsidR="00A26363" w:rsidRPr="00A26363">
          <w:rPr>
            <w:noProof/>
            <w:sz w:val="20"/>
            <w:szCs w:val="20"/>
            <w:lang w:val="ru-RU"/>
          </w:rPr>
          <w:t>5</w:t>
        </w:r>
        <w:r w:rsidRPr="00607081">
          <w:rPr>
            <w:sz w:val="20"/>
            <w:szCs w:val="20"/>
          </w:rPr>
          <w:fldChar w:fldCharType="end"/>
        </w:r>
      </w:p>
    </w:sdtContent>
  </w:sdt>
  <w:p w14:paraId="7A2F7C42" w14:textId="77777777" w:rsidR="0087169A" w:rsidRPr="00607081" w:rsidRDefault="0087169A">
    <w:pPr>
      <w:pStyle w:val="a4"/>
      <w:jc w:val="center"/>
      <w:rPr>
        <w:sz w:val="20"/>
        <w:lang w:val="en-US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62EBA1" w14:textId="77777777" w:rsidR="0087169A" w:rsidRPr="005D3266" w:rsidRDefault="0087169A" w:rsidP="0087169A">
    <w:pPr>
      <w:pStyle w:val="a4"/>
      <w:jc w:val="center"/>
      <w:rPr>
        <w:sz w:val="20"/>
        <w:lang w:val="ru-RU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F4D6D6" w14:textId="77777777" w:rsidR="0087169A" w:rsidRPr="00EF154B" w:rsidRDefault="0087169A" w:rsidP="00DB1214">
    <w:r w:rsidRPr="00EF154B">
      <w:fldChar w:fldCharType="begin"/>
    </w:r>
    <w:r w:rsidRPr="00EF154B">
      <w:instrText>PAGE   \* MERGEFORMAT</w:instrText>
    </w:r>
    <w:r w:rsidRPr="00EF154B">
      <w:fldChar w:fldCharType="separate"/>
    </w:r>
    <w:r>
      <w:rPr>
        <w:noProof/>
      </w:rPr>
      <w:t>6</w:t>
    </w:r>
    <w:r w:rsidRPr="00EF154B">
      <w:fldChar w:fldCharType="end"/>
    </w:r>
  </w:p>
  <w:p w14:paraId="44E2A982" w14:textId="77777777" w:rsidR="0087169A" w:rsidRPr="00EF154B" w:rsidRDefault="0087169A" w:rsidP="00DB1214"/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68730388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14:paraId="43E349F9" w14:textId="77777777" w:rsidR="0087169A" w:rsidRPr="00607081" w:rsidRDefault="0087169A">
        <w:pPr>
          <w:pStyle w:val="a4"/>
          <w:jc w:val="center"/>
          <w:rPr>
            <w:sz w:val="20"/>
            <w:szCs w:val="20"/>
          </w:rPr>
        </w:pPr>
        <w:r w:rsidRPr="00607081">
          <w:rPr>
            <w:sz w:val="20"/>
            <w:szCs w:val="20"/>
          </w:rPr>
          <w:fldChar w:fldCharType="begin"/>
        </w:r>
        <w:r w:rsidRPr="00607081">
          <w:rPr>
            <w:sz w:val="20"/>
            <w:szCs w:val="20"/>
          </w:rPr>
          <w:instrText>PAGE   \* MERGEFORMAT</w:instrText>
        </w:r>
        <w:r w:rsidRPr="00607081">
          <w:rPr>
            <w:sz w:val="20"/>
            <w:szCs w:val="20"/>
          </w:rPr>
          <w:fldChar w:fldCharType="separate"/>
        </w:r>
        <w:r w:rsidR="00090B05" w:rsidRPr="00090B05">
          <w:rPr>
            <w:noProof/>
            <w:sz w:val="20"/>
            <w:szCs w:val="20"/>
            <w:lang w:val="ru-RU"/>
          </w:rPr>
          <w:t>3</w:t>
        </w:r>
        <w:r w:rsidRPr="00607081">
          <w:rPr>
            <w:sz w:val="20"/>
            <w:szCs w:val="20"/>
          </w:rPr>
          <w:fldChar w:fldCharType="end"/>
        </w:r>
      </w:p>
    </w:sdtContent>
  </w:sdt>
  <w:p w14:paraId="0199A350" w14:textId="77777777" w:rsidR="0087169A" w:rsidRPr="00607081" w:rsidRDefault="0087169A">
    <w:pPr>
      <w:pStyle w:val="a4"/>
      <w:jc w:val="center"/>
      <w:rPr>
        <w:sz w:val="20"/>
        <w:lang w:val="en-US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0AF0A9" w14:textId="77777777" w:rsidR="0087169A" w:rsidRPr="005D3266" w:rsidRDefault="0087169A" w:rsidP="00DB1214">
    <w:pPr>
      <w:pStyle w:val="a4"/>
      <w:jc w:val="center"/>
      <w:rPr>
        <w:sz w:val="20"/>
        <w:lang w:val="ru-RU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AFBD42" w14:textId="77777777" w:rsidR="0087169A" w:rsidRPr="00EF154B" w:rsidRDefault="0087169A" w:rsidP="00EF154B">
    <w:r w:rsidRPr="00EF154B">
      <w:fldChar w:fldCharType="begin"/>
    </w:r>
    <w:r w:rsidRPr="00EF154B">
      <w:instrText>PAGE   \* MERGEFORMAT</w:instrText>
    </w:r>
    <w:r w:rsidRPr="00EF154B">
      <w:fldChar w:fldCharType="separate"/>
    </w:r>
    <w:r w:rsidRPr="00EF154B">
      <w:t>8</w:t>
    </w:r>
    <w:r w:rsidRPr="00EF154B">
      <w:fldChar w:fldCharType="end"/>
    </w:r>
  </w:p>
  <w:p w14:paraId="3FFC4253" w14:textId="77777777" w:rsidR="0087169A" w:rsidRPr="00EF154B" w:rsidRDefault="0087169A" w:rsidP="00EF154B"/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20"/>
        <w:szCs w:val="20"/>
      </w:rPr>
      <w:id w:val="-1189980861"/>
      <w:docPartObj>
        <w:docPartGallery w:val="Page Numbers (Top of Page)"/>
        <w:docPartUnique/>
      </w:docPartObj>
    </w:sdtPr>
    <w:sdtEndPr/>
    <w:sdtContent>
      <w:p w14:paraId="6DE52337" w14:textId="77777777" w:rsidR="0087169A" w:rsidRPr="006B7934" w:rsidRDefault="0087169A">
        <w:pPr>
          <w:pStyle w:val="a4"/>
          <w:jc w:val="center"/>
          <w:rPr>
            <w:sz w:val="20"/>
            <w:szCs w:val="20"/>
          </w:rPr>
        </w:pPr>
        <w:r w:rsidRPr="006B7934">
          <w:rPr>
            <w:sz w:val="20"/>
            <w:szCs w:val="20"/>
          </w:rPr>
          <w:fldChar w:fldCharType="begin"/>
        </w:r>
        <w:r w:rsidRPr="006B7934">
          <w:rPr>
            <w:sz w:val="20"/>
            <w:szCs w:val="20"/>
          </w:rPr>
          <w:instrText>PAGE   \* MERGEFORMAT</w:instrText>
        </w:r>
        <w:r w:rsidRPr="006B7934">
          <w:rPr>
            <w:sz w:val="20"/>
            <w:szCs w:val="20"/>
          </w:rPr>
          <w:fldChar w:fldCharType="separate"/>
        </w:r>
        <w:r w:rsidR="00A26363" w:rsidRPr="00A26363">
          <w:rPr>
            <w:noProof/>
            <w:sz w:val="20"/>
            <w:szCs w:val="20"/>
            <w:lang w:val="ru-RU"/>
          </w:rPr>
          <w:t>194</w:t>
        </w:r>
        <w:r w:rsidRPr="006B7934">
          <w:rPr>
            <w:sz w:val="20"/>
            <w:szCs w:val="20"/>
          </w:rPr>
          <w:fldChar w:fldCharType="end"/>
        </w:r>
      </w:p>
    </w:sdtContent>
  </w:sdt>
  <w:p w14:paraId="0A84F2F0" w14:textId="77777777" w:rsidR="0087169A" w:rsidRPr="006B7934" w:rsidRDefault="0087169A">
    <w:pPr>
      <w:pStyle w:val="a4"/>
      <w:jc w:val="center"/>
      <w:rPr>
        <w:sz w:val="20"/>
        <w:szCs w:val="20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56608095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14:paraId="5E41670C" w14:textId="44606A4C" w:rsidR="0087169A" w:rsidRPr="00173A7F" w:rsidRDefault="0087169A">
        <w:pPr>
          <w:pStyle w:val="a4"/>
          <w:jc w:val="center"/>
          <w:rPr>
            <w:sz w:val="20"/>
            <w:szCs w:val="20"/>
          </w:rPr>
        </w:pPr>
        <w:r w:rsidRPr="00173A7F">
          <w:rPr>
            <w:sz w:val="20"/>
            <w:szCs w:val="20"/>
          </w:rPr>
          <w:fldChar w:fldCharType="begin"/>
        </w:r>
        <w:r w:rsidRPr="00173A7F">
          <w:rPr>
            <w:sz w:val="20"/>
            <w:szCs w:val="20"/>
          </w:rPr>
          <w:instrText>PAGE   \* MERGEFORMAT</w:instrText>
        </w:r>
        <w:r w:rsidRPr="00173A7F">
          <w:rPr>
            <w:sz w:val="20"/>
            <w:szCs w:val="20"/>
          </w:rPr>
          <w:fldChar w:fldCharType="separate"/>
        </w:r>
        <w:r w:rsidR="00090B05" w:rsidRPr="00090B05">
          <w:rPr>
            <w:noProof/>
            <w:sz w:val="20"/>
            <w:szCs w:val="20"/>
            <w:lang w:val="ru-RU"/>
          </w:rPr>
          <w:t>1</w:t>
        </w:r>
        <w:r w:rsidRPr="00173A7F">
          <w:rPr>
            <w:sz w:val="20"/>
            <w:szCs w:val="20"/>
          </w:rPr>
          <w:fldChar w:fldCharType="end"/>
        </w:r>
      </w:p>
    </w:sdtContent>
  </w:sdt>
  <w:p w14:paraId="3F64C153" w14:textId="77777777" w:rsidR="0087169A" w:rsidRPr="005D3266" w:rsidRDefault="0087169A" w:rsidP="00DC6151">
    <w:pPr>
      <w:pStyle w:val="a4"/>
      <w:jc w:val="center"/>
      <w:rPr>
        <w:sz w:val="20"/>
        <w:lang w:val="ru-RU"/>
      </w:rPr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23035738"/>
      <w:docPartObj>
        <w:docPartGallery w:val="Page Numbers (Top of Page)"/>
        <w:docPartUnique/>
      </w:docPartObj>
    </w:sdtPr>
    <w:sdtEndPr/>
    <w:sdtContent>
      <w:p w14:paraId="37129621" w14:textId="72243DD4" w:rsidR="0087169A" w:rsidRDefault="0087169A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6363" w:rsidRPr="00A26363">
          <w:rPr>
            <w:noProof/>
            <w:lang w:val="ru-RU"/>
          </w:rPr>
          <w:t>192</w:t>
        </w:r>
        <w:r>
          <w:fldChar w:fldCharType="end"/>
        </w:r>
      </w:p>
    </w:sdtContent>
  </w:sdt>
  <w:p w14:paraId="190C5E0C" w14:textId="77777777" w:rsidR="0087169A" w:rsidRPr="005D3266" w:rsidRDefault="0087169A" w:rsidP="00DC6151">
    <w:pPr>
      <w:pStyle w:val="a4"/>
      <w:jc w:val="center"/>
      <w:rPr>
        <w:sz w:val="20"/>
        <w:lang w:val="ru-RU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5DCCB5F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0" w:firstLine="284"/>
      </w:pPr>
      <w:rPr>
        <w:rFonts w:ascii="Symbol" w:hAnsi="Symbol" w:hint="default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7"/>
      <w:numFmt w:val="decimal"/>
      <w:lvlText w:val="%1"/>
      <w:lvlJc w:val="center"/>
      <w:pPr>
        <w:tabs>
          <w:tab w:val="num" w:pos="177"/>
        </w:tabs>
        <w:ind w:left="786" w:hanging="360"/>
      </w:pPr>
      <w:rPr>
        <w:rFonts w:ascii="Symbol" w:eastAsia="Times New Roman" w:hAnsi="Symbol" w:cs="Symbol" w:hint="default"/>
        <w:sz w:val="24"/>
        <w:lang w:val="en-US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862" w:hanging="720"/>
      </w:pPr>
      <w:rPr>
        <w:rFonts w:ascii="Symbol" w:eastAsia="Times New Roman" w:hAnsi="Symbol" w:cs="Symbol" w:hint="default"/>
        <w:sz w:val="24"/>
        <w:lang w:val="en-US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862" w:hanging="720"/>
      </w:pPr>
      <w:rPr>
        <w:rFonts w:ascii="Symbol" w:eastAsia="Times New Roman" w:hAnsi="Symbol" w:cs="Symbol" w:hint="default"/>
        <w:sz w:val="24"/>
        <w:lang w:val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22" w:hanging="1080"/>
      </w:pPr>
      <w:rPr>
        <w:rFonts w:ascii="Symbol" w:eastAsia="Times New Roman" w:hAnsi="Symbol" w:cs="Symbol" w:hint="default"/>
        <w:sz w:val="24"/>
        <w:lang w:val="en-US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222" w:hanging="1080"/>
      </w:pPr>
      <w:rPr>
        <w:rFonts w:ascii="Symbol" w:eastAsia="Times New Roman" w:hAnsi="Symbol" w:cs="Symbol" w:hint="default"/>
        <w:sz w:val="24"/>
        <w:lang w:val="en-US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82" w:hanging="1440"/>
      </w:pPr>
      <w:rPr>
        <w:rFonts w:ascii="Symbol" w:eastAsia="Times New Roman" w:hAnsi="Symbol" w:cs="Symbol" w:hint="default"/>
        <w:sz w:val="24"/>
        <w:lang w:val="en-US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942" w:hanging="1800"/>
      </w:pPr>
      <w:rPr>
        <w:rFonts w:ascii="Symbol" w:eastAsia="Times New Roman" w:hAnsi="Symbol" w:cs="Symbol" w:hint="default"/>
        <w:sz w:val="24"/>
        <w:lang w:val="en-US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942" w:hanging="1800"/>
      </w:pPr>
      <w:rPr>
        <w:rFonts w:ascii="Symbol" w:eastAsia="Times New Roman" w:hAnsi="Symbol" w:cs="Symbol" w:hint="default"/>
        <w:sz w:val="24"/>
        <w:lang w:val="en-US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302" w:hanging="2160"/>
      </w:pPr>
      <w:rPr>
        <w:rFonts w:ascii="Symbol" w:eastAsia="Times New Roman" w:hAnsi="Symbol" w:cs="Symbol" w:hint="default"/>
        <w:sz w:val="24"/>
        <w:lang w:val="en-US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eastAsia="Calibri" w:hint="default"/>
        <w:sz w:val="24"/>
        <w:lang w:val="en-US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366" w:hanging="360"/>
      </w:pPr>
      <w:rPr>
        <w:rFonts w:eastAsia="Calibri" w:hint="default"/>
        <w:sz w:val="24"/>
        <w:lang w:val="en-US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32" w:hanging="720"/>
      </w:pPr>
      <w:rPr>
        <w:rFonts w:eastAsia="Calibri" w:hint="default"/>
        <w:sz w:val="24"/>
        <w:lang w:val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738" w:hanging="720"/>
      </w:pPr>
      <w:rPr>
        <w:rFonts w:eastAsia="Calibri" w:hint="default"/>
        <w:sz w:val="24"/>
        <w:lang w:val="en-US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104" w:hanging="1080"/>
      </w:pPr>
      <w:rPr>
        <w:rFonts w:eastAsia="Calibri" w:hint="default"/>
        <w:sz w:val="24"/>
        <w:lang w:val="en-US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110" w:hanging="1080"/>
      </w:pPr>
      <w:rPr>
        <w:rFonts w:eastAsia="Calibri" w:hint="default"/>
        <w:sz w:val="24"/>
        <w:lang w:val="en-US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76" w:hanging="1440"/>
      </w:pPr>
      <w:rPr>
        <w:rFonts w:eastAsia="Calibri" w:hint="default"/>
        <w:sz w:val="24"/>
        <w:lang w:val="en-US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482" w:hanging="1440"/>
      </w:pPr>
      <w:rPr>
        <w:rFonts w:eastAsia="Calibri" w:hint="default"/>
        <w:sz w:val="24"/>
        <w:lang w:val="en-US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48" w:hanging="1800"/>
      </w:pPr>
      <w:rPr>
        <w:rFonts w:eastAsia="Calibri" w:hint="default"/>
        <w:sz w:val="24"/>
        <w:lang w:val="en-US"/>
      </w:r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center"/>
      <w:pPr>
        <w:tabs>
          <w:tab w:val="num" w:pos="0"/>
        </w:tabs>
        <w:ind w:left="609" w:hanging="360"/>
      </w:pPr>
    </w:lvl>
    <w:lvl w:ilvl="1">
      <w:start w:val="3"/>
      <w:numFmt w:val="decimal"/>
      <w:lvlText w:val="%1.%2."/>
      <w:lvlJc w:val="left"/>
      <w:pPr>
        <w:tabs>
          <w:tab w:val="num" w:pos="0"/>
        </w:tabs>
        <w:ind w:left="862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862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22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222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82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942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942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302" w:hanging="2160"/>
      </w:pPr>
    </w:lvl>
  </w:abstractNum>
  <w:abstractNum w:abstractNumId="5" w15:restartNumberingAfterBreak="0">
    <w:nsid w:val="005A39B5"/>
    <w:multiLevelType w:val="multilevel"/>
    <w:tmpl w:val="0419001F"/>
    <w:styleLink w:val="List0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20C3CFC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3B605AD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8584F81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1306DF"/>
    <w:multiLevelType w:val="multilevel"/>
    <w:tmpl w:val="0419001F"/>
    <w:name w:val="WW8Num3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AA26018"/>
    <w:multiLevelType w:val="hybridMultilevel"/>
    <w:tmpl w:val="4516B7FA"/>
    <w:styleLink w:val="List03"/>
    <w:lvl w:ilvl="0" w:tplc="A754F4F4">
      <w:start w:val="1"/>
      <w:numFmt w:val="bullet"/>
      <w:lvlText w:val=""/>
      <w:lvlJc w:val="left"/>
      <w:pPr>
        <w:tabs>
          <w:tab w:val="num" w:pos="360"/>
        </w:tabs>
        <w:ind w:firstLine="284"/>
      </w:pPr>
      <w:rPr>
        <w:rFonts w:ascii="Symbol" w:eastAsia="Times New Roman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1CA80A83"/>
    <w:multiLevelType w:val="hybridMultilevel"/>
    <w:tmpl w:val="FDEA85EE"/>
    <w:lvl w:ilvl="0" w:tplc="933839A2">
      <w:start w:val="1"/>
      <w:numFmt w:val="decimal"/>
      <w:lvlText w:val="%1."/>
      <w:lvlJc w:val="left"/>
      <w:pPr>
        <w:ind w:left="318" w:hanging="281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779043D4">
      <w:start w:val="1"/>
      <w:numFmt w:val="decimal"/>
      <w:lvlText w:val="%2)"/>
      <w:lvlJc w:val="left"/>
      <w:pPr>
        <w:ind w:left="1060" w:hanging="24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ru-RU" w:bidi="ru-RU"/>
      </w:rPr>
    </w:lvl>
    <w:lvl w:ilvl="2" w:tplc="929858B2">
      <w:numFmt w:val="bullet"/>
      <w:lvlText w:val="•"/>
      <w:lvlJc w:val="left"/>
      <w:pPr>
        <w:ind w:left="2091" w:hanging="240"/>
      </w:pPr>
      <w:rPr>
        <w:rFonts w:hint="default"/>
        <w:lang w:val="ru-RU" w:eastAsia="ru-RU" w:bidi="ru-RU"/>
      </w:rPr>
    </w:lvl>
    <w:lvl w:ilvl="3" w:tplc="32728C64">
      <w:numFmt w:val="bullet"/>
      <w:lvlText w:val="•"/>
      <w:lvlJc w:val="left"/>
      <w:pPr>
        <w:ind w:left="3123" w:hanging="240"/>
      </w:pPr>
      <w:rPr>
        <w:rFonts w:hint="default"/>
        <w:lang w:val="ru-RU" w:eastAsia="ru-RU" w:bidi="ru-RU"/>
      </w:rPr>
    </w:lvl>
    <w:lvl w:ilvl="4" w:tplc="5B5C382E">
      <w:numFmt w:val="bullet"/>
      <w:lvlText w:val="•"/>
      <w:lvlJc w:val="left"/>
      <w:pPr>
        <w:ind w:left="4155" w:hanging="240"/>
      </w:pPr>
      <w:rPr>
        <w:rFonts w:hint="default"/>
        <w:lang w:val="ru-RU" w:eastAsia="ru-RU" w:bidi="ru-RU"/>
      </w:rPr>
    </w:lvl>
    <w:lvl w:ilvl="5" w:tplc="89D083BE">
      <w:numFmt w:val="bullet"/>
      <w:lvlText w:val="•"/>
      <w:lvlJc w:val="left"/>
      <w:pPr>
        <w:ind w:left="5187" w:hanging="240"/>
      </w:pPr>
      <w:rPr>
        <w:rFonts w:hint="default"/>
        <w:lang w:val="ru-RU" w:eastAsia="ru-RU" w:bidi="ru-RU"/>
      </w:rPr>
    </w:lvl>
    <w:lvl w:ilvl="6" w:tplc="B47EEEB2">
      <w:numFmt w:val="bullet"/>
      <w:lvlText w:val="•"/>
      <w:lvlJc w:val="left"/>
      <w:pPr>
        <w:ind w:left="6219" w:hanging="240"/>
      </w:pPr>
      <w:rPr>
        <w:rFonts w:hint="default"/>
        <w:lang w:val="ru-RU" w:eastAsia="ru-RU" w:bidi="ru-RU"/>
      </w:rPr>
    </w:lvl>
    <w:lvl w:ilvl="7" w:tplc="EA10EBDC">
      <w:numFmt w:val="bullet"/>
      <w:lvlText w:val="•"/>
      <w:lvlJc w:val="left"/>
      <w:pPr>
        <w:ind w:left="7250" w:hanging="240"/>
      </w:pPr>
      <w:rPr>
        <w:rFonts w:hint="default"/>
        <w:lang w:val="ru-RU" w:eastAsia="ru-RU" w:bidi="ru-RU"/>
      </w:rPr>
    </w:lvl>
    <w:lvl w:ilvl="8" w:tplc="03D6A694">
      <w:numFmt w:val="bullet"/>
      <w:lvlText w:val="•"/>
      <w:lvlJc w:val="left"/>
      <w:pPr>
        <w:ind w:left="8282" w:hanging="240"/>
      </w:pPr>
      <w:rPr>
        <w:rFonts w:hint="default"/>
        <w:lang w:val="ru-RU" w:eastAsia="ru-RU" w:bidi="ru-RU"/>
      </w:rPr>
    </w:lvl>
  </w:abstractNum>
  <w:abstractNum w:abstractNumId="12" w15:restartNumberingAfterBreak="0">
    <w:nsid w:val="2503261D"/>
    <w:multiLevelType w:val="hybridMultilevel"/>
    <w:tmpl w:val="035AD3CC"/>
    <w:lvl w:ilvl="0" w:tplc="F0F6985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2CD93FF4"/>
    <w:multiLevelType w:val="multilevel"/>
    <w:tmpl w:val="5DCE3C26"/>
    <w:lvl w:ilvl="0">
      <w:start w:val="1"/>
      <w:numFmt w:val="decimal"/>
      <w:lvlText w:val="%1"/>
      <w:lvlJc w:val="center"/>
      <w:pPr>
        <w:ind w:left="511" w:hanging="227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1.%2"/>
      <w:lvlJc w:val="center"/>
      <w:pPr>
        <w:ind w:left="851" w:hanging="567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lvlText w:val="%1.%2.%3"/>
      <w:lvlJc w:val="center"/>
      <w:pPr>
        <w:ind w:left="1508" w:hanging="1224"/>
      </w:pPr>
      <w:rPr>
        <w:rFonts w:ascii="Times New Roman" w:hAnsi="Times New Roman" w:cs="Times New Roman" w:hint="default"/>
        <w:sz w:val="28"/>
      </w:rPr>
    </w:lvl>
    <w:lvl w:ilvl="3">
      <w:start w:val="1"/>
      <w:numFmt w:val="decimal"/>
      <w:lvlText w:val="%1.%2.%3.%4"/>
      <w:lvlJc w:val="left"/>
      <w:pPr>
        <w:ind w:left="1671" w:hanging="172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7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79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83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87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263" w:hanging="1440"/>
      </w:pPr>
      <w:rPr>
        <w:rFonts w:hint="default"/>
      </w:rPr>
    </w:lvl>
  </w:abstractNum>
  <w:abstractNum w:abstractNumId="14" w15:restartNumberingAfterBreak="0">
    <w:nsid w:val="361743AB"/>
    <w:multiLevelType w:val="hybridMultilevel"/>
    <w:tmpl w:val="87D222F2"/>
    <w:styleLink w:val="List04"/>
    <w:lvl w:ilvl="0" w:tplc="E764A40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5" w15:restartNumberingAfterBreak="0">
    <w:nsid w:val="39773763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756697"/>
    <w:multiLevelType w:val="multilevel"/>
    <w:tmpl w:val="0419001F"/>
    <w:styleLink w:val="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D36685B"/>
    <w:multiLevelType w:val="multilevel"/>
    <w:tmpl w:val="7CC86966"/>
    <w:lvl w:ilvl="0">
      <w:start w:val="4"/>
      <w:numFmt w:val="decimal"/>
      <w:lvlText w:val="%1."/>
      <w:lvlJc w:val="left"/>
      <w:pPr>
        <w:tabs>
          <w:tab w:val="num" w:pos="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18" w15:restartNumberingAfterBreak="0">
    <w:nsid w:val="52276520"/>
    <w:multiLevelType w:val="multilevel"/>
    <w:tmpl w:val="59C675A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pacing w:val="0"/>
        <w:kern w:val="0"/>
        <w:position w:val="0"/>
        <w:sz w:val="24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sz w:val="24"/>
      </w:rPr>
    </w:lvl>
    <w:lvl w:ilvl="2">
      <w:start w:val="1"/>
      <w:numFmt w:val="decimal"/>
      <w:lvlText w:val="%1.%2.%3."/>
      <w:lvlJc w:val="left"/>
      <w:pPr>
        <w:ind w:left="646" w:hanging="504"/>
      </w:pPr>
      <w:rPr>
        <w:sz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542B3422"/>
    <w:multiLevelType w:val="hybridMultilevel"/>
    <w:tmpl w:val="567AD9F2"/>
    <w:styleLink w:val="11"/>
    <w:lvl w:ilvl="0" w:tplc="AE522AD6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DA26D3C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055BAF"/>
    <w:multiLevelType w:val="multilevel"/>
    <w:tmpl w:val="43DEF870"/>
    <w:styleLink w:val="13"/>
    <w:lvl w:ilvl="0">
      <w:start w:val="1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sz w:val="24"/>
      </w:rPr>
    </w:lvl>
    <w:lvl w:ilvl="2">
      <w:start w:val="1"/>
      <w:numFmt w:val="decimal"/>
      <w:lvlText w:val="%1.%2.%3."/>
      <w:lvlJc w:val="left"/>
      <w:pPr>
        <w:ind w:left="646" w:hanging="504"/>
      </w:pPr>
      <w:rPr>
        <w:sz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666B761E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B709A1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6403D1F"/>
    <w:multiLevelType w:val="hybridMultilevel"/>
    <w:tmpl w:val="FE2CA3FE"/>
    <w:lvl w:ilvl="0" w:tplc="5F62B10A">
      <w:start w:val="1"/>
      <w:numFmt w:val="decimal"/>
      <w:lvlText w:val="%1 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BD20342"/>
    <w:multiLevelType w:val="hybridMultilevel"/>
    <w:tmpl w:val="6406CC68"/>
    <w:lvl w:ilvl="0" w:tplc="2986494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EEC0A97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3"/>
  </w:num>
  <w:num w:numId="3">
    <w:abstractNumId w:val="26"/>
  </w:num>
  <w:num w:numId="4">
    <w:abstractNumId w:val="7"/>
  </w:num>
  <w:num w:numId="5">
    <w:abstractNumId w:val="8"/>
  </w:num>
  <w:num w:numId="6">
    <w:abstractNumId w:val="22"/>
  </w:num>
  <w:num w:numId="7">
    <w:abstractNumId w:val="20"/>
  </w:num>
  <w:num w:numId="8">
    <w:abstractNumId w:val="15"/>
  </w:num>
  <w:num w:numId="9">
    <w:abstractNumId w:val="24"/>
  </w:num>
  <w:num w:numId="10">
    <w:abstractNumId w:val="11"/>
  </w:num>
  <w:num w:numId="11">
    <w:abstractNumId w:val="0"/>
  </w:num>
  <w:num w:numId="12">
    <w:abstractNumId w:val="1"/>
  </w:num>
  <w:num w:numId="13">
    <w:abstractNumId w:val="2"/>
  </w:num>
  <w:num w:numId="14">
    <w:abstractNumId w:val="3"/>
  </w:num>
  <w:num w:numId="15">
    <w:abstractNumId w:val="4"/>
  </w:num>
  <w:num w:numId="16">
    <w:abstractNumId w:val="13"/>
  </w:num>
  <w:num w:numId="17">
    <w:abstractNumId w:val="9"/>
  </w:num>
  <w:num w:numId="18">
    <w:abstractNumId w:val="21"/>
  </w:num>
  <w:num w:numId="19">
    <w:abstractNumId w:val="10"/>
  </w:num>
  <w:num w:numId="20">
    <w:abstractNumId w:val="16"/>
  </w:num>
  <w:num w:numId="21">
    <w:abstractNumId w:val="14"/>
  </w:num>
  <w:num w:numId="22">
    <w:abstractNumId w:val="19"/>
  </w:num>
  <w:num w:numId="23">
    <w:abstractNumId w:val="5"/>
  </w:num>
  <w:num w:numId="24">
    <w:abstractNumId w:val="17"/>
  </w:num>
  <w:num w:numId="25">
    <w:abstractNumId w:val="18"/>
  </w:num>
  <w:num w:numId="26">
    <w:abstractNumId w:val="25"/>
  </w:num>
  <w:num w:numId="27">
    <w:abstractNumId w:val="12"/>
  </w:num>
  <w:num w:numId="2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4097">
      <o:colormru v:ext="edit" colors="#160ba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5DBE"/>
    <w:rsid w:val="00000976"/>
    <w:rsid w:val="000009C2"/>
    <w:rsid w:val="00001A71"/>
    <w:rsid w:val="00005ED5"/>
    <w:rsid w:val="000062ED"/>
    <w:rsid w:val="000079C8"/>
    <w:rsid w:val="00011B9B"/>
    <w:rsid w:val="00012D49"/>
    <w:rsid w:val="00013193"/>
    <w:rsid w:val="0001476F"/>
    <w:rsid w:val="0001482D"/>
    <w:rsid w:val="00014AC7"/>
    <w:rsid w:val="00016219"/>
    <w:rsid w:val="000173D0"/>
    <w:rsid w:val="000205FA"/>
    <w:rsid w:val="00020C98"/>
    <w:rsid w:val="00021DBD"/>
    <w:rsid w:val="00022237"/>
    <w:rsid w:val="00022423"/>
    <w:rsid w:val="00024173"/>
    <w:rsid w:val="00024978"/>
    <w:rsid w:val="000263F8"/>
    <w:rsid w:val="00026E1A"/>
    <w:rsid w:val="000275C3"/>
    <w:rsid w:val="00030647"/>
    <w:rsid w:val="000316CB"/>
    <w:rsid w:val="00032858"/>
    <w:rsid w:val="00032BA4"/>
    <w:rsid w:val="00032DEA"/>
    <w:rsid w:val="00034DFA"/>
    <w:rsid w:val="00037B3A"/>
    <w:rsid w:val="00040547"/>
    <w:rsid w:val="000418D8"/>
    <w:rsid w:val="00041A9F"/>
    <w:rsid w:val="0004244A"/>
    <w:rsid w:val="0004319B"/>
    <w:rsid w:val="0004499A"/>
    <w:rsid w:val="00046105"/>
    <w:rsid w:val="00047403"/>
    <w:rsid w:val="00050D88"/>
    <w:rsid w:val="00051706"/>
    <w:rsid w:val="0005358E"/>
    <w:rsid w:val="00054DA2"/>
    <w:rsid w:val="00055E04"/>
    <w:rsid w:val="00056017"/>
    <w:rsid w:val="00060523"/>
    <w:rsid w:val="00060D32"/>
    <w:rsid w:val="00061075"/>
    <w:rsid w:val="00061B33"/>
    <w:rsid w:val="0006432C"/>
    <w:rsid w:val="0007086D"/>
    <w:rsid w:val="00070D79"/>
    <w:rsid w:val="00071DB0"/>
    <w:rsid w:val="0007462B"/>
    <w:rsid w:val="0007773B"/>
    <w:rsid w:val="000805BC"/>
    <w:rsid w:val="00081F56"/>
    <w:rsid w:val="00083476"/>
    <w:rsid w:val="0008355A"/>
    <w:rsid w:val="00084969"/>
    <w:rsid w:val="000856DD"/>
    <w:rsid w:val="00087657"/>
    <w:rsid w:val="00087E84"/>
    <w:rsid w:val="00090AED"/>
    <w:rsid w:val="00090B05"/>
    <w:rsid w:val="00090F3F"/>
    <w:rsid w:val="000925F5"/>
    <w:rsid w:val="00092CDA"/>
    <w:rsid w:val="00092CF1"/>
    <w:rsid w:val="000963DE"/>
    <w:rsid w:val="000A4AD6"/>
    <w:rsid w:val="000A5C18"/>
    <w:rsid w:val="000A718F"/>
    <w:rsid w:val="000A760A"/>
    <w:rsid w:val="000B0620"/>
    <w:rsid w:val="000B3424"/>
    <w:rsid w:val="000B4967"/>
    <w:rsid w:val="000B4CFC"/>
    <w:rsid w:val="000B5B87"/>
    <w:rsid w:val="000B674E"/>
    <w:rsid w:val="000B7B34"/>
    <w:rsid w:val="000B7CA2"/>
    <w:rsid w:val="000C45BE"/>
    <w:rsid w:val="000C478A"/>
    <w:rsid w:val="000C4F6E"/>
    <w:rsid w:val="000C5608"/>
    <w:rsid w:val="000C5F61"/>
    <w:rsid w:val="000C6FF4"/>
    <w:rsid w:val="000C794D"/>
    <w:rsid w:val="000D17A1"/>
    <w:rsid w:val="000D2DFD"/>
    <w:rsid w:val="000D3BE8"/>
    <w:rsid w:val="000D6C32"/>
    <w:rsid w:val="000D6DE4"/>
    <w:rsid w:val="000E17EE"/>
    <w:rsid w:val="000E19D3"/>
    <w:rsid w:val="000E3298"/>
    <w:rsid w:val="000E4477"/>
    <w:rsid w:val="000E5657"/>
    <w:rsid w:val="000E6B17"/>
    <w:rsid w:val="000F038F"/>
    <w:rsid w:val="000F11BA"/>
    <w:rsid w:val="000F2ABE"/>
    <w:rsid w:val="000F3E88"/>
    <w:rsid w:val="000F47C5"/>
    <w:rsid w:val="000F64D9"/>
    <w:rsid w:val="000F7160"/>
    <w:rsid w:val="0010133E"/>
    <w:rsid w:val="00101725"/>
    <w:rsid w:val="00102247"/>
    <w:rsid w:val="001034F8"/>
    <w:rsid w:val="00103B27"/>
    <w:rsid w:val="0010560C"/>
    <w:rsid w:val="00106313"/>
    <w:rsid w:val="001102AB"/>
    <w:rsid w:val="001106FF"/>
    <w:rsid w:val="001132E7"/>
    <w:rsid w:val="00117D78"/>
    <w:rsid w:val="00121838"/>
    <w:rsid w:val="00122DFC"/>
    <w:rsid w:val="0012314B"/>
    <w:rsid w:val="001234E6"/>
    <w:rsid w:val="001235D7"/>
    <w:rsid w:val="0012465B"/>
    <w:rsid w:val="001258E3"/>
    <w:rsid w:val="00125B60"/>
    <w:rsid w:val="001278CA"/>
    <w:rsid w:val="00131E78"/>
    <w:rsid w:val="001321C9"/>
    <w:rsid w:val="00132689"/>
    <w:rsid w:val="00133B71"/>
    <w:rsid w:val="0013456F"/>
    <w:rsid w:val="00136F53"/>
    <w:rsid w:val="0014289D"/>
    <w:rsid w:val="0015199F"/>
    <w:rsid w:val="00151E22"/>
    <w:rsid w:val="00152E1C"/>
    <w:rsid w:val="00155353"/>
    <w:rsid w:val="00157579"/>
    <w:rsid w:val="001576F7"/>
    <w:rsid w:val="00157832"/>
    <w:rsid w:val="00160C72"/>
    <w:rsid w:val="00160CBE"/>
    <w:rsid w:val="00160CE6"/>
    <w:rsid w:val="00161A2B"/>
    <w:rsid w:val="00161E5B"/>
    <w:rsid w:val="001657F0"/>
    <w:rsid w:val="00166169"/>
    <w:rsid w:val="0016702E"/>
    <w:rsid w:val="001674F1"/>
    <w:rsid w:val="00167C77"/>
    <w:rsid w:val="00171A24"/>
    <w:rsid w:val="00172D2C"/>
    <w:rsid w:val="001735C9"/>
    <w:rsid w:val="00173A7F"/>
    <w:rsid w:val="001754D0"/>
    <w:rsid w:val="0017668D"/>
    <w:rsid w:val="00177068"/>
    <w:rsid w:val="001777CF"/>
    <w:rsid w:val="00177A41"/>
    <w:rsid w:val="00180108"/>
    <w:rsid w:val="00180756"/>
    <w:rsid w:val="001816FA"/>
    <w:rsid w:val="001817F7"/>
    <w:rsid w:val="00182DAB"/>
    <w:rsid w:val="00183420"/>
    <w:rsid w:val="00184704"/>
    <w:rsid w:val="00184882"/>
    <w:rsid w:val="00184E85"/>
    <w:rsid w:val="0019219C"/>
    <w:rsid w:val="00192844"/>
    <w:rsid w:val="0019600D"/>
    <w:rsid w:val="00196838"/>
    <w:rsid w:val="00196DE7"/>
    <w:rsid w:val="001A1C48"/>
    <w:rsid w:val="001A1C85"/>
    <w:rsid w:val="001A4982"/>
    <w:rsid w:val="001A62B2"/>
    <w:rsid w:val="001B04DE"/>
    <w:rsid w:val="001B0884"/>
    <w:rsid w:val="001B0B1B"/>
    <w:rsid w:val="001B238D"/>
    <w:rsid w:val="001B5AE4"/>
    <w:rsid w:val="001B62E1"/>
    <w:rsid w:val="001C0F4B"/>
    <w:rsid w:val="001C1093"/>
    <w:rsid w:val="001C1D64"/>
    <w:rsid w:val="001C1DE9"/>
    <w:rsid w:val="001C3B67"/>
    <w:rsid w:val="001C3F7E"/>
    <w:rsid w:val="001C5C5B"/>
    <w:rsid w:val="001C77E8"/>
    <w:rsid w:val="001D0F35"/>
    <w:rsid w:val="001D2BB0"/>
    <w:rsid w:val="001E1065"/>
    <w:rsid w:val="001E1EB9"/>
    <w:rsid w:val="001E6A38"/>
    <w:rsid w:val="001E7C75"/>
    <w:rsid w:val="001F5DB0"/>
    <w:rsid w:val="001F7D0B"/>
    <w:rsid w:val="002027F5"/>
    <w:rsid w:val="00203215"/>
    <w:rsid w:val="002032B6"/>
    <w:rsid w:val="00204D55"/>
    <w:rsid w:val="00205678"/>
    <w:rsid w:val="00205E7F"/>
    <w:rsid w:val="00211BA1"/>
    <w:rsid w:val="00214585"/>
    <w:rsid w:val="002146B5"/>
    <w:rsid w:val="002146BD"/>
    <w:rsid w:val="00216C6A"/>
    <w:rsid w:val="0021770B"/>
    <w:rsid w:val="00220796"/>
    <w:rsid w:val="00221149"/>
    <w:rsid w:val="00226C82"/>
    <w:rsid w:val="00226DC0"/>
    <w:rsid w:val="00227D00"/>
    <w:rsid w:val="00230074"/>
    <w:rsid w:val="00230E7A"/>
    <w:rsid w:val="00232D0C"/>
    <w:rsid w:val="00233995"/>
    <w:rsid w:val="00234F5A"/>
    <w:rsid w:val="00237978"/>
    <w:rsid w:val="002407C5"/>
    <w:rsid w:val="00240C74"/>
    <w:rsid w:val="00244E00"/>
    <w:rsid w:val="00246CC9"/>
    <w:rsid w:val="00247236"/>
    <w:rsid w:val="002479D8"/>
    <w:rsid w:val="00250BA8"/>
    <w:rsid w:val="00252896"/>
    <w:rsid w:val="00252D7D"/>
    <w:rsid w:val="0025420A"/>
    <w:rsid w:val="00254A5A"/>
    <w:rsid w:val="0025617B"/>
    <w:rsid w:val="00256DFC"/>
    <w:rsid w:val="00257677"/>
    <w:rsid w:val="002668E7"/>
    <w:rsid w:val="00266AEE"/>
    <w:rsid w:val="0026723E"/>
    <w:rsid w:val="002705EF"/>
    <w:rsid w:val="00272788"/>
    <w:rsid w:val="002755B7"/>
    <w:rsid w:val="0027718F"/>
    <w:rsid w:val="002806EE"/>
    <w:rsid w:val="00282ED7"/>
    <w:rsid w:val="00283463"/>
    <w:rsid w:val="00284B63"/>
    <w:rsid w:val="00285FC6"/>
    <w:rsid w:val="00286C51"/>
    <w:rsid w:val="002903FF"/>
    <w:rsid w:val="002905A8"/>
    <w:rsid w:val="002923B7"/>
    <w:rsid w:val="00293C6A"/>
    <w:rsid w:val="0029435D"/>
    <w:rsid w:val="00297866"/>
    <w:rsid w:val="002A0749"/>
    <w:rsid w:val="002A24C6"/>
    <w:rsid w:val="002A2A29"/>
    <w:rsid w:val="002A4FAB"/>
    <w:rsid w:val="002A5072"/>
    <w:rsid w:val="002A55EF"/>
    <w:rsid w:val="002A7543"/>
    <w:rsid w:val="002A7CD5"/>
    <w:rsid w:val="002A7D93"/>
    <w:rsid w:val="002B2212"/>
    <w:rsid w:val="002B5A2D"/>
    <w:rsid w:val="002B6F2D"/>
    <w:rsid w:val="002B7024"/>
    <w:rsid w:val="002C072E"/>
    <w:rsid w:val="002C0B18"/>
    <w:rsid w:val="002C1129"/>
    <w:rsid w:val="002C3217"/>
    <w:rsid w:val="002C38BD"/>
    <w:rsid w:val="002C4B3E"/>
    <w:rsid w:val="002C5568"/>
    <w:rsid w:val="002C58AF"/>
    <w:rsid w:val="002C6CDF"/>
    <w:rsid w:val="002D0B7D"/>
    <w:rsid w:val="002D14A2"/>
    <w:rsid w:val="002D1CC4"/>
    <w:rsid w:val="002D3A76"/>
    <w:rsid w:val="002D47A4"/>
    <w:rsid w:val="002D5583"/>
    <w:rsid w:val="002D6358"/>
    <w:rsid w:val="002E0043"/>
    <w:rsid w:val="002E084B"/>
    <w:rsid w:val="002E1B08"/>
    <w:rsid w:val="002E2584"/>
    <w:rsid w:val="002E3031"/>
    <w:rsid w:val="002E3780"/>
    <w:rsid w:val="002F08F8"/>
    <w:rsid w:val="002F5027"/>
    <w:rsid w:val="002F5EDF"/>
    <w:rsid w:val="002F5FE5"/>
    <w:rsid w:val="002F7B51"/>
    <w:rsid w:val="002F7F2A"/>
    <w:rsid w:val="00300F32"/>
    <w:rsid w:val="00300F51"/>
    <w:rsid w:val="003042CD"/>
    <w:rsid w:val="00304F19"/>
    <w:rsid w:val="00305049"/>
    <w:rsid w:val="00306319"/>
    <w:rsid w:val="00307542"/>
    <w:rsid w:val="003078B6"/>
    <w:rsid w:val="00311E03"/>
    <w:rsid w:val="00314382"/>
    <w:rsid w:val="0031465F"/>
    <w:rsid w:val="0032005B"/>
    <w:rsid w:val="003210F5"/>
    <w:rsid w:val="00322539"/>
    <w:rsid w:val="00322E3F"/>
    <w:rsid w:val="00332099"/>
    <w:rsid w:val="00332821"/>
    <w:rsid w:val="00332BB4"/>
    <w:rsid w:val="00332EBF"/>
    <w:rsid w:val="003339E5"/>
    <w:rsid w:val="00334449"/>
    <w:rsid w:val="00334A04"/>
    <w:rsid w:val="0033527B"/>
    <w:rsid w:val="00336F40"/>
    <w:rsid w:val="00341809"/>
    <w:rsid w:val="00341D0E"/>
    <w:rsid w:val="003423A3"/>
    <w:rsid w:val="0034419C"/>
    <w:rsid w:val="00346D80"/>
    <w:rsid w:val="00347867"/>
    <w:rsid w:val="0035057E"/>
    <w:rsid w:val="00350E24"/>
    <w:rsid w:val="003515B4"/>
    <w:rsid w:val="003520EA"/>
    <w:rsid w:val="00354B76"/>
    <w:rsid w:val="00354FDA"/>
    <w:rsid w:val="003562AB"/>
    <w:rsid w:val="00356B18"/>
    <w:rsid w:val="00356D58"/>
    <w:rsid w:val="00360406"/>
    <w:rsid w:val="003616E2"/>
    <w:rsid w:val="00363F2C"/>
    <w:rsid w:val="003655AE"/>
    <w:rsid w:val="00366053"/>
    <w:rsid w:val="00367456"/>
    <w:rsid w:val="00367D82"/>
    <w:rsid w:val="00373D68"/>
    <w:rsid w:val="00374351"/>
    <w:rsid w:val="00375776"/>
    <w:rsid w:val="00376BB1"/>
    <w:rsid w:val="003808EA"/>
    <w:rsid w:val="00381ABD"/>
    <w:rsid w:val="00383993"/>
    <w:rsid w:val="00387C30"/>
    <w:rsid w:val="0039061A"/>
    <w:rsid w:val="003906FB"/>
    <w:rsid w:val="00390BE7"/>
    <w:rsid w:val="00392B78"/>
    <w:rsid w:val="00393095"/>
    <w:rsid w:val="00395419"/>
    <w:rsid w:val="003959E3"/>
    <w:rsid w:val="003963D5"/>
    <w:rsid w:val="00397A01"/>
    <w:rsid w:val="003A27EA"/>
    <w:rsid w:val="003A442B"/>
    <w:rsid w:val="003A572E"/>
    <w:rsid w:val="003A5DE7"/>
    <w:rsid w:val="003A612A"/>
    <w:rsid w:val="003B3D8E"/>
    <w:rsid w:val="003B4170"/>
    <w:rsid w:val="003B54E2"/>
    <w:rsid w:val="003B7208"/>
    <w:rsid w:val="003B7513"/>
    <w:rsid w:val="003C00D3"/>
    <w:rsid w:val="003C7BD2"/>
    <w:rsid w:val="003D4216"/>
    <w:rsid w:val="003D4D09"/>
    <w:rsid w:val="003E0B2A"/>
    <w:rsid w:val="003E28A1"/>
    <w:rsid w:val="003E5B3D"/>
    <w:rsid w:val="003E6F9A"/>
    <w:rsid w:val="003F16B6"/>
    <w:rsid w:val="003F3F6D"/>
    <w:rsid w:val="003F424D"/>
    <w:rsid w:val="003F5122"/>
    <w:rsid w:val="003F5664"/>
    <w:rsid w:val="003F5FD4"/>
    <w:rsid w:val="00400408"/>
    <w:rsid w:val="00400C62"/>
    <w:rsid w:val="00402F02"/>
    <w:rsid w:val="00406ACC"/>
    <w:rsid w:val="00406D8D"/>
    <w:rsid w:val="004100F1"/>
    <w:rsid w:val="00410204"/>
    <w:rsid w:val="00410A8B"/>
    <w:rsid w:val="0041147C"/>
    <w:rsid w:val="0041251E"/>
    <w:rsid w:val="00412C9D"/>
    <w:rsid w:val="00412FE4"/>
    <w:rsid w:val="00416B7F"/>
    <w:rsid w:val="004172C5"/>
    <w:rsid w:val="00420A46"/>
    <w:rsid w:val="00422189"/>
    <w:rsid w:val="0042246E"/>
    <w:rsid w:val="00423C01"/>
    <w:rsid w:val="0042755F"/>
    <w:rsid w:val="0042790F"/>
    <w:rsid w:val="004319F9"/>
    <w:rsid w:val="00431C25"/>
    <w:rsid w:val="00432902"/>
    <w:rsid w:val="00433A59"/>
    <w:rsid w:val="00433E82"/>
    <w:rsid w:val="00433ED7"/>
    <w:rsid w:val="00434199"/>
    <w:rsid w:val="004347D3"/>
    <w:rsid w:val="00434CCC"/>
    <w:rsid w:val="00437658"/>
    <w:rsid w:val="00440D97"/>
    <w:rsid w:val="00441684"/>
    <w:rsid w:val="004423D3"/>
    <w:rsid w:val="00443C7D"/>
    <w:rsid w:val="0044542A"/>
    <w:rsid w:val="00445745"/>
    <w:rsid w:val="004478F0"/>
    <w:rsid w:val="00450FE7"/>
    <w:rsid w:val="00451B11"/>
    <w:rsid w:val="00452BB5"/>
    <w:rsid w:val="00452E9A"/>
    <w:rsid w:val="004533B4"/>
    <w:rsid w:val="00453BA2"/>
    <w:rsid w:val="004567BF"/>
    <w:rsid w:val="004617F1"/>
    <w:rsid w:val="00463932"/>
    <w:rsid w:val="00465854"/>
    <w:rsid w:val="004666D2"/>
    <w:rsid w:val="004670C0"/>
    <w:rsid w:val="004702EB"/>
    <w:rsid w:val="0047070A"/>
    <w:rsid w:val="00471E67"/>
    <w:rsid w:val="00473466"/>
    <w:rsid w:val="00473B71"/>
    <w:rsid w:val="004857DC"/>
    <w:rsid w:val="00485A32"/>
    <w:rsid w:val="004877BA"/>
    <w:rsid w:val="00487845"/>
    <w:rsid w:val="004A01CB"/>
    <w:rsid w:val="004A25E1"/>
    <w:rsid w:val="004A3050"/>
    <w:rsid w:val="004A3A30"/>
    <w:rsid w:val="004A5DF2"/>
    <w:rsid w:val="004A5E93"/>
    <w:rsid w:val="004B00DB"/>
    <w:rsid w:val="004B0E40"/>
    <w:rsid w:val="004B11FA"/>
    <w:rsid w:val="004B17F7"/>
    <w:rsid w:val="004B3773"/>
    <w:rsid w:val="004B3EAD"/>
    <w:rsid w:val="004B7867"/>
    <w:rsid w:val="004C186C"/>
    <w:rsid w:val="004C19C4"/>
    <w:rsid w:val="004C1C37"/>
    <w:rsid w:val="004C263E"/>
    <w:rsid w:val="004C3041"/>
    <w:rsid w:val="004C3E61"/>
    <w:rsid w:val="004C46ED"/>
    <w:rsid w:val="004C5771"/>
    <w:rsid w:val="004D1ED5"/>
    <w:rsid w:val="004D3F2C"/>
    <w:rsid w:val="004D4829"/>
    <w:rsid w:val="004D725E"/>
    <w:rsid w:val="004D75D3"/>
    <w:rsid w:val="004E1044"/>
    <w:rsid w:val="004E2D5F"/>
    <w:rsid w:val="004E4104"/>
    <w:rsid w:val="004E4736"/>
    <w:rsid w:val="004E515D"/>
    <w:rsid w:val="004E70D5"/>
    <w:rsid w:val="004E7778"/>
    <w:rsid w:val="004E7B54"/>
    <w:rsid w:val="004F129A"/>
    <w:rsid w:val="004F4CE0"/>
    <w:rsid w:val="004F500D"/>
    <w:rsid w:val="004F77C6"/>
    <w:rsid w:val="004F7E6D"/>
    <w:rsid w:val="00500534"/>
    <w:rsid w:val="005024FE"/>
    <w:rsid w:val="00502614"/>
    <w:rsid w:val="005052CB"/>
    <w:rsid w:val="005119C8"/>
    <w:rsid w:val="00513159"/>
    <w:rsid w:val="005144E2"/>
    <w:rsid w:val="00514D34"/>
    <w:rsid w:val="00515C99"/>
    <w:rsid w:val="005161A6"/>
    <w:rsid w:val="00516687"/>
    <w:rsid w:val="005169C2"/>
    <w:rsid w:val="00517B3F"/>
    <w:rsid w:val="00522F71"/>
    <w:rsid w:val="0052357A"/>
    <w:rsid w:val="00525737"/>
    <w:rsid w:val="00526328"/>
    <w:rsid w:val="00531B3E"/>
    <w:rsid w:val="00531BF9"/>
    <w:rsid w:val="00531ED3"/>
    <w:rsid w:val="00534142"/>
    <w:rsid w:val="00536F71"/>
    <w:rsid w:val="005378E3"/>
    <w:rsid w:val="00537B14"/>
    <w:rsid w:val="0054016B"/>
    <w:rsid w:val="00543169"/>
    <w:rsid w:val="00546159"/>
    <w:rsid w:val="00551128"/>
    <w:rsid w:val="00556C7D"/>
    <w:rsid w:val="00557EC3"/>
    <w:rsid w:val="005604F6"/>
    <w:rsid w:val="005608A5"/>
    <w:rsid w:val="005615C4"/>
    <w:rsid w:val="00561851"/>
    <w:rsid w:val="00561CE2"/>
    <w:rsid w:val="00562059"/>
    <w:rsid w:val="005659BF"/>
    <w:rsid w:val="00566725"/>
    <w:rsid w:val="00566B7A"/>
    <w:rsid w:val="00566E56"/>
    <w:rsid w:val="005672E3"/>
    <w:rsid w:val="0057235B"/>
    <w:rsid w:val="00572792"/>
    <w:rsid w:val="005735BD"/>
    <w:rsid w:val="005749AE"/>
    <w:rsid w:val="00577F70"/>
    <w:rsid w:val="005825E8"/>
    <w:rsid w:val="00582946"/>
    <w:rsid w:val="00585B44"/>
    <w:rsid w:val="00586D18"/>
    <w:rsid w:val="005877BB"/>
    <w:rsid w:val="005877F7"/>
    <w:rsid w:val="00587948"/>
    <w:rsid w:val="0059050C"/>
    <w:rsid w:val="00590A12"/>
    <w:rsid w:val="00591461"/>
    <w:rsid w:val="005927E8"/>
    <w:rsid w:val="00593214"/>
    <w:rsid w:val="00594004"/>
    <w:rsid w:val="0059478B"/>
    <w:rsid w:val="00594E3D"/>
    <w:rsid w:val="0059683E"/>
    <w:rsid w:val="00596D88"/>
    <w:rsid w:val="005A0726"/>
    <w:rsid w:val="005A779F"/>
    <w:rsid w:val="005B1AA3"/>
    <w:rsid w:val="005B2A32"/>
    <w:rsid w:val="005B2D69"/>
    <w:rsid w:val="005B42E5"/>
    <w:rsid w:val="005B72A5"/>
    <w:rsid w:val="005B75BE"/>
    <w:rsid w:val="005C2682"/>
    <w:rsid w:val="005D044A"/>
    <w:rsid w:val="005D3266"/>
    <w:rsid w:val="005D56B5"/>
    <w:rsid w:val="005D6458"/>
    <w:rsid w:val="005E1FD1"/>
    <w:rsid w:val="005E3142"/>
    <w:rsid w:val="005E519C"/>
    <w:rsid w:val="005E79A7"/>
    <w:rsid w:val="005E7D8C"/>
    <w:rsid w:val="005F15F7"/>
    <w:rsid w:val="005F2F02"/>
    <w:rsid w:val="005F2FDE"/>
    <w:rsid w:val="005F34B1"/>
    <w:rsid w:val="005F3D14"/>
    <w:rsid w:val="005F58CF"/>
    <w:rsid w:val="005F7B47"/>
    <w:rsid w:val="006026BB"/>
    <w:rsid w:val="00604C9B"/>
    <w:rsid w:val="00605319"/>
    <w:rsid w:val="00605856"/>
    <w:rsid w:val="00607622"/>
    <w:rsid w:val="00612A9B"/>
    <w:rsid w:val="00616B7A"/>
    <w:rsid w:val="00617323"/>
    <w:rsid w:val="00621C70"/>
    <w:rsid w:val="00622ADE"/>
    <w:rsid w:val="00622B50"/>
    <w:rsid w:val="00622FA8"/>
    <w:rsid w:val="006245F8"/>
    <w:rsid w:val="00627364"/>
    <w:rsid w:val="00627A46"/>
    <w:rsid w:val="00630129"/>
    <w:rsid w:val="00630330"/>
    <w:rsid w:val="00631005"/>
    <w:rsid w:val="006336AF"/>
    <w:rsid w:val="006419E9"/>
    <w:rsid w:val="0064220C"/>
    <w:rsid w:val="00646730"/>
    <w:rsid w:val="00647CBE"/>
    <w:rsid w:val="00650493"/>
    <w:rsid w:val="006519D3"/>
    <w:rsid w:val="0065215E"/>
    <w:rsid w:val="0065562A"/>
    <w:rsid w:val="00656F5F"/>
    <w:rsid w:val="006579A8"/>
    <w:rsid w:val="0066112D"/>
    <w:rsid w:val="00662792"/>
    <w:rsid w:val="00665684"/>
    <w:rsid w:val="006668BD"/>
    <w:rsid w:val="00666A53"/>
    <w:rsid w:val="00667FCF"/>
    <w:rsid w:val="006724A3"/>
    <w:rsid w:val="0067299A"/>
    <w:rsid w:val="0067376C"/>
    <w:rsid w:val="00676A30"/>
    <w:rsid w:val="00677317"/>
    <w:rsid w:val="00677ADC"/>
    <w:rsid w:val="00681BE5"/>
    <w:rsid w:val="0069072D"/>
    <w:rsid w:val="00691B2F"/>
    <w:rsid w:val="006924E6"/>
    <w:rsid w:val="00694A3D"/>
    <w:rsid w:val="00694DC2"/>
    <w:rsid w:val="0069745E"/>
    <w:rsid w:val="006A159A"/>
    <w:rsid w:val="006A2DB0"/>
    <w:rsid w:val="006A6717"/>
    <w:rsid w:val="006A6CAD"/>
    <w:rsid w:val="006A6EC9"/>
    <w:rsid w:val="006A7FA2"/>
    <w:rsid w:val="006B137F"/>
    <w:rsid w:val="006B59DB"/>
    <w:rsid w:val="006B7934"/>
    <w:rsid w:val="006B7EAF"/>
    <w:rsid w:val="006B7EC7"/>
    <w:rsid w:val="006C06F6"/>
    <w:rsid w:val="006C1FC9"/>
    <w:rsid w:val="006C2357"/>
    <w:rsid w:val="006C329C"/>
    <w:rsid w:val="006C38D0"/>
    <w:rsid w:val="006D2DAA"/>
    <w:rsid w:val="006D3218"/>
    <w:rsid w:val="006E0599"/>
    <w:rsid w:val="006E1169"/>
    <w:rsid w:val="006E2E61"/>
    <w:rsid w:val="006E5045"/>
    <w:rsid w:val="006E79C0"/>
    <w:rsid w:val="006F1657"/>
    <w:rsid w:val="0070137B"/>
    <w:rsid w:val="007018B6"/>
    <w:rsid w:val="007019F5"/>
    <w:rsid w:val="00701A3D"/>
    <w:rsid w:val="00703CAE"/>
    <w:rsid w:val="007104FB"/>
    <w:rsid w:val="00710B85"/>
    <w:rsid w:val="00710E08"/>
    <w:rsid w:val="00712B05"/>
    <w:rsid w:val="007136E0"/>
    <w:rsid w:val="00714E74"/>
    <w:rsid w:val="007200C7"/>
    <w:rsid w:val="00725ECB"/>
    <w:rsid w:val="007319AC"/>
    <w:rsid w:val="00731DC2"/>
    <w:rsid w:val="007323D5"/>
    <w:rsid w:val="00733A89"/>
    <w:rsid w:val="00733D04"/>
    <w:rsid w:val="0074096D"/>
    <w:rsid w:val="00741FAD"/>
    <w:rsid w:val="00742289"/>
    <w:rsid w:val="00742CA5"/>
    <w:rsid w:val="00744370"/>
    <w:rsid w:val="00744CE3"/>
    <w:rsid w:val="00744E2B"/>
    <w:rsid w:val="007467F9"/>
    <w:rsid w:val="00750441"/>
    <w:rsid w:val="00751A65"/>
    <w:rsid w:val="00752CD5"/>
    <w:rsid w:val="0075302F"/>
    <w:rsid w:val="0075404C"/>
    <w:rsid w:val="007550EA"/>
    <w:rsid w:val="007560DC"/>
    <w:rsid w:val="00756447"/>
    <w:rsid w:val="0076084B"/>
    <w:rsid w:val="00765CB7"/>
    <w:rsid w:val="00765DBE"/>
    <w:rsid w:val="00766878"/>
    <w:rsid w:val="00766BFC"/>
    <w:rsid w:val="0076737E"/>
    <w:rsid w:val="0077418D"/>
    <w:rsid w:val="0077504E"/>
    <w:rsid w:val="00775F14"/>
    <w:rsid w:val="00780F21"/>
    <w:rsid w:val="00782E10"/>
    <w:rsid w:val="00783ACD"/>
    <w:rsid w:val="00786FCD"/>
    <w:rsid w:val="00793CC4"/>
    <w:rsid w:val="007943E8"/>
    <w:rsid w:val="00794932"/>
    <w:rsid w:val="00794AD8"/>
    <w:rsid w:val="007A0B6E"/>
    <w:rsid w:val="007A69CF"/>
    <w:rsid w:val="007A72CC"/>
    <w:rsid w:val="007A73F8"/>
    <w:rsid w:val="007B0422"/>
    <w:rsid w:val="007B0A34"/>
    <w:rsid w:val="007B0CAB"/>
    <w:rsid w:val="007B39FF"/>
    <w:rsid w:val="007B3FF0"/>
    <w:rsid w:val="007B4042"/>
    <w:rsid w:val="007B55FF"/>
    <w:rsid w:val="007B56B0"/>
    <w:rsid w:val="007B5AC8"/>
    <w:rsid w:val="007B60ED"/>
    <w:rsid w:val="007B61D9"/>
    <w:rsid w:val="007B677A"/>
    <w:rsid w:val="007C12CD"/>
    <w:rsid w:val="007C182A"/>
    <w:rsid w:val="007C2AFF"/>
    <w:rsid w:val="007C3CFB"/>
    <w:rsid w:val="007C3D11"/>
    <w:rsid w:val="007C5EFA"/>
    <w:rsid w:val="007C5F7C"/>
    <w:rsid w:val="007C7595"/>
    <w:rsid w:val="007D0022"/>
    <w:rsid w:val="007D0344"/>
    <w:rsid w:val="007D0441"/>
    <w:rsid w:val="007D17D1"/>
    <w:rsid w:val="007D2FD8"/>
    <w:rsid w:val="007D3134"/>
    <w:rsid w:val="007D4D27"/>
    <w:rsid w:val="007D5F95"/>
    <w:rsid w:val="007D6251"/>
    <w:rsid w:val="007D76BE"/>
    <w:rsid w:val="007E19E4"/>
    <w:rsid w:val="007E234E"/>
    <w:rsid w:val="007E3165"/>
    <w:rsid w:val="007E6080"/>
    <w:rsid w:val="007E74C8"/>
    <w:rsid w:val="007E7B28"/>
    <w:rsid w:val="007F2803"/>
    <w:rsid w:val="007F29B2"/>
    <w:rsid w:val="007F4AF6"/>
    <w:rsid w:val="007F67AE"/>
    <w:rsid w:val="007F6B74"/>
    <w:rsid w:val="0080003E"/>
    <w:rsid w:val="00803AB4"/>
    <w:rsid w:val="00804CFC"/>
    <w:rsid w:val="00805208"/>
    <w:rsid w:val="00806C48"/>
    <w:rsid w:val="00810138"/>
    <w:rsid w:val="00810A0E"/>
    <w:rsid w:val="00812426"/>
    <w:rsid w:val="00812676"/>
    <w:rsid w:val="00813E48"/>
    <w:rsid w:val="00816308"/>
    <w:rsid w:val="00816FC6"/>
    <w:rsid w:val="00822692"/>
    <w:rsid w:val="00823304"/>
    <w:rsid w:val="00824571"/>
    <w:rsid w:val="00825273"/>
    <w:rsid w:val="008252F9"/>
    <w:rsid w:val="008264F9"/>
    <w:rsid w:val="00826E95"/>
    <w:rsid w:val="00826F1D"/>
    <w:rsid w:val="008309C8"/>
    <w:rsid w:val="00831ED3"/>
    <w:rsid w:val="00832274"/>
    <w:rsid w:val="00835BFB"/>
    <w:rsid w:val="00836D09"/>
    <w:rsid w:val="00837848"/>
    <w:rsid w:val="00837BC6"/>
    <w:rsid w:val="00843320"/>
    <w:rsid w:val="0084371F"/>
    <w:rsid w:val="00846F34"/>
    <w:rsid w:val="00851F52"/>
    <w:rsid w:val="0085528E"/>
    <w:rsid w:val="008603D5"/>
    <w:rsid w:val="008608B2"/>
    <w:rsid w:val="00861726"/>
    <w:rsid w:val="00861A82"/>
    <w:rsid w:val="0086228B"/>
    <w:rsid w:val="008637E5"/>
    <w:rsid w:val="00864260"/>
    <w:rsid w:val="00871059"/>
    <w:rsid w:val="0087169A"/>
    <w:rsid w:val="00871729"/>
    <w:rsid w:val="00871FA2"/>
    <w:rsid w:val="00872933"/>
    <w:rsid w:val="00873121"/>
    <w:rsid w:val="00873E8F"/>
    <w:rsid w:val="00877069"/>
    <w:rsid w:val="00880EE0"/>
    <w:rsid w:val="00881BC0"/>
    <w:rsid w:val="00883DD4"/>
    <w:rsid w:val="00885324"/>
    <w:rsid w:val="00892274"/>
    <w:rsid w:val="00894DA2"/>
    <w:rsid w:val="0089576B"/>
    <w:rsid w:val="00896D55"/>
    <w:rsid w:val="008A323E"/>
    <w:rsid w:val="008A3593"/>
    <w:rsid w:val="008A4617"/>
    <w:rsid w:val="008A727E"/>
    <w:rsid w:val="008B0181"/>
    <w:rsid w:val="008B21B7"/>
    <w:rsid w:val="008B3074"/>
    <w:rsid w:val="008B4A96"/>
    <w:rsid w:val="008B4F05"/>
    <w:rsid w:val="008B7B61"/>
    <w:rsid w:val="008B7D73"/>
    <w:rsid w:val="008C1D58"/>
    <w:rsid w:val="008C3CC6"/>
    <w:rsid w:val="008C691C"/>
    <w:rsid w:val="008C6F56"/>
    <w:rsid w:val="008D08FD"/>
    <w:rsid w:val="008D09C5"/>
    <w:rsid w:val="008D257B"/>
    <w:rsid w:val="008D4A0E"/>
    <w:rsid w:val="008D5F3A"/>
    <w:rsid w:val="008D6172"/>
    <w:rsid w:val="008D710A"/>
    <w:rsid w:val="008D78BB"/>
    <w:rsid w:val="008E186F"/>
    <w:rsid w:val="008E4342"/>
    <w:rsid w:val="008E47C5"/>
    <w:rsid w:val="008E52AE"/>
    <w:rsid w:val="008E6EC2"/>
    <w:rsid w:val="008E7965"/>
    <w:rsid w:val="008E7F78"/>
    <w:rsid w:val="008F16AF"/>
    <w:rsid w:val="008F3E33"/>
    <w:rsid w:val="008F5743"/>
    <w:rsid w:val="008F5B34"/>
    <w:rsid w:val="008F7957"/>
    <w:rsid w:val="00901C28"/>
    <w:rsid w:val="00902AE8"/>
    <w:rsid w:val="0090783C"/>
    <w:rsid w:val="00910302"/>
    <w:rsid w:val="00911715"/>
    <w:rsid w:val="00913C71"/>
    <w:rsid w:val="009150AC"/>
    <w:rsid w:val="00916CEF"/>
    <w:rsid w:val="00921658"/>
    <w:rsid w:val="0092181B"/>
    <w:rsid w:val="00921BE6"/>
    <w:rsid w:val="00922E81"/>
    <w:rsid w:val="00923846"/>
    <w:rsid w:val="00925A38"/>
    <w:rsid w:val="00927E90"/>
    <w:rsid w:val="0093159B"/>
    <w:rsid w:val="0093398A"/>
    <w:rsid w:val="00935EC5"/>
    <w:rsid w:val="009367A7"/>
    <w:rsid w:val="00936A3B"/>
    <w:rsid w:val="00936CDF"/>
    <w:rsid w:val="00940C31"/>
    <w:rsid w:val="0094102F"/>
    <w:rsid w:val="00941955"/>
    <w:rsid w:val="009422DD"/>
    <w:rsid w:val="00943E10"/>
    <w:rsid w:val="00944152"/>
    <w:rsid w:val="00947BA0"/>
    <w:rsid w:val="00950816"/>
    <w:rsid w:val="00951757"/>
    <w:rsid w:val="009534A6"/>
    <w:rsid w:val="00954829"/>
    <w:rsid w:val="009548B3"/>
    <w:rsid w:val="00954EF9"/>
    <w:rsid w:val="009558A7"/>
    <w:rsid w:val="00955F08"/>
    <w:rsid w:val="009564B3"/>
    <w:rsid w:val="00960C01"/>
    <w:rsid w:val="00961BC8"/>
    <w:rsid w:val="00961D6E"/>
    <w:rsid w:val="009663DC"/>
    <w:rsid w:val="009664CB"/>
    <w:rsid w:val="00966AEE"/>
    <w:rsid w:val="00966FE4"/>
    <w:rsid w:val="00972EC6"/>
    <w:rsid w:val="0097429C"/>
    <w:rsid w:val="00976117"/>
    <w:rsid w:val="009801A9"/>
    <w:rsid w:val="009806F4"/>
    <w:rsid w:val="00981400"/>
    <w:rsid w:val="009852B1"/>
    <w:rsid w:val="009856E5"/>
    <w:rsid w:val="009867A9"/>
    <w:rsid w:val="00986B7F"/>
    <w:rsid w:val="0099052A"/>
    <w:rsid w:val="00991658"/>
    <w:rsid w:val="00994423"/>
    <w:rsid w:val="00994A1B"/>
    <w:rsid w:val="00994E5E"/>
    <w:rsid w:val="00996D32"/>
    <w:rsid w:val="009A033B"/>
    <w:rsid w:val="009A125B"/>
    <w:rsid w:val="009A1B94"/>
    <w:rsid w:val="009A22D4"/>
    <w:rsid w:val="009A299A"/>
    <w:rsid w:val="009A7B5E"/>
    <w:rsid w:val="009B17E1"/>
    <w:rsid w:val="009B3634"/>
    <w:rsid w:val="009B5224"/>
    <w:rsid w:val="009B7657"/>
    <w:rsid w:val="009C002B"/>
    <w:rsid w:val="009C0844"/>
    <w:rsid w:val="009C1AB7"/>
    <w:rsid w:val="009C1AB9"/>
    <w:rsid w:val="009C228C"/>
    <w:rsid w:val="009C4071"/>
    <w:rsid w:val="009C4B3C"/>
    <w:rsid w:val="009C6C7D"/>
    <w:rsid w:val="009D1A5B"/>
    <w:rsid w:val="009D69E9"/>
    <w:rsid w:val="009E1038"/>
    <w:rsid w:val="009E13DF"/>
    <w:rsid w:val="009E1A21"/>
    <w:rsid w:val="009E565E"/>
    <w:rsid w:val="009E5DCE"/>
    <w:rsid w:val="009F0224"/>
    <w:rsid w:val="009F1371"/>
    <w:rsid w:val="009F3770"/>
    <w:rsid w:val="009F4471"/>
    <w:rsid w:val="00A019B2"/>
    <w:rsid w:val="00A01A46"/>
    <w:rsid w:val="00A02059"/>
    <w:rsid w:val="00A03A10"/>
    <w:rsid w:val="00A0419B"/>
    <w:rsid w:val="00A07BEA"/>
    <w:rsid w:val="00A103D8"/>
    <w:rsid w:val="00A10A99"/>
    <w:rsid w:val="00A10CEF"/>
    <w:rsid w:val="00A129DB"/>
    <w:rsid w:val="00A13CB5"/>
    <w:rsid w:val="00A14B81"/>
    <w:rsid w:val="00A15148"/>
    <w:rsid w:val="00A167F1"/>
    <w:rsid w:val="00A21D7C"/>
    <w:rsid w:val="00A24A92"/>
    <w:rsid w:val="00A26363"/>
    <w:rsid w:val="00A269A1"/>
    <w:rsid w:val="00A272B0"/>
    <w:rsid w:val="00A27378"/>
    <w:rsid w:val="00A27794"/>
    <w:rsid w:val="00A27E98"/>
    <w:rsid w:val="00A3072D"/>
    <w:rsid w:val="00A3173B"/>
    <w:rsid w:val="00A32419"/>
    <w:rsid w:val="00A34A48"/>
    <w:rsid w:val="00A351D2"/>
    <w:rsid w:val="00A35AAC"/>
    <w:rsid w:val="00A36212"/>
    <w:rsid w:val="00A3708A"/>
    <w:rsid w:val="00A3776D"/>
    <w:rsid w:val="00A4089C"/>
    <w:rsid w:val="00A40BEE"/>
    <w:rsid w:val="00A430B2"/>
    <w:rsid w:val="00A457D4"/>
    <w:rsid w:val="00A532C6"/>
    <w:rsid w:val="00A55AE5"/>
    <w:rsid w:val="00A55DFB"/>
    <w:rsid w:val="00A60AFC"/>
    <w:rsid w:val="00A60BBF"/>
    <w:rsid w:val="00A618C7"/>
    <w:rsid w:val="00A621A0"/>
    <w:rsid w:val="00A6416F"/>
    <w:rsid w:val="00A70695"/>
    <w:rsid w:val="00A70E73"/>
    <w:rsid w:val="00A74393"/>
    <w:rsid w:val="00A74BF5"/>
    <w:rsid w:val="00A7543F"/>
    <w:rsid w:val="00A765AF"/>
    <w:rsid w:val="00A767B8"/>
    <w:rsid w:val="00A77D84"/>
    <w:rsid w:val="00A81D7C"/>
    <w:rsid w:val="00A82A82"/>
    <w:rsid w:val="00A91901"/>
    <w:rsid w:val="00A952D1"/>
    <w:rsid w:val="00A9650B"/>
    <w:rsid w:val="00AA11C1"/>
    <w:rsid w:val="00AA2BD5"/>
    <w:rsid w:val="00AA2CD0"/>
    <w:rsid w:val="00AA6EE6"/>
    <w:rsid w:val="00AB2CF7"/>
    <w:rsid w:val="00AB2DCA"/>
    <w:rsid w:val="00AB2FC1"/>
    <w:rsid w:val="00AB3335"/>
    <w:rsid w:val="00AB6181"/>
    <w:rsid w:val="00AC0A02"/>
    <w:rsid w:val="00AC2BE6"/>
    <w:rsid w:val="00AC30B0"/>
    <w:rsid w:val="00AC4677"/>
    <w:rsid w:val="00AC4D86"/>
    <w:rsid w:val="00AC4E5E"/>
    <w:rsid w:val="00AC520E"/>
    <w:rsid w:val="00AC720C"/>
    <w:rsid w:val="00AD2F99"/>
    <w:rsid w:val="00AD35BF"/>
    <w:rsid w:val="00AD67E3"/>
    <w:rsid w:val="00AD6D01"/>
    <w:rsid w:val="00AE14A1"/>
    <w:rsid w:val="00AE2F94"/>
    <w:rsid w:val="00AE3785"/>
    <w:rsid w:val="00AE44A7"/>
    <w:rsid w:val="00AE66BA"/>
    <w:rsid w:val="00AE72A2"/>
    <w:rsid w:val="00AE7A88"/>
    <w:rsid w:val="00AF00C7"/>
    <w:rsid w:val="00AF12DF"/>
    <w:rsid w:val="00AF7740"/>
    <w:rsid w:val="00AF7B0F"/>
    <w:rsid w:val="00B00819"/>
    <w:rsid w:val="00B02264"/>
    <w:rsid w:val="00B02BD8"/>
    <w:rsid w:val="00B03B98"/>
    <w:rsid w:val="00B04D5F"/>
    <w:rsid w:val="00B057BB"/>
    <w:rsid w:val="00B068CE"/>
    <w:rsid w:val="00B11408"/>
    <w:rsid w:val="00B12DC0"/>
    <w:rsid w:val="00B14589"/>
    <w:rsid w:val="00B15AE3"/>
    <w:rsid w:val="00B16186"/>
    <w:rsid w:val="00B167C2"/>
    <w:rsid w:val="00B218EF"/>
    <w:rsid w:val="00B21FBA"/>
    <w:rsid w:val="00B30E12"/>
    <w:rsid w:val="00B31EB0"/>
    <w:rsid w:val="00B333AB"/>
    <w:rsid w:val="00B33FF9"/>
    <w:rsid w:val="00B34F0B"/>
    <w:rsid w:val="00B3587B"/>
    <w:rsid w:val="00B40382"/>
    <w:rsid w:val="00B42B23"/>
    <w:rsid w:val="00B42EF4"/>
    <w:rsid w:val="00B445D0"/>
    <w:rsid w:val="00B44671"/>
    <w:rsid w:val="00B51251"/>
    <w:rsid w:val="00B538E8"/>
    <w:rsid w:val="00B53F11"/>
    <w:rsid w:val="00B54715"/>
    <w:rsid w:val="00B5672D"/>
    <w:rsid w:val="00B5730D"/>
    <w:rsid w:val="00B60485"/>
    <w:rsid w:val="00B616C8"/>
    <w:rsid w:val="00B61D8F"/>
    <w:rsid w:val="00B70F95"/>
    <w:rsid w:val="00B719AB"/>
    <w:rsid w:val="00B7348A"/>
    <w:rsid w:val="00B75D83"/>
    <w:rsid w:val="00B77579"/>
    <w:rsid w:val="00B7797B"/>
    <w:rsid w:val="00B77D1F"/>
    <w:rsid w:val="00B80ACF"/>
    <w:rsid w:val="00B80EF9"/>
    <w:rsid w:val="00B817C2"/>
    <w:rsid w:val="00B81873"/>
    <w:rsid w:val="00B81B79"/>
    <w:rsid w:val="00B82AB9"/>
    <w:rsid w:val="00B860BB"/>
    <w:rsid w:val="00B86BDC"/>
    <w:rsid w:val="00B904D6"/>
    <w:rsid w:val="00B912E0"/>
    <w:rsid w:val="00B923DA"/>
    <w:rsid w:val="00B92821"/>
    <w:rsid w:val="00B93AED"/>
    <w:rsid w:val="00B9658C"/>
    <w:rsid w:val="00B97BCB"/>
    <w:rsid w:val="00B97D1F"/>
    <w:rsid w:val="00BA178C"/>
    <w:rsid w:val="00BA2D4A"/>
    <w:rsid w:val="00BA2ECB"/>
    <w:rsid w:val="00BA4501"/>
    <w:rsid w:val="00BA5B65"/>
    <w:rsid w:val="00BB0A79"/>
    <w:rsid w:val="00BB1C50"/>
    <w:rsid w:val="00BB1CF6"/>
    <w:rsid w:val="00BB3283"/>
    <w:rsid w:val="00BB3C44"/>
    <w:rsid w:val="00BB4708"/>
    <w:rsid w:val="00BB5B52"/>
    <w:rsid w:val="00BB72CC"/>
    <w:rsid w:val="00BC118F"/>
    <w:rsid w:val="00BC3382"/>
    <w:rsid w:val="00BC439A"/>
    <w:rsid w:val="00BC576E"/>
    <w:rsid w:val="00BC66DC"/>
    <w:rsid w:val="00BD02AA"/>
    <w:rsid w:val="00BD150C"/>
    <w:rsid w:val="00BD19F7"/>
    <w:rsid w:val="00BD29FB"/>
    <w:rsid w:val="00BD3A1E"/>
    <w:rsid w:val="00BD434E"/>
    <w:rsid w:val="00BD510A"/>
    <w:rsid w:val="00BD728C"/>
    <w:rsid w:val="00BE30D8"/>
    <w:rsid w:val="00BE3642"/>
    <w:rsid w:val="00BE3959"/>
    <w:rsid w:val="00BE4C74"/>
    <w:rsid w:val="00BE55FD"/>
    <w:rsid w:val="00BE755F"/>
    <w:rsid w:val="00BF1286"/>
    <w:rsid w:val="00BF15DA"/>
    <w:rsid w:val="00BF4434"/>
    <w:rsid w:val="00BF4E62"/>
    <w:rsid w:val="00BF6521"/>
    <w:rsid w:val="00C024D0"/>
    <w:rsid w:val="00C049F9"/>
    <w:rsid w:val="00C06F31"/>
    <w:rsid w:val="00C10433"/>
    <w:rsid w:val="00C13F11"/>
    <w:rsid w:val="00C14F35"/>
    <w:rsid w:val="00C15899"/>
    <w:rsid w:val="00C15D25"/>
    <w:rsid w:val="00C160AA"/>
    <w:rsid w:val="00C21E66"/>
    <w:rsid w:val="00C22970"/>
    <w:rsid w:val="00C237B7"/>
    <w:rsid w:val="00C24C6B"/>
    <w:rsid w:val="00C24E9C"/>
    <w:rsid w:val="00C2607F"/>
    <w:rsid w:val="00C30F3F"/>
    <w:rsid w:val="00C377D7"/>
    <w:rsid w:val="00C37813"/>
    <w:rsid w:val="00C425CC"/>
    <w:rsid w:val="00C47192"/>
    <w:rsid w:val="00C472FC"/>
    <w:rsid w:val="00C50C5C"/>
    <w:rsid w:val="00C556A7"/>
    <w:rsid w:val="00C56A2A"/>
    <w:rsid w:val="00C57A72"/>
    <w:rsid w:val="00C61B2B"/>
    <w:rsid w:val="00C63461"/>
    <w:rsid w:val="00C640B1"/>
    <w:rsid w:val="00C67C22"/>
    <w:rsid w:val="00C76A96"/>
    <w:rsid w:val="00C811AE"/>
    <w:rsid w:val="00C812EC"/>
    <w:rsid w:val="00C8174D"/>
    <w:rsid w:val="00C8273B"/>
    <w:rsid w:val="00C84F68"/>
    <w:rsid w:val="00C85601"/>
    <w:rsid w:val="00C856D5"/>
    <w:rsid w:val="00C868E7"/>
    <w:rsid w:val="00C87096"/>
    <w:rsid w:val="00C90102"/>
    <w:rsid w:val="00C92812"/>
    <w:rsid w:val="00C93B88"/>
    <w:rsid w:val="00C9468F"/>
    <w:rsid w:val="00C97660"/>
    <w:rsid w:val="00C97E8C"/>
    <w:rsid w:val="00CA12C6"/>
    <w:rsid w:val="00CA30E3"/>
    <w:rsid w:val="00CA3918"/>
    <w:rsid w:val="00CA4BB4"/>
    <w:rsid w:val="00CA4DA0"/>
    <w:rsid w:val="00CA5422"/>
    <w:rsid w:val="00CA7B78"/>
    <w:rsid w:val="00CB29F7"/>
    <w:rsid w:val="00CB35AC"/>
    <w:rsid w:val="00CB4DD8"/>
    <w:rsid w:val="00CB50D3"/>
    <w:rsid w:val="00CB6F38"/>
    <w:rsid w:val="00CC043B"/>
    <w:rsid w:val="00CC69DA"/>
    <w:rsid w:val="00CC72C0"/>
    <w:rsid w:val="00CD04A1"/>
    <w:rsid w:val="00CD20F1"/>
    <w:rsid w:val="00CD3EDE"/>
    <w:rsid w:val="00CD51FF"/>
    <w:rsid w:val="00CD7E89"/>
    <w:rsid w:val="00CD7F7B"/>
    <w:rsid w:val="00CE16D1"/>
    <w:rsid w:val="00CE3429"/>
    <w:rsid w:val="00CE4E2F"/>
    <w:rsid w:val="00CE7B29"/>
    <w:rsid w:val="00CF01B0"/>
    <w:rsid w:val="00CF02C2"/>
    <w:rsid w:val="00CF0F7C"/>
    <w:rsid w:val="00CF1531"/>
    <w:rsid w:val="00CF17D4"/>
    <w:rsid w:val="00CF2C0E"/>
    <w:rsid w:val="00CF590A"/>
    <w:rsid w:val="00CF668A"/>
    <w:rsid w:val="00CF7286"/>
    <w:rsid w:val="00D0141E"/>
    <w:rsid w:val="00D02247"/>
    <w:rsid w:val="00D0328A"/>
    <w:rsid w:val="00D065C2"/>
    <w:rsid w:val="00D11642"/>
    <w:rsid w:val="00D13C19"/>
    <w:rsid w:val="00D17D01"/>
    <w:rsid w:val="00D20309"/>
    <w:rsid w:val="00D208BF"/>
    <w:rsid w:val="00D33D31"/>
    <w:rsid w:val="00D371C6"/>
    <w:rsid w:val="00D378A9"/>
    <w:rsid w:val="00D41811"/>
    <w:rsid w:val="00D41D6A"/>
    <w:rsid w:val="00D41F4D"/>
    <w:rsid w:val="00D4258A"/>
    <w:rsid w:val="00D46990"/>
    <w:rsid w:val="00D500DE"/>
    <w:rsid w:val="00D533A0"/>
    <w:rsid w:val="00D537B7"/>
    <w:rsid w:val="00D56D73"/>
    <w:rsid w:val="00D6082A"/>
    <w:rsid w:val="00D61314"/>
    <w:rsid w:val="00D6217C"/>
    <w:rsid w:val="00D665F4"/>
    <w:rsid w:val="00D70332"/>
    <w:rsid w:val="00D7057F"/>
    <w:rsid w:val="00D7197E"/>
    <w:rsid w:val="00D725E1"/>
    <w:rsid w:val="00D72DEA"/>
    <w:rsid w:val="00D73CF8"/>
    <w:rsid w:val="00D73F83"/>
    <w:rsid w:val="00D7419F"/>
    <w:rsid w:val="00D74905"/>
    <w:rsid w:val="00D74BF3"/>
    <w:rsid w:val="00D75072"/>
    <w:rsid w:val="00D81D11"/>
    <w:rsid w:val="00D834F3"/>
    <w:rsid w:val="00D85E69"/>
    <w:rsid w:val="00D876BE"/>
    <w:rsid w:val="00D91097"/>
    <w:rsid w:val="00D944AC"/>
    <w:rsid w:val="00D94672"/>
    <w:rsid w:val="00D9495C"/>
    <w:rsid w:val="00D94BFD"/>
    <w:rsid w:val="00D95C49"/>
    <w:rsid w:val="00D96820"/>
    <w:rsid w:val="00D97EBB"/>
    <w:rsid w:val="00DA0C5A"/>
    <w:rsid w:val="00DA0D81"/>
    <w:rsid w:val="00DA4785"/>
    <w:rsid w:val="00DA4AA9"/>
    <w:rsid w:val="00DA6E34"/>
    <w:rsid w:val="00DA7CB8"/>
    <w:rsid w:val="00DB10CE"/>
    <w:rsid w:val="00DB1214"/>
    <w:rsid w:val="00DB209A"/>
    <w:rsid w:val="00DB4AF8"/>
    <w:rsid w:val="00DB51AA"/>
    <w:rsid w:val="00DC6151"/>
    <w:rsid w:val="00DC6D64"/>
    <w:rsid w:val="00DC6E04"/>
    <w:rsid w:val="00DC7232"/>
    <w:rsid w:val="00DD0A45"/>
    <w:rsid w:val="00DD1AE2"/>
    <w:rsid w:val="00DD2104"/>
    <w:rsid w:val="00DD3BA7"/>
    <w:rsid w:val="00DD48B1"/>
    <w:rsid w:val="00DD4B07"/>
    <w:rsid w:val="00DD71B1"/>
    <w:rsid w:val="00DD74AC"/>
    <w:rsid w:val="00DD7BC3"/>
    <w:rsid w:val="00DE0AB0"/>
    <w:rsid w:val="00DE0B53"/>
    <w:rsid w:val="00DE1634"/>
    <w:rsid w:val="00DE5753"/>
    <w:rsid w:val="00DE6140"/>
    <w:rsid w:val="00DE6C42"/>
    <w:rsid w:val="00DE6F79"/>
    <w:rsid w:val="00DE72D8"/>
    <w:rsid w:val="00DE7724"/>
    <w:rsid w:val="00DF023F"/>
    <w:rsid w:val="00DF063D"/>
    <w:rsid w:val="00DF18E9"/>
    <w:rsid w:val="00DF1FD7"/>
    <w:rsid w:val="00DF29FA"/>
    <w:rsid w:val="00DF2A3C"/>
    <w:rsid w:val="00DF33E0"/>
    <w:rsid w:val="00DF526F"/>
    <w:rsid w:val="00DF7FCF"/>
    <w:rsid w:val="00E000EE"/>
    <w:rsid w:val="00E00A8A"/>
    <w:rsid w:val="00E031C1"/>
    <w:rsid w:val="00E04340"/>
    <w:rsid w:val="00E047EF"/>
    <w:rsid w:val="00E04DB1"/>
    <w:rsid w:val="00E04E5E"/>
    <w:rsid w:val="00E05BAE"/>
    <w:rsid w:val="00E07DF9"/>
    <w:rsid w:val="00E11287"/>
    <w:rsid w:val="00E152D2"/>
    <w:rsid w:val="00E15741"/>
    <w:rsid w:val="00E15E52"/>
    <w:rsid w:val="00E20301"/>
    <w:rsid w:val="00E21714"/>
    <w:rsid w:val="00E24D2A"/>
    <w:rsid w:val="00E279B0"/>
    <w:rsid w:val="00E30F2F"/>
    <w:rsid w:val="00E3123F"/>
    <w:rsid w:val="00E319ED"/>
    <w:rsid w:val="00E35E0C"/>
    <w:rsid w:val="00E41BBF"/>
    <w:rsid w:val="00E41F5B"/>
    <w:rsid w:val="00E42D30"/>
    <w:rsid w:val="00E466AA"/>
    <w:rsid w:val="00E508C1"/>
    <w:rsid w:val="00E51186"/>
    <w:rsid w:val="00E5122A"/>
    <w:rsid w:val="00E534A1"/>
    <w:rsid w:val="00E548F1"/>
    <w:rsid w:val="00E5576C"/>
    <w:rsid w:val="00E56DC7"/>
    <w:rsid w:val="00E60B65"/>
    <w:rsid w:val="00E6401A"/>
    <w:rsid w:val="00E66B09"/>
    <w:rsid w:val="00E705E9"/>
    <w:rsid w:val="00E70EA4"/>
    <w:rsid w:val="00E73335"/>
    <w:rsid w:val="00E74AAB"/>
    <w:rsid w:val="00E74CE7"/>
    <w:rsid w:val="00E750DE"/>
    <w:rsid w:val="00E8541B"/>
    <w:rsid w:val="00E85447"/>
    <w:rsid w:val="00E914BF"/>
    <w:rsid w:val="00E94380"/>
    <w:rsid w:val="00E966D9"/>
    <w:rsid w:val="00EA1774"/>
    <w:rsid w:val="00EA39DF"/>
    <w:rsid w:val="00EA3CA2"/>
    <w:rsid w:val="00EA3CB3"/>
    <w:rsid w:val="00EA5122"/>
    <w:rsid w:val="00EA60D3"/>
    <w:rsid w:val="00EB15E5"/>
    <w:rsid w:val="00EB28B9"/>
    <w:rsid w:val="00EB2E64"/>
    <w:rsid w:val="00EB2E72"/>
    <w:rsid w:val="00EB3B29"/>
    <w:rsid w:val="00EB501D"/>
    <w:rsid w:val="00EB534C"/>
    <w:rsid w:val="00EB7AA7"/>
    <w:rsid w:val="00EB7F70"/>
    <w:rsid w:val="00EC0E6C"/>
    <w:rsid w:val="00EC13FF"/>
    <w:rsid w:val="00EC340B"/>
    <w:rsid w:val="00EC53B2"/>
    <w:rsid w:val="00EC69CC"/>
    <w:rsid w:val="00EC6C8E"/>
    <w:rsid w:val="00EC6EC8"/>
    <w:rsid w:val="00EC7975"/>
    <w:rsid w:val="00ED0ADF"/>
    <w:rsid w:val="00ED112D"/>
    <w:rsid w:val="00ED1FD3"/>
    <w:rsid w:val="00ED2A83"/>
    <w:rsid w:val="00ED41A7"/>
    <w:rsid w:val="00ED46FC"/>
    <w:rsid w:val="00ED73FF"/>
    <w:rsid w:val="00ED77F2"/>
    <w:rsid w:val="00EE12C4"/>
    <w:rsid w:val="00EE164C"/>
    <w:rsid w:val="00EE2CC1"/>
    <w:rsid w:val="00EE3B8A"/>
    <w:rsid w:val="00EE4F3B"/>
    <w:rsid w:val="00EE630A"/>
    <w:rsid w:val="00EE67B1"/>
    <w:rsid w:val="00EE702D"/>
    <w:rsid w:val="00EE7636"/>
    <w:rsid w:val="00EE775D"/>
    <w:rsid w:val="00EF05E0"/>
    <w:rsid w:val="00EF154B"/>
    <w:rsid w:val="00EF15D8"/>
    <w:rsid w:val="00EF4717"/>
    <w:rsid w:val="00EF4D82"/>
    <w:rsid w:val="00EF72C9"/>
    <w:rsid w:val="00F008B1"/>
    <w:rsid w:val="00F008B7"/>
    <w:rsid w:val="00F02957"/>
    <w:rsid w:val="00F03519"/>
    <w:rsid w:val="00F07D87"/>
    <w:rsid w:val="00F07DDA"/>
    <w:rsid w:val="00F11C7F"/>
    <w:rsid w:val="00F1369A"/>
    <w:rsid w:val="00F15055"/>
    <w:rsid w:val="00F16FD0"/>
    <w:rsid w:val="00F17CE9"/>
    <w:rsid w:val="00F24163"/>
    <w:rsid w:val="00F25EFB"/>
    <w:rsid w:val="00F262A5"/>
    <w:rsid w:val="00F263F7"/>
    <w:rsid w:val="00F26918"/>
    <w:rsid w:val="00F270DB"/>
    <w:rsid w:val="00F27A4B"/>
    <w:rsid w:val="00F32D8D"/>
    <w:rsid w:val="00F332A0"/>
    <w:rsid w:val="00F37541"/>
    <w:rsid w:val="00F37B06"/>
    <w:rsid w:val="00F408B2"/>
    <w:rsid w:val="00F427E9"/>
    <w:rsid w:val="00F431D9"/>
    <w:rsid w:val="00F456F8"/>
    <w:rsid w:val="00F45DC2"/>
    <w:rsid w:val="00F46CF7"/>
    <w:rsid w:val="00F4709B"/>
    <w:rsid w:val="00F52C55"/>
    <w:rsid w:val="00F52DCF"/>
    <w:rsid w:val="00F53942"/>
    <w:rsid w:val="00F5424C"/>
    <w:rsid w:val="00F54C21"/>
    <w:rsid w:val="00F562BF"/>
    <w:rsid w:val="00F5676F"/>
    <w:rsid w:val="00F56D62"/>
    <w:rsid w:val="00F575C0"/>
    <w:rsid w:val="00F61130"/>
    <w:rsid w:val="00F615AE"/>
    <w:rsid w:val="00F62391"/>
    <w:rsid w:val="00F62C12"/>
    <w:rsid w:val="00F630DF"/>
    <w:rsid w:val="00F65275"/>
    <w:rsid w:val="00F65702"/>
    <w:rsid w:val="00F66469"/>
    <w:rsid w:val="00F66C37"/>
    <w:rsid w:val="00F714C9"/>
    <w:rsid w:val="00F7362C"/>
    <w:rsid w:val="00F74617"/>
    <w:rsid w:val="00F74E8D"/>
    <w:rsid w:val="00F762F5"/>
    <w:rsid w:val="00F80650"/>
    <w:rsid w:val="00F809CA"/>
    <w:rsid w:val="00F82250"/>
    <w:rsid w:val="00F83283"/>
    <w:rsid w:val="00F8468E"/>
    <w:rsid w:val="00F846FD"/>
    <w:rsid w:val="00F91DE4"/>
    <w:rsid w:val="00F91FA1"/>
    <w:rsid w:val="00F93791"/>
    <w:rsid w:val="00F94E47"/>
    <w:rsid w:val="00F95E6C"/>
    <w:rsid w:val="00F961F3"/>
    <w:rsid w:val="00F975D1"/>
    <w:rsid w:val="00F978BB"/>
    <w:rsid w:val="00FA052A"/>
    <w:rsid w:val="00FA3A73"/>
    <w:rsid w:val="00FA4CA7"/>
    <w:rsid w:val="00FA6B3E"/>
    <w:rsid w:val="00FA7006"/>
    <w:rsid w:val="00FB0958"/>
    <w:rsid w:val="00FB0EFB"/>
    <w:rsid w:val="00FB0F17"/>
    <w:rsid w:val="00FB1DC7"/>
    <w:rsid w:val="00FB5BDC"/>
    <w:rsid w:val="00FC16EC"/>
    <w:rsid w:val="00FC2E17"/>
    <w:rsid w:val="00FC37CC"/>
    <w:rsid w:val="00FD0138"/>
    <w:rsid w:val="00FD0B7B"/>
    <w:rsid w:val="00FD18F9"/>
    <w:rsid w:val="00FD3249"/>
    <w:rsid w:val="00FD39A0"/>
    <w:rsid w:val="00FD5B85"/>
    <w:rsid w:val="00FD7CC5"/>
    <w:rsid w:val="00FE0AD0"/>
    <w:rsid w:val="00FE37CF"/>
    <w:rsid w:val="00FE434B"/>
    <w:rsid w:val="00FE4AAC"/>
    <w:rsid w:val="00FE5100"/>
    <w:rsid w:val="00FF0A87"/>
    <w:rsid w:val="00FF15DD"/>
    <w:rsid w:val="00FF22EA"/>
    <w:rsid w:val="00FF2652"/>
    <w:rsid w:val="00FF3D36"/>
    <w:rsid w:val="00FF7F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o:colormru v:ext="edit" colors="#160ba1"/>
    </o:shapedefaults>
    <o:shapelayout v:ext="edit">
      <o:idmap v:ext="edit" data="1"/>
    </o:shapelayout>
  </w:shapeDefaults>
  <w:decimalSymbol w:val=","/>
  <w:listSeparator w:val=";"/>
  <w14:docId w14:val="74C3EA7E"/>
  <w15:docId w15:val="{C9FCCD1D-77D6-4512-A563-1ABEE25F9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99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99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9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A718F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947BA0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4E4736"/>
    <w:pPr>
      <w:keepNext/>
      <w:widowControl w:val="0"/>
      <w:spacing w:before="240" w:after="240"/>
      <w:ind w:firstLine="709"/>
      <w:jc w:val="both"/>
      <w:outlineLvl w:val="1"/>
    </w:pPr>
    <w:rPr>
      <w:rFonts w:eastAsia="Calibri"/>
      <w:sz w:val="28"/>
      <w:szCs w:val="28"/>
      <w:lang w:eastAsia="ar-SA"/>
    </w:rPr>
  </w:style>
  <w:style w:type="paragraph" w:styleId="3">
    <w:name w:val="heading 3"/>
    <w:basedOn w:val="a"/>
    <w:next w:val="a"/>
    <w:link w:val="30"/>
    <w:qFormat/>
    <w:rsid w:val="004E4736"/>
    <w:pPr>
      <w:keepNext/>
      <w:widowControl w:val="0"/>
      <w:spacing w:before="240" w:after="240"/>
      <w:ind w:firstLine="709"/>
      <w:jc w:val="both"/>
      <w:outlineLvl w:val="2"/>
    </w:pPr>
    <w:rPr>
      <w:rFonts w:eastAsia="Calibri"/>
      <w:sz w:val="28"/>
      <w:szCs w:val="28"/>
      <w:lang w:eastAsia="ar-SA"/>
    </w:rPr>
  </w:style>
  <w:style w:type="paragraph" w:styleId="4">
    <w:name w:val="heading 4"/>
    <w:basedOn w:val="a"/>
    <w:link w:val="40"/>
    <w:qFormat/>
    <w:rsid w:val="00A767B8"/>
    <w:pPr>
      <w:spacing w:before="100" w:beforeAutospacing="1" w:after="100" w:afterAutospacing="1"/>
      <w:outlineLvl w:val="3"/>
    </w:pPr>
    <w:rPr>
      <w:b/>
      <w:bCs/>
      <w:lang w:val="x-none" w:eastAsia="x-none"/>
    </w:rPr>
  </w:style>
  <w:style w:type="paragraph" w:styleId="5">
    <w:name w:val="heading 5"/>
    <w:basedOn w:val="a"/>
    <w:next w:val="a"/>
    <w:link w:val="50"/>
    <w:qFormat/>
    <w:rsid w:val="004E4736"/>
    <w:pPr>
      <w:keepNext/>
      <w:widowControl w:val="0"/>
      <w:ind w:left="6521" w:firstLine="709"/>
      <w:outlineLvl w:val="4"/>
    </w:pPr>
    <w:rPr>
      <w:rFonts w:eastAsia="Calibri"/>
      <w:sz w:val="28"/>
      <w:szCs w:val="28"/>
      <w:lang w:eastAsia="ar-SA"/>
    </w:rPr>
  </w:style>
  <w:style w:type="paragraph" w:styleId="6">
    <w:name w:val="heading 6"/>
    <w:basedOn w:val="a"/>
    <w:next w:val="a"/>
    <w:link w:val="60"/>
    <w:qFormat/>
    <w:rsid w:val="004E4736"/>
    <w:pPr>
      <w:keepNext/>
      <w:widowControl w:val="0"/>
      <w:spacing w:before="480"/>
      <w:ind w:firstLine="709"/>
      <w:jc w:val="center"/>
      <w:outlineLvl w:val="5"/>
    </w:pPr>
    <w:rPr>
      <w:rFonts w:eastAsia="Calibri"/>
      <w:b/>
      <w:bCs/>
      <w:sz w:val="28"/>
      <w:szCs w:val="28"/>
      <w:lang w:eastAsia="ar-SA"/>
    </w:rPr>
  </w:style>
  <w:style w:type="paragraph" w:styleId="7">
    <w:name w:val="heading 7"/>
    <w:basedOn w:val="a"/>
    <w:next w:val="a"/>
    <w:link w:val="70"/>
    <w:qFormat/>
    <w:rsid w:val="004E4736"/>
    <w:pPr>
      <w:keepNext/>
      <w:spacing w:before="600" w:line="240" w:lineRule="atLeast"/>
      <w:ind w:firstLine="709"/>
      <w:jc w:val="both"/>
      <w:outlineLvl w:val="6"/>
    </w:pPr>
    <w:rPr>
      <w:rFonts w:eastAsia="Calibri"/>
      <w:sz w:val="28"/>
      <w:szCs w:val="28"/>
      <w:lang w:eastAsia="ar-SA"/>
    </w:rPr>
  </w:style>
  <w:style w:type="paragraph" w:styleId="8">
    <w:name w:val="heading 8"/>
    <w:basedOn w:val="a"/>
    <w:next w:val="a"/>
    <w:link w:val="80"/>
    <w:qFormat/>
    <w:rsid w:val="004E4736"/>
    <w:pPr>
      <w:keepNext/>
      <w:spacing w:line="240" w:lineRule="atLeast"/>
      <w:ind w:left="36" w:right="36" w:firstLine="709"/>
      <w:jc w:val="center"/>
      <w:outlineLvl w:val="7"/>
    </w:pPr>
    <w:rPr>
      <w:rFonts w:eastAsia="Calibri"/>
      <w:sz w:val="28"/>
      <w:szCs w:val="28"/>
      <w:lang w:eastAsia="ar-SA"/>
    </w:rPr>
  </w:style>
  <w:style w:type="paragraph" w:styleId="9">
    <w:name w:val="heading 9"/>
    <w:basedOn w:val="a"/>
    <w:next w:val="a"/>
    <w:link w:val="90"/>
    <w:qFormat/>
    <w:rsid w:val="004E4736"/>
    <w:pPr>
      <w:keepNext/>
      <w:spacing w:line="240" w:lineRule="atLeast"/>
      <w:ind w:left="36" w:right="36" w:firstLine="709"/>
      <w:jc w:val="both"/>
      <w:outlineLvl w:val="8"/>
    </w:pPr>
    <w:rPr>
      <w:rFonts w:eastAsia="Calibri"/>
      <w:sz w:val="28"/>
      <w:szCs w:val="28"/>
      <w:lang w:eastAsia="ar-SA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725ECB"/>
    <w:rPr>
      <w:color w:val="0000FF"/>
      <w:u w:val="single"/>
    </w:rPr>
  </w:style>
  <w:style w:type="paragraph" w:customStyle="1" w:styleId="ConsPlusTitle">
    <w:name w:val="ConsPlusTitle"/>
    <w:uiPriority w:val="99"/>
    <w:qFormat/>
    <w:rsid w:val="00765DBE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paragraph" w:customStyle="1" w:styleId="ConsPlusCell">
    <w:name w:val="ConsPlusCell"/>
    <w:uiPriority w:val="99"/>
    <w:qFormat/>
    <w:rsid w:val="00765DBE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ConsPlusNonformat">
    <w:name w:val="ConsPlusNonformat"/>
    <w:uiPriority w:val="99"/>
    <w:qFormat/>
    <w:rsid w:val="00765DBE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4">
    <w:name w:val="header"/>
    <w:basedOn w:val="a"/>
    <w:link w:val="a5"/>
    <w:uiPriority w:val="99"/>
    <w:rsid w:val="00090AE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Верхний колонтитул Знак"/>
    <w:link w:val="a4"/>
    <w:uiPriority w:val="99"/>
    <w:rsid w:val="00090AED"/>
    <w:rPr>
      <w:sz w:val="24"/>
      <w:szCs w:val="24"/>
    </w:rPr>
  </w:style>
  <w:style w:type="paragraph" w:styleId="a6">
    <w:name w:val="footer"/>
    <w:basedOn w:val="a"/>
    <w:link w:val="a7"/>
    <w:rsid w:val="00090AED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7">
    <w:name w:val="Нижний колонтитул Знак"/>
    <w:link w:val="a6"/>
    <w:rsid w:val="00090AED"/>
    <w:rPr>
      <w:sz w:val="24"/>
      <w:szCs w:val="24"/>
    </w:rPr>
  </w:style>
  <w:style w:type="paragraph" w:customStyle="1" w:styleId="a8">
    <w:name w:val="Знак"/>
    <w:basedOn w:val="a"/>
    <w:qFormat/>
    <w:rsid w:val="0097429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9">
    <w:name w:val="Normal (Web)"/>
    <w:aliases w:val="Обычный (Web)1,Обычный (Web),Обычный (Web) + полужирный,Слева:  0,3 см,Первая строка:  0,9...,Обычный (веб) Знак1 Знак,Обычный (веб) Знак Знак Знак,Обычный (Web) Знак Знак Знак,Обычный (Web) + полужирный Знак Знак Зн"/>
    <w:basedOn w:val="a"/>
    <w:link w:val="aa"/>
    <w:uiPriority w:val="99"/>
    <w:qFormat/>
    <w:rsid w:val="00C8174D"/>
    <w:pPr>
      <w:spacing w:before="100" w:beforeAutospacing="1" w:after="100" w:afterAutospacing="1"/>
    </w:pPr>
  </w:style>
  <w:style w:type="paragraph" w:customStyle="1" w:styleId="ConsPlusNormal">
    <w:name w:val="ConsPlusNormal"/>
    <w:qFormat/>
    <w:rsid w:val="00936A3B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s1">
    <w:name w:val="s_1"/>
    <w:basedOn w:val="a"/>
    <w:qFormat/>
    <w:rsid w:val="00936A3B"/>
    <w:pPr>
      <w:spacing w:before="100" w:beforeAutospacing="1" w:after="100" w:afterAutospacing="1"/>
    </w:pPr>
  </w:style>
  <w:style w:type="character" w:customStyle="1" w:styleId="40">
    <w:name w:val="Заголовок 4 Знак"/>
    <w:link w:val="4"/>
    <w:rsid w:val="00A767B8"/>
    <w:rPr>
      <w:b/>
      <w:bCs/>
      <w:sz w:val="24"/>
      <w:szCs w:val="24"/>
    </w:rPr>
  </w:style>
  <w:style w:type="paragraph" w:customStyle="1" w:styleId="s22">
    <w:name w:val="s_22"/>
    <w:basedOn w:val="a"/>
    <w:qFormat/>
    <w:rsid w:val="00A767B8"/>
    <w:pPr>
      <w:spacing w:before="100" w:beforeAutospacing="1" w:after="100" w:afterAutospacing="1"/>
    </w:pPr>
  </w:style>
  <w:style w:type="paragraph" w:styleId="ab">
    <w:name w:val="Balloon Text"/>
    <w:basedOn w:val="a"/>
    <w:link w:val="ac"/>
    <w:rsid w:val="00034DFA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rsid w:val="00034DFA"/>
    <w:rPr>
      <w:rFonts w:ascii="Tahoma" w:hAnsi="Tahoma" w:cs="Tahoma"/>
      <w:sz w:val="16"/>
      <w:szCs w:val="16"/>
    </w:rPr>
  </w:style>
  <w:style w:type="paragraph" w:styleId="ad">
    <w:name w:val="List Paragraph"/>
    <w:basedOn w:val="a"/>
    <w:uiPriority w:val="34"/>
    <w:qFormat/>
    <w:rsid w:val="00CF2C0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e">
    <w:name w:val="Body Text Indent"/>
    <w:basedOn w:val="a"/>
    <w:link w:val="af"/>
    <w:rsid w:val="00531B3E"/>
    <w:pPr>
      <w:autoSpaceDE w:val="0"/>
      <w:autoSpaceDN w:val="0"/>
      <w:spacing w:after="120"/>
      <w:ind w:left="283"/>
    </w:pPr>
    <w:rPr>
      <w:sz w:val="28"/>
      <w:szCs w:val="28"/>
    </w:rPr>
  </w:style>
  <w:style w:type="character" w:customStyle="1" w:styleId="af">
    <w:name w:val="Основной текст с отступом Знак"/>
    <w:link w:val="ae"/>
    <w:rsid w:val="00531B3E"/>
    <w:rPr>
      <w:sz w:val="28"/>
      <w:szCs w:val="28"/>
    </w:rPr>
  </w:style>
  <w:style w:type="character" w:customStyle="1" w:styleId="af0">
    <w:name w:val="Основной шрифт"/>
    <w:rsid w:val="00627A46"/>
  </w:style>
  <w:style w:type="character" w:customStyle="1" w:styleId="10">
    <w:name w:val="Заголовок 1 Знак"/>
    <w:link w:val="1"/>
    <w:rsid w:val="00947BA0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f1">
    <w:name w:val="Body Text"/>
    <w:aliases w:val="Знак1 Знак Знак Знак Знак,Знак1 Знак Знак Знак, Знак1 Знак Знак Знак Знак, Знак1 Знак Знак Знак"/>
    <w:basedOn w:val="a"/>
    <w:link w:val="af2"/>
    <w:qFormat/>
    <w:rsid w:val="006C2357"/>
    <w:pPr>
      <w:spacing w:after="120"/>
    </w:pPr>
  </w:style>
  <w:style w:type="character" w:customStyle="1" w:styleId="af2">
    <w:name w:val="Основной текст Знак"/>
    <w:aliases w:val="Знак1 Знак Знак Знак Знак Знак,Знак1 Знак Знак Знак Знак1, Знак1 Знак Знак Знак Знак Знак, Знак1 Знак Знак Знак Знак1"/>
    <w:link w:val="af1"/>
    <w:rsid w:val="006C2357"/>
    <w:rPr>
      <w:sz w:val="24"/>
      <w:szCs w:val="24"/>
    </w:rPr>
  </w:style>
  <w:style w:type="table" w:styleId="af3">
    <w:name w:val="Table Grid"/>
    <w:basedOn w:val="a1"/>
    <w:uiPriority w:val="59"/>
    <w:rsid w:val="00587948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">
    <w:name w:val="S_Обычный жирный"/>
    <w:basedOn w:val="a"/>
    <w:link w:val="S0"/>
    <w:qFormat/>
    <w:rsid w:val="00587948"/>
    <w:pPr>
      <w:ind w:firstLine="709"/>
      <w:jc w:val="both"/>
    </w:pPr>
    <w:rPr>
      <w:sz w:val="28"/>
    </w:rPr>
  </w:style>
  <w:style w:type="character" w:customStyle="1" w:styleId="S0">
    <w:name w:val="S_Обычный жирный Знак"/>
    <w:link w:val="S"/>
    <w:rsid w:val="00587948"/>
    <w:rPr>
      <w:sz w:val="28"/>
      <w:szCs w:val="24"/>
    </w:rPr>
  </w:style>
  <w:style w:type="character" w:customStyle="1" w:styleId="aa">
    <w:name w:val="Обычный (веб) Знак"/>
    <w:aliases w:val="Обычный (Web)1 Знак,Обычный (Web) Знак,Обычный (Web) + полужирный Знак,Слева:  0 Знак,3 см Знак,Первая строка:  0 Знак,9... Знак,Обычный (веб) Знак1 Знак Знак,Обычный (веб) Знак Знак Знак Знак,Обычный (Web) Знак Знак Знак Знак"/>
    <w:link w:val="a9"/>
    <w:uiPriority w:val="99"/>
    <w:locked/>
    <w:rsid w:val="00367D82"/>
    <w:rPr>
      <w:sz w:val="24"/>
      <w:szCs w:val="24"/>
    </w:rPr>
  </w:style>
  <w:style w:type="paragraph" w:customStyle="1" w:styleId="12">
    <w:name w:val="М1Заголовок"/>
    <w:basedOn w:val="a"/>
    <w:link w:val="15"/>
    <w:qFormat/>
    <w:rsid w:val="003F5122"/>
    <w:pPr>
      <w:jc w:val="center"/>
    </w:pPr>
    <w:rPr>
      <w:rFonts w:eastAsia="Calibri"/>
      <w:b/>
      <w:sz w:val="28"/>
      <w:szCs w:val="28"/>
      <w:lang w:val="x-none" w:eastAsia="en-US"/>
    </w:rPr>
  </w:style>
  <w:style w:type="character" w:customStyle="1" w:styleId="15">
    <w:name w:val="М1Заголовок Знак"/>
    <w:link w:val="12"/>
    <w:rsid w:val="003F5122"/>
    <w:rPr>
      <w:rFonts w:eastAsia="Calibri"/>
      <w:b/>
      <w:sz w:val="28"/>
      <w:szCs w:val="28"/>
      <w:lang w:val="x-none" w:eastAsia="en-US"/>
    </w:rPr>
  </w:style>
  <w:style w:type="character" w:customStyle="1" w:styleId="16">
    <w:name w:val="Стиль1 Знак"/>
    <w:link w:val="17"/>
    <w:locked/>
    <w:rsid w:val="00F17CE9"/>
    <w:rPr>
      <w:b/>
      <w:sz w:val="28"/>
      <w:szCs w:val="28"/>
    </w:rPr>
  </w:style>
  <w:style w:type="paragraph" w:customStyle="1" w:styleId="17">
    <w:name w:val="Стиль1"/>
    <w:basedOn w:val="a"/>
    <w:link w:val="16"/>
    <w:qFormat/>
    <w:rsid w:val="00F17CE9"/>
    <w:pPr>
      <w:jc w:val="center"/>
    </w:pPr>
    <w:rPr>
      <w:b/>
      <w:sz w:val="28"/>
      <w:szCs w:val="28"/>
    </w:rPr>
  </w:style>
  <w:style w:type="paragraph" w:customStyle="1" w:styleId="Default">
    <w:name w:val="Default"/>
    <w:qFormat/>
    <w:rsid w:val="00012D49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paragraph" w:customStyle="1" w:styleId="af4">
    <w:name w:val="Записка"/>
    <w:basedOn w:val="af1"/>
    <w:link w:val="af5"/>
    <w:qFormat/>
    <w:rsid w:val="00012D49"/>
    <w:pPr>
      <w:suppressAutoHyphens/>
      <w:spacing w:after="0" w:line="300" w:lineRule="auto"/>
      <w:ind w:firstLine="709"/>
      <w:jc w:val="both"/>
    </w:pPr>
    <w:rPr>
      <w:rFonts w:ascii="Arial" w:hAnsi="Arial"/>
    </w:rPr>
  </w:style>
  <w:style w:type="character" w:customStyle="1" w:styleId="af5">
    <w:name w:val="Записка Знак"/>
    <w:link w:val="af4"/>
    <w:rsid w:val="00012D49"/>
    <w:rPr>
      <w:rFonts w:ascii="Arial" w:hAnsi="Arial"/>
      <w:sz w:val="24"/>
      <w:szCs w:val="24"/>
    </w:rPr>
  </w:style>
  <w:style w:type="paragraph" w:customStyle="1" w:styleId="221">
    <w:name w:val="Основной текст 221"/>
    <w:basedOn w:val="a"/>
    <w:qFormat/>
    <w:rsid w:val="00012D49"/>
    <w:pPr>
      <w:suppressAutoHyphens/>
      <w:overflowPunct w:val="0"/>
      <w:autoSpaceDE w:val="0"/>
      <w:spacing w:after="120" w:line="360" w:lineRule="auto"/>
      <w:ind w:left="283"/>
      <w:jc w:val="center"/>
    </w:pPr>
    <w:rPr>
      <w:sz w:val="20"/>
      <w:szCs w:val="20"/>
      <w:lang w:eastAsia="ar-SA"/>
    </w:rPr>
  </w:style>
  <w:style w:type="paragraph" w:customStyle="1" w:styleId="S2">
    <w:name w:val="S_Обычный"/>
    <w:basedOn w:val="a"/>
    <w:uiPriority w:val="99"/>
    <w:qFormat/>
    <w:rsid w:val="00B445D0"/>
    <w:pPr>
      <w:suppressAutoHyphens/>
      <w:spacing w:line="360" w:lineRule="auto"/>
      <w:ind w:firstLine="709"/>
      <w:jc w:val="both"/>
    </w:pPr>
    <w:rPr>
      <w:lang w:eastAsia="ar-SA"/>
    </w:rPr>
  </w:style>
  <w:style w:type="table" w:customStyle="1" w:styleId="41">
    <w:name w:val="Сетка таблицы4"/>
    <w:basedOn w:val="a1"/>
    <w:next w:val="af3"/>
    <w:uiPriority w:val="59"/>
    <w:rsid w:val="00EB2E72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FB0EFB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FB0EFB"/>
    <w:pPr>
      <w:widowControl w:val="0"/>
      <w:autoSpaceDE w:val="0"/>
      <w:autoSpaceDN w:val="0"/>
    </w:pPr>
    <w:rPr>
      <w:sz w:val="22"/>
      <w:szCs w:val="22"/>
      <w:lang w:bidi="ru-RU"/>
    </w:rPr>
  </w:style>
  <w:style w:type="character" w:customStyle="1" w:styleId="18">
    <w:name w:val="Основной текст Знак1"/>
    <w:basedOn w:val="a0"/>
    <w:uiPriority w:val="99"/>
    <w:semiHidden/>
    <w:rsid w:val="00D6131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TOC Heading"/>
    <w:basedOn w:val="1"/>
    <w:next w:val="a"/>
    <w:uiPriority w:val="99"/>
    <w:unhideWhenUsed/>
    <w:qFormat/>
    <w:rsid w:val="00D61314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2E74B5" w:themeColor="accent1" w:themeShade="BF"/>
      <w:kern w:val="0"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qFormat/>
    <w:rsid w:val="00D61314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styleId="19">
    <w:name w:val="toc 1"/>
    <w:basedOn w:val="a"/>
    <w:next w:val="a"/>
    <w:autoRedefine/>
    <w:uiPriority w:val="39"/>
    <w:unhideWhenUsed/>
    <w:qFormat/>
    <w:rsid w:val="00D61314"/>
    <w:pPr>
      <w:spacing w:after="1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31">
    <w:name w:val="toc 3"/>
    <w:basedOn w:val="a"/>
    <w:next w:val="a"/>
    <w:autoRedefine/>
    <w:uiPriority w:val="39"/>
    <w:unhideWhenUsed/>
    <w:qFormat/>
    <w:rsid w:val="00D61314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4E4736"/>
    <w:rPr>
      <w:rFonts w:eastAsia="Calibri"/>
      <w:sz w:val="28"/>
      <w:szCs w:val="28"/>
      <w:lang w:eastAsia="ar-SA"/>
    </w:rPr>
  </w:style>
  <w:style w:type="character" w:customStyle="1" w:styleId="30">
    <w:name w:val="Заголовок 3 Знак"/>
    <w:basedOn w:val="a0"/>
    <w:link w:val="3"/>
    <w:rsid w:val="004E4736"/>
    <w:rPr>
      <w:rFonts w:eastAsia="Calibri"/>
      <w:sz w:val="28"/>
      <w:szCs w:val="28"/>
      <w:lang w:eastAsia="ar-SA"/>
    </w:rPr>
  </w:style>
  <w:style w:type="character" w:customStyle="1" w:styleId="50">
    <w:name w:val="Заголовок 5 Знак"/>
    <w:basedOn w:val="a0"/>
    <w:link w:val="5"/>
    <w:rsid w:val="004E4736"/>
    <w:rPr>
      <w:rFonts w:eastAsia="Calibri"/>
      <w:sz w:val="28"/>
      <w:szCs w:val="28"/>
      <w:lang w:eastAsia="ar-SA"/>
    </w:rPr>
  </w:style>
  <w:style w:type="character" w:customStyle="1" w:styleId="60">
    <w:name w:val="Заголовок 6 Знак"/>
    <w:basedOn w:val="a0"/>
    <w:link w:val="6"/>
    <w:rsid w:val="004E4736"/>
    <w:rPr>
      <w:rFonts w:eastAsia="Calibri"/>
      <w:b/>
      <w:bCs/>
      <w:sz w:val="28"/>
      <w:szCs w:val="28"/>
      <w:lang w:eastAsia="ar-SA"/>
    </w:rPr>
  </w:style>
  <w:style w:type="character" w:customStyle="1" w:styleId="70">
    <w:name w:val="Заголовок 7 Знак"/>
    <w:basedOn w:val="a0"/>
    <w:link w:val="7"/>
    <w:rsid w:val="004E4736"/>
    <w:rPr>
      <w:rFonts w:eastAsia="Calibri"/>
      <w:sz w:val="28"/>
      <w:szCs w:val="28"/>
      <w:lang w:eastAsia="ar-SA"/>
    </w:rPr>
  </w:style>
  <w:style w:type="character" w:customStyle="1" w:styleId="80">
    <w:name w:val="Заголовок 8 Знак"/>
    <w:basedOn w:val="a0"/>
    <w:link w:val="8"/>
    <w:rsid w:val="004E4736"/>
    <w:rPr>
      <w:rFonts w:eastAsia="Calibri"/>
      <w:sz w:val="28"/>
      <w:szCs w:val="28"/>
      <w:lang w:eastAsia="ar-SA"/>
    </w:rPr>
  </w:style>
  <w:style w:type="character" w:customStyle="1" w:styleId="90">
    <w:name w:val="Заголовок 9 Знак"/>
    <w:basedOn w:val="a0"/>
    <w:link w:val="9"/>
    <w:rsid w:val="004E4736"/>
    <w:rPr>
      <w:rFonts w:eastAsia="Calibri"/>
      <w:sz w:val="28"/>
      <w:szCs w:val="28"/>
      <w:lang w:eastAsia="ar-SA"/>
    </w:rPr>
  </w:style>
  <w:style w:type="character" w:customStyle="1" w:styleId="WW8Num1z0">
    <w:name w:val="WW8Num1z0"/>
    <w:rsid w:val="004E4736"/>
    <w:rPr>
      <w:rFonts w:hint="default"/>
    </w:rPr>
  </w:style>
  <w:style w:type="character" w:customStyle="1" w:styleId="WW8Num1z1">
    <w:name w:val="WW8Num1z1"/>
    <w:rsid w:val="004E4736"/>
  </w:style>
  <w:style w:type="character" w:customStyle="1" w:styleId="WW8Num1z2">
    <w:name w:val="WW8Num1z2"/>
    <w:rsid w:val="004E4736"/>
  </w:style>
  <w:style w:type="character" w:customStyle="1" w:styleId="WW8Num1z3">
    <w:name w:val="WW8Num1z3"/>
    <w:rsid w:val="004E4736"/>
  </w:style>
  <w:style w:type="character" w:customStyle="1" w:styleId="WW8Num1z4">
    <w:name w:val="WW8Num1z4"/>
    <w:rsid w:val="004E4736"/>
  </w:style>
  <w:style w:type="character" w:customStyle="1" w:styleId="WW8Num1z5">
    <w:name w:val="WW8Num1z5"/>
    <w:rsid w:val="004E4736"/>
  </w:style>
  <w:style w:type="character" w:customStyle="1" w:styleId="WW8Num1z6">
    <w:name w:val="WW8Num1z6"/>
    <w:rsid w:val="004E4736"/>
  </w:style>
  <w:style w:type="character" w:customStyle="1" w:styleId="WW8Num1z7">
    <w:name w:val="WW8Num1z7"/>
    <w:rsid w:val="004E4736"/>
  </w:style>
  <w:style w:type="character" w:customStyle="1" w:styleId="WW8Num1z8">
    <w:name w:val="WW8Num1z8"/>
    <w:rsid w:val="004E4736"/>
  </w:style>
  <w:style w:type="character" w:customStyle="1" w:styleId="WW8Num2z0">
    <w:name w:val="WW8Num2z0"/>
    <w:rsid w:val="004E4736"/>
    <w:rPr>
      <w:rFonts w:hint="default"/>
    </w:rPr>
  </w:style>
  <w:style w:type="character" w:customStyle="1" w:styleId="WW8Num3z0">
    <w:name w:val="WW8Num3z0"/>
    <w:rsid w:val="004E4736"/>
    <w:rPr>
      <w:rFonts w:ascii="Symbol" w:eastAsia="Times New Roman" w:hAnsi="Symbol" w:cs="Symbol" w:hint="default"/>
      <w:sz w:val="24"/>
      <w:lang w:val="en-US"/>
    </w:rPr>
  </w:style>
  <w:style w:type="character" w:customStyle="1" w:styleId="WW8Num4z0">
    <w:name w:val="WW8Num4z0"/>
    <w:rsid w:val="004E4736"/>
    <w:rPr>
      <w:rFonts w:eastAsia="Calibri" w:hint="default"/>
      <w:sz w:val="24"/>
      <w:lang w:val="en-US"/>
    </w:rPr>
  </w:style>
  <w:style w:type="character" w:customStyle="1" w:styleId="WW8Num5z0">
    <w:name w:val="WW8Num5z0"/>
    <w:rsid w:val="004E4736"/>
    <w:rPr>
      <w:rFonts w:eastAsia="Calibri" w:hint="default"/>
      <w:sz w:val="24"/>
    </w:rPr>
  </w:style>
  <w:style w:type="character" w:customStyle="1" w:styleId="WW8Num5z1">
    <w:name w:val="WW8Num5z1"/>
    <w:rsid w:val="004E4736"/>
  </w:style>
  <w:style w:type="character" w:customStyle="1" w:styleId="WW8Num5z2">
    <w:name w:val="WW8Num5z2"/>
    <w:rsid w:val="004E4736"/>
  </w:style>
  <w:style w:type="character" w:customStyle="1" w:styleId="WW8Num5z3">
    <w:name w:val="WW8Num5z3"/>
    <w:rsid w:val="004E4736"/>
    <w:rPr>
      <w:rFonts w:hint="default"/>
    </w:rPr>
  </w:style>
  <w:style w:type="character" w:customStyle="1" w:styleId="WW8Num5z4">
    <w:name w:val="WW8Num5z4"/>
    <w:rsid w:val="004E4736"/>
  </w:style>
  <w:style w:type="character" w:customStyle="1" w:styleId="WW8Num5z5">
    <w:name w:val="WW8Num5z5"/>
    <w:rsid w:val="004E4736"/>
  </w:style>
  <w:style w:type="character" w:customStyle="1" w:styleId="WW8Num5z6">
    <w:name w:val="WW8Num5z6"/>
    <w:rsid w:val="004E4736"/>
  </w:style>
  <w:style w:type="character" w:customStyle="1" w:styleId="WW8Num5z7">
    <w:name w:val="WW8Num5z7"/>
    <w:rsid w:val="004E4736"/>
  </w:style>
  <w:style w:type="character" w:customStyle="1" w:styleId="WW8Num5z8">
    <w:name w:val="WW8Num5z8"/>
    <w:rsid w:val="004E4736"/>
  </w:style>
  <w:style w:type="character" w:customStyle="1" w:styleId="WW8Num6z0">
    <w:name w:val="WW8Num6z0"/>
    <w:rsid w:val="004E4736"/>
    <w:rPr>
      <w:rFonts w:ascii="Times New Roman" w:hAnsi="Times New Roman" w:cs="Times New Roman" w:hint="default"/>
      <w:sz w:val="28"/>
    </w:rPr>
  </w:style>
  <w:style w:type="character" w:customStyle="1" w:styleId="WW8Num6z1">
    <w:name w:val="WW8Num6z1"/>
    <w:rsid w:val="004E4736"/>
    <w:rPr>
      <w:sz w:val="24"/>
    </w:rPr>
  </w:style>
  <w:style w:type="character" w:customStyle="1" w:styleId="WW8Num6z2">
    <w:name w:val="WW8Num6z2"/>
    <w:rsid w:val="004E4736"/>
  </w:style>
  <w:style w:type="character" w:customStyle="1" w:styleId="WW8Num6z3">
    <w:name w:val="WW8Num6z3"/>
    <w:rsid w:val="004E4736"/>
    <w:rPr>
      <w:rFonts w:hint="default"/>
    </w:rPr>
  </w:style>
  <w:style w:type="character" w:customStyle="1" w:styleId="WW8Num6z4">
    <w:name w:val="WW8Num6z4"/>
    <w:rsid w:val="004E4736"/>
  </w:style>
  <w:style w:type="character" w:customStyle="1" w:styleId="WW8Num6z5">
    <w:name w:val="WW8Num6z5"/>
    <w:rsid w:val="004E4736"/>
  </w:style>
  <w:style w:type="character" w:customStyle="1" w:styleId="WW8Num6z6">
    <w:name w:val="WW8Num6z6"/>
    <w:rsid w:val="004E4736"/>
  </w:style>
  <w:style w:type="character" w:customStyle="1" w:styleId="WW8Num6z7">
    <w:name w:val="WW8Num6z7"/>
    <w:rsid w:val="004E4736"/>
  </w:style>
  <w:style w:type="character" w:customStyle="1" w:styleId="WW8Num6z8">
    <w:name w:val="WW8Num6z8"/>
    <w:rsid w:val="004E4736"/>
  </w:style>
  <w:style w:type="character" w:customStyle="1" w:styleId="WW8Num7z0">
    <w:name w:val="WW8Num7z0"/>
    <w:rsid w:val="004E4736"/>
  </w:style>
  <w:style w:type="character" w:customStyle="1" w:styleId="WW8Num7z1">
    <w:name w:val="WW8Num7z1"/>
    <w:rsid w:val="004E4736"/>
  </w:style>
  <w:style w:type="character" w:customStyle="1" w:styleId="WW8Num7z2">
    <w:name w:val="WW8Num7z2"/>
    <w:rsid w:val="004E4736"/>
  </w:style>
  <w:style w:type="character" w:customStyle="1" w:styleId="WW8Num7z3">
    <w:name w:val="WW8Num7z3"/>
    <w:rsid w:val="004E4736"/>
  </w:style>
  <w:style w:type="character" w:customStyle="1" w:styleId="WW8Num7z4">
    <w:name w:val="WW8Num7z4"/>
    <w:rsid w:val="004E4736"/>
  </w:style>
  <w:style w:type="character" w:customStyle="1" w:styleId="WW8Num7z5">
    <w:name w:val="WW8Num7z5"/>
    <w:rsid w:val="004E4736"/>
  </w:style>
  <w:style w:type="character" w:customStyle="1" w:styleId="WW8Num7z6">
    <w:name w:val="WW8Num7z6"/>
    <w:rsid w:val="004E4736"/>
  </w:style>
  <w:style w:type="character" w:customStyle="1" w:styleId="WW8Num7z7">
    <w:name w:val="WW8Num7z7"/>
    <w:rsid w:val="004E4736"/>
  </w:style>
  <w:style w:type="character" w:customStyle="1" w:styleId="WW8Num7z8">
    <w:name w:val="WW8Num7z8"/>
    <w:rsid w:val="004E4736"/>
  </w:style>
  <w:style w:type="character" w:customStyle="1" w:styleId="WW8Num8z0">
    <w:name w:val="WW8Num8z0"/>
    <w:uiPriority w:val="99"/>
    <w:rsid w:val="004E4736"/>
    <w:rPr>
      <w:rFonts w:ascii="Symbol" w:hAnsi="Symbol" w:cs="Symbol"/>
      <w:b/>
      <w:sz w:val="18"/>
    </w:rPr>
  </w:style>
  <w:style w:type="character" w:customStyle="1" w:styleId="WW8Num8z1">
    <w:name w:val="WW8Num8z1"/>
    <w:rsid w:val="004E4736"/>
  </w:style>
  <w:style w:type="character" w:customStyle="1" w:styleId="WW8Num8z2">
    <w:name w:val="WW8Num8z2"/>
    <w:rsid w:val="004E4736"/>
    <w:rPr>
      <w:rFonts w:ascii="Wingdings" w:hAnsi="Wingdings" w:cs="Wingdings" w:hint="default"/>
    </w:rPr>
  </w:style>
  <w:style w:type="character" w:customStyle="1" w:styleId="WW8Num8z3">
    <w:name w:val="WW8Num8z3"/>
    <w:rsid w:val="004E4736"/>
    <w:rPr>
      <w:rFonts w:ascii="Symbol" w:hAnsi="Symbol" w:cs="Symbol" w:hint="default"/>
    </w:rPr>
  </w:style>
  <w:style w:type="character" w:customStyle="1" w:styleId="WW8Num8z4">
    <w:name w:val="WW8Num8z4"/>
    <w:rsid w:val="004E4736"/>
  </w:style>
  <w:style w:type="character" w:customStyle="1" w:styleId="WW8Num8z5">
    <w:name w:val="WW8Num8z5"/>
    <w:rsid w:val="004E4736"/>
  </w:style>
  <w:style w:type="character" w:customStyle="1" w:styleId="WW8Num8z6">
    <w:name w:val="WW8Num8z6"/>
    <w:rsid w:val="004E4736"/>
  </w:style>
  <w:style w:type="character" w:customStyle="1" w:styleId="WW8Num8z7">
    <w:name w:val="WW8Num8z7"/>
    <w:rsid w:val="004E4736"/>
  </w:style>
  <w:style w:type="character" w:customStyle="1" w:styleId="WW8Num8z8">
    <w:name w:val="WW8Num8z8"/>
    <w:rsid w:val="004E4736"/>
  </w:style>
  <w:style w:type="character" w:customStyle="1" w:styleId="WW8Num9z0">
    <w:name w:val="WW8Num9z0"/>
    <w:rsid w:val="004E4736"/>
    <w:rPr>
      <w:rFonts w:ascii="Times New Roman" w:hAnsi="Times New Roman" w:cs="Times New Roman" w:hint="default"/>
      <w:sz w:val="24"/>
    </w:rPr>
  </w:style>
  <w:style w:type="character" w:customStyle="1" w:styleId="WW8Num10z0">
    <w:name w:val="WW8Num10z0"/>
    <w:rsid w:val="004E4736"/>
  </w:style>
  <w:style w:type="character" w:customStyle="1" w:styleId="WW8Num10z1">
    <w:name w:val="WW8Num10z1"/>
    <w:rsid w:val="004E4736"/>
  </w:style>
  <w:style w:type="character" w:customStyle="1" w:styleId="WW8Num10z2">
    <w:name w:val="WW8Num10z2"/>
    <w:rsid w:val="004E4736"/>
  </w:style>
  <w:style w:type="character" w:customStyle="1" w:styleId="WW8Num10z3">
    <w:name w:val="WW8Num10z3"/>
    <w:rsid w:val="004E4736"/>
  </w:style>
  <w:style w:type="character" w:customStyle="1" w:styleId="WW8Num10z4">
    <w:name w:val="WW8Num10z4"/>
    <w:rsid w:val="004E4736"/>
  </w:style>
  <w:style w:type="character" w:customStyle="1" w:styleId="WW8Num10z5">
    <w:name w:val="WW8Num10z5"/>
    <w:rsid w:val="004E4736"/>
  </w:style>
  <w:style w:type="character" w:customStyle="1" w:styleId="WW8Num10z6">
    <w:name w:val="WW8Num10z6"/>
    <w:rsid w:val="004E4736"/>
  </w:style>
  <w:style w:type="character" w:customStyle="1" w:styleId="WW8Num10z7">
    <w:name w:val="WW8Num10z7"/>
    <w:rsid w:val="004E4736"/>
  </w:style>
  <w:style w:type="character" w:customStyle="1" w:styleId="WW8Num10z8">
    <w:name w:val="WW8Num10z8"/>
    <w:rsid w:val="004E4736"/>
  </w:style>
  <w:style w:type="character" w:customStyle="1" w:styleId="WW8Num9z1">
    <w:name w:val="WW8Num9z1"/>
    <w:rsid w:val="004E4736"/>
    <w:rPr>
      <w:sz w:val="24"/>
    </w:rPr>
  </w:style>
  <w:style w:type="character" w:customStyle="1" w:styleId="WW8Num9z2">
    <w:name w:val="WW8Num9z2"/>
    <w:rsid w:val="004E4736"/>
    <w:rPr>
      <w:rFonts w:ascii="Times New Roman" w:hAnsi="Times New Roman" w:cs="Times New Roman" w:hint="default"/>
      <w:sz w:val="28"/>
    </w:rPr>
  </w:style>
  <w:style w:type="character" w:customStyle="1" w:styleId="WW8Num9z3">
    <w:name w:val="WW8Num9z3"/>
    <w:rsid w:val="004E4736"/>
  </w:style>
  <w:style w:type="character" w:customStyle="1" w:styleId="WW8Num11z0">
    <w:name w:val="WW8Num11z0"/>
    <w:rsid w:val="004E4736"/>
    <w:rPr>
      <w:rFonts w:hint="default"/>
      <w:b w:val="0"/>
      <w:sz w:val="28"/>
    </w:rPr>
  </w:style>
  <w:style w:type="character" w:customStyle="1" w:styleId="WW8Num11z1">
    <w:name w:val="WW8Num11z1"/>
    <w:rsid w:val="004E4736"/>
    <w:rPr>
      <w:rFonts w:ascii="Times New Roman" w:hAnsi="Times New Roman" w:cs="Times New Roman" w:hint="default"/>
      <w:sz w:val="24"/>
      <w:szCs w:val="24"/>
    </w:rPr>
  </w:style>
  <w:style w:type="character" w:customStyle="1" w:styleId="WW8Num11z2">
    <w:name w:val="WW8Num11z2"/>
    <w:rsid w:val="004E4736"/>
    <w:rPr>
      <w:rFonts w:ascii="Times New Roman" w:hAnsi="Times New Roman" w:cs="Times New Roman" w:hint="default"/>
      <w:sz w:val="28"/>
    </w:rPr>
  </w:style>
  <w:style w:type="character" w:customStyle="1" w:styleId="WW8Num11z3">
    <w:name w:val="WW8Num11z3"/>
    <w:rsid w:val="004E4736"/>
    <w:rPr>
      <w:rFonts w:hint="default"/>
    </w:rPr>
  </w:style>
  <w:style w:type="character" w:customStyle="1" w:styleId="WW8Num11z4">
    <w:name w:val="WW8Num11z4"/>
    <w:rsid w:val="004E4736"/>
  </w:style>
  <w:style w:type="character" w:customStyle="1" w:styleId="WW8Num11z5">
    <w:name w:val="WW8Num11z5"/>
    <w:rsid w:val="004E4736"/>
  </w:style>
  <w:style w:type="character" w:customStyle="1" w:styleId="WW8Num11z6">
    <w:name w:val="WW8Num11z6"/>
    <w:rsid w:val="004E4736"/>
  </w:style>
  <w:style w:type="character" w:customStyle="1" w:styleId="WW8Num11z7">
    <w:name w:val="WW8Num11z7"/>
    <w:rsid w:val="004E4736"/>
  </w:style>
  <w:style w:type="character" w:customStyle="1" w:styleId="WW8Num11z8">
    <w:name w:val="WW8Num11z8"/>
    <w:rsid w:val="004E4736"/>
  </w:style>
  <w:style w:type="character" w:customStyle="1" w:styleId="WW8Num12z0">
    <w:name w:val="WW8Num12z0"/>
    <w:rsid w:val="004E4736"/>
    <w:rPr>
      <w:rFonts w:hint="default"/>
    </w:rPr>
  </w:style>
  <w:style w:type="character" w:customStyle="1" w:styleId="WW8Num12z3">
    <w:name w:val="WW8Num12z3"/>
    <w:rsid w:val="004E4736"/>
    <w:rPr>
      <w:rFonts w:hint="default"/>
    </w:rPr>
  </w:style>
  <w:style w:type="character" w:customStyle="1" w:styleId="WW8Num13z0">
    <w:name w:val="WW8Num13z0"/>
    <w:rsid w:val="004E4736"/>
  </w:style>
  <w:style w:type="character" w:customStyle="1" w:styleId="WW8Num13z1">
    <w:name w:val="WW8Num13z1"/>
    <w:rsid w:val="004E4736"/>
  </w:style>
  <w:style w:type="character" w:customStyle="1" w:styleId="WW8Num13z2">
    <w:name w:val="WW8Num13z2"/>
    <w:rsid w:val="004E4736"/>
  </w:style>
  <w:style w:type="character" w:customStyle="1" w:styleId="WW8Num13z3">
    <w:name w:val="WW8Num13z3"/>
    <w:rsid w:val="004E4736"/>
  </w:style>
  <w:style w:type="character" w:customStyle="1" w:styleId="WW8Num13z4">
    <w:name w:val="WW8Num13z4"/>
    <w:rsid w:val="004E4736"/>
  </w:style>
  <w:style w:type="character" w:customStyle="1" w:styleId="WW8Num13z5">
    <w:name w:val="WW8Num13z5"/>
    <w:rsid w:val="004E4736"/>
  </w:style>
  <w:style w:type="character" w:customStyle="1" w:styleId="WW8Num13z6">
    <w:name w:val="WW8Num13z6"/>
    <w:rsid w:val="004E4736"/>
  </w:style>
  <w:style w:type="character" w:customStyle="1" w:styleId="WW8Num13z7">
    <w:name w:val="WW8Num13z7"/>
    <w:rsid w:val="004E4736"/>
  </w:style>
  <w:style w:type="character" w:customStyle="1" w:styleId="WW8Num13z8">
    <w:name w:val="WW8Num13z8"/>
    <w:rsid w:val="004E4736"/>
  </w:style>
  <w:style w:type="character" w:customStyle="1" w:styleId="WW8Num2z1">
    <w:name w:val="WW8Num2z1"/>
    <w:rsid w:val="004E4736"/>
  </w:style>
  <w:style w:type="character" w:customStyle="1" w:styleId="WW8Num2z2">
    <w:name w:val="WW8Num2z2"/>
    <w:rsid w:val="004E4736"/>
  </w:style>
  <w:style w:type="character" w:customStyle="1" w:styleId="WW8Num2z3">
    <w:name w:val="WW8Num2z3"/>
    <w:rsid w:val="004E4736"/>
  </w:style>
  <w:style w:type="character" w:customStyle="1" w:styleId="WW8Num2z4">
    <w:name w:val="WW8Num2z4"/>
    <w:rsid w:val="004E4736"/>
  </w:style>
  <w:style w:type="character" w:customStyle="1" w:styleId="WW8Num2z5">
    <w:name w:val="WW8Num2z5"/>
    <w:rsid w:val="004E4736"/>
  </w:style>
  <w:style w:type="character" w:customStyle="1" w:styleId="WW8Num2z6">
    <w:name w:val="WW8Num2z6"/>
    <w:rsid w:val="004E4736"/>
  </w:style>
  <w:style w:type="character" w:customStyle="1" w:styleId="WW8Num2z7">
    <w:name w:val="WW8Num2z7"/>
    <w:rsid w:val="004E4736"/>
  </w:style>
  <w:style w:type="character" w:customStyle="1" w:styleId="WW8Num2z8">
    <w:name w:val="WW8Num2z8"/>
    <w:rsid w:val="004E4736"/>
  </w:style>
  <w:style w:type="character" w:customStyle="1" w:styleId="WW8Num3z1">
    <w:name w:val="WW8Num3z1"/>
    <w:rsid w:val="004E4736"/>
    <w:rPr>
      <w:rFonts w:ascii="Courier New" w:hAnsi="Courier New" w:cs="Courier New" w:hint="default"/>
    </w:rPr>
  </w:style>
  <w:style w:type="character" w:customStyle="1" w:styleId="WW8Num3z2">
    <w:name w:val="WW8Num3z2"/>
    <w:rsid w:val="004E4736"/>
    <w:rPr>
      <w:rFonts w:ascii="Wingdings" w:hAnsi="Wingdings" w:cs="Wingdings" w:hint="default"/>
    </w:rPr>
  </w:style>
  <w:style w:type="character" w:customStyle="1" w:styleId="WW8Num3z3">
    <w:name w:val="WW8Num3z3"/>
    <w:rsid w:val="004E4736"/>
    <w:rPr>
      <w:rFonts w:ascii="Symbol" w:hAnsi="Symbol" w:cs="Symbol" w:hint="default"/>
    </w:rPr>
  </w:style>
  <w:style w:type="character" w:customStyle="1" w:styleId="WW8Num9z4">
    <w:name w:val="WW8Num9z4"/>
    <w:rsid w:val="004E4736"/>
  </w:style>
  <w:style w:type="character" w:customStyle="1" w:styleId="WW8Num9z5">
    <w:name w:val="WW8Num9z5"/>
    <w:rsid w:val="004E4736"/>
  </w:style>
  <w:style w:type="character" w:customStyle="1" w:styleId="WW8Num9z6">
    <w:name w:val="WW8Num9z6"/>
    <w:rsid w:val="004E4736"/>
  </w:style>
  <w:style w:type="character" w:customStyle="1" w:styleId="WW8Num9z7">
    <w:name w:val="WW8Num9z7"/>
    <w:rsid w:val="004E4736"/>
  </w:style>
  <w:style w:type="character" w:customStyle="1" w:styleId="WW8Num9z8">
    <w:name w:val="WW8Num9z8"/>
    <w:rsid w:val="004E4736"/>
  </w:style>
  <w:style w:type="character" w:customStyle="1" w:styleId="22">
    <w:name w:val="Основной шрифт абзаца2"/>
    <w:rsid w:val="004E4736"/>
  </w:style>
  <w:style w:type="character" w:styleId="af7">
    <w:name w:val="page number"/>
    <w:basedOn w:val="22"/>
    <w:rsid w:val="004E4736"/>
  </w:style>
  <w:style w:type="character" w:customStyle="1" w:styleId="af8">
    <w:name w:val="Абзац списка Знак"/>
    <w:uiPriority w:val="34"/>
    <w:rsid w:val="004E4736"/>
    <w:rPr>
      <w:rFonts w:eastAsia="Calibri"/>
      <w:sz w:val="28"/>
      <w:szCs w:val="22"/>
    </w:rPr>
  </w:style>
  <w:style w:type="character" w:customStyle="1" w:styleId="23">
    <w:name w:val="Знак примечания2"/>
    <w:rsid w:val="004E4736"/>
    <w:rPr>
      <w:sz w:val="18"/>
      <w:szCs w:val="18"/>
    </w:rPr>
  </w:style>
  <w:style w:type="character" w:customStyle="1" w:styleId="af9">
    <w:name w:val="Текст примечания Знак"/>
    <w:rsid w:val="004E4736"/>
    <w:rPr>
      <w:sz w:val="24"/>
      <w:szCs w:val="24"/>
      <w:lang w:val="en-US"/>
    </w:rPr>
  </w:style>
  <w:style w:type="character" w:styleId="afa">
    <w:name w:val="FollowedHyperlink"/>
    <w:uiPriority w:val="99"/>
    <w:rsid w:val="004E4736"/>
    <w:rPr>
      <w:color w:val="800080"/>
      <w:u w:val="single"/>
    </w:rPr>
  </w:style>
  <w:style w:type="character" w:customStyle="1" w:styleId="afb">
    <w:name w:val="Тема примечания Знак"/>
    <w:rsid w:val="004E4736"/>
    <w:rPr>
      <w:b/>
      <w:bCs/>
      <w:sz w:val="24"/>
      <w:szCs w:val="24"/>
      <w:lang w:val="en-US"/>
    </w:rPr>
  </w:style>
  <w:style w:type="character" w:customStyle="1" w:styleId="afc">
    <w:name w:val="Текст Знак"/>
    <w:link w:val="afd"/>
    <w:uiPriority w:val="99"/>
    <w:rsid w:val="004E4736"/>
    <w:rPr>
      <w:rFonts w:ascii="Courier New" w:hAnsi="Courier New" w:cs="Courier New"/>
    </w:rPr>
  </w:style>
  <w:style w:type="character" w:customStyle="1" w:styleId="afe">
    <w:name w:val="Текст_Жирный"/>
    <w:uiPriority w:val="1"/>
    <w:qFormat/>
    <w:rsid w:val="004E4736"/>
    <w:rPr>
      <w:rFonts w:ascii="Times New Roman" w:hAnsi="Times New Roman" w:cs="Times New Roman"/>
      <w:b/>
    </w:rPr>
  </w:style>
  <w:style w:type="character" w:customStyle="1" w:styleId="aff">
    <w:name w:val="Таблица_название_таблицы Знак"/>
    <w:rsid w:val="004E4736"/>
    <w:rPr>
      <w:b/>
      <w:bCs/>
      <w:sz w:val="22"/>
      <w:szCs w:val="22"/>
    </w:rPr>
  </w:style>
  <w:style w:type="character" w:customStyle="1" w:styleId="110">
    <w:name w:val="Табличный_таблица_11 Знак"/>
    <w:rsid w:val="004E4736"/>
    <w:rPr>
      <w:sz w:val="22"/>
      <w:szCs w:val="22"/>
    </w:rPr>
  </w:style>
  <w:style w:type="character" w:customStyle="1" w:styleId="aff0">
    <w:name w:val="Текст сноски Знак"/>
    <w:basedOn w:val="22"/>
    <w:uiPriority w:val="99"/>
    <w:rsid w:val="004E4736"/>
  </w:style>
  <w:style w:type="character" w:customStyle="1" w:styleId="aff1">
    <w:name w:val="Символ сноски"/>
    <w:rsid w:val="004E4736"/>
    <w:rPr>
      <w:vertAlign w:val="superscript"/>
    </w:rPr>
  </w:style>
  <w:style w:type="character" w:customStyle="1" w:styleId="111">
    <w:name w:val="Табличный_боковик_11 Знак"/>
    <w:rsid w:val="004E4736"/>
    <w:rPr>
      <w:sz w:val="22"/>
      <w:szCs w:val="24"/>
    </w:rPr>
  </w:style>
  <w:style w:type="character" w:customStyle="1" w:styleId="24">
    <w:name w:val="Основной текст 2 Знак"/>
    <w:link w:val="25"/>
    <w:rsid w:val="004E4736"/>
    <w:rPr>
      <w:rFonts w:eastAsia="Calibri"/>
      <w:sz w:val="28"/>
      <w:szCs w:val="28"/>
    </w:rPr>
  </w:style>
  <w:style w:type="character" w:customStyle="1" w:styleId="1a">
    <w:name w:val="Знак Знак1"/>
    <w:rsid w:val="004E4736"/>
    <w:rPr>
      <w:sz w:val="28"/>
      <w:szCs w:val="28"/>
    </w:rPr>
  </w:style>
  <w:style w:type="character" w:customStyle="1" w:styleId="26">
    <w:name w:val="Основной текст с отступом 2 Знак"/>
    <w:link w:val="27"/>
    <w:rsid w:val="004E4736"/>
    <w:rPr>
      <w:rFonts w:eastAsia="Calibri"/>
      <w:sz w:val="28"/>
      <w:szCs w:val="28"/>
    </w:rPr>
  </w:style>
  <w:style w:type="character" w:customStyle="1" w:styleId="32">
    <w:name w:val="Основной текст 3 Знак"/>
    <w:link w:val="33"/>
    <w:rsid w:val="004E4736"/>
    <w:rPr>
      <w:rFonts w:eastAsia="Calibri"/>
      <w:color w:val="FF0000"/>
      <w:sz w:val="26"/>
      <w:szCs w:val="28"/>
    </w:rPr>
  </w:style>
  <w:style w:type="character" w:styleId="aff2">
    <w:name w:val="line number"/>
    <w:rsid w:val="004E4736"/>
  </w:style>
  <w:style w:type="character" w:customStyle="1" w:styleId="aff3">
    <w:name w:val="Схема документа Знак"/>
    <w:rsid w:val="004E4736"/>
    <w:rPr>
      <w:rFonts w:ascii="Tahoma" w:hAnsi="Tahoma" w:cs="Tahoma"/>
      <w:sz w:val="16"/>
      <w:szCs w:val="16"/>
    </w:rPr>
  </w:style>
  <w:style w:type="character" w:customStyle="1" w:styleId="1b">
    <w:name w:val="Схема документа Знак1"/>
    <w:link w:val="aff4"/>
    <w:rsid w:val="004E4736"/>
    <w:rPr>
      <w:rFonts w:ascii="Tahoma" w:eastAsia="Calibri" w:hAnsi="Tahoma" w:cs="Tahoma"/>
      <w:sz w:val="16"/>
      <w:szCs w:val="16"/>
    </w:rPr>
  </w:style>
  <w:style w:type="character" w:customStyle="1" w:styleId="aff5">
    <w:name w:val="Подзаголовок Знак"/>
    <w:aliases w:val="Обычный таблица Знак"/>
    <w:uiPriority w:val="99"/>
    <w:rsid w:val="004E4736"/>
    <w:rPr>
      <w:rFonts w:ascii="Cambria" w:eastAsia="Times New Roman" w:hAnsi="Cambria" w:cs="Times New Roman"/>
      <w:sz w:val="24"/>
      <w:szCs w:val="24"/>
    </w:rPr>
  </w:style>
  <w:style w:type="character" w:customStyle="1" w:styleId="1c">
    <w:name w:val="Подзаголовок Знак1"/>
    <w:aliases w:val="Обычный таблица Знак1"/>
    <w:uiPriority w:val="99"/>
    <w:rsid w:val="004E4736"/>
    <w:rPr>
      <w:rFonts w:eastAsia="Calibri"/>
      <w:sz w:val="28"/>
      <w:szCs w:val="28"/>
    </w:rPr>
  </w:style>
  <w:style w:type="character" w:customStyle="1" w:styleId="aff6">
    <w:name w:val="Гипертекстовая ссылка"/>
    <w:rsid w:val="004E4736"/>
    <w:rPr>
      <w:rFonts w:cs="Times New Roman"/>
      <w:color w:val="008000"/>
    </w:rPr>
  </w:style>
  <w:style w:type="character" w:customStyle="1" w:styleId="aff7">
    <w:name w:val="Цветовое выделение"/>
    <w:uiPriority w:val="99"/>
    <w:rsid w:val="004E4736"/>
    <w:rPr>
      <w:b/>
      <w:bCs/>
      <w:color w:val="000080"/>
    </w:rPr>
  </w:style>
  <w:style w:type="character" w:styleId="aff8">
    <w:name w:val="Emphasis"/>
    <w:uiPriority w:val="20"/>
    <w:qFormat/>
    <w:rsid w:val="004E4736"/>
    <w:rPr>
      <w:i/>
      <w:iCs/>
    </w:rPr>
  </w:style>
  <w:style w:type="character" w:styleId="aff9">
    <w:name w:val="Strong"/>
    <w:qFormat/>
    <w:rsid w:val="004E4736"/>
    <w:rPr>
      <w:b/>
      <w:bCs/>
    </w:rPr>
  </w:style>
  <w:style w:type="character" w:customStyle="1" w:styleId="affa">
    <w:name w:val="Название Знак"/>
    <w:rsid w:val="004E4736"/>
    <w:rPr>
      <w:rFonts w:ascii="Cambria" w:hAnsi="Cambria" w:cs="Cambria"/>
      <w:b/>
      <w:bCs/>
      <w:kern w:val="1"/>
      <w:sz w:val="32"/>
      <w:szCs w:val="32"/>
    </w:rPr>
  </w:style>
  <w:style w:type="character" w:customStyle="1" w:styleId="ConsPlusNormal0">
    <w:name w:val="ConsPlusNormal Знак"/>
    <w:rsid w:val="004E4736"/>
    <w:rPr>
      <w:rFonts w:ascii="Arial Unicode MS" w:eastAsia="Arial Unicode MS" w:hAnsi="Arial Unicode MS" w:cs="Arial Unicode MS"/>
      <w:color w:val="000000"/>
    </w:rPr>
  </w:style>
  <w:style w:type="character" w:customStyle="1" w:styleId="apple-converted-space">
    <w:name w:val="apple-converted-space"/>
    <w:rsid w:val="004E4736"/>
  </w:style>
  <w:style w:type="character" w:customStyle="1" w:styleId="w">
    <w:name w:val="w"/>
    <w:rsid w:val="004E4736"/>
  </w:style>
  <w:style w:type="character" w:customStyle="1" w:styleId="affb">
    <w:name w:val="Без интервала Знак"/>
    <w:aliases w:val="с интервалом Знак,Без интервала1 Знак,No Spacing Знак,No Spacing1 Знак"/>
    <w:uiPriority w:val="1"/>
    <w:rsid w:val="004E4736"/>
    <w:rPr>
      <w:sz w:val="28"/>
      <w:szCs w:val="24"/>
    </w:rPr>
  </w:style>
  <w:style w:type="character" w:customStyle="1" w:styleId="fts-hit">
    <w:name w:val="fts-hit"/>
    <w:uiPriority w:val="99"/>
    <w:rsid w:val="004E4736"/>
    <w:rPr>
      <w:shd w:val="clear" w:color="auto" w:fill="FFC0CB"/>
    </w:rPr>
  </w:style>
  <w:style w:type="character" w:customStyle="1" w:styleId="HTML">
    <w:name w:val="Стандартный HTML Знак"/>
    <w:uiPriority w:val="99"/>
    <w:rsid w:val="004E4736"/>
    <w:rPr>
      <w:rFonts w:ascii="Courier New" w:hAnsi="Courier New" w:cs="Courier New"/>
    </w:rPr>
  </w:style>
  <w:style w:type="character" w:customStyle="1" w:styleId="34">
    <w:name w:val="Основной текст с отступом 3 Знак"/>
    <w:link w:val="35"/>
    <w:rsid w:val="004E4736"/>
    <w:rPr>
      <w:rFonts w:ascii="Courier New" w:hAnsi="Courier New" w:cs="Courier New"/>
      <w:sz w:val="28"/>
    </w:rPr>
  </w:style>
  <w:style w:type="character" w:customStyle="1" w:styleId="affc">
    <w:name w:val="Продолжение ссылки"/>
    <w:uiPriority w:val="99"/>
    <w:rsid w:val="004E4736"/>
    <w:rPr>
      <w:rFonts w:cs="Times New Roman"/>
      <w:b/>
      <w:bCs/>
      <w:color w:val="008000"/>
    </w:rPr>
  </w:style>
  <w:style w:type="character" w:customStyle="1" w:styleId="ecattext">
    <w:name w:val="ecattext"/>
    <w:rsid w:val="004E4736"/>
  </w:style>
  <w:style w:type="character" w:customStyle="1" w:styleId="1d">
    <w:name w:val="Основной шрифт абзаца1"/>
    <w:rsid w:val="004E4736"/>
  </w:style>
  <w:style w:type="character" w:customStyle="1" w:styleId="1e">
    <w:name w:val="Знак примечания1"/>
    <w:rsid w:val="004E4736"/>
    <w:rPr>
      <w:sz w:val="16"/>
      <w:szCs w:val="16"/>
    </w:rPr>
  </w:style>
  <w:style w:type="character" w:customStyle="1" w:styleId="affd">
    <w:name w:val="Символ нумерации"/>
    <w:rsid w:val="004E4736"/>
  </w:style>
  <w:style w:type="character" w:customStyle="1" w:styleId="FontStyle25">
    <w:name w:val="Font Style25"/>
    <w:rsid w:val="004E4736"/>
    <w:rPr>
      <w:rFonts w:ascii="Times New Roman" w:hAnsi="Times New Roman" w:cs="Times New Roman"/>
      <w:b/>
      <w:sz w:val="20"/>
    </w:rPr>
  </w:style>
  <w:style w:type="character" w:customStyle="1" w:styleId="1f">
    <w:name w:val="Текст примечания Знак1"/>
    <w:rsid w:val="004E4736"/>
    <w:rPr>
      <w:rFonts w:ascii="Calibri" w:eastAsia="Calibri" w:hAnsi="Calibri" w:cs="Calibri"/>
    </w:rPr>
  </w:style>
  <w:style w:type="character" w:customStyle="1" w:styleId="serp-urlitem1">
    <w:name w:val="serp-url__item1"/>
    <w:rsid w:val="004E4736"/>
  </w:style>
  <w:style w:type="character" w:customStyle="1" w:styleId="serp-urlmark1">
    <w:name w:val="serp-url__mark1"/>
    <w:rsid w:val="004E4736"/>
    <w:rPr>
      <w:rFonts w:ascii="Verdana" w:hAnsi="Verdana" w:cs="Verdana" w:hint="default"/>
    </w:rPr>
  </w:style>
  <w:style w:type="character" w:styleId="affe">
    <w:name w:val="footnote reference"/>
    <w:rsid w:val="004E4736"/>
    <w:rPr>
      <w:vertAlign w:val="superscript"/>
    </w:rPr>
  </w:style>
  <w:style w:type="character" w:customStyle="1" w:styleId="afff">
    <w:name w:val="Символы концевой сноски"/>
    <w:rsid w:val="004E4736"/>
    <w:rPr>
      <w:vertAlign w:val="superscript"/>
    </w:rPr>
  </w:style>
  <w:style w:type="character" w:customStyle="1" w:styleId="WW-">
    <w:name w:val="WW-Символы концевой сноски"/>
    <w:rsid w:val="004E4736"/>
  </w:style>
  <w:style w:type="character" w:styleId="afff0">
    <w:name w:val="endnote reference"/>
    <w:rsid w:val="004E4736"/>
    <w:rPr>
      <w:vertAlign w:val="superscript"/>
    </w:rPr>
  </w:style>
  <w:style w:type="paragraph" w:styleId="afff1">
    <w:name w:val="Title"/>
    <w:basedOn w:val="a"/>
    <w:next w:val="af1"/>
    <w:link w:val="1f0"/>
    <w:qFormat/>
    <w:rsid w:val="004E4736"/>
    <w:pPr>
      <w:keepNext/>
      <w:suppressAutoHyphens/>
      <w:spacing w:before="240" w:after="120" w:line="276" w:lineRule="auto"/>
    </w:pPr>
    <w:rPr>
      <w:rFonts w:ascii="Arial" w:eastAsia="Microsoft YaHei" w:hAnsi="Arial" w:cs="Mangal"/>
      <w:sz w:val="28"/>
      <w:szCs w:val="28"/>
      <w:lang w:eastAsia="ar-SA"/>
    </w:rPr>
  </w:style>
  <w:style w:type="character" w:customStyle="1" w:styleId="1f0">
    <w:name w:val="Название Знак1"/>
    <w:basedOn w:val="a0"/>
    <w:link w:val="afff1"/>
    <w:rsid w:val="004E4736"/>
    <w:rPr>
      <w:rFonts w:ascii="Arial" w:eastAsia="Microsoft YaHei" w:hAnsi="Arial" w:cs="Mangal"/>
      <w:sz w:val="28"/>
      <w:szCs w:val="28"/>
      <w:lang w:eastAsia="ar-SA"/>
    </w:rPr>
  </w:style>
  <w:style w:type="paragraph" w:styleId="afff2">
    <w:name w:val="List"/>
    <w:basedOn w:val="a"/>
    <w:uiPriority w:val="99"/>
    <w:rsid w:val="004E4736"/>
    <w:pPr>
      <w:ind w:left="283" w:hanging="283"/>
      <w:jc w:val="both"/>
    </w:pPr>
    <w:rPr>
      <w:lang w:eastAsia="ar-SA"/>
    </w:rPr>
  </w:style>
  <w:style w:type="paragraph" w:customStyle="1" w:styleId="28">
    <w:name w:val="Название2"/>
    <w:basedOn w:val="a"/>
    <w:qFormat/>
    <w:rsid w:val="004E4736"/>
    <w:pPr>
      <w:suppressLineNumbers/>
      <w:suppressAutoHyphens/>
      <w:spacing w:before="120" w:after="120"/>
      <w:jc w:val="both"/>
    </w:pPr>
    <w:rPr>
      <w:rFonts w:cs="Arial"/>
      <w:i/>
      <w:iCs/>
      <w:lang w:eastAsia="ar-SA"/>
    </w:rPr>
  </w:style>
  <w:style w:type="paragraph" w:customStyle="1" w:styleId="29">
    <w:name w:val="Указатель2"/>
    <w:basedOn w:val="a"/>
    <w:qFormat/>
    <w:rsid w:val="004E4736"/>
    <w:pPr>
      <w:suppressLineNumbers/>
      <w:suppressAutoHyphens/>
      <w:jc w:val="both"/>
    </w:pPr>
    <w:rPr>
      <w:rFonts w:cs="Arial"/>
      <w:sz w:val="28"/>
      <w:lang w:eastAsia="ar-SA"/>
    </w:rPr>
  </w:style>
  <w:style w:type="paragraph" w:customStyle="1" w:styleId="211">
    <w:name w:val="Знак2 Знак Знак1 Знак1 Знак Знак Знак Знак Знак Знак Знак Знак Знак Знак Знак Знак"/>
    <w:basedOn w:val="a"/>
    <w:qFormat/>
    <w:rsid w:val="004E4736"/>
    <w:pPr>
      <w:suppressAutoHyphens/>
      <w:spacing w:after="160" w:line="240" w:lineRule="exact"/>
      <w:jc w:val="both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1f1">
    <w:name w:val="Текст1"/>
    <w:basedOn w:val="a"/>
    <w:qFormat/>
    <w:rsid w:val="004E4736"/>
    <w:pPr>
      <w:suppressAutoHyphens/>
      <w:jc w:val="both"/>
    </w:pPr>
    <w:rPr>
      <w:rFonts w:ascii="Courier New" w:hAnsi="Courier New" w:cs="Courier New"/>
      <w:sz w:val="20"/>
      <w:szCs w:val="20"/>
      <w:lang w:val="x-none" w:eastAsia="ar-SA"/>
    </w:rPr>
  </w:style>
  <w:style w:type="paragraph" w:customStyle="1" w:styleId="310">
    <w:name w:val="Основной текст с отступом 31"/>
    <w:basedOn w:val="a"/>
    <w:qFormat/>
    <w:rsid w:val="004E4736"/>
    <w:pPr>
      <w:widowControl w:val="0"/>
      <w:suppressAutoHyphens/>
      <w:autoSpaceDE w:val="0"/>
      <w:ind w:left="900"/>
      <w:jc w:val="both"/>
    </w:pPr>
    <w:rPr>
      <w:rFonts w:ascii="Courier New" w:hAnsi="Courier New" w:cs="Courier New"/>
      <w:sz w:val="28"/>
      <w:szCs w:val="20"/>
      <w:lang w:eastAsia="ar-SA"/>
    </w:rPr>
  </w:style>
  <w:style w:type="paragraph" w:customStyle="1" w:styleId="1f2">
    <w:name w:val="Обычный1"/>
    <w:qFormat/>
    <w:rsid w:val="004E4736"/>
    <w:pPr>
      <w:suppressAutoHyphens/>
    </w:pPr>
    <w:rPr>
      <w:rFonts w:eastAsia="ヒラギノ角ゴ Pro W3"/>
      <w:color w:val="000000"/>
      <w:sz w:val="24"/>
      <w:lang w:eastAsia="ar-SA"/>
    </w:rPr>
  </w:style>
  <w:style w:type="paragraph" w:customStyle="1" w:styleId="2a">
    <w:name w:val="Текст примечания2"/>
    <w:basedOn w:val="a"/>
    <w:qFormat/>
    <w:rsid w:val="004E4736"/>
    <w:pPr>
      <w:suppressAutoHyphens/>
      <w:jc w:val="both"/>
    </w:pPr>
    <w:rPr>
      <w:sz w:val="28"/>
      <w:lang w:val="en-US" w:eastAsia="ar-SA"/>
    </w:rPr>
  </w:style>
  <w:style w:type="paragraph" w:customStyle="1" w:styleId="1f3">
    <w:name w:val="Абзац списка1"/>
    <w:basedOn w:val="a"/>
    <w:qFormat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xl63">
    <w:name w:val="xl63"/>
    <w:basedOn w:val="a"/>
    <w:qFormat/>
    <w:rsid w:val="004E4736"/>
    <w:pP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4">
    <w:name w:val="xl64"/>
    <w:basedOn w:val="a"/>
    <w:qFormat/>
    <w:rsid w:val="004E4736"/>
    <w:pPr>
      <w:pBdr>
        <w:lef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5">
    <w:name w:val="xl65"/>
    <w:basedOn w:val="a"/>
    <w:qFormat/>
    <w:rsid w:val="004E4736"/>
    <w:pPr>
      <w:suppressAutoHyphens/>
      <w:spacing w:before="280" w:after="280"/>
      <w:jc w:val="right"/>
    </w:pPr>
    <w:rPr>
      <w:sz w:val="22"/>
      <w:szCs w:val="22"/>
      <w:lang w:eastAsia="ar-SA"/>
    </w:rPr>
  </w:style>
  <w:style w:type="paragraph" w:customStyle="1" w:styleId="xl66">
    <w:name w:val="xl66"/>
    <w:basedOn w:val="a"/>
    <w:qFormat/>
    <w:rsid w:val="004E4736"/>
    <w:pPr>
      <w:pBdr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7">
    <w:name w:val="xl67"/>
    <w:basedOn w:val="a"/>
    <w:qFormat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8">
    <w:name w:val="xl68"/>
    <w:basedOn w:val="a"/>
    <w:qFormat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9">
    <w:name w:val="xl69"/>
    <w:basedOn w:val="a"/>
    <w:qFormat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0">
    <w:name w:val="xl70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1">
    <w:name w:val="xl71"/>
    <w:basedOn w:val="a"/>
    <w:qFormat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2">
    <w:name w:val="xl72"/>
    <w:basedOn w:val="a"/>
    <w:qFormat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3">
    <w:name w:val="xl73"/>
    <w:basedOn w:val="a"/>
    <w:qFormat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4">
    <w:name w:val="xl74"/>
    <w:basedOn w:val="a"/>
    <w:qFormat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5">
    <w:name w:val="xl75"/>
    <w:basedOn w:val="a"/>
    <w:qFormat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6">
    <w:name w:val="xl76"/>
    <w:basedOn w:val="a"/>
    <w:qFormat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7">
    <w:name w:val="xl77"/>
    <w:basedOn w:val="a"/>
    <w:qFormat/>
    <w:rsid w:val="004E4736"/>
    <w:pPr>
      <w:pBdr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8">
    <w:name w:val="xl78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9">
    <w:name w:val="xl79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0">
    <w:name w:val="xl80"/>
    <w:basedOn w:val="a"/>
    <w:qFormat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1">
    <w:name w:val="xl81"/>
    <w:basedOn w:val="a"/>
    <w:qFormat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2">
    <w:name w:val="xl82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3">
    <w:name w:val="xl83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b/>
      <w:bCs/>
      <w:sz w:val="22"/>
      <w:szCs w:val="22"/>
      <w:lang w:eastAsia="ar-SA"/>
    </w:rPr>
  </w:style>
  <w:style w:type="paragraph" w:customStyle="1" w:styleId="xl84">
    <w:name w:val="xl84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85">
    <w:name w:val="xl85"/>
    <w:basedOn w:val="a"/>
    <w:qFormat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6">
    <w:name w:val="xl86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b/>
      <w:bCs/>
      <w:sz w:val="22"/>
      <w:szCs w:val="22"/>
      <w:lang w:eastAsia="ar-SA"/>
    </w:rPr>
  </w:style>
  <w:style w:type="paragraph" w:customStyle="1" w:styleId="xl87">
    <w:name w:val="xl87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b/>
      <w:bCs/>
      <w:sz w:val="22"/>
      <w:szCs w:val="22"/>
      <w:lang w:eastAsia="ar-SA"/>
    </w:rPr>
  </w:style>
  <w:style w:type="paragraph" w:customStyle="1" w:styleId="xl88">
    <w:name w:val="xl88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89">
    <w:name w:val="xl89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90">
    <w:name w:val="xl90"/>
    <w:basedOn w:val="a"/>
    <w:qFormat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1">
    <w:name w:val="xl91"/>
    <w:basedOn w:val="a"/>
    <w:qFormat/>
    <w:rsid w:val="004E4736"/>
    <w:pPr>
      <w:pBdr>
        <w:lef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2">
    <w:name w:val="xl92"/>
    <w:basedOn w:val="a"/>
    <w:qFormat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3">
    <w:name w:val="xl93"/>
    <w:basedOn w:val="a"/>
    <w:qFormat/>
    <w:rsid w:val="004E4736"/>
    <w:pPr>
      <w:pBdr>
        <w:top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4">
    <w:name w:val="xl94"/>
    <w:basedOn w:val="a"/>
    <w:qFormat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5">
    <w:name w:val="xl95"/>
    <w:basedOn w:val="a"/>
    <w:qFormat/>
    <w:rsid w:val="004E4736"/>
    <w:pP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6">
    <w:name w:val="xl96"/>
    <w:basedOn w:val="a"/>
    <w:qFormat/>
    <w:rsid w:val="004E4736"/>
    <w:pPr>
      <w:pBdr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7">
    <w:name w:val="xl97"/>
    <w:basedOn w:val="a"/>
    <w:qFormat/>
    <w:rsid w:val="004E4736"/>
    <w:pPr>
      <w:pBdr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8">
    <w:name w:val="xl98"/>
    <w:basedOn w:val="a"/>
    <w:qFormat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9">
    <w:name w:val="xl99"/>
    <w:basedOn w:val="a"/>
    <w:qFormat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0">
    <w:name w:val="xl100"/>
    <w:basedOn w:val="a"/>
    <w:qFormat/>
    <w:rsid w:val="004E4736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1">
    <w:name w:val="xl101"/>
    <w:basedOn w:val="a"/>
    <w:qFormat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2">
    <w:name w:val="xl102"/>
    <w:basedOn w:val="a"/>
    <w:qFormat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3">
    <w:name w:val="xl103"/>
    <w:basedOn w:val="a"/>
    <w:qFormat/>
    <w:rsid w:val="004E4736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4">
    <w:name w:val="xl104"/>
    <w:basedOn w:val="a"/>
    <w:qFormat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5">
    <w:name w:val="xl105"/>
    <w:basedOn w:val="a"/>
    <w:qFormat/>
    <w:rsid w:val="004E4736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6">
    <w:name w:val="xl106"/>
    <w:basedOn w:val="a"/>
    <w:qFormat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7">
    <w:name w:val="xl107"/>
    <w:basedOn w:val="a"/>
    <w:qFormat/>
    <w:rsid w:val="004E4736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8">
    <w:name w:val="xl108"/>
    <w:basedOn w:val="a"/>
    <w:qFormat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9">
    <w:name w:val="xl109"/>
    <w:basedOn w:val="a"/>
    <w:qFormat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0">
    <w:name w:val="xl110"/>
    <w:basedOn w:val="a"/>
    <w:qFormat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b/>
      <w:bCs/>
      <w:sz w:val="22"/>
      <w:szCs w:val="22"/>
      <w:lang w:eastAsia="ar-SA"/>
    </w:rPr>
  </w:style>
  <w:style w:type="paragraph" w:customStyle="1" w:styleId="xl111">
    <w:name w:val="xl111"/>
    <w:basedOn w:val="a"/>
    <w:qFormat/>
    <w:rsid w:val="004E4736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12">
    <w:name w:val="xl112"/>
    <w:basedOn w:val="a"/>
    <w:qFormat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13">
    <w:name w:val="xl113"/>
    <w:basedOn w:val="a"/>
    <w:qFormat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4">
    <w:name w:val="xl114"/>
    <w:basedOn w:val="a"/>
    <w:qFormat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5">
    <w:name w:val="xl115"/>
    <w:basedOn w:val="a"/>
    <w:qFormat/>
    <w:rsid w:val="004E4736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6">
    <w:name w:val="xl116"/>
    <w:basedOn w:val="a"/>
    <w:qFormat/>
    <w:rsid w:val="004E4736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7">
    <w:name w:val="xl117"/>
    <w:basedOn w:val="a"/>
    <w:qFormat/>
    <w:rsid w:val="004E4736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8">
    <w:name w:val="xl118"/>
    <w:basedOn w:val="a"/>
    <w:qFormat/>
    <w:rsid w:val="004E4736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9">
    <w:name w:val="xl119"/>
    <w:basedOn w:val="a"/>
    <w:qFormat/>
    <w:rsid w:val="004E4736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0">
    <w:name w:val="xl120"/>
    <w:basedOn w:val="a"/>
    <w:qFormat/>
    <w:rsid w:val="004E4736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1">
    <w:name w:val="xl121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2">
    <w:name w:val="xl122"/>
    <w:basedOn w:val="a"/>
    <w:qFormat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3">
    <w:name w:val="xl123"/>
    <w:basedOn w:val="a"/>
    <w:qFormat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4">
    <w:name w:val="xl124"/>
    <w:basedOn w:val="a"/>
    <w:qFormat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5">
    <w:name w:val="xl125"/>
    <w:basedOn w:val="a"/>
    <w:qFormat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6">
    <w:name w:val="xl126"/>
    <w:basedOn w:val="a"/>
    <w:qFormat/>
    <w:rsid w:val="004E4736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7">
    <w:name w:val="xl127"/>
    <w:basedOn w:val="a"/>
    <w:qFormat/>
    <w:rsid w:val="004E4736"/>
    <w:pPr>
      <w:suppressAutoHyphens/>
      <w:spacing w:before="280" w:after="280"/>
      <w:jc w:val="center"/>
    </w:pPr>
    <w:rPr>
      <w:b/>
      <w:bCs/>
      <w:sz w:val="26"/>
      <w:szCs w:val="26"/>
      <w:lang w:eastAsia="ar-SA"/>
    </w:rPr>
  </w:style>
  <w:style w:type="paragraph" w:customStyle="1" w:styleId="xl128">
    <w:name w:val="xl128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9">
    <w:name w:val="xl129"/>
    <w:basedOn w:val="a"/>
    <w:qFormat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0">
    <w:name w:val="xl130"/>
    <w:basedOn w:val="a"/>
    <w:qFormat/>
    <w:rsid w:val="004E4736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1">
    <w:name w:val="xl131"/>
    <w:basedOn w:val="a"/>
    <w:qFormat/>
    <w:rsid w:val="004E4736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32">
    <w:name w:val="xl132"/>
    <w:basedOn w:val="a"/>
    <w:qFormat/>
    <w:rsid w:val="004E4736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33">
    <w:name w:val="xl133"/>
    <w:basedOn w:val="a"/>
    <w:qFormat/>
    <w:rsid w:val="004E4736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b/>
      <w:bCs/>
      <w:sz w:val="22"/>
      <w:szCs w:val="22"/>
      <w:lang w:eastAsia="ar-SA"/>
    </w:rPr>
  </w:style>
  <w:style w:type="paragraph" w:customStyle="1" w:styleId="xl134">
    <w:name w:val="xl134"/>
    <w:basedOn w:val="a"/>
    <w:qFormat/>
    <w:rsid w:val="004E4736"/>
    <w:pPr>
      <w:pBdr>
        <w:top w:val="single" w:sz="4" w:space="0" w:color="000000"/>
        <w:left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5">
    <w:name w:val="xl135"/>
    <w:basedOn w:val="a"/>
    <w:qFormat/>
    <w:rsid w:val="004E4736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6">
    <w:name w:val="xl136"/>
    <w:basedOn w:val="a"/>
    <w:qFormat/>
    <w:rsid w:val="004E4736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styleId="afff3">
    <w:name w:val="annotation text"/>
    <w:basedOn w:val="a"/>
    <w:link w:val="2b"/>
    <w:unhideWhenUsed/>
    <w:rsid w:val="004E4736"/>
    <w:rPr>
      <w:sz w:val="20"/>
      <w:szCs w:val="20"/>
    </w:rPr>
  </w:style>
  <w:style w:type="character" w:customStyle="1" w:styleId="2b">
    <w:name w:val="Текст примечания Знак2"/>
    <w:basedOn w:val="a0"/>
    <w:link w:val="afff3"/>
    <w:uiPriority w:val="99"/>
    <w:rsid w:val="004E4736"/>
  </w:style>
  <w:style w:type="paragraph" w:styleId="afff4">
    <w:name w:val="annotation subject"/>
    <w:basedOn w:val="2a"/>
    <w:next w:val="2a"/>
    <w:link w:val="1f4"/>
    <w:rsid w:val="004E4736"/>
    <w:rPr>
      <w:b/>
      <w:bCs/>
    </w:rPr>
  </w:style>
  <w:style w:type="character" w:customStyle="1" w:styleId="1f4">
    <w:name w:val="Тема примечания Знак1"/>
    <w:basedOn w:val="2b"/>
    <w:link w:val="afff4"/>
    <w:rsid w:val="004E4736"/>
    <w:rPr>
      <w:b/>
      <w:bCs/>
      <w:sz w:val="28"/>
      <w:szCs w:val="24"/>
      <w:lang w:val="en-US" w:eastAsia="ar-SA"/>
    </w:rPr>
  </w:style>
  <w:style w:type="paragraph" w:styleId="afff5">
    <w:name w:val="No Spacing"/>
    <w:aliases w:val="с интервалом,Без интервала1,No Spacing,No Spacing1"/>
    <w:uiPriority w:val="1"/>
    <w:qFormat/>
    <w:rsid w:val="004E4736"/>
    <w:pPr>
      <w:suppressAutoHyphens/>
      <w:jc w:val="both"/>
    </w:pPr>
    <w:rPr>
      <w:sz w:val="28"/>
      <w:szCs w:val="24"/>
      <w:lang w:eastAsia="ar-SA"/>
    </w:rPr>
  </w:style>
  <w:style w:type="paragraph" w:customStyle="1" w:styleId="afff6">
    <w:name w:val="Таблица_название_таблицы"/>
    <w:next w:val="a"/>
    <w:qFormat/>
    <w:rsid w:val="004E4736"/>
    <w:pPr>
      <w:keepNext/>
      <w:suppressAutoHyphens/>
      <w:spacing w:before="60" w:after="60"/>
      <w:jc w:val="center"/>
    </w:pPr>
    <w:rPr>
      <w:b/>
      <w:bCs/>
      <w:sz w:val="22"/>
      <w:szCs w:val="22"/>
      <w:lang w:eastAsia="ar-SA"/>
    </w:rPr>
  </w:style>
  <w:style w:type="paragraph" w:customStyle="1" w:styleId="112">
    <w:name w:val="Табличный_таблица_11"/>
    <w:qFormat/>
    <w:rsid w:val="004E4736"/>
    <w:pPr>
      <w:suppressAutoHyphens/>
      <w:jc w:val="center"/>
    </w:pPr>
    <w:rPr>
      <w:sz w:val="22"/>
      <w:szCs w:val="22"/>
      <w:lang w:eastAsia="ar-SA"/>
    </w:rPr>
  </w:style>
  <w:style w:type="paragraph" w:styleId="afff7">
    <w:name w:val="footnote text"/>
    <w:basedOn w:val="a"/>
    <w:link w:val="1f5"/>
    <w:uiPriority w:val="99"/>
    <w:rsid w:val="004E4736"/>
    <w:rPr>
      <w:sz w:val="20"/>
      <w:szCs w:val="20"/>
      <w:lang w:eastAsia="ar-SA"/>
    </w:rPr>
  </w:style>
  <w:style w:type="character" w:customStyle="1" w:styleId="1f5">
    <w:name w:val="Текст сноски Знак1"/>
    <w:basedOn w:val="a0"/>
    <w:link w:val="afff7"/>
    <w:uiPriority w:val="99"/>
    <w:rsid w:val="004E4736"/>
    <w:rPr>
      <w:lang w:eastAsia="ar-SA"/>
    </w:rPr>
  </w:style>
  <w:style w:type="paragraph" w:customStyle="1" w:styleId="113">
    <w:name w:val="Табличный_боковик_11"/>
    <w:qFormat/>
    <w:rsid w:val="004E4736"/>
    <w:pPr>
      <w:suppressAutoHyphens/>
    </w:pPr>
    <w:rPr>
      <w:sz w:val="22"/>
      <w:szCs w:val="24"/>
      <w:lang w:eastAsia="ar-SA"/>
    </w:rPr>
  </w:style>
  <w:style w:type="paragraph" w:customStyle="1" w:styleId="1f6">
    <w:name w:val="Название объекта1"/>
    <w:basedOn w:val="a"/>
    <w:next w:val="a"/>
    <w:qFormat/>
    <w:rsid w:val="004E4736"/>
    <w:pPr>
      <w:widowControl w:val="0"/>
      <w:ind w:left="-57" w:right="-57" w:firstLine="709"/>
      <w:jc w:val="center"/>
    </w:pPr>
    <w:rPr>
      <w:rFonts w:eastAsia="Calibri"/>
      <w:b/>
      <w:sz w:val="20"/>
      <w:szCs w:val="28"/>
      <w:lang w:eastAsia="ar-SA"/>
    </w:rPr>
  </w:style>
  <w:style w:type="paragraph" w:customStyle="1" w:styleId="210">
    <w:name w:val="Основной текст 21"/>
    <w:basedOn w:val="a"/>
    <w:qFormat/>
    <w:rsid w:val="004E4736"/>
    <w:pPr>
      <w:widowControl w:val="0"/>
      <w:tabs>
        <w:tab w:val="left" w:pos="6237"/>
      </w:tabs>
      <w:ind w:firstLine="709"/>
      <w:jc w:val="center"/>
    </w:pPr>
    <w:rPr>
      <w:rFonts w:eastAsia="Calibri"/>
      <w:sz w:val="28"/>
      <w:szCs w:val="28"/>
      <w:lang w:eastAsia="ar-SA"/>
    </w:rPr>
  </w:style>
  <w:style w:type="paragraph" w:customStyle="1" w:styleId="212">
    <w:name w:val="Основной текст с отступом 21"/>
    <w:basedOn w:val="a"/>
    <w:qFormat/>
    <w:rsid w:val="004E4736"/>
    <w:pPr>
      <w:widowControl w:val="0"/>
      <w:spacing w:before="600"/>
      <w:ind w:firstLine="709"/>
      <w:jc w:val="both"/>
    </w:pPr>
    <w:rPr>
      <w:rFonts w:eastAsia="Calibri"/>
      <w:sz w:val="28"/>
      <w:szCs w:val="28"/>
      <w:lang w:eastAsia="ar-SA"/>
    </w:rPr>
  </w:style>
  <w:style w:type="paragraph" w:customStyle="1" w:styleId="ConsNonformat">
    <w:name w:val="ConsNonformat"/>
    <w:qFormat/>
    <w:rsid w:val="004E4736"/>
    <w:pPr>
      <w:widowControl w:val="0"/>
      <w:suppressAutoHyphens/>
    </w:pPr>
    <w:rPr>
      <w:rFonts w:ascii="Courier New" w:hAnsi="Courier New" w:cs="Courier New"/>
      <w:lang w:eastAsia="ar-SA"/>
    </w:rPr>
  </w:style>
  <w:style w:type="paragraph" w:customStyle="1" w:styleId="ConsNormal">
    <w:name w:val="ConsNormal"/>
    <w:qFormat/>
    <w:rsid w:val="004E4736"/>
    <w:pPr>
      <w:widowControl w:val="0"/>
      <w:suppressAutoHyphens/>
      <w:ind w:firstLine="720"/>
    </w:pPr>
    <w:rPr>
      <w:rFonts w:ascii="Arial" w:hAnsi="Arial" w:cs="Arial"/>
      <w:lang w:eastAsia="ar-SA"/>
    </w:rPr>
  </w:style>
  <w:style w:type="paragraph" w:customStyle="1" w:styleId="311">
    <w:name w:val="Основной текст 31"/>
    <w:basedOn w:val="a"/>
    <w:qFormat/>
    <w:rsid w:val="004E4736"/>
    <w:pPr>
      <w:widowControl w:val="0"/>
      <w:ind w:firstLine="709"/>
      <w:jc w:val="both"/>
    </w:pPr>
    <w:rPr>
      <w:rFonts w:eastAsia="Calibri"/>
      <w:color w:val="FF0000"/>
      <w:sz w:val="26"/>
      <w:szCs w:val="28"/>
      <w:lang w:eastAsia="ar-SA"/>
    </w:rPr>
  </w:style>
  <w:style w:type="paragraph" w:customStyle="1" w:styleId="1f7">
    <w:name w:val="Схема документа1"/>
    <w:basedOn w:val="a"/>
    <w:qFormat/>
    <w:rsid w:val="004E4736"/>
    <w:pPr>
      <w:widowControl w:val="0"/>
      <w:ind w:firstLine="709"/>
      <w:jc w:val="both"/>
    </w:pPr>
    <w:rPr>
      <w:rFonts w:ascii="Tahoma" w:eastAsia="Calibri" w:hAnsi="Tahoma" w:cs="Tahoma"/>
      <w:sz w:val="16"/>
      <w:szCs w:val="16"/>
      <w:lang w:eastAsia="ar-SA"/>
    </w:rPr>
  </w:style>
  <w:style w:type="paragraph" w:styleId="afff8">
    <w:name w:val="Subtitle"/>
    <w:aliases w:val="Обычный таблица"/>
    <w:basedOn w:val="a"/>
    <w:next w:val="a"/>
    <w:link w:val="2c"/>
    <w:uiPriority w:val="99"/>
    <w:qFormat/>
    <w:rsid w:val="004E4736"/>
    <w:pPr>
      <w:widowControl w:val="0"/>
      <w:autoSpaceDE w:val="0"/>
      <w:spacing w:after="60"/>
      <w:ind w:firstLine="709"/>
      <w:jc w:val="both"/>
    </w:pPr>
    <w:rPr>
      <w:rFonts w:eastAsia="Calibri"/>
      <w:sz w:val="28"/>
      <w:szCs w:val="28"/>
      <w:lang w:eastAsia="ar-SA"/>
    </w:rPr>
  </w:style>
  <w:style w:type="character" w:customStyle="1" w:styleId="2c">
    <w:name w:val="Подзаголовок Знак2"/>
    <w:aliases w:val="Обычный таблица Знак2"/>
    <w:basedOn w:val="a0"/>
    <w:link w:val="afff8"/>
    <w:uiPriority w:val="99"/>
    <w:rsid w:val="004E4736"/>
    <w:rPr>
      <w:rFonts w:eastAsia="Calibri"/>
      <w:sz w:val="28"/>
      <w:szCs w:val="28"/>
      <w:lang w:eastAsia="ar-SA"/>
    </w:rPr>
  </w:style>
  <w:style w:type="paragraph" w:customStyle="1" w:styleId="stylet3">
    <w:name w:val="stylet3"/>
    <w:basedOn w:val="a"/>
    <w:qFormat/>
    <w:rsid w:val="004E4736"/>
    <w:pPr>
      <w:spacing w:before="280" w:after="280"/>
      <w:ind w:firstLine="709"/>
    </w:pPr>
    <w:rPr>
      <w:rFonts w:eastAsia="Calibri"/>
      <w:sz w:val="28"/>
      <w:lang w:eastAsia="ar-SA"/>
    </w:rPr>
  </w:style>
  <w:style w:type="paragraph" w:customStyle="1" w:styleId="2d">
    <w:name w:val="Обычный2"/>
    <w:qFormat/>
    <w:rsid w:val="004E4736"/>
    <w:pPr>
      <w:suppressAutoHyphens/>
    </w:pPr>
    <w:rPr>
      <w:lang w:eastAsia="ar-SA"/>
    </w:rPr>
  </w:style>
  <w:style w:type="paragraph" w:customStyle="1" w:styleId="afff9">
    <w:name w:val="Нормальный (таблица)"/>
    <w:basedOn w:val="a"/>
    <w:next w:val="a"/>
    <w:uiPriority w:val="99"/>
    <w:qFormat/>
    <w:rsid w:val="004E4736"/>
    <w:pPr>
      <w:widowControl w:val="0"/>
      <w:autoSpaceDE w:val="0"/>
      <w:ind w:firstLine="709"/>
      <w:jc w:val="both"/>
    </w:pPr>
    <w:rPr>
      <w:rFonts w:eastAsia="Calibri"/>
      <w:sz w:val="28"/>
      <w:lang w:eastAsia="ar-SA"/>
    </w:rPr>
  </w:style>
  <w:style w:type="paragraph" w:customStyle="1" w:styleId="afffa">
    <w:name w:val="Центрированный (таблица)"/>
    <w:basedOn w:val="afff9"/>
    <w:next w:val="a"/>
    <w:uiPriority w:val="99"/>
    <w:qFormat/>
    <w:rsid w:val="004E4736"/>
    <w:pPr>
      <w:ind w:firstLine="0"/>
      <w:jc w:val="center"/>
    </w:pPr>
    <w:rPr>
      <w:rFonts w:eastAsia="Times New Roman"/>
    </w:rPr>
  </w:style>
  <w:style w:type="paragraph" w:customStyle="1" w:styleId="Iauiue3">
    <w:name w:val="Iau?iue3"/>
    <w:uiPriority w:val="99"/>
    <w:qFormat/>
    <w:rsid w:val="004E4736"/>
    <w:pPr>
      <w:widowControl w:val="0"/>
      <w:suppressAutoHyphens/>
      <w:jc w:val="both"/>
    </w:pPr>
    <w:rPr>
      <w:lang w:eastAsia="ar-SA"/>
    </w:rPr>
  </w:style>
  <w:style w:type="paragraph" w:customStyle="1" w:styleId="ConsCell">
    <w:name w:val="ConsCell"/>
    <w:qFormat/>
    <w:rsid w:val="004E4736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formattext">
    <w:name w:val="formattext"/>
    <w:basedOn w:val="a"/>
    <w:qFormat/>
    <w:rsid w:val="004E4736"/>
    <w:pPr>
      <w:spacing w:before="280" w:after="280"/>
    </w:pPr>
    <w:rPr>
      <w:lang w:eastAsia="ar-SA"/>
    </w:rPr>
  </w:style>
  <w:style w:type="paragraph" w:customStyle="1" w:styleId="afffb">
    <w:name w:val="Îáû÷íûé"/>
    <w:uiPriority w:val="99"/>
    <w:qFormat/>
    <w:rsid w:val="004E4736"/>
    <w:pPr>
      <w:suppressAutoHyphens/>
      <w:overflowPunct w:val="0"/>
      <w:autoSpaceDE w:val="0"/>
      <w:jc w:val="both"/>
      <w:textAlignment w:val="baseline"/>
    </w:pPr>
    <w:rPr>
      <w:sz w:val="24"/>
      <w:lang w:eastAsia="ar-SA"/>
    </w:rPr>
  </w:style>
  <w:style w:type="paragraph" w:customStyle="1" w:styleId="ArialNarrow13pt1">
    <w:name w:val="Arial Narrow 13 pt по ширине Первая строка:  1 см"/>
    <w:basedOn w:val="afffb"/>
    <w:qFormat/>
    <w:rsid w:val="004E4736"/>
    <w:pPr>
      <w:overflowPunct/>
      <w:autoSpaceDE/>
      <w:ind w:firstLine="567"/>
      <w:textAlignment w:val="auto"/>
    </w:pPr>
    <w:rPr>
      <w:rFonts w:ascii="Arial Narrow" w:hAnsi="Arial Narrow" w:cs="Arial Narrow"/>
      <w:sz w:val="26"/>
      <w:lang w:val="en-US"/>
    </w:rPr>
  </w:style>
  <w:style w:type="paragraph" w:customStyle="1" w:styleId="36">
    <w:name w:val="аква3"/>
    <w:basedOn w:val="a"/>
    <w:uiPriority w:val="99"/>
    <w:qFormat/>
    <w:rsid w:val="004E4736"/>
    <w:pPr>
      <w:spacing w:line="360" w:lineRule="auto"/>
      <w:ind w:firstLine="709"/>
      <w:jc w:val="both"/>
    </w:pPr>
    <w:rPr>
      <w:rFonts w:ascii="Book Antiqua" w:hAnsi="Book Antiqua" w:cs="Book Antiqua"/>
      <w:sz w:val="28"/>
      <w:lang w:eastAsia="ar-SA"/>
    </w:rPr>
  </w:style>
  <w:style w:type="paragraph" w:customStyle="1" w:styleId="afffc">
    <w:name w:val="аква"/>
    <w:basedOn w:val="a"/>
    <w:uiPriority w:val="99"/>
    <w:qFormat/>
    <w:rsid w:val="004E4736"/>
    <w:pPr>
      <w:ind w:firstLine="709"/>
      <w:jc w:val="both"/>
    </w:pPr>
    <w:rPr>
      <w:rFonts w:ascii="Book Antiqua" w:hAnsi="Book Antiqua" w:cs="Book Antiqua"/>
      <w:sz w:val="28"/>
      <w:lang w:eastAsia="ar-SA"/>
    </w:rPr>
  </w:style>
  <w:style w:type="paragraph" w:customStyle="1" w:styleId="NAmber">
    <w:name w:val="NAmber"/>
    <w:basedOn w:val="afffc"/>
    <w:uiPriority w:val="99"/>
    <w:qFormat/>
    <w:rsid w:val="004E4736"/>
    <w:pPr>
      <w:jc w:val="center"/>
    </w:pPr>
    <w:rPr>
      <w:rFonts w:ascii="Gaze" w:hAnsi="Gaze" w:cs="Gaze"/>
      <w:b/>
      <w:bCs/>
      <w:sz w:val="36"/>
    </w:rPr>
  </w:style>
  <w:style w:type="paragraph" w:customStyle="1" w:styleId="afffd">
    <w:name w:val="аквамарин"/>
    <w:basedOn w:val="afffc"/>
    <w:uiPriority w:val="99"/>
    <w:qFormat/>
    <w:rsid w:val="004E4736"/>
    <w:pPr>
      <w:keepLines/>
      <w:spacing w:line="360" w:lineRule="auto"/>
      <w:jc w:val="center"/>
    </w:pPr>
    <w:rPr>
      <w:rFonts w:ascii="Monotype Corsiva" w:hAnsi="Monotype Corsiva" w:cs="Monotype Corsiva"/>
    </w:rPr>
  </w:style>
  <w:style w:type="paragraph" w:customStyle="1" w:styleId="514">
    <w:name w:val="Стиль аква5 + 14 пт"/>
    <w:basedOn w:val="a"/>
    <w:uiPriority w:val="99"/>
    <w:qFormat/>
    <w:rsid w:val="004E4736"/>
    <w:pPr>
      <w:spacing w:line="360" w:lineRule="auto"/>
      <w:jc w:val="center"/>
    </w:pPr>
    <w:rPr>
      <w:rFonts w:ascii="Arial" w:hAnsi="Arial" w:cs="Arial"/>
      <w:lang w:eastAsia="ar-SA"/>
    </w:rPr>
  </w:style>
  <w:style w:type="paragraph" w:customStyle="1" w:styleId="afffe">
    <w:name w:val="Реферат"/>
    <w:basedOn w:val="a"/>
    <w:uiPriority w:val="99"/>
    <w:qFormat/>
    <w:rsid w:val="004E4736"/>
    <w:pPr>
      <w:spacing w:line="360" w:lineRule="auto"/>
      <w:ind w:firstLine="709"/>
      <w:jc w:val="both"/>
    </w:pPr>
    <w:rPr>
      <w:lang w:eastAsia="ar-SA"/>
    </w:rPr>
  </w:style>
  <w:style w:type="paragraph" w:customStyle="1" w:styleId="affff">
    <w:name w:val="реферат"/>
    <w:basedOn w:val="a9"/>
    <w:uiPriority w:val="99"/>
    <w:qFormat/>
    <w:rsid w:val="004E4736"/>
    <w:pPr>
      <w:suppressAutoHyphens/>
      <w:spacing w:before="280" w:beforeAutospacing="0" w:after="280" w:afterAutospacing="0" w:line="360" w:lineRule="auto"/>
      <w:ind w:firstLine="709"/>
      <w:jc w:val="both"/>
    </w:pPr>
    <w:rPr>
      <w:lang w:eastAsia="ar-SA"/>
    </w:rPr>
  </w:style>
  <w:style w:type="paragraph" w:styleId="HTML0">
    <w:name w:val="HTML Preformatted"/>
    <w:basedOn w:val="a"/>
    <w:link w:val="HTML1"/>
    <w:uiPriority w:val="99"/>
    <w:rsid w:val="004E473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both"/>
    </w:pPr>
    <w:rPr>
      <w:rFonts w:ascii="Courier New" w:hAnsi="Courier New" w:cs="Courier New"/>
      <w:sz w:val="20"/>
      <w:szCs w:val="20"/>
      <w:lang w:eastAsia="ar-SA"/>
    </w:rPr>
  </w:style>
  <w:style w:type="character" w:customStyle="1" w:styleId="HTML1">
    <w:name w:val="Стандартный HTML Знак1"/>
    <w:basedOn w:val="a0"/>
    <w:link w:val="HTML0"/>
    <w:uiPriority w:val="99"/>
    <w:rsid w:val="004E4736"/>
    <w:rPr>
      <w:rFonts w:ascii="Courier New" w:hAnsi="Courier New" w:cs="Courier New"/>
      <w:lang w:eastAsia="ar-SA"/>
    </w:rPr>
  </w:style>
  <w:style w:type="paragraph" w:customStyle="1" w:styleId="Iauiue">
    <w:name w:val="Iau?iue"/>
    <w:qFormat/>
    <w:rsid w:val="004E4736"/>
    <w:pPr>
      <w:widowControl w:val="0"/>
      <w:suppressAutoHyphens/>
      <w:jc w:val="both"/>
    </w:pPr>
    <w:rPr>
      <w:lang w:eastAsia="ar-SA"/>
    </w:rPr>
  </w:style>
  <w:style w:type="paragraph" w:customStyle="1" w:styleId="61">
    <w:name w:val="Стиль По ширине Перед:  6 пт"/>
    <w:basedOn w:val="a"/>
    <w:qFormat/>
    <w:rsid w:val="004E4736"/>
    <w:pPr>
      <w:ind w:firstLine="709"/>
      <w:jc w:val="both"/>
    </w:pPr>
    <w:rPr>
      <w:sz w:val="28"/>
      <w:szCs w:val="28"/>
      <w:lang w:eastAsia="ar-SA"/>
    </w:rPr>
  </w:style>
  <w:style w:type="paragraph" w:customStyle="1" w:styleId="125">
    <w:name w:val="Стиль По ширине Первая строка:  1.25 см"/>
    <w:basedOn w:val="a"/>
    <w:uiPriority w:val="99"/>
    <w:qFormat/>
    <w:rsid w:val="004E4736"/>
    <w:pPr>
      <w:spacing w:before="120"/>
      <w:ind w:firstLine="709"/>
      <w:jc w:val="both"/>
    </w:pPr>
    <w:rPr>
      <w:szCs w:val="20"/>
      <w:lang w:eastAsia="ar-SA"/>
    </w:rPr>
  </w:style>
  <w:style w:type="paragraph" w:customStyle="1" w:styleId="zagc-1">
    <w:name w:val="zagc-1"/>
    <w:basedOn w:val="a"/>
    <w:qFormat/>
    <w:rsid w:val="004E4736"/>
    <w:pPr>
      <w:spacing w:before="135" w:after="60"/>
      <w:ind w:firstLine="150"/>
      <w:jc w:val="center"/>
    </w:pPr>
    <w:rPr>
      <w:rFonts w:ascii="Arial" w:hAnsi="Arial" w:cs="Arial"/>
      <w:b/>
      <w:bCs/>
      <w:caps/>
      <w:color w:val="29211E"/>
      <w:sz w:val="20"/>
      <w:szCs w:val="20"/>
      <w:lang w:eastAsia="ar-SA"/>
    </w:rPr>
  </w:style>
  <w:style w:type="paragraph" w:customStyle="1" w:styleId="zagc-0">
    <w:name w:val="zagc-0"/>
    <w:basedOn w:val="a"/>
    <w:qFormat/>
    <w:rsid w:val="004E4736"/>
    <w:pPr>
      <w:spacing w:before="180" w:after="60"/>
      <w:ind w:firstLine="150"/>
      <w:jc w:val="center"/>
    </w:pPr>
    <w:rPr>
      <w:rFonts w:ascii="Arial" w:hAnsi="Arial" w:cs="Arial"/>
      <w:b/>
      <w:bCs/>
      <w:caps/>
      <w:color w:val="29211E"/>
      <w:lang w:eastAsia="ar-SA"/>
    </w:rPr>
  </w:style>
  <w:style w:type="paragraph" w:customStyle="1" w:styleId="affff0">
    <w:name w:val="Прижатый влево"/>
    <w:basedOn w:val="a"/>
    <w:next w:val="a"/>
    <w:uiPriority w:val="99"/>
    <w:qFormat/>
    <w:rsid w:val="004E4736"/>
    <w:pPr>
      <w:widowControl w:val="0"/>
      <w:autoSpaceDE w:val="0"/>
      <w:jc w:val="both"/>
    </w:pPr>
    <w:rPr>
      <w:rFonts w:ascii="Arial" w:hAnsi="Arial" w:cs="Arial"/>
      <w:lang w:eastAsia="ar-SA"/>
    </w:rPr>
  </w:style>
  <w:style w:type="paragraph" w:customStyle="1" w:styleId="affff1">
    <w:name w:val="Маркированный"/>
    <w:basedOn w:val="a"/>
    <w:uiPriority w:val="99"/>
    <w:qFormat/>
    <w:rsid w:val="004E4736"/>
    <w:pPr>
      <w:ind w:left="1080" w:hanging="360"/>
      <w:jc w:val="both"/>
    </w:pPr>
    <w:rPr>
      <w:sz w:val="28"/>
      <w:szCs w:val="28"/>
      <w:lang w:eastAsia="ar-SA"/>
    </w:rPr>
  </w:style>
  <w:style w:type="paragraph" w:styleId="42">
    <w:name w:val="toc 4"/>
    <w:basedOn w:val="a"/>
    <w:next w:val="a"/>
    <w:uiPriority w:val="39"/>
    <w:rsid w:val="004E4736"/>
    <w:pPr>
      <w:tabs>
        <w:tab w:val="right" w:leader="dot" w:pos="9345"/>
      </w:tabs>
      <w:spacing w:after="100" w:line="276" w:lineRule="auto"/>
      <w:ind w:left="660"/>
    </w:pPr>
    <w:rPr>
      <w:rFonts w:ascii="Calibri" w:hAnsi="Calibri" w:cs="Calibri"/>
      <w:sz w:val="22"/>
      <w:szCs w:val="22"/>
      <w:lang w:eastAsia="ar-SA"/>
    </w:rPr>
  </w:style>
  <w:style w:type="paragraph" w:styleId="51">
    <w:name w:val="toc 5"/>
    <w:basedOn w:val="a"/>
    <w:next w:val="a"/>
    <w:uiPriority w:val="39"/>
    <w:rsid w:val="004E4736"/>
    <w:pPr>
      <w:spacing w:after="100" w:line="276" w:lineRule="auto"/>
      <w:ind w:left="880"/>
    </w:pPr>
    <w:rPr>
      <w:rFonts w:ascii="Calibri" w:hAnsi="Calibri" w:cs="Calibri"/>
      <w:sz w:val="22"/>
      <w:szCs w:val="22"/>
      <w:lang w:eastAsia="ar-SA"/>
    </w:rPr>
  </w:style>
  <w:style w:type="paragraph" w:styleId="62">
    <w:name w:val="toc 6"/>
    <w:basedOn w:val="a"/>
    <w:next w:val="a"/>
    <w:uiPriority w:val="39"/>
    <w:rsid w:val="004E4736"/>
    <w:pPr>
      <w:spacing w:after="100" w:line="276" w:lineRule="auto"/>
      <w:ind w:left="1100"/>
    </w:pPr>
    <w:rPr>
      <w:rFonts w:ascii="Calibri" w:hAnsi="Calibri" w:cs="Calibri"/>
      <w:sz w:val="22"/>
      <w:szCs w:val="22"/>
      <w:lang w:eastAsia="ar-SA"/>
    </w:rPr>
  </w:style>
  <w:style w:type="paragraph" w:styleId="71">
    <w:name w:val="toc 7"/>
    <w:basedOn w:val="a"/>
    <w:next w:val="a"/>
    <w:uiPriority w:val="39"/>
    <w:rsid w:val="004E4736"/>
    <w:pPr>
      <w:spacing w:after="100" w:line="276" w:lineRule="auto"/>
      <w:ind w:left="1320"/>
    </w:pPr>
    <w:rPr>
      <w:rFonts w:ascii="Calibri" w:hAnsi="Calibri" w:cs="Calibri"/>
      <w:sz w:val="22"/>
      <w:szCs w:val="22"/>
      <w:lang w:eastAsia="ar-SA"/>
    </w:rPr>
  </w:style>
  <w:style w:type="paragraph" w:styleId="81">
    <w:name w:val="toc 8"/>
    <w:basedOn w:val="a"/>
    <w:next w:val="a"/>
    <w:uiPriority w:val="39"/>
    <w:rsid w:val="004E4736"/>
    <w:pPr>
      <w:spacing w:after="100" w:line="276" w:lineRule="auto"/>
      <w:ind w:left="1540"/>
    </w:pPr>
    <w:rPr>
      <w:rFonts w:ascii="Calibri" w:hAnsi="Calibri" w:cs="Calibri"/>
      <w:sz w:val="22"/>
      <w:szCs w:val="22"/>
      <w:lang w:eastAsia="ar-SA"/>
    </w:rPr>
  </w:style>
  <w:style w:type="paragraph" w:styleId="91">
    <w:name w:val="toc 9"/>
    <w:basedOn w:val="a"/>
    <w:next w:val="a"/>
    <w:uiPriority w:val="39"/>
    <w:rsid w:val="004E4736"/>
    <w:pPr>
      <w:spacing w:after="100" w:line="276" w:lineRule="auto"/>
      <w:ind w:left="1760"/>
    </w:pPr>
    <w:rPr>
      <w:rFonts w:ascii="Calibri" w:hAnsi="Calibri" w:cs="Calibri"/>
      <w:sz w:val="22"/>
      <w:szCs w:val="22"/>
      <w:lang w:eastAsia="ar-SA"/>
    </w:rPr>
  </w:style>
  <w:style w:type="paragraph" w:customStyle="1" w:styleId="1f8">
    <w:name w:val="Знак1"/>
    <w:basedOn w:val="a"/>
    <w:next w:val="a"/>
    <w:qFormat/>
    <w:rsid w:val="004E4736"/>
    <w:pPr>
      <w:spacing w:after="160" w:line="240" w:lineRule="exact"/>
    </w:pPr>
    <w:rPr>
      <w:rFonts w:ascii="Arial" w:hAnsi="Arial" w:cs="Arial"/>
      <w:sz w:val="20"/>
      <w:szCs w:val="20"/>
      <w:lang w:val="en-US" w:eastAsia="ar-SA"/>
    </w:rPr>
  </w:style>
  <w:style w:type="paragraph" w:customStyle="1" w:styleId="TimesNewRoman14125">
    <w:name w:val="Стиль Times New Roman 14 пт По ширине Первая строка:  1.25 см С..."/>
    <w:basedOn w:val="a"/>
    <w:qFormat/>
    <w:rsid w:val="004E4736"/>
    <w:pPr>
      <w:suppressAutoHyphens/>
      <w:ind w:right="-40" w:firstLine="709"/>
      <w:jc w:val="both"/>
    </w:pPr>
    <w:rPr>
      <w:sz w:val="28"/>
      <w:szCs w:val="20"/>
      <w:lang w:eastAsia="ar-SA"/>
    </w:rPr>
  </w:style>
  <w:style w:type="paragraph" w:customStyle="1" w:styleId="tekstob">
    <w:name w:val="tekstob"/>
    <w:basedOn w:val="a"/>
    <w:qFormat/>
    <w:rsid w:val="004E4736"/>
    <w:pPr>
      <w:spacing w:before="280" w:after="280"/>
    </w:pPr>
    <w:rPr>
      <w:lang w:eastAsia="ar-SA"/>
    </w:rPr>
  </w:style>
  <w:style w:type="paragraph" w:customStyle="1" w:styleId="u">
    <w:name w:val="u"/>
    <w:basedOn w:val="a"/>
    <w:qFormat/>
    <w:rsid w:val="004E4736"/>
    <w:pPr>
      <w:ind w:firstLine="390"/>
      <w:jc w:val="both"/>
    </w:pPr>
    <w:rPr>
      <w:lang w:eastAsia="ar-SA"/>
    </w:rPr>
  </w:style>
  <w:style w:type="paragraph" w:customStyle="1" w:styleId="headertext">
    <w:name w:val="headertext"/>
    <w:basedOn w:val="a"/>
    <w:qFormat/>
    <w:rsid w:val="004E4736"/>
    <w:pPr>
      <w:spacing w:before="280" w:after="280"/>
    </w:pPr>
    <w:rPr>
      <w:lang w:eastAsia="ar-SA"/>
    </w:rPr>
  </w:style>
  <w:style w:type="paragraph" w:customStyle="1" w:styleId="unformattext">
    <w:name w:val="unformattext"/>
    <w:basedOn w:val="a"/>
    <w:qFormat/>
    <w:rsid w:val="004E4736"/>
    <w:pPr>
      <w:spacing w:before="280" w:after="280"/>
    </w:pPr>
    <w:rPr>
      <w:lang w:eastAsia="ar-SA"/>
    </w:rPr>
  </w:style>
  <w:style w:type="paragraph" w:customStyle="1" w:styleId="NoSpacing2">
    <w:name w:val="No Spacing2"/>
    <w:qFormat/>
    <w:rsid w:val="004E4736"/>
    <w:pPr>
      <w:suppressAutoHyphens/>
    </w:pPr>
    <w:rPr>
      <w:sz w:val="22"/>
      <w:szCs w:val="22"/>
      <w:lang w:eastAsia="ar-SA"/>
    </w:rPr>
  </w:style>
  <w:style w:type="paragraph" w:customStyle="1" w:styleId="s151">
    <w:name w:val="s_151"/>
    <w:basedOn w:val="a"/>
    <w:qFormat/>
    <w:rsid w:val="004E4736"/>
    <w:pPr>
      <w:spacing w:before="280" w:after="280"/>
      <w:ind w:left="825"/>
    </w:pPr>
    <w:rPr>
      <w:lang w:eastAsia="ar-SA"/>
    </w:rPr>
  </w:style>
  <w:style w:type="paragraph" w:customStyle="1" w:styleId="affff2">
    <w:name w:val="Подчёркнуный текст"/>
    <w:basedOn w:val="a"/>
    <w:next w:val="a"/>
    <w:uiPriority w:val="99"/>
    <w:qFormat/>
    <w:rsid w:val="004E4736"/>
    <w:pPr>
      <w:widowControl w:val="0"/>
      <w:pBdr>
        <w:bottom w:val="single" w:sz="4" w:space="0" w:color="000000"/>
      </w:pBdr>
      <w:autoSpaceDE w:val="0"/>
      <w:ind w:firstLine="720"/>
      <w:jc w:val="both"/>
    </w:pPr>
    <w:rPr>
      <w:lang w:eastAsia="ar-SA"/>
    </w:rPr>
  </w:style>
  <w:style w:type="paragraph" w:customStyle="1" w:styleId="1f9">
    <w:name w:val="Название1"/>
    <w:basedOn w:val="a"/>
    <w:qFormat/>
    <w:rsid w:val="004E4736"/>
    <w:pPr>
      <w:suppressLineNumbers/>
      <w:suppressAutoHyphens/>
      <w:spacing w:before="120" w:after="120" w:line="276" w:lineRule="auto"/>
    </w:pPr>
    <w:rPr>
      <w:rFonts w:ascii="Calibri" w:eastAsia="Calibri" w:hAnsi="Calibri" w:cs="Mangal"/>
      <w:i/>
      <w:iCs/>
      <w:lang w:eastAsia="ar-SA"/>
    </w:rPr>
  </w:style>
  <w:style w:type="paragraph" w:customStyle="1" w:styleId="1fa">
    <w:name w:val="Указатель1"/>
    <w:basedOn w:val="a"/>
    <w:qFormat/>
    <w:rsid w:val="004E4736"/>
    <w:pPr>
      <w:suppressLineNumbers/>
      <w:suppressAutoHyphens/>
      <w:spacing w:after="200" w:line="276" w:lineRule="auto"/>
    </w:pPr>
    <w:rPr>
      <w:rFonts w:ascii="Calibri" w:eastAsia="Calibri" w:hAnsi="Calibri" w:cs="Mangal"/>
      <w:sz w:val="22"/>
      <w:szCs w:val="22"/>
      <w:lang w:eastAsia="ar-SA"/>
    </w:rPr>
  </w:style>
  <w:style w:type="paragraph" w:customStyle="1" w:styleId="1fb">
    <w:name w:val="Текст примечания1"/>
    <w:basedOn w:val="a"/>
    <w:qFormat/>
    <w:rsid w:val="004E4736"/>
    <w:pPr>
      <w:suppressAutoHyphens/>
      <w:spacing w:after="200" w:line="276" w:lineRule="auto"/>
    </w:pPr>
    <w:rPr>
      <w:rFonts w:ascii="Calibri" w:eastAsia="Calibri" w:hAnsi="Calibri" w:cs="Calibri"/>
      <w:sz w:val="20"/>
      <w:szCs w:val="20"/>
      <w:lang w:eastAsia="ar-SA"/>
    </w:rPr>
  </w:style>
  <w:style w:type="paragraph" w:customStyle="1" w:styleId="affff3">
    <w:name w:val="Обычный + по ширине"/>
    <w:basedOn w:val="a"/>
    <w:qFormat/>
    <w:rsid w:val="004E4736"/>
    <w:pPr>
      <w:suppressAutoHyphens/>
      <w:jc w:val="both"/>
    </w:pPr>
    <w:rPr>
      <w:lang w:eastAsia="ar-SA"/>
    </w:rPr>
  </w:style>
  <w:style w:type="paragraph" w:customStyle="1" w:styleId="affff4">
    <w:name w:val="Содержимое таблицы"/>
    <w:basedOn w:val="a"/>
    <w:qFormat/>
    <w:rsid w:val="004E4736"/>
    <w:pPr>
      <w:suppressLineNumbers/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ffff5">
    <w:name w:val="Заголовок таблицы"/>
    <w:basedOn w:val="affff4"/>
    <w:qFormat/>
    <w:rsid w:val="004E4736"/>
    <w:pPr>
      <w:jc w:val="center"/>
    </w:pPr>
    <w:rPr>
      <w:b/>
      <w:bCs/>
    </w:rPr>
  </w:style>
  <w:style w:type="paragraph" w:customStyle="1" w:styleId="2e">
    <w:name w:val="Абзац списка2"/>
    <w:basedOn w:val="a"/>
    <w:qFormat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37">
    <w:name w:val="Абзац списка3"/>
    <w:basedOn w:val="a"/>
    <w:qFormat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43">
    <w:name w:val="Абзац списка4"/>
    <w:basedOn w:val="a"/>
    <w:qFormat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52">
    <w:name w:val="Абзац списка5"/>
    <w:basedOn w:val="a"/>
    <w:qFormat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63">
    <w:name w:val="Абзац списка6"/>
    <w:basedOn w:val="a"/>
    <w:qFormat/>
    <w:rsid w:val="004E4736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s3">
    <w:name w:val="s_3"/>
    <w:basedOn w:val="a"/>
    <w:qFormat/>
    <w:rsid w:val="004E4736"/>
    <w:pPr>
      <w:spacing w:before="280" w:after="280"/>
    </w:pPr>
    <w:rPr>
      <w:lang w:eastAsia="ar-SA"/>
    </w:rPr>
  </w:style>
  <w:style w:type="paragraph" w:customStyle="1" w:styleId="72">
    <w:name w:val="Абзац списка7"/>
    <w:basedOn w:val="a"/>
    <w:qFormat/>
    <w:rsid w:val="004E4736"/>
    <w:pPr>
      <w:autoSpaceDE w:val="0"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styleId="afd">
    <w:name w:val="Plain Text"/>
    <w:basedOn w:val="a"/>
    <w:link w:val="afc"/>
    <w:uiPriority w:val="99"/>
    <w:rsid w:val="004E4736"/>
    <w:pPr>
      <w:suppressAutoHyphens/>
      <w:jc w:val="both"/>
    </w:pPr>
    <w:rPr>
      <w:rFonts w:ascii="Courier New" w:hAnsi="Courier New" w:cs="Courier New"/>
      <w:sz w:val="20"/>
      <w:szCs w:val="20"/>
    </w:rPr>
  </w:style>
  <w:style w:type="character" w:customStyle="1" w:styleId="1fc">
    <w:name w:val="Текст Знак1"/>
    <w:basedOn w:val="a0"/>
    <w:uiPriority w:val="99"/>
    <w:semiHidden/>
    <w:rsid w:val="004E4736"/>
    <w:rPr>
      <w:rFonts w:ascii="Consolas" w:hAnsi="Consolas"/>
      <w:sz w:val="21"/>
      <w:szCs w:val="21"/>
    </w:rPr>
  </w:style>
  <w:style w:type="paragraph" w:styleId="35">
    <w:name w:val="Body Text Indent 3"/>
    <w:basedOn w:val="a"/>
    <w:link w:val="34"/>
    <w:rsid w:val="004E4736"/>
    <w:pPr>
      <w:widowControl w:val="0"/>
      <w:suppressAutoHyphens/>
      <w:autoSpaceDE w:val="0"/>
      <w:autoSpaceDN w:val="0"/>
      <w:ind w:left="900"/>
      <w:jc w:val="both"/>
    </w:pPr>
    <w:rPr>
      <w:rFonts w:ascii="Courier New" w:hAnsi="Courier New" w:cs="Courier New"/>
      <w:sz w:val="28"/>
      <w:szCs w:val="20"/>
    </w:rPr>
  </w:style>
  <w:style w:type="character" w:customStyle="1" w:styleId="312">
    <w:name w:val="Основной текст с отступом 3 Знак1"/>
    <w:basedOn w:val="a0"/>
    <w:uiPriority w:val="99"/>
    <w:semiHidden/>
    <w:rsid w:val="004E4736"/>
    <w:rPr>
      <w:sz w:val="16"/>
      <w:szCs w:val="16"/>
    </w:rPr>
  </w:style>
  <w:style w:type="numbering" w:customStyle="1" w:styleId="List0">
    <w:name w:val="List 0"/>
    <w:basedOn w:val="a2"/>
    <w:autoRedefine/>
    <w:semiHidden/>
    <w:rsid w:val="004E4736"/>
  </w:style>
  <w:style w:type="character" w:styleId="affff6">
    <w:name w:val="annotation reference"/>
    <w:rsid w:val="004E4736"/>
    <w:rPr>
      <w:sz w:val="18"/>
      <w:szCs w:val="18"/>
    </w:rPr>
  </w:style>
  <w:style w:type="paragraph" w:styleId="affff7">
    <w:name w:val="caption"/>
    <w:basedOn w:val="a"/>
    <w:next w:val="a"/>
    <w:qFormat/>
    <w:rsid w:val="004E4736"/>
    <w:pPr>
      <w:widowControl w:val="0"/>
      <w:ind w:left="-57" w:right="-57" w:firstLine="709"/>
      <w:jc w:val="center"/>
    </w:pPr>
    <w:rPr>
      <w:rFonts w:eastAsia="Calibri"/>
      <w:b/>
      <w:sz w:val="20"/>
      <w:szCs w:val="28"/>
      <w:lang w:eastAsia="en-US"/>
    </w:rPr>
  </w:style>
  <w:style w:type="paragraph" w:styleId="25">
    <w:name w:val="Body Text 2"/>
    <w:basedOn w:val="a"/>
    <w:link w:val="24"/>
    <w:rsid w:val="004E4736"/>
    <w:pPr>
      <w:widowControl w:val="0"/>
      <w:tabs>
        <w:tab w:val="left" w:pos="6237"/>
      </w:tabs>
      <w:ind w:firstLine="709"/>
      <w:jc w:val="center"/>
    </w:pPr>
    <w:rPr>
      <w:rFonts w:eastAsia="Calibri"/>
      <w:sz w:val="28"/>
      <w:szCs w:val="28"/>
    </w:rPr>
  </w:style>
  <w:style w:type="character" w:customStyle="1" w:styleId="213">
    <w:name w:val="Основной текст 2 Знак1"/>
    <w:basedOn w:val="a0"/>
    <w:uiPriority w:val="99"/>
    <w:semiHidden/>
    <w:rsid w:val="004E4736"/>
    <w:rPr>
      <w:sz w:val="24"/>
      <w:szCs w:val="24"/>
    </w:rPr>
  </w:style>
  <w:style w:type="paragraph" w:styleId="27">
    <w:name w:val="Body Text Indent 2"/>
    <w:basedOn w:val="a"/>
    <w:link w:val="26"/>
    <w:rsid w:val="004E4736"/>
    <w:pPr>
      <w:widowControl w:val="0"/>
      <w:spacing w:before="600"/>
      <w:ind w:firstLine="709"/>
      <w:jc w:val="both"/>
    </w:pPr>
    <w:rPr>
      <w:rFonts w:eastAsia="Calibri"/>
      <w:sz w:val="28"/>
      <w:szCs w:val="28"/>
    </w:rPr>
  </w:style>
  <w:style w:type="character" w:customStyle="1" w:styleId="214">
    <w:name w:val="Основной текст с отступом 2 Знак1"/>
    <w:basedOn w:val="a0"/>
    <w:uiPriority w:val="99"/>
    <w:semiHidden/>
    <w:rsid w:val="004E4736"/>
    <w:rPr>
      <w:sz w:val="24"/>
      <w:szCs w:val="24"/>
    </w:rPr>
  </w:style>
  <w:style w:type="paragraph" w:styleId="33">
    <w:name w:val="Body Text 3"/>
    <w:basedOn w:val="a"/>
    <w:link w:val="32"/>
    <w:rsid w:val="004E4736"/>
    <w:pPr>
      <w:widowControl w:val="0"/>
      <w:ind w:firstLine="709"/>
      <w:jc w:val="both"/>
    </w:pPr>
    <w:rPr>
      <w:rFonts w:eastAsia="Calibri"/>
      <w:color w:val="FF0000"/>
      <w:sz w:val="26"/>
      <w:szCs w:val="28"/>
    </w:rPr>
  </w:style>
  <w:style w:type="character" w:customStyle="1" w:styleId="313">
    <w:name w:val="Основной текст 3 Знак1"/>
    <w:basedOn w:val="a0"/>
    <w:uiPriority w:val="99"/>
    <w:semiHidden/>
    <w:rsid w:val="004E4736"/>
    <w:rPr>
      <w:sz w:val="16"/>
      <w:szCs w:val="16"/>
    </w:rPr>
  </w:style>
  <w:style w:type="paragraph" w:styleId="aff4">
    <w:name w:val="Document Map"/>
    <w:basedOn w:val="a"/>
    <w:link w:val="1b"/>
    <w:rsid w:val="004E4736"/>
    <w:pPr>
      <w:widowControl w:val="0"/>
      <w:ind w:firstLine="709"/>
      <w:jc w:val="both"/>
    </w:pPr>
    <w:rPr>
      <w:rFonts w:ascii="Tahoma" w:eastAsia="Calibri" w:hAnsi="Tahoma" w:cs="Tahoma"/>
      <w:sz w:val="16"/>
      <w:szCs w:val="16"/>
    </w:rPr>
  </w:style>
  <w:style w:type="character" w:customStyle="1" w:styleId="2f">
    <w:name w:val="Схема документа Знак2"/>
    <w:basedOn w:val="a0"/>
    <w:uiPriority w:val="99"/>
    <w:semiHidden/>
    <w:rsid w:val="004E4736"/>
    <w:rPr>
      <w:rFonts w:ascii="Segoe UI" w:hAnsi="Segoe UI" w:cs="Segoe UI"/>
      <w:sz w:val="16"/>
      <w:szCs w:val="16"/>
    </w:rPr>
  </w:style>
  <w:style w:type="numbering" w:customStyle="1" w:styleId="1fd">
    <w:name w:val="Нет списка1"/>
    <w:next w:val="a2"/>
    <w:uiPriority w:val="99"/>
    <w:semiHidden/>
    <w:unhideWhenUsed/>
    <w:rsid w:val="004E4736"/>
  </w:style>
  <w:style w:type="numbering" w:customStyle="1" w:styleId="2f0">
    <w:name w:val="Нет списка2"/>
    <w:next w:val="a2"/>
    <w:uiPriority w:val="99"/>
    <w:semiHidden/>
    <w:unhideWhenUsed/>
    <w:rsid w:val="004E4736"/>
  </w:style>
  <w:style w:type="numbering" w:customStyle="1" w:styleId="List01">
    <w:name w:val="List 01"/>
    <w:basedOn w:val="a2"/>
    <w:autoRedefine/>
    <w:rsid w:val="004E4736"/>
    <w:pPr>
      <w:numPr>
        <w:numId w:val="23"/>
      </w:numPr>
    </w:pPr>
  </w:style>
  <w:style w:type="numbering" w:customStyle="1" w:styleId="11">
    <w:name w:val="Стиль11"/>
    <w:rsid w:val="004E4736"/>
    <w:pPr>
      <w:numPr>
        <w:numId w:val="22"/>
      </w:numPr>
    </w:pPr>
  </w:style>
  <w:style w:type="numbering" w:customStyle="1" w:styleId="List02">
    <w:name w:val="List 02"/>
    <w:basedOn w:val="a2"/>
    <w:autoRedefine/>
    <w:semiHidden/>
    <w:rsid w:val="004E4736"/>
  </w:style>
  <w:style w:type="numbering" w:customStyle="1" w:styleId="120">
    <w:name w:val="Стиль12"/>
    <w:rsid w:val="004E4736"/>
  </w:style>
  <w:style w:type="numbering" w:customStyle="1" w:styleId="List03">
    <w:name w:val="List 03"/>
    <w:basedOn w:val="a2"/>
    <w:autoRedefine/>
    <w:rsid w:val="004E4736"/>
    <w:pPr>
      <w:numPr>
        <w:numId w:val="19"/>
      </w:numPr>
    </w:pPr>
  </w:style>
  <w:style w:type="numbering" w:customStyle="1" w:styleId="13">
    <w:name w:val="Стиль13"/>
    <w:rsid w:val="004E4736"/>
    <w:pPr>
      <w:numPr>
        <w:numId w:val="18"/>
      </w:numPr>
    </w:pPr>
  </w:style>
  <w:style w:type="numbering" w:customStyle="1" w:styleId="List04">
    <w:name w:val="List 04"/>
    <w:basedOn w:val="a2"/>
    <w:autoRedefine/>
    <w:rsid w:val="004E4736"/>
    <w:pPr>
      <w:numPr>
        <w:numId w:val="21"/>
      </w:numPr>
    </w:pPr>
  </w:style>
  <w:style w:type="numbering" w:customStyle="1" w:styleId="14">
    <w:name w:val="Стиль14"/>
    <w:rsid w:val="004E4736"/>
    <w:pPr>
      <w:numPr>
        <w:numId w:val="20"/>
      </w:numPr>
    </w:pPr>
  </w:style>
  <w:style w:type="character" w:customStyle="1" w:styleId="ng-binding">
    <w:name w:val="ng-binding"/>
    <w:rsid w:val="004E4736"/>
  </w:style>
  <w:style w:type="character" w:customStyle="1" w:styleId="710">
    <w:name w:val="Заголовок 7 Знак1"/>
    <w:basedOn w:val="a0"/>
    <w:semiHidden/>
    <w:rsid w:val="00410A8B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810">
    <w:name w:val="Заголовок 8 Знак1"/>
    <w:basedOn w:val="a0"/>
    <w:semiHidden/>
    <w:rsid w:val="00410A8B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910">
    <w:name w:val="Заголовок 9 Знак1"/>
    <w:basedOn w:val="a0"/>
    <w:semiHidden/>
    <w:rsid w:val="00410A8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1fe">
    <w:name w:val="Верхний колонтитул Знак1"/>
    <w:basedOn w:val="a0"/>
    <w:uiPriority w:val="99"/>
    <w:semiHidden/>
    <w:rsid w:val="00410A8B"/>
    <w:rPr>
      <w:sz w:val="24"/>
      <w:szCs w:val="24"/>
    </w:rPr>
  </w:style>
  <w:style w:type="character" w:customStyle="1" w:styleId="1ff">
    <w:name w:val="Нижний колонтитул Знак1"/>
    <w:basedOn w:val="a0"/>
    <w:semiHidden/>
    <w:rsid w:val="00410A8B"/>
    <w:rPr>
      <w:sz w:val="24"/>
      <w:szCs w:val="24"/>
    </w:rPr>
  </w:style>
  <w:style w:type="character" w:customStyle="1" w:styleId="1ff0">
    <w:name w:val="Текст выноски Знак1"/>
    <w:basedOn w:val="a0"/>
    <w:semiHidden/>
    <w:rsid w:val="00410A8B"/>
    <w:rPr>
      <w:rFonts w:ascii="Tahoma" w:hAnsi="Tahoma" w:cs="Tahoma"/>
      <w:sz w:val="16"/>
      <w:szCs w:val="16"/>
    </w:rPr>
  </w:style>
  <w:style w:type="character" w:customStyle="1" w:styleId="1ff1">
    <w:name w:val="Основной текст с отступом Знак1"/>
    <w:basedOn w:val="a0"/>
    <w:semiHidden/>
    <w:rsid w:val="00410A8B"/>
    <w:rPr>
      <w:sz w:val="24"/>
      <w:szCs w:val="24"/>
    </w:rPr>
  </w:style>
  <w:style w:type="character" w:customStyle="1" w:styleId="2f1">
    <w:name w:val="Название Знак2"/>
    <w:basedOn w:val="a0"/>
    <w:rsid w:val="00410A8B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38">
    <w:name w:val="Текст примечания Знак3"/>
    <w:basedOn w:val="a0"/>
    <w:semiHidden/>
    <w:rsid w:val="00410A8B"/>
  </w:style>
  <w:style w:type="character" w:customStyle="1" w:styleId="2f2">
    <w:name w:val="Текст сноски Знак2"/>
    <w:basedOn w:val="a0"/>
    <w:uiPriority w:val="99"/>
    <w:semiHidden/>
    <w:rsid w:val="00410A8B"/>
  </w:style>
  <w:style w:type="paragraph" w:customStyle="1" w:styleId="affff8">
    <w:name w:val="Абзац"/>
    <w:basedOn w:val="a"/>
    <w:link w:val="affff9"/>
    <w:qFormat/>
    <w:rsid w:val="002C38BD"/>
    <w:pPr>
      <w:tabs>
        <w:tab w:val="left" w:pos="708"/>
      </w:tabs>
      <w:spacing w:before="120" w:after="60"/>
      <w:ind w:firstLine="567"/>
      <w:jc w:val="both"/>
    </w:pPr>
  </w:style>
  <w:style w:type="character" w:customStyle="1" w:styleId="affff9">
    <w:name w:val="Абзац Знак"/>
    <w:link w:val="affff8"/>
    <w:locked/>
    <w:rsid w:val="002C38BD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07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8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44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7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2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26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84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89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64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173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8013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220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684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077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70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28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5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5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1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4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73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14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32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header" Target="header8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7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header" Target="header10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header" Target="header11.xml"/><Relationship Id="rId5" Type="http://schemas.openxmlformats.org/officeDocument/2006/relationships/webSettings" Target="webSettings.xml"/><Relationship Id="rId15" Type="http://schemas.openxmlformats.org/officeDocument/2006/relationships/header" Target="header6.xml"/><Relationship Id="rId23" Type="http://schemas.openxmlformats.org/officeDocument/2006/relationships/image" Target="media/image2.jpeg"/><Relationship Id="rId10" Type="http://schemas.openxmlformats.org/officeDocument/2006/relationships/header" Target="header2.xml"/><Relationship Id="rId19" Type="http://schemas.openxmlformats.org/officeDocument/2006/relationships/header" Target="header9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548F93DE-7F64-438E-A09B-E1D4F1B43A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41</Pages>
  <Words>9886</Words>
  <Characters>56353</Characters>
  <Application>Microsoft Office Word</Application>
  <DocSecurity>0</DocSecurity>
  <Lines>469</Lines>
  <Paragraphs>132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РЕГИОНАЛЬНОГО РАЗВИТИЯ РОССИЙСКОЙ ФЕДЕРАЦИИ</vt:lpstr>
    </vt:vector>
  </TitlesOfParts>
  <Company>ANO</Company>
  <LinksUpToDate>false</LinksUpToDate>
  <CharactersWithSpaces>66107</CharactersWithSpaces>
  <SharedDoc>false</SharedDoc>
  <HLinks>
    <vt:vector size="6" baseType="variant">
      <vt:variant>
        <vt:i4>1638478</vt:i4>
      </vt:variant>
      <vt:variant>
        <vt:i4>0</vt:i4>
      </vt:variant>
      <vt:variant>
        <vt:i4>0</vt:i4>
      </vt:variant>
      <vt:variant>
        <vt:i4>5</vt:i4>
      </vt:variant>
      <vt:variant>
        <vt:lpwstr>http://www.pravo.gov.ru/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РЕГИОНАЛЬНОГО РАЗВИТИЯ РОССИЙСКОЙ ФЕДЕРАЦИИ</dc:title>
  <dc:subject/>
  <dc:creator>Ивашина</dc:creator>
  <cp:keywords/>
  <cp:lastModifiedBy>Зубахин Андрей Александрович</cp:lastModifiedBy>
  <cp:revision>10</cp:revision>
  <cp:lastPrinted>2021-04-08T08:51:00Z</cp:lastPrinted>
  <dcterms:created xsi:type="dcterms:W3CDTF">2021-04-22T15:26:00Z</dcterms:created>
  <dcterms:modified xsi:type="dcterms:W3CDTF">2021-04-30T04:14:00Z</dcterms:modified>
</cp:coreProperties>
</file>